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2B63" w:rsidRPr="006226E9" w:rsidRDefault="00062B63" w:rsidP="00B814B9">
      <w:pPr>
        <w:spacing w:line="23" w:lineRule="atLeast"/>
        <w:ind w:firstLine="709"/>
        <w:jc w:val="right"/>
        <w:rPr>
          <w:b/>
          <w:sz w:val="28"/>
          <w:szCs w:val="28"/>
        </w:rPr>
      </w:pPr>
      <w:r w:rsidRPr="006226E9">
        <w:rPr>
          <w:sz w:val="28"/>
          <w:szCs w:val="28"/>
        </w:rPr>
        <w:t xml:space="preserve">             </w:t>
      </w:r>
      <w:r w:rsidRPr="006226E9">
        <w:rPr>
          <w:b/>
          <w:sz w:val="28"/>
          <w:szCs w:val="28"/>
        </w:rPr>
        <w:t>Ф.</w:t>
      </w:r>
      <w:r w:rsidRPr="006226E9">
        <w:rPr>
          <w:b/>
          <w:sz w:val="28"/>
          <w:szCs w:val="28"/>
          <w:lang w:val="kk-KZ"/>
        </w:rPr>
        <w:t>7.03.</w:t>
      </w:r>
      <w:r w:rsidRPr="006226E9">
        <w:rPr>
          <w:b/>
          <w:sz w:val="28"/>
          <w:szCs w:val="28"/>
        </w:rPr>
        <w:t>-03</w:t>
      </w:r>
    </w:p>
    <w:p w:rsidR="00062B63" w:rsidRPr="006226E9" w:rsidRDefault="00062B63" w:rsidP="00062B63">
      <w:pPr>
        <w:spacing w:line="23" w:lineRule="atLeast"/>
        <w:ind w:firstLine="709"/>
        <w:jc w:val="both"/>
        <w:rPr>
          <w:sz w:val="28"/>
          <w:szCs w:val="28"/>
          <w:lang w:val="kk-KZ"/>
        </w:rPr>
      </w:pPr>
    </w:p>
    <w:p w:rsidR="00062B63" w:rsidRPr="006226E9" w:rsidRDefault="00062B63" w:rsidP="00062B63">
      <w:pPr>
        <w:spacing w:line="23" w:lineRule="atLeast"/>
        <w:ind w:firstLine="709"/>
        <w:jc w:val="both"/>
        <w:rPr>
          <w:sz w:val="28"/>
          <w:szCs w:val="28"/>
          <w:lang w:val="kk-KZ"/>
        </w:rPr>
      </w:pPr>
    </w:p>
    <w:p w:rsidR="00062B63" w:rsidRPr="006226E9" w:rsidRDefault="00062B63" w:rsidP="00062B63">
      <w:pPr>
        <w:spacing w:line="23" w:lineRule="atLeast"/>
        <w:ind w:firstLine="709"/>
        <w:jc w:val="both"/>
        <w:rPr>
          <w:sz w:val="28"/>
          <w:szCs w:val="28"/>
          <w:lang w:val="kk-KZ"/>
        </w:rPr>
      </w:pPr>
    </w:p>
    <w:p w:rsidR="00062B63" w:rsidRPr="006226E9" w:rsidRDefault="00062B63" w:rsidP="00062B63">
      <w:pPr>
        <w:spacing w:line="23" w:lineRule="atLeast"/>
        <w:ind w:firstLine="709"/>
        <w:jc w:val="right"/>
        <w:rPr>
          <w:sz w:val="28"/>
          <w:szCs w:val="28"/>
          <w:lang w:val="kk-KZ"/>
        </w:rPr>
      </w:pPr>
      <w:r w:rsidRPr="006226E9">
        <w:rPr>
          <w:noProof/>
          <w:sz w:val="28"/>
          <w:szCs w:val="28"/>
        </w:rPr>
        <w:drawing>
          <wp:inline distT="0" distB="0" distL="0" distR="0">
            <wp:extent cx="3000597" cy="799467"/>
            <wp:effectExtent l="19050" t="0" r="9303" b="0"/>
            <wp:docPr id="4"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8"/>
                    <a:srcRect/>
                    <a:stretch>
                      <a:fillRect/>
                    </a:stretch>
                  </pic:blipFill>
                  <pic:spPr bwMode="auto">
                    <a:xfrm>
                      <a:off x="0" y="0"/>
                      <a:ext cx="3016870" cy="803803"/>
                    </a:xfrm>
                    <a:prstGeom prst="rect">
                      <a:avLst/>
                    </a:prstGeom>
                    <a:noFill/>
                    <a:ln w="9525">
                      <a:noFill/>
                      <a:miter lim="800000"/>
                      <a:headEnd/>
                      <a:tailEnd/>
                    </a:ln>
                  </pic:spPr>
                </pic:pic>
              </a:graphicData>
            </a:graphic>
          </wp:inline>
        </w:drawing>
      </w:r>
    </w:p>
    <w:p w:rsidR="00062B63" w:rsidRPr="006226E9" w:rsidRDefault="00062B63" w:rsidP="00062B63">
      <w:pPr>
        <w:shd w:val="clear" w:color="auto" w:fill="FFFFFF"/>
        <w:tabs>
          <w:tab w:val="left" w:pos="9072"/>
          <w:tab w:val="left" w:pos="9214"/>
        </w:tabs>
        <w:spacing w:line="23" w:lineRule="atLeast"/>
        <w:ind w:firstLine="709"/>
        <w:rPr>
          <w:b/>
          <w:color w:val="000000"/>
          <w:spacing w:val="1"/>
          <w:sz w:val="28"/>
          <w:szCs w:val="28"/>
          <w:lang w:val="kk-KZ"/>
        </w:rPr>
      </w:pPr>
    </w:p>
    <w:p w:rsidR="00062B63" w:rsidRPr="006226E9" w:rsidRDefault="00062B63" w:rsidP="00062B63">
      <w:pPr>
        <w:shd w:val="clear" w:color="auto" w:fill="FFFFFF"/>
        <w:tabs>
          <w:tab w:val="left" w:pos="9072"/>
          <w:tab w:val="left" w:pos="9214"/>
        </w:tabs>
        <w:spacing w:line="23" w:lineRule="atLeast"/>
        <w:ind w:firstLine="709"/>
        <w:rPr>
          <w:b/>
          <w:color w:val="000000"/>
          <w:spacing w:val="1"/>
          <w:sz w:val="28"/>
          <w:szCs w:val="28"/>
          <w:lang w:val="kk-KZ"/>
        </w:rPr>
      </w:pPr>
    </w:p>
    <w:p w:rsidR="00062B63" w:rsidRPr="006226E9" w:rsidRDefault="00062B63" w:rsidP="00062B63">
      <w:pPr>
        <w:shd w:val="clear" w:color="auto" w:fill="FFFFFF"/>
        <w:tabs>
          <w:tab w:val="left" w:pos="9072"/>
          <w:tab w:val="left" w:pos="9214"/>
        </w:tabs>
        <w:spacing w:line="23" w:lineRule="atLeast"/>
        <w:ind w:firstLine="709"/>
        <w:rPr>
          <w:b/>
          <w:color w:val="000000"/>
          <w:spacing w:val="1"/>
          <w:sz w:val="28"/>
          <w:szCs w:val="28"/>
          <w:lang w:val="kk-KZ"/>
        </w:rPr>
      </w:pPr>
    </w:p>
    <w:p w:rsidR="00062B63" w:rsidRPr="006226E9" w:rsidRDefault="00062B63" w:rsidP="00062B63">
      <w:pPr>
        <w:shd w:val="clear" w:color="auto" w:fill="FFFFFF"/>
        <w:tabs>
          <w:tab w:val="left" w:pos="9072"/>
          <w:tab w:val="left" w:pos="9214"/>
        </w:tabs>
        <w:spacing w:line="23" w:lineRule="atLeast"/>
        <w:ind w:firstLine="709"/>
        <w:rPr>
          <w:b/>
          <w:color w:val="000000"/>
          <w:spacing w:val="1"/>
          <w:sz w:val="28"/>
          <w:szCs w:val="28"/>
          <w:lang w:val="kk-KZ"/>
        </w:rPr>
      </w:pPr>
    </w:p>
    <w:p w:rsidR="00062B63" w:rsidRPr="006226E9" w:rsidRDefault="00062B63" w:rsidP="00062B63">
      <w:pPr>
        <w:spacing w:line="23" w:lineRule="atLeast"/>
        <w:ind w:firstLine="709"/>
        <w:jc w:val="center"/>
        <w:rPr>
          <w:b/>
          <w:sz w:val="28"/>
          <w:szCs w:val="28"/>
          <w:lang w:val="kk-KZ" w:eastAsia="ko-KR"/>
        </w:rPr>
      </w:pPr>
      <w:r w:rsidRPr="006226E9">
        <w:rPr>
          <w:b/>
          <w:sz w:val="28"/>
          <w:szCs w:val="28"/>
          <w:lang w:val="kk-KZ" w:eastAsia="ko-KR"/>
        </w:rPr>
        <w:t>Алибеков О.Б.</w:t>
      </w: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rPr>
          <w:sz w:val="28"/>
          <w:szCs w:val="28"/>
          <w:lang w:val="kk-KZ"/>
        </w:rPr>
      </w:pPr>
    </w:p>
    <w:p w:rsidR="00062B63" w:rsidRPr="00B814B9" w:rsidRDefault="00062B63" w:rsidP="00062B63">
      <w:pPr>
        <w:spacing w:line="23" w:lineRule="atLeast"/>
        <w:ind w:firstLine="709"/>
        <w:jc w:val="center"/>
        <w:rPr>
          <w:b/>
          <w:sz w:val="36"/>
          <w:szCs w:val="36"/>
          <w:lang w:val="kk-KZ" w:eastAsia="ko-KR"/>
        </w:rPr>
      </w:pPr>
      <w:r w:rsidRPr="00B814B9">
        <w:rPr>
          <w:b/>
          <w:color w:val="212121"/>
          <w:sz w:val="36"/>
          <w:szCs w:val="36"/>
          <w:shd w:val="clear" w:color="auto" w:fill="FFFFFF"/>
          <w:lang w:val="kk-KZ"/>
        </w:rPr>
        <w:t>«</w:t>
      </w:r>
      <w:r w:rsidR="00B814B9" w:rsidRPr="00B814B9">
        <w:rPr>
          <w:b/>
          <w:color w:val="212121"/>
          <w:sz w:val="36"/>
          <w:szCs w:val="36"/>
          <w:shd w:val="clear" w:color="auto" w:fill="FFFFFF"/>
          <w:lang w:val="kk-KZ"/>
        </w:rPr>
        <w:t>Өзара ауыстырымдылық негіздері</w:t>
      </w:r>
      <w:r w:rsidRPr="00B814B9">
        <w:rPr>
          <w:b/>
          <w:color w:val="212121"/>
          <w:sz w:val="36"/>
          <w:szCs w:val="36"/>
          <w:shd w:val="clear" w:color="auto" w:fill="FFFFFF"/>
          <w:lang w:val="kk-KZ"/>
        </w:rPr>
        <w:t>»</w:t>
      </w:r>
    </w:p>
    <w:p w:rsidR="00062B63" w:rsidRPr="006226E9" w:rsidRDefault="00062B63" w:rsidP="00062B63">
      <w:pPr>
        <w:spacing w:line="23" w:lineRule="atLeast"/>
        <w:ind w:firstLine="709"/>
        <w:jc w:val="center"/>
        <w:rPr>
          <w:b/>
          <w:sz w:val="28"/>
          <w:szCs w:val="28"/>
          <w:lang w:val="kk-KZ" w:eastAsia="ko-KR"/>
        </w:rPr>
      </w:pPr>
      <w:r w:rsidRPr="006226E9">
        <w:rPr>
          <w:b/>
          <w:color w:val="212121"/>
          <w:sz w:val="28"/>
          <w:szCs w:val="28"/>
          <w:shd w:val="clear" w:color="auto" w:fill="FFFFFF"/>
          <w:lang w:val="kk-KZ"/>
        </w:rPr>
        <w:t xml:space="preserve">пәні бойынша </w:t>
      </w:r>
      <w:r w:rsidR="00B814B9">
        <w:rPr>
          <w:b/>
          <w:color w:val="212121"/>
          <w:sz w:val="28"/>
          <w:szCs w:val="28"/>
          <w:shd w:val="clear" w:color="auto" w:fill="FFFFFF"/>
          <w:lang w:val="kk-KZ"/>
        </w:rPr>
        <w:t xml:space="preserve">зертханалық жұмыстарды орындауға </w:t>
      </w:r>
      <w:r w:rsidRPr="006226E9">
        <w:rPr>
          <w:b/>
          <w:color w:val="212121"/>
          <w:sz w:val="28"/>
          <w:szCs w:val="28"/>
          <w:shd w:val="clear" w:color="auto" w:fill="FFFFFF"/>
          <w:lang w:val="kk-KZ"/>
        </w:rPr>
        <w:t xml:space="preserve"> арналған</w:t>
      </w:r>
    </w:p>
    <w:p w:rsidR="00062B63" w:rsidRPr="006226E9" w:rsidRDefault="00062B63" w:rsidP="00062B63">
      <w:pPr>
        <w:spacing w:line="23" w:lineRule="atLeast"/>
        <w:ind w:firstLine="709"/>
        <w:jc w:val="center"/>
        <w:rPr>
          <w:b/>
          <w:color w:val="212121"/>
          <w:sz w:val="28"/>
          <w:szCs w:val="28"/>
          <w:shd w:val="clear" w:color="auto" w:fill="FFFFFF"/>
          <w:lang w:val="kk-KZ"/>
        </w:rPr>
      </w:pPr>
      <w:r w:rsidRPr="006226E9">
        <w:rPr>
          <w:b/>
          <w:color w:val="212121"/>
          <w:sz w:val="28"/>
          <w:szCs w:val="28"/>
          <w:shd w:val="clear" w:color="auto" w:fill="FFFFFF"/>
          <w:lang w:val="kk-KZ"/>
        </w:rPr>
        <w:t>ӘДІСТЕМЕЛІК НҰСҚАУЛАР</w:t>
      </w:r>
    </w:p>
    <w:p w:rsidR="00062B63" w:rsidRPr="006226E9" w:rsidRDefault="00062B63" w:rsidP="00062B63">
      <w:pPr>
        <w:spacing w:line="23" w:lineRule="atLeast"/>
        <w:ind w:firstLine="709"/>
        <w:jc w:val="center"/>
        <w:rPr>
          <w:b/>
          <w:color w:val="212121"/>
          <w:sz w:val="28"/>
          <w:szCs w:val="28"/>
          <w:shd w:val="clear" w:color="auto" w:fill="FFFFFF"/>
          <w:lang w:val="kk-KZ"/>
        </w:rPr>
      </w:pP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sz w:val="28"/>
          <w:szCs w:val="28"/>
        </w:rPr>
      </w:pPr>
      <w:r w:rsidRPr="006226E9">
        <w:rPr>
          <w:iCs/>
          <w:noProof/>
          <w:sz w:val="28"/>
          <w:szCs w:val="28"/>
        </w:rPr>
        <w:drawing>
          <wp:inline distT="0" distB="0" distL="0" distR="0">
            <wp:extent cx="4444831" cy="2952750"/>
            <wp:effectExtent l="19050" t="0" r="0" b="0"/>
            <wp:docPr id="764"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9" cstate="print"/>
                    <a:srcRect/>
                    <a:stretch>
                      <a:fillRect/>
                    </a:stretch>
                  </pic:blipFill>
                  <pic:spPr bwMode="auto">
                    <a:xfrm>
                      <a:off x="0" y="0"/>
                      <a:ext cx="4444831" cy="2952750"/>
                    </a:xfrm>
                    <a:prstGeom prst="rect">
                      <a:avLst/>
                    </a:prstGeom>
                    <a:noFill/>
                    <a:ln w="9525">
                      <a:noFill/>
                      <a:miter lim="800000"/>
                      <a:headEnd/>
                      <a:tailEnd/>
                    </a:ln>
                  </pic:spPr>
                </pic:pic>
              </a:graphicData>
            </a:graphic>
          </wp:inline>
        </w:drawing>
      </w:r>
    </w:p>
    <w:p w:rsidR="00062B63" w:rsidRPr="006226E9" w:rsidRDefault="00062B63" w:rsidP="00062B63">
      <w:pPr>
        <w:spacing w:line="23" w:lineRule="atLeast"/>
        <w:ind w:firstLine="709"/>
        <w:jc w:val="center"/>
        <w:rPr>
          <w:sz w:val="28"/>
          <w:szCs w:val="28"/>
        </w:rPr>
      </w:pPr>
    </w:p>
    <w:p w:rsidR="00062B63" w:rsidRPr="006226E9" w:rsidRDefault="00062B63" w:rsidP="00062B63">
      <w:pPr>
        <w:spacing w:line="23" w:lineRule="atLeast"/>
        <w:ind w:firstLine="709"/>
        <w:jc w:val="center"/>
        <w:rPr>
          <w:b/>
          <w:sz w:val="28"/>
          <w:szCs w:val="28"/>
          <w:lang w:eastAsia="ko-KR"/>
        </w:rPr>
      </w:pPr>
    </w:p>
    <w:p w:rsidR="00062B63" w:rsidRPr="006226E9" w:rsidRDefault="00062B63" w:rsidP="00062B63">
      <w:pPr>
        <w:spacing w:line="23" w:lineRule="atLeast"/>
        <w:ind w:firstLine="709"/>
        <w:jc w:val="center"/>
        <w:rPr>
          <w:b/>
          <w:sz w:val="28"/>
          <w:szCs w:val="28"/>
          <w:lang w:eastAsia="ko-KR"/>
        </w:rPr>
      </w:pPr>
    </w:p>
    <w:p w:rsidR="00062B63" w:rsidRDefault="00062B63" w:rsidP="00062B63">
      <w:pPr>
        <w:spacing w:line="23" w:lineRule="atLeast"/>
        <w:ind w:firstLine="709"/>
        <w:jc w:val="center"/>
        <w:rPr>
          <w:b/>
          <w:sz w:val="28"/>
          <w:szCs w:val="28"/>
          <w:lang w:val="kk-KZ" w:eastAsia="ko-KR"/>
        </w:rPr>
      </w:pPr>
    </w:p>
    <w:p w:rsidR="00062B63" w:rsidRDefault="00062B63" w:rsidP="00062B63">
      <w:pPr>
        <w:spacing w:line="23" w:lineRule="atLeast"/>
        <w:ind w:firstLine="709"/>
        <w:jc w:val="center"/>
        <w:rPr>
          <w:b/>
          <w:sz w:val="28"/>
          <w:szCs w:val="28"/>
          <w:lang w:val="kk-KZ" w:eastAsia="ko-KR"/>
        </w:rPr>
      </w:pPr>
    </w:p>
    <w:p w:rsidR="00B814B9" w:rsidRPr="002B175F" w:rsidRDefault="00B814B9"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rPr>
      </w:pPr>
      <w:r w:rsidRPr="006226E9">
        <w:rPr>
          <w:b/>
          <w:sz w:val="28"/>
          <w:szCs w:val="28"/>
          <w:lang w:eastAsia="ko-KR"/>
        </w:rPr>
        <w:t>Шымкент  20</w:t>
      </w:r>
      <w:r w:rsidRPr="006226E9">
        <w:rPr>
          <w:b/>
          <w:sz w:val="28"/>
          <w:szCs w:val="28"/>
          <w:lang w:val="kk-KZ" w:eastAsia="ko-KR"/>
        </w:rPr>
        <w:t>19</w:t>
      </w:r>
      <w:r w:rsidRPr="006226E9">
        <w:rPr>
          <w:b/>
          <w:sz w:val="28"/>
          <w:szCs w:val="28"/>
        </w:rPr>
        <w:t xml:space="preserve"> </w:t>
      </w:r>
    </w:p>
    <w:p w:rsidR="00062B63" w:rsidRPr="006226E9" w:rsidRDefault="00062B63" w:rsidP="00062B63">
      <w:pPr>
        <w:spacing w:line="23" w:lineRule="atLeast"/>
        <w:ind w:firstLine="709"/>
        <w:jc w:val="center"/>
        <w:rPr>
          <w:b/>
          <w:sz w:val="28"/>
          <w:szCs w:val="28"/>
          <w:lang w:val="kk-KZ" w:eastAsia="ko-KR"/>
        </w:rPr>
      </w:pPr>
      <w:r w:rsidRPr="006226E9">
        <w:rPr>
          <w:b/>
          <w:sz w:val="28"/>
          <w:szCs w:val="28"/>
        </w:rPr>
        <w:lastRenderedPageBreak/>
        <w:t xml:space="preserve">                                                                         </w:t>
      </w: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Default="00062B63"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Default="00B814B9" w:rsidP="00062B63">
      <w:pPr>
        <w:spacing w:line="23" w:lineRule="atLeast"/>
        <w:ind w:firstLine="709"/>
        <w:jc w:val="center"/>
        <w:rPr>
          <w:b/>
          <w:caps/>
          <w:sz w:val="28"/>
          <w:szCs w:val="28"/>
          <w:lang w:val="kk-KZ" w:eastAsia="ko-KR"/>
        </w:rPr>
      </w:pPr>
    </w:p>
    <w:p w:rsidR="00B814B9" w:rsidRPr="00B814B9" w:rsidRDefault="00B814B9" w:rsidP="00062B63">
      <w:pPr>
        <w:spacing w:line="23" w:lineRule="atLeast"/>
        <w:ind w:firstLine="709"/>
        <w:jc w:val="center"/>
        <w:rPr>
          <w:b/>
          <w:caps/>
          <w:sz w:val="28"/>
          <w:szCs w:val="28"/>
          <w:lang w:val="kk-KZ"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aps/>
          <w:sz w:val="28"/>
          <w:szCs w:val="28"/>
          <w:lang w:eastAsia="ko-KR"/>
        </w:rPr>
      </w:pPr>
    </w:p>
    <w:p w:rsidR="00062B63" w:rsidRPr="006226E9" w:rsidRDefault="00062B63" w:rsidP="00062B63">
      <w:pPr>
        <w:spacing w:line="23" w:lineRule="atLeast"/>
        <w:ind w:firstLine="709"/>
        <w:jc w:val="center"/>
        <w:rPr>
          <w:b/>
          <w:color w:val="212121"/>
          <w:sz w:val="28"/>
          <w:szCs w:val="28"/>
          <w:shd w:val="clear" w:color="auto" w:fill="FFFFFF"/>
          <w:lang w:val="kk-KZ"/>
        </w:rPr>
      </w:pPr>
      <w:r w:rsidRPr="006226E9">
        <w:rPr>
          <w:b/>
          <w:color w:val="212121"/>
          <w:sz w:val="28"/>
          <w:szCs w:val="28"/>
          <w:shd w:val="clear" w:color="auto" w:fill="FFFFFF"/>
        </w:rPr>
        <w:t xml:space="preserve">ҚАЗАҚСТАН РЕСПУБЛИКАСЫ БІЛІМ ЖӘНЕ ҒЫЛЫМ МИНИСТРЛІГІ </w:t>
      </w:r>
    </w:p>
    <w:p w:rsidR="00062B63" w:rsidRPr="006226E9" w:rsidRDefault="00062B63" w:rsidP="00062B63">
      <w:pPr>
        <w:spacing w:line="23" w:lineRule="atLeast"/>
        <w:ind w:firstLine="709"/>
        <w:jc w:val="center"/>
        <w:rPr>
          <w:b/>
          <w:color w:val="212121"/>
          <w:sz w:val="28"/>
          <w:szCs w:val="28"/>
          <w:shd w:val="clear" w:color="auto" w:fill="FFFFFF"/>
          <w:lang w:val="kk-KZ"/>
        </w:rPr>
      </w:pPr>
    </w:p>
    <w:p w:rsidR="00062B63" w:rsidRPr="006226E9" w:rsidRDefault="00062B63" w:rsidP="00062B63">
      <w:pPr>
        <w:spacing w:line="23" w:lineRule="atLeast"/>
        <w:ind w:firstLine="709"/>
        <w:jc w:val="center"/>
        <w:rPr>
          <w:b/>
          <w:color w:val="212121"/>
          <w:sz w:val="28"/>
          <w:szCs w:val="28"/>
          <w:shd w:val="clear" w:color="auto" w:fill="FFFFFF"/>
          <w:lang w:val="kk-KZ"/>
        </w:rPr>
      </w:pPr>
      <w:r w:rsidRPr="006226E9">
        <w:rPr>
          <w:b/>
          <w:color w:val="212121"/>
          <w:sz w:val="28"/>
          <w:szCs w:val="28"/>
          <w:shd w:val="clear" w:color="auto" w:fill="FFFFFF"/>
          <w:lang w:val="kk-KZ"/>
        </w:rPr>
        <w:t>М.ӘУЕЗОВ АТЫНДАҒЫ ОҢТҮСТІК ҚАЗАҚСТАН</w:t>
      </w:r>
    </w:p>
    <w:p w:rsidR="00062B63" w:rsidRPr="006226E9" w:rsidRDefault="00062B63" w:rsidP="00062B63">
      <w:pPr>
        <w:spacing w:line="23" w:lineRule="atLeast"/>
        <w:ind w:firstLine="709"/>
        <w:jc w:val="center"/>
        <w:rPr>
          <w:b/>
          <w:color w:val="212121"/>
          <w:sz w:val="28"/>
          <w:szCs w:val="28"/>
          <w:shd w:val="clear" w:color="auto" w:fill="FFFFFF"/>
          <w:lang w:val="kk-KZ"/>
        </w:rPr>
      </w:pPr>
      <w:r w:rsidRPr="006226E9">
        <w:rPr>
          <w:b/>
          <w:color w:val="212121"/>
          <w:sz w:val="28"/>
          <w:szCs w:val="28"/>
          <w:shd w:val="clear" w:color="auto" w:fill="FFFFFF"/>
          <w:lang w:val="kk-KZ"/>
        </w:rPr>
        <w:t xml:space="preserve">МЕМЛЕКЕТТІК  </w:t>
      </w:r>
      <w:r w:rsidRPr="00CA3E45">
        <w:rPr>
          <w:b/>
          <w:color w:val="212121"/>
          <w:sz w:val="28"/>
          <w:szCs w:val="28"/>
          <w:shd w:val="clear" w:color="auto" w:fill="FFFFFF"/>
          <w:lang w:val="kk-KZ"/>
        </w:rPr>
        <w:t>УНИВЕРСИТЕТІ.</w:t>
      </w:r>
    </w:p>
    <w:p w:rsidR="00062B63" w:rsidRDefault="00062B63" w:rsidP="00062B63">
      <w:pPr>
        <w:spacing w:line="23" w:lineRule="atLeast"/>
        <w:ind w:firstLine="709"/>
        <w:jc w:val="center"/>
        <w:rPr>
          <w:b/>
          <w:caps/>
          <w:sz w:val="28"/>
          <w:szCs w:val="28"/>
          <w:lang w:val="kk-KZ" w:eastAsia="ko-KR"/>
        </w:rPr>
      </w:pPr>
    </w:p>
    <w:p w:rsidR="00062B63" w:rsidRPr="006226E9" w:rsidRDefault="00062B63" w:rsidP="00062B63">
      <w:pPr>
        <w:spacing w:line="23" w:lineRule="atLeast"/>
        <w:ind w:firstLine="709"/>
        <w:jc w:val="center"/>
        <w:rPr>
          <w:b/>
          <w:caps/>
          <w:sz w:val="28"/>
          <w:szCs w:val="28"/>
          <w:lang w:val="kk-KZ" w:eastAsia="ko-KR"/>
        </w:rPr>
      </w:pPr>
    </w:p>
    <w:p w:rsidR="00062B63" w:rsidRPr="00CA3E45" w:rsidRDefault="00062B63" w:rsidP="00062B63">
      <w:pPr>
        <w:spacing w:line="23" w:lineRule="atLeast"/>
        <w:jc w:val="center"/>
        <w:rPr>
          <w:b/>
          <w:sz w:val="28"/>
          <w:szCs w:val="28"/>
          <w:lang w:val="kk-KZ"/>
        </w:rPr>
      </w:pPr>
      <w:r w:rsidRPr="00CA3E45">
        <w:rPr>
          <w:b/>
          <w:color w:val="212121"/>
          <w:sz w:val="28"/>
          <w:szCs w:val="28"/>
          <w:shd w:val="clear" w:color="auto" w:fill="FFFFFF"/>
          <w:lang w:val="kk-KZ"/>
        </w:rPr>
        <w:t>«Механика және мұнайгаз ісі» факультеті</w:t>
      </w:r>
    </w:p>
    <w:p w:rsidR="00062B63" w:rsidRPr="006226E9" w:rsidRDefault="00062B63" w:rsidP="00062B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firstLine="709"/>
        <w:jc w:val="center"/>
        <w:rPr>
          <w:b/>
          <w:sz w:val="28"/>
          <w:szCs w:val="28"/>
          <w:lang w:val="kk-KZ"/>
        </w:rPr>
      </w:pPr>
    </w:p>
    <w:p w:rsidR="00062B63" w:rsidRPr="00CA3E45" w:rsidRDefault="00062B63" w:rsidP="00062B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jc w:val="center"/>
        <w:rPr>
          <w:b/>
          <w:color w:val="212121"/>
          <w:sz w:val="28"/>
          <w:szCs w:val="28"/>
          <w:lang w:val="kk-KZ"/>
        </w:rPr>
      </w:pPr>
      <w:r w:rsidRPr="006226E9">
        <w:rPr>
          <w:b/>
          <w:color w:val="212121"/>
          <w:sz w:val="28"/>
          <w:szCs w:val="28"/>
          <w:lang w:val="kk-KZ"/>
        </w:rPr>
        <w:t>«Механика және машина жасау» кафедрасы</w:t>
      </w:r>
    </w:p>
    <w:p w:rsidR="00062B63" w:rsidRPr="00CA3E45" w:rsidRDefault="00062B63" w:rsidP="00062B63">
      <w:pPr>
        <w:spacing w:line="23" w:lineRule="atLeast"/>
        <w:ind w:firstLine="709"/>
        <w:jc w:val="center"/>
        <w:rPr>
          <w:b/>
          <w:sz w:val="28"/>
          <w:szCs w:val="28"/>
          <w:lang w:val="kk-KZ" w:eastAsia="ko-KR"/>
        </w:rPr>
      </w:pPr>
    </w:p>
    <w:p w:rsidR="00062B63" w:rsidRPr="00CA3E45" w:rsidRDefault="00062B63" w:rsidP="00062B63">
      <w:pPr>
        <w:spacing w:line="23" w:lineRule="atLeast"/>
        <w:ind w:firstLine="709"/>
        <w:jc w:val="center"/>
        <w:rPr>
          <w:sz w:val="28"/>
          <w:szCs w:val="28"/>
          <w:lang w:val="kk-KZ" w:eastAsia="ko-KR"/>
        </w:rPr>
      </w:pPr>
    </w:p>
    <w:p w:rsidR="00062B63" w:rsidRPr="00CA3E45" w:rsidRDefault="00062B63" w:rsidP="00062B63">
      <w:pPr>
        <w:spacing w:line="23" w:lineRule="atLeast"/>
        <w:ind w:firstLine="709"/>
        <w:jc w:val="center"/>
        <w:rPr>
          <w:sz w:val="28"/>
          <w:szCs w:val="28"/>
          <w:lang w:val="kk-KZ" w:eastAsia="ko-KR"/>
        </w:rPr>
      </w:pPr>
    </w:p>
    <w:p w:rsidR="00062B63" w:rsidRPr="00CA3E45" w:rsidRDefault="00062B63" w:rsidP="00062B63">
      <w:pPr>
        <w:spacing w:line="23" w:lineRule="atLeast"/>
        <w:ind w:firstLine="709"/>
        <w:jc w:val="center"/>
        <w:rPr>
          <w:sz w:val="28"/>
          <w:szCs w:val="28"/>
          <w:lang w:val="kk-KZ" w:eastAsia="ko-KR"/>
        </w:rPr>
      </w:pPr>
    </w:p>
    <w:p w:rsidR="00062B63" w:rsidRPr="00CA3E45" w:rsidRDefault="00062B63" w:rsidP="00062B63">
      <w:pPr>
        <w:spacing w:line="23" w:lineRule="atLeast"/>
        <w:ind w:firstLine="709"/>
        <w:jc w:val="center"/>
        <w:rPr>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r w:rsidRPr="006226E9">
        <w:rPr>
          <w:b/>
          <w:color w:val="212121"/>
          <w:sz w:val="28"/>
          <w:szCs w:val="28"/>
          <w:shd w:val="clear" w:color="auto" w:fill="FFFFFF"/>
          <w:lang w:val="kk-KZ"/>
        </w:rPr>
        <w:t>«</w:t>
      </w:r>
      <w:r w:rsidR="00B814B9">
        <w:rPr>
          <w:b/>
          <w:color w:val="212121"/>
          <w:sz w:val="28"/>
          <w:szCs w:val="28"/>
          <w:shd w:val="clear" w:color="auto" w:fill="FFFFFF"/>
          <w:lang w:val="kk-KZ"/>
        </w:rPr>
        <w:t>Өзара ауыстырымдылық негіздері</w:t>
      </w:r>
      <w:r w:rsidRPr="006226E9">
        <w:rPr>
          <w:b/>
          <w:color w:val="212121"/>
          <w:sz w:val="28"/>
          <w:szCs w:val="28"/>
          <w:shd w:val="clear" w:color="auto" w:fill="FFFFFF"/>
          <w:lang w:val="kk-KZ"/>
        </w:rPr>
        <w:t>»</w:t>
      </w:r>
    </w:p>
    <w:p w:rsidR="00B814B9" w:rsidRDefault="00062B63" w:rsidP="00062B63">
      <w:pPr>
        <w:spacing w:line="23" w:lineRule="atLeast"/>
        <w:ind w:firstLine="709"/>
        <w:jc w:val="center"/>
        <w:rPr>
          <w:b/>
          <w:color w:val="212121"/>
          <w:sz w:val="28"/>
          <w:szCs w:val="28"/>
          <w:lang w:val="kk-KZ"/>
        </w:rPr>
      </w:pPr>
      <w:r w:rsidRPr="006226E9">
        <w:rPr>
          <w:b/>
          <w:color w:val="212121"/>
          <w:sz w:val="28"/>
          <w:szCs w:val="28"/>
          <w:shd w:val="clear" w:color="auto" w:fill="FFFFFF"/>
          <w:lang w:val="kk-KZ"/>
        </w:rPr>
        <w:t xml:space="preserve">пәні бойынша </w:t>
      </w:r>
      <w:r w:rsidR="00B814B9">
        <w:rPr>
          <w:b/>
          <w:color w:val="212121"/>
          <w:sz w:val="28"/>
          <w:szCs w:val="28"/>
          <w:lang w:val="kk-KZ"/>
        </w:rPr>
        <w:t>зертханалық жұмыстарды</w:t>
      </w:r>
    </w:p>
    <w:p w:rsidR="00062B63" w:rsidRPr="006226E9" w:rsidRDefault="00B814B9" w:rsidP="00062B63">
      <w:pPr>
        <w:spacing w:line="23" w:lineRule="atLeast"/>
        <w:ind w:firstLine="709"/>
        <w:jc w:val="center"/>
        <w:rPr>
          <w:b/>
          <w:sz w:val="28"/>
          <w:szCs w:val="28"/>
          <w:lang w:val="kk-KZ" w:eastAsia="ko-KR"/>
        </w:rPr>
      </w:pPr>
      <w:r>
        <w:rPr>
          <w:b/>
          <w:color w:val="212121"/>
          <w:sz w:val="28"/>
          <w:szCs w:val="28"/>
          <w:lang w:val="kk-KZ"/>
        </w:rPr>
        <w:t xml:space="preserve"> орындауға арналған </w:t>
      </w:r>
      <w:r w:rsidR="00062B63" w:rsidRPr="006226E9">
        <w:rPr>
          <w:color w:val="212121"/>
          <w:sz w:val="28"/>
          <w:szCs w:val="28"/>
          <w:lang w:val="kk-KZ"/>
        </w:rPr>
        <w:t xml:space="preserve"> </w:t>
      </w:r>
    </w:p>
    <w:p w:rsidR="00062B63" w:rsidRPr="006226E9" w:rsidRDefault="00062B63" w:rsidP="00062B63">
      <w:pPr>
        <w:spacing w:line="23" w:lineRule="atLeast"/>
        <w:ind w:firstLine="709"/>
        <w:jc w:val="center"/>
        <w:rPr>
          <w:b/>
          <w:color w:val="212121"/>
          <w:sz w:val="28"/>
          <w:szCs w:val="28"/>
          <w:shd w:val="clear" w:color="auto" w:fill="FFFFFF"/>
          <w:lang w:val="kk-KZ"/>
        </w:rPr>
      </w:pPr>
      <w:r w:rsidRPr="006226E9">
        <w:rPr>
          <w:b/>
          <w:color w:val="212121"/>
          <w:sz w:val="28"/>
          <w:szCs w:val="28"/>
          <w:shd w:val="clear" w:color="auto" w:fill="FFFFFF"/>
          <w:lang w:val="kk-KZ"/>
        </w:rPr>
        <w:t>ӘДІСТЕМЕЛІК НҰСҚАУ</w:t>
      </w: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r w:rsidRPr="006226E9">
        <w:rPr>
          <w:b/>
          <w:sz w:val="28"/>
          <w:szCs w:val="28"/>
          <w:lang w:val="kk-KZ" w:eastAsia="ko-KR"/>
        </w:rPr>
        <w:t>5В</w:t>
      </w:r>
      <w:r w:rsidRPr="00E60A40">
        <w:rPr>
          <w:b/>
          <w:sz w:val="28"/>
          <w:szCs w:val="28"/>
          <w:lang w:val="kk-KZ" w:eastAsia="ko-KR"/>
        </w:rPr>
        <w:t>07</w:t>
      </w:r>
      <w:r w:rsidRPr="006226E9">
        <w:rPr>
          <w:b/>
          <w:sz w:val="28"/>
          <w:szCs w:val="28"/>
          <w:lang w:val="kk-KZ" w:eastAsia="ko-KR"/>
        </w:rPr>
        <w:t>1</w:t>
      </w:r>
      <w:r w:rsidRPr="00E60A40">
        <w:rPr>
          <w:b/>
          <w:sz w:val="28"/>
          <w:szCs w:val="28"/>
          <w:lang w:val="kk-KZ" w:eastAsia="ko-KR"/>
        </w:rPr>
        <w:t>200 – «</w:t>
      </w:r>
      <w:r w:rsidRPr="006226E9">
        <w:rPr>
          <w:b/>
          <w:sz w:val="28"/>
          <w:szCs w:val="28"/>
          <w:lang w:val="kk-KZ" w:eastAsia="ko-KR"/>
        </w:rPr>
        <w:t>М</w:t>
      </w:r>
      <w:r w:rsidRPr="006226E9">
        <w:rPr>
          <w:b/>
          <w:color w:val="212121"/>
          <w:sz w:val="28"/>
          <w:szCs w:val="28"/>
          <w:lang w:val="kk-KZ"/>
        </w:rPr>
        <w:t>ашина жасау</w:t>
      </w:r>
      <w:r w:rsidRPr="00E60A40">
        <w:rPr>
          <w:b/>
          <w:sz w:val="28"/>
          <w:szCs w:val="28"/>
          <w:lang w:val="kk-KZ" w:eastAsia="ko-KR"/>
        </w:rPr>
        <w:t>»</w:t>
      </w:r>
      <w:r w:rsidRPr="006226E9">
        <w:rPr>
          <w:b/>
          <w:sz w:val="28"/>
          <w:szCs w:val="28"/>
          <w:lang w:val="kk-KZ" w:eastAsia="ko-KR"/>
        </w:rPr>
        <w:t xml:space="preserve"> мамандығына арналған</w:t>
      </w:r>
    </w:p>
    <w:p w:rsidR="00062B63" w:rsidRPr="00E60A40" w:rsidRDefault="00062B63" w:rsidP="00062B63">
      <w:pPr>
        <w:spacing w:line="23" w:lineRule="atLeast"/>
        <w:ind w:firstLine="709"/>
        <w:jc w:val="center"/>
        <w:rPr>
          <w:b/>
          <w:sz w:val="28"/>
          <w:szCs w:val="28"/>
          <w:lang w:val="kk-KZ" w:eastAsia="ko-KR"/>
        </w:rPr>
      </w:pPr>
    </w:p>
    <w:p w:rsidR="00062B63" w:rsidRPr="00E60A40" w:rsidRDefault="00062B63" w:rsidP="00062B63">
      <w:pPr>
        <w:spacing w:line="23" w:lineRule="atLeast"/>
        <w:ind w:firstLine="709"/>
        <w:jc w:val="center"/>
        <w:rPr>
          <w:b/>
          <w:sz w:val="28"/>
          <w:szCs w:val="28"/>
          <w:lang w:val="kk-KZ" w:eastAsia="ko-KR"/>
        </w:rPr>
      </w:pPr>
    </w:p>
    <w:p w:rsidR="00062B63" w:rsidRPr="00E60A40"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B814B9" w:rsidRDefault="00062B63" w:rsidP="00062B63">
      <w:pPr>
        <w:spacing w:line="23" w:lineRule="atLeast"/>
        <w:ind w:firstLine="709"/>
        <w:jc w:val="center"/>
        <w:rPr>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Pr="00B814B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p>
    <w:p w:rsidR="00062B63" w:rsidRDefault="00062B63" w:rsidP="00062B63">
      <w:pPr>
        <w:spacing w:line="23" w:lineRule="atLeast"/>
        <w:ind w:firstLine="709"/>
        <w:jc w:val="center"/>
        <w:rPr>
          <w:b/>
          <w:sz w:val="28"/>
          <w:szCs w:val="28"/>
          <w:lang w:val="kk-KZ" w:eastAsia="ko-KR"/>
        </w:rPr>
      </w:pPr>
    </w:p>
    <w:p w:rsidR="00062B63" w:rsidRDefault="00062B63" w:rsidP="00062B63">
      <w:pPr>
        <w:spacing w:line="23" w:lineRule="atLeast"/>
        <w:ind w:firstLine="709"/>
        <w:jc w:val="center"/>
        <w:rPr>
          <w:b/>
          <w:sz w:val="28"/>
          <w:szCs w:val="28"/>
          <w:lang w:val="kk-KZ" w:eastAsia="ko-KR"/>
        </w:rPr>
      </w:pPr>
    </w:p>
    <w:p w:rsidR="00062B63" w:rsidRPr="002B175F" w:rsidRDefault="00062B63" w:rsidP="00062B63">
      <w:pPr>
        <w:spacing w:line="23" w:lineRule="atLeast"/>
        <w:ind w:firstLine="709"/>
        <w:jc w:val="center"/>
        <w:rPr>
          <w:b/>
          <w:sz w:val="28"/>
          <w:szCs w:val="28"/>
          <w:lang w:val="kk-KZ" w:eastAsia="ko-KR"/>
        </w:rPr>
      </w:pPr>
    </w:p>
    <w:p w:rsidR="00062B63" w:rsidRPr="006226E9" w:rsidRDefault="00062B63" w:rsidP="00062B63">
      <w:pPr>
        <w:spacing w:line="23" w:lineRule="atLeast"/>
        <w:ind w:firstLine="709"/>
        <w:jc w:val="center"/>
        <w:rPr>
          <w:b/>
          <w:sz w:val="28"/>
          <w:szCs w:val="28"/>
          <w:lang w:val="kk-KZ" w:eastAsia="ko-KR"/>
        </w:rPr>
      </w:pPr>
      <w:r w:rsidRPr="00E60A40">
        <w:rPr>
          <w:b/>
          <w:sz w:val="28"/>
          <w:szCs w:val="28"/>
          <w:lang w:val="kk-KZ" w:eastAsia="ko-KR"/>
        </w:rPr>
        <w:t>Шымкент  20</w:t>
      </w:r>
      <w:r w:rsidRPr="006226E9">
        <w:rPr>
          <w:b/>
          <w:sz w:val="28"/>
          <w:szCs w:val="28"/>
          <w:lang w:val="kk-KZ" w:eastAsia="ko-KR"/>
        </w:rPr>
        <w:t>19</w:t>
      </w:r>
    </w:p>
    <w:p w:rsidR="00062B63" w:rsidRPr="006226E9" w:rsidRDefault="00062B63" w:rsidP="00062B63">
      <w:pPr>
        <w:spacing w:line="23" w:lineRule="atLeast"/>
        <w:jc w:val="both"/>
        <w:rPr>
          <w:b/>
          <w:color w:val="000000"/>
          <w:spacing w:val="-2"/>
          <w:sz w:val="28"/>
          <w:szCs w:val="28"/>
          <w:lang w:val="kk-KZ"/>
        </w:rPr>
      </w:pPr>
    </w:p>
    <w:p w:rsidR="00B814B9" w:rsidRDefault="00B814B9" w:rsidP="00062B63">
      <w:pPr>
        <w:spacing w:line="23" w:lineRule="atLeast"/>
        <w:ind w:firstLine="709"/>
        <w:jc w:val="both"/>
        <w:rPr>
          <w:color w:val="000000"/>
          <w:spacing w:val="-2"/>
          <w:sz w:val="28"/>
          <w:szCs w:val="28"/>
          <w:lang w:val="kk-KZ"/>
        </w:rPr>
      </w:pPr>
    </w:p>
    <w:p w:rsidR="00062B63" w:rsidRPr="006226E9" w:rsidRDefault="00062B63" w:rsidP="00062B63">
      <w:pPr>
        <w:spacing w:line="23" w:lineRule="atLeast"/>
        <w:ind w:firstLine="709"/>
        <w:rPr>
          <w:sz w:val="28"/>
          <w:szCs w:val="28"/>
          <w:lang w:val="kk-KZ" w:eastAsia="ko-KR"/>
        </w:rPr>
      </w:pPr>
      <w:r w:rsidRPr="006226E9">
        <w:rPr>
          <w:sz w:val="28"/>
          <w:szCs w:val="28"/>
          <w:lang w:val="kk-KZ" w:eastAsia="ko-KR"/>
        </w:rPr>
        <w:t>Құ</w:t>
      </w:r>
      <w:r w:rsidR="00B814B9">
        <w:rPr>
          <w:sz w:val="28"/>
          <w:szCs w:val="28"/>
          <w:lang w:val="kk-KZ" w:eastAsia="ko-KR"/>
        </w:rPr>
        <w:t>р</w:t>
      </w:r>
      <w:r w:rsidR="0085738B">
        <w:rPr>
          <w:sz w:val="28"/>
          <w:szCs w:val="28"/>
          <w:lang w:val="kk-KZ" w:eastAsia="ko-KR"/>
        </w:rPr>
        <w:t>астырған</w:t>
      </w:r>
      <w:r w:rsidR="00BD02E7">
        <w:rPr>
          <w:sz w:val="28"/>
          <w:szCs w:val="28"/>
          <w:lang w:val="kk-KZ" w:eastAsia="ko-KR"/>
        </w:rPr>
        <w:t xml:space="preserve">:  </w:t>
      </w:r>
      <w:r w:rsidRPr="006226E9">
        <w:rPr>
          <w:sz w:val="28"/>
          <w:szCs w:val="28"/>
          <w:lang w:val="kk-KZ" w:eastAsia="ko-KR"/>
        </w:rPr>
        <w:t xml:space="preserve"> Алибеков О.Б.</w:t>
      </w:r>
    </w:p>
    <w:p w:rsidR="00062B63" w:rsidRPr="006226E9" w:rsidRDefault="00062B63" w:rsidP="00062B63">
      <w:pPr>
        <w:spacing w:line="23" w:lineRule="atLeast"/>
        <w:ind w:firstLine="709"/>
        <w:jc w:val="both"/>
        <w:rPr>
          <w:sz w:val="28"/>
          <w:szCs w:val="28"/>
          <w:lang w:val="kk-KZ" w:eastAsia="ko-KR"/>
        </w:rPr>
      </w:pPr>
      <w:r w:rsidRPr="006226E9">
        <w:rPr>
          <w:sz w:val="28"/>
          <w:szCs w:val="28"/>
          <w:lang w:val="kk-KZ" w:eastAsia="ko-KR"/>
        </w:rPr>
        <w:t xml:space="preserve">                          </w:t>
      </w:r>
      <w:r w:rsidRPr="006226E9">
        <w:rPr>
          <w:sz w:val="28"/>
          <w:szCs w:val="28"/>
          <w:lang w:val="kk-KZ" w:eastAsia="ko-KR"/>
        </w:rPr>
        <w:tab/>
        <w:t xml:space="preserve">      </w:t>
      </w:r>
    </w:p>
    <w:p w:rsidR="00062B63" w:rsidRPr="006226E9" w:rsidRDefault="00062B63" w:rsidP="00062B63">
      <w:pPr>
        <w:pStyle w:val="HTML"/>
        <w:shd w:val="clear" w:color="auto" w:fill="FFFFFF"/>
        <w:spacing w:line="23" w:lineRule="atLeast"/>
        <w:ind w:firstLine="709"/>
        <w:jc w:val="both"/>
        <w:rPr>
          <w:rFonts w:ascii="Times New Roman" w:hAnsi="Times New Roman" w:cs="Times New Roman"/>
          <w:color w:val="212121"/>
          <w:sz w:val="28"/>
          <w:szCs w:val="28"/>
          <w:lang w:val="kk-KZ"/>
        </w:rPr>
      </w:pPr>
      <w:r w:rsidRPr="006226E9">
        <w:rPr>
          <w:rFonts w:ascii="Times New Roman" w:hAnsi="Times New Roman" w:cs="Times New Roman"/>
          <w:sz w:val="28"/>
          <w:szCs w:val="28"/>
          <w:lang w:val="kk-KZ"/>
        </w:rPr>
        <w:t xml:space="preserve"> </w:t>
      </w:r>
      <w:r w:rsidRPr="006226E9">
        <w:rPr>
          <w:rFonts w:ascii="Times New Roman" w:hAnsi="Times New Roman" w:cs="Times New Roman"/>
          <w:color w:val="212121"/>
          <w:sz w:val="28"/>
          <w:szCs w:val="28"/>
          <w:lang w:val="kk-KZ"/>
        </w:rPr>
        <w:t>«</w:t>
      </w:r>
      <w:r w:rsidR="00B814B9">
        <w:rPr>
          <w:rFonts w:ascii="Times New Roman" w:hAnsi="Times New Roman" w:cs="Times New Roman"/>
          <w:color w:val="212121"/>
          <w:sz w:val="28"/>
          <w:szCs w:val="28"/>
          <w:lang w:val="kk-KZ"/>
        </w:rPr>
        <w:t>Өзара ауыстырымдылық негіздері</w:t>
      </w:r>
      <w:r w:rsidRPr="006226E9">
        <w:rPr>
          <w:rFonts w:ascii="Times New Roman" w:hAnsi="Times New Roman" w:cs="Times New Roman"/>
          <w:color w:val="212121"/>
          <w:sz w:val="28"/>
          <w:szCs w:val="28"/>
          <w:lang w:val="kk-KZ"/>
        </w:rPr>
        <w:t>» пәні бойынша тәжірибелік сабақтарға арналған әдістемелік нұсқау</w:t>
      </w:r>
      <w:r w:rsidRPr="006226E9">
        <w:rPr>
          <w:rFonts w:ascii="Times New Roman" w:hAnsi="Times New Roman" w:cs="Times New Roman"/>
          <w:sz w:val="28"/>
          <w:szCs w:val="28"/>
          <w:lang w:val="kk-KZ" w:eastAsia="ko-KR"/>
        </w:rPr>
        <w:t xml:space="preserve">- Шымкент: ОҚМУ, 2019 – </w:t>
      </w:r>
      <w:r w:rsidR="007C36E5">
        <w:rPr>
          <w:rFonts w:ascii="Times New Roman" w:hAnsi="Times New Roman" w:cs="Times New Roman"/>
          <w:sz w:val="28"/>
          <w:szCs w:val="28"/>
          <w:lang w:val="kk-KZ" w:eastAsia="ko-KR"/>
        </w:rPr>
        <w:t>72</w:t>
      </w:r>
      <w:r w:rsidRPr="006226E9">
        <w:rPr>
          <w:rFonts w:ascii="Times New Roman" w:hAnsi="Times New Roman" w:cs="Times New Roman"/>
          <w:sz w:val="28"/>
          <w:szCs w:val="28"/>
          <w:lang w:val="kk-KZ" w:eastAsia="ko-KR"/>
        </w:rPr>
        <w:t xml:space="preserve"> б.</w:t>
      </w:r>
    </w:p>
    <w:p w:rsidR="00062B63" w:rsidRPr="006226E9" w:rsidRDefault="00062B63" w:rsidP="00062B63">
      <w:pPr>
        <w:pStyle w:val="50"/>
        <w:tabs>
          <w:tab w:val="left" w:pos="9540"/>
        </w:tabs>
        <w:spacing w:line="23" w:lineRule="atLeast"/>
        <w:ind w:left="0" w:firstLine="709"/>
        <w:jc w:val="both"/>
        <w:rPr>
          <w:rFonts w:ascii="Times New Roman" w:hAnsi="Times New Roman"/>
          <w:szCs w:val="28"/>
          <w:lang w:val="kk-KZ"/>
        </w:rPr>
      </w:pPr>
      <w:r w:rsidRPr="006226E9">
        <w:rPr>
          <w:rFonts w:ascii="Times New Roman" w:hAnsi="Times New Roman"/>
          <w:szCs w:val="28"/>
          <w:lang w:val="kk-KZ"/>
        </w:rPr>
        <w:t xml:space="preserve">      </w:t>
      </w:r>
    </w:p>
    <w:p w:rsidR="00B814B9" w:rsidRPr="00035F7A" w:rsidRDefault="00B814B9" w:rsidP="00B814B9">
      <w:pPr>
        <w:spacing w:line="23" w:lineRule="atLeast"/>
        <w:jc w:val="both"/>
        <w:rPr>
          <w:sz w:val="28"/>
          <w:szCs w:val="28"/>
          <w:lang w:val="kk-KZ" w:eastAsia="ko-KR"/>
        </w:rPr>
      </w:pPr>
      <w:r>
        <w:rPr>
          <w:color w:val="212121"/>
          <w:sz w:val="28"/>
          <w:szCs w:val="28"/>
          <w:shd w:val="clear" w:color="auto" w:fill="FFFFFF"/>
          <w:lang w:val="kk-KZ"/>
        </w:rPr>
        <w:t xml:space="preserve">        </w:t>
      </w:r>
      <w:r w:rsidRPr="00035F7A">
        <w:rPr>
          <w:sz w:val="28"/>
          <w:szCs w:val="28"/>
          <w:lang w:val="kk-KZ" w:eastAsia="ko-KR"/>
        </w:rPr>
        <w:t xml:space="preserve">Бұл </w:t>
      </w:r>
      <w:r>
        <w:rPr>
          <w:sz w:val="28"/>
          <w:szCs w:val="28"/>
          <w:lang w:val="kk-KZ" w:eastAsia="ko-KR"/>
        </w:rPr>
        <w:t>практикумда</w:t>
      </w:r>
      <w:r w:rsidRPr="00035F7A">
        <w:rPr>
          <w:sz w:val="28"/>
          <w:szCs w:val="28"/>
          <w:lang w:val="kk-KZ" w:eastAsia="ko-KR"/>
        </w:rPr>
        <w:t xml:space="preserve"> </w:t>
      </w:r>
      <w:r>
        <w:rPr>
          <w:sz w:val="28"/>
          <w:szCs w:val="28"/>
          <w:lang w:val="kk-KZ" w:eastAsia="ko-KR"/>
        </w:rPr>
        <w:t>зертханалық</w:t>
      </w:r>
      <w:r w:rsidRPr="00035F7A">
        <w:rPr>
          <w:sz w:val="28"/>
          <w:szCs w:val="28"/>
          <w:lang w:val="kk-KZ" w:eastAsia="ko-KR"/>
        </w:rPr>
        <w:t xml:space="preserve"> жұмыстарды орындау мысалдары көрсетілген, онда </w:t>
      </w:r>
      <w:r>
        <w:rPr>
          <w:sz w:val="28"/>
          <w:szCs w:val="28"/>
          <w:lang w:val="kk-KZ" w:eastAsia="ko-KR"/>
        </w:rPr>
        <w:t xml:space="preserve">өлшеу құралдарының сипаттамалары, </w:t>
      </w:r>
      <w:r w:rsidRPr="00035F7A">
        <w:rPr>
          <w:sz w:val="28"/>
          <w:szCs w:val="28"/>
          <w:lang w:val="kk-KZ" w:eastAsia="ko-KR"/>
        </w:rPr>
        <w:t>тегіс цилиндрлі, бұрандалы, шлицті қосылыстар және домалау подшипниктері үшін  дәлдік шектері мен отырғызулардың есептеулері және таңдаулары, калибрлердің есептеулері, тісті беріліс үшін дәлдік нормаларын таңдау жөніндегі нұсқаулар келтірілген.</w:t>
      </w:r>
    </w:p>
    <w:p w:rsidR="00062B63" w:rsidRPr="006226E9" w:rsidRDefault="00062B63" w:rsidP="00062B63">
      <w:pPr>
        <w:spacing w:line="23" w:lineRule="atLeast"/>
        <w:ind w:firstLine="709"/>
        <w:jc w:val="both"/>
        <w:rPr>
          <w:color w:val="FF0000"/>
          <w:sz w:val="28"/>
          <w:szCs w:val="28"/>
          <w:lang w:val="kk-KZ" w:eastAsia="ko-KR"/>
        </w:rPr>
      </w:pPr>
    </w:p>
    <w:p w:rsidR="00062B63" w:rsidRPr="006226E9" w:rsidRDefault="00062B63" w:rsidP="00062B63">
      <w:pPr>
        <w:spacing w:line="23" w:lineRule="atLeast"/>
        <w:ind w:firstLine="709"/>
        <w:jc w:val="both"/>
        <w:rPr>
          <w:sz w:val="28"/>
          <w:szCs w:val="28"/>
          <w:lang w:val="kk-KZ" w:eastAsia="ko-KR"/>
        </w:rPr>
      </w:pPr>
      <w:r w:rsidRPr="006226E9">
        <w:rPr>
          <w:color w:val="212121"/>
          <w:sz w:val="28"/>
          <w:szCs w:val="28"/>
          <w:shd w:val="clear" w:color="auto" w:fill="FFFFFF"/>
          <w:lang w:val="kk-KZ"/>
        </w:rPr>
        <w:t>Әдістемелік нұсқаулар 5В071200 - «Машина жасау» мамандығының студенттеріне арналған.</w:t>
      </w:r>
    </w:p>
    <w:p w:rsidR="00062B63" w:rsidRPr="006226E9" w:rsidRDefault="00062B63" w:rsidP="00062B63">
      <w:pPr>
        <w:spacing w:line="23" w:lineRule="atLeast"/>
        <w:ind w:firstLine="709"/>
        <w:jc w:val="both"/>
        <w:rPr>
          <w:sz w:val="28"/>
          <w:szCs w:val="28"/>
          <w:lang w:val="kk-KZ" w:eastAsia="ko-KR"/>
        </w:rPr>
      </w:pPr>
    </w:p>
    <w:p w:rsidR="00062B63" w:rsidRDefault="00062B63" w:rsidP="00062B63">
      <w:pPr>
        <w:spacing w:line="23" w:lineRule="atLeast"/>
        <w:ind w:firstLine="709"/>
        <w:jc w:val="both"/>
        <w:rPr>
          <w:sz w:val="28"/>
          <w:szCs w:val="28"/>
          <w:lang w:val="kk-KZ" w:eastAsia="ko-KR"/>
        </w:rPr>
      </w:pPr>
    </w:p>
    <w:p w:rsidR="00062B63" w:rsidRDefault="00062B63" w:rsidP="00062B63">
      <w:pPr>
        <w:spacing w:line="23" w:lineRule="atLeast"/>
        <w:ind w:firstLine="709"/>
        <w:jc w:val="both"/>
        <w:rPr>
          <w:sz w:val="28"/>
          <w:szCs w:val="28"/>
          <w:lang w:val="kk-KZ" w:eastAsia="ko-KR"/>
        </w:rPr>
      </w:pPr>
    </w:p>
    <w:p w:rsidR="00062B63" w:rsidRPr="00CA3E45" w:rsidRDefault="0085738B" w:rsidP="00062B63">
      <w:pPr>
        <w:spacing w:line="23" w:lineRule="atLeast"/>
        <w:ind w:firstLine="709"/>
        <w:jc w:val="both"/>
        <w:rPr>
          <w:sz w:val="28"/>
          <w:szCs w:val="28"/>
          <w:lang w:val="kk-KZ" w:eastAsia="ko-KR"/>
        </w:rPr>
      </w:pPr>
      <w:r w:rsidRPr="006A0F7D">
        <w:rPr>
          <w:sz w:val="28"/>
          <w:szCs w:val="28"/>
          <w:lang w:val="kk-KZ" w:eastAsia="ko-KR"/>
        </w:rPr>
        <w:t xml:space="preserve">Пікір жазған:   </w:t>
      </w:r>
      <w:r w:rsidRPr="006A0F7D">
        <w:rPr>
          <w:sz w:val="26"/>
          <w:szCs w:val="26"/>
          <w:lang w:val="kk-KZ"/>
        </w:rPr>
        <w:t xml:space="preserve"> </w:t>
      </w:r>
      <w:r w:rsidRPr="006A0F7D">
        <w:rPr>
          <w:sz w:val="28"/>
          <w:szCs w:val="28"/>
          <w:lang w:val="kk-KZ"/>
        </w:rPr>
        <w:t>Молдағалиев А.Б. – «Механика және машина жасау» кафедрасының доценті, т.ғ.к.</w:t>
      </w:r>
    </w:p>
    <w:p w:rsidR="00062B63" w:rsidRPr="00CA3E45" w:rsidRDefault="00062B63" w:rsidP="00062B63">
      <w:pPr>
        <w:spacing w:line="23" w:lineRule="atLeast"/>
        <w:ind w:firstLine="709"/>
        <w:jc w:val="both"/>
        <w:rPr>
          <w:sz w:val="28"/>
          <w:szCs w:val="28"/>
          <w:lang w:val="kk-KZ" w:eastAsia="ko-KR"/>
        </w:rPr>
      </w:pPr>
      <w:r w:rsidRPr="00CA3E45">
        <w:rPr>
          <w:sz w:val="28"/>
          <w:szCs w:val="28"/>
          <w:lang w:val="kk-KZ" w:eastAsia="ko-KR"/>
        </w:rPr>
        <w:t xml:space="preserve">    </w:t>
      </w:r>
    </w:p>
    <w:p w:rsidR="00062B63" w:rsidRPr="00CA3E45" w:rsidRDefault="00062B63" w:rsidP="00062B63">
      <w:pPr>
        <w:spacing w:line="23" w:lineRule="atLeast"/>
        <w:ind w:firstLine="709"/>
        <w:jc w:val="both"/>
        <w:rPr>
          <w:sz w:val="28"/>
          <w:szCs w:val="28"/>
          <w:lang w:val="kk-KZ" w:eastAsia="ko-KR"/>
        </w:rPr>
      </w:pPr>
      <w:r w:rsidRPr="00CA3E45">
        <w:rPr>
          <w:sz w:val="28"/>
          <w:szCs w:val="28"/>
          <w:lang w:val="kk-KZ" w:eastAsia="ko-KR"/>
        </w:rPr>
        <w:t xml:space="preserve">    </w:t>
      </w:r>
    </w:p>
    <w:p w:rsidR="00062B63" w:rsidRPr="006226E9" w:rsidRDefault="00062B63" w:rsidP="00062B63">
      <w:pPr>
        <w:spacing w:line="23" w:lineRule="atLeast"/>
        <w:ind w:firstLine="709"/>
        <w:jc w:val="both"/>
        <w:rPr>
          <w:sz w:val="28"/>
          <w:szCs w:val="28"/>
          <w:lang w:val="kk-KZ" w:eastAsia="ko-KR"/>
        </w:rPr>
      </w:pPr>
    </w:p>
    <w:p w:rsidR="00062B63" w:rsidRPr="006226E9" w:rsidRDefault="00062B63" w:rsidP="00062B63">
      <w:pPr>
        <w:spacing w:line="23" w:lineRule="atLeast"/>
        <w:ind w:firstLine="709"/>
        <w:jc w:val="both"/>
        <w:rPr>
          <w:sz w:val="28"/>
          <w:szCs w:val="28"/>
          <w:lang w:val="kk-KZ" w:eastAsia="ko-KR"/>
        </w:rPr>
      </w:pPr>
      <w:r w:rsidRPr="006226E9">
        <w:rPr>
          <w:color w:val="212121"/>
          <w:sz w:val="28"/>
          <w:szCs w:val="28"/>
          <w:shd w:val="clear" w:color="auto" w:fill="FFFFFF"/>
          <w:lang w:val="kk-KZ"/>
        </w:rPr>
        <w:t>Әдістемелік нұсқау «Механика және машина жасау» кафедрасының мәжілісімен (2019 ж. «</w:t>
      </w:r>
      <w:r w:rsidRPr="006226E9">
        <w:rPr>
          <w:color w:val="212121"/>
          <w:sz w:val="28"/>
          <w:szCs w:val="28"/>
          <w:u w:val="single"/>
          <w:shd w:val="clear" w:color="auto" w:fill="FFFFFF"/>
          <w:lang w:val="kk-KZ"/>
        </w:rPr>
        <w:t xml:space="preserve">    </w:t>
      </w:r>
      <w:r w:rsidRPr="006226E9">
        <w:rPr>
          <w:color w:val="212121"/>
          <w:sz w:val="28"/>
          <w:szCs w:val="28"/>
          <w:shd w:val="clear" w:color="auto" w:fill="FFFFFF"/>
          <w:lang w:val="kk-KZ"/>
        </w:rPr>
        <w:t>»  «</w:t>
      </w:r>
      <w:r w:rsidRPr="006226E9">
        <w:rPr>
          <w:color w:val="212121"/>
          <w:sz w:val="28"/>
          <w:szCs w:val="28"/>
          <w:u w:val="single"/>
          <w:shd w:val="clear" w:color="auto" w:fill="FFFFFF"/>
          <w:lang w:val="kk-KZ"/>
        </w:rPr>
        <w:t xml:space="preserve">             </w:t>
      </w:r>
      <w:r w:rsidRPr="006226E9">
        <w:rPr>
          <w:color w:val="212121"/>
          <w:sz w:val="28"/>
          <w:szCs w:val="28"/>
          <w:shd w:val="clear" w:color="auto" w:fill="FFFFFF"/>
          <w:lang w:val="kk-KZ"/>
        </w:rPr>
        <w:t>», хаттама №</w:t>
      </w:r>
      <w:r w:rsidRPr="006226E9">
        <w:rPr>
          <w:color w:val="212121"/>
          <w:sz w:val="28"/>
          <w:szCs w:val="28"/>
          <w:u w:val="single"/>
          <w:shd w:val="clear" w:color="auto" w:fill="FFFFFF"/>
          <w:lang w:val="kk-KZ"/>
        </w:rPr>
        <w:t xml:space="preserve">  </w:t>
      </w:r>
      <w:r w:rsidRPr="006226E9">
        <w:rPr>
          <w:color w:val="212121"/>
          <w:sz w:val="28"/>
          <w:szCs w:val="28"/>
          <w:shd w:val="clear" w:color="auto" w:fill="FFFFFF"/>
          <w:lang w:val="kk-KZ"/>
        </w:rPr>
        <w:t>), «Механика және мұнай-газ ісі» факультетінің әдістемелік комиссиясының шешімімен талқыланған және басып шығаруға рұқсат б</w:t>
      </w:r>
      <w:r>
        <w:rPr>
          <w:color w:val="212121"/>
          <w:sz w:val="28"/>
          <w:szCs w:val="28"/>
          <w:shd w:val="clear" w:color="auto" w:fill="FFFFFF"/>
          <w:lang w:val="kk-KZ"/>
        </w:rPr>
        <w:t>е</w:t>
      </w:r>
      <w:r w:rsidRPr="006226E9">
        <w:rPr>
          <w:color w:val="212121"/>
          <w:sz w:val="28"/>
          <w:szCs w:val="28"/>
          <w:shd w:val="clear" w:color="auto" w:fill="FFFFFF"/>
          <w:lang w:val="kk-KZ"/>
        </w:rPr>
        <w:t>рген,</w:t>
      </w:r>
      <w:r w:rsidRPr="006226E9">
        <w:rPr>
          <w:sz w:val="28"/>
          <w:szCs w:val="28"/>
          <w:lang w:val="kk-KZ" w:eastAsia="ko-KR"/>
        </w:rPr>
        <w:t xml:space="preserve"> (хаттама № </w:t>
      </w:r>
      <w:r w:rsidRPr="006226E9">
        <w:rPr>
          <w:sz w:val="28"/>
          <w:szCs w:val="28"/>
          <w:u w:val="single"/>
          <w:lang w:val="kk-KZ" w:eastAsia="ko-KR"/>
        </w:rPr>
        <w:t xml:space="preserve">   </w:t>
      </w:r>
      <w:r w:rsidRPr="006226E9">
        <w:rPr>
          <w:sz w:val="28"/>
          <w:szCs w:val="28"/>
          <w:lang w:val="kk-KZ" w:eastAsia="ko-KR"/>
        </w:rPr>
        <w:t xml:space="preserve">  «</w:t>
      </w:r>
      <w:r w:rsidRPr="006226E9">
        <w:rPr>
          <w:sz w:val="28"/>
          <w:szCs w:val="28"/>
          <w:u w:val="single"/>
          <w:lang w:val="kk-KZ" w:eastAsia="ko-KR"/>
        </w:rPr>
        <w:t xml:space="preserve">      </w:t>
      </w:r>
      <w:r w:rsidRPr="006226E9">
        <w:rPr>
          <w:sz w:val="28"/>
          <w:szCs w:val="28"/>
          <w:lang w:val="kk-KZ" w:eastAsia="ko-KR"/>
        </w:rPr>
        <w:t>» «</w:t>
      </w:r>
      <w:r w:rsidRPr="006226E9">
        <w:rPr>
          <w:sz w:val="28"/>
          <w:szCs w:val="28"/>
          <w:u w:val="single"/>
          <w:lang w:val="kk-KZ" w:eastAsia="ko-KR"/>
        </w:rPr>
        <w:t xml:space="preserve">                  </w:t>
      </w:r>
      <w:r w:rsidRPr="006226E9">
        <w:rPr>
          <w:sz w:val="28"/>
          <w:szCs w:val="28"/>
          <w:lang w:val="kk-KZ" w:eastAsia="ko-KR"/>
        </w:rPr>
        <w:t>»  2019 ж.).</w:t>
      </w:r>
    </w:p>
    <w:p w:rsidR="00062B63" w:rsidRPr="006226E9" w:rsidRDefault="00062B63" w:rsidP="00062B63">
      <w:pPr>
        <w:spacing w:line="23" w:lineRule="atLeast"/>
        <w:ind w:firstLine="709"/>
        <w:jc w:val="both"/>
        <w:rPr>
          <w:sz w:val="28"/>
          <w:szCs w:val="28"/>
          <w:lang w:val="kk-KZ" w:eastAsia="ko-KR"/>
        </w:rPr>
      </w:pPr>
    </w:p>
    <w:p w:rsidR="00062B63" w:rsidRDefault="00062B63" w:rsidP="00062B63">
      <w:pPr>
        <w:spacing w:line="23" w:lineRule="atLeast"/>
        <w:ind w:firstLine="709"/>
        <w:jc w:val="both"/>
        <w:rPr>
          <w:sz w:val="28"/>
          <w:szCs w:val="28"/>
          <w:lang w:val="kk-KZ" w:eastAsia="ko-KR"/>
        </w:rPr>
      </w:pPr>
    </w:p>
    <w:p w:rsidR="00B814B9" w:rsidRDefault="00B814B9" w:rsidP="00062B63">
      <w:pPr>
        <w:spacing w:line="23" w:lineRule="atLeast"/>
        <w:ind w:firstLine="709"/>
        <w:jc w:val="both"/>
        <w:rPr>
          <w:sz w:val="28"/>
          <w:szCs w:val="28"/>
          <w:lang w:val="kk-KZ" w:eastAsia="ko-KR"/>
        </w:rPr>
      </w:pPr>
    </w:p>
    <w:p w:rsidR="00062B63" w:rsidRPr="006226E9" w:rsidRDefault="00062B63" w:rsidP="00062B63">
      <w:pPr>
        <w:spacing w:line="23" w:lineRule="atLeast"/>
        <w:ind w:firstLine="709"/>
        <w:jc w:val="both"/>
        <w:rPr>
          <w:sz w:val="28"/>
          <w:szCs w:val="28"/>
          <w:lang w:val="kk-KZ" w:eastAsia="ko-KR"/>
        </w:rPr>
      </w:pPr>
      <w:r w:rsidRPr="006226E9">
        <w:rPr>
          <w:color w:val="212121"/>
          <w:sz w:val="28"/>
          <w:szCs w:val="28"/>
          <w:shd w:val="clear" w:color="auto" w:fill="FFFFFF"/>
          <w:lang w:val="kk-KZ"/>
        </w:rPr>
        <w:t xml:space="preserve">Әдістемелік нұсқау М.Әуезов атындағы ОҚМУ Оқу-әдістемелік кеңесі шешімімен баспаға ұсынылған, </w:t>
      </w:r>
      <w:r w:rsidRPr="006226E9">
        <w:rPr>
          <w:sz w:val="28"/>
          <w:szCs w:val="28"/>
          <w:lang w:val="kk-KZ" w:eastAsia="ko-KR"/>
        </w:rPr>
        <w:t xml:space="preserve">(хаттама № </w:t>
      </w:r>
      <w:r w:rsidRPr="006226E9">
        <w:rPr>
          <w:sz w:val="28"/>
          <w:szCs w:val="28"/>
          <w:u w:val="single"/>
          <w:lang w:val="kk-KZ" w:eastAsia="ko-KR"/>
        </w:rPr>
        <w:t xml:space="preserve">   </w:t>
      </w:r>
      <w:r w:rsidRPr="006226E9">
        <w:rPr>
          <w:sz w:val="28"/>
          <w:szCs w:val="28"/>
          <w:lang w:val="kk-KZ" w:eastAsia="ko-KR"/>
        </w:rPr>
        <w:t xml:space="preserve">  «</w:t>
      </w:r>
      <w:r w:rsidRPr="006226E9">
        <w:rPr>
          <w:sz w:val="28"/>
          <w:szCs w:val="28"/>
          <w:u w:val="single"/>
          <w:lang w:val="kk-KZ" w:eastAsia="ko-KR"/>
        </w:rPr>
        <w:t xml:space="preserve">     </w:t>
      </w:r>
      <w:r w:rsidRPr="006226E9">
        <w:rPr>
          <w:sz w:val="28"/>
          <w:szCs w:val="28"/>
          <w:lang w:val="kk-KZ" w:eastAsia="ko-KR"/>
        </w:rPr>
        <w:t>» «</w:t>
      </w:r>
      <w:r w:rsidRPr="006226E9">
        <w:rPr>
          <w:sz w:val="28"/>
          <w:szCs w:val="28"/>
          <w:u w:val="single"/>
          <w:lang w:val="kk-KZ" w:eastAsia="ko-KR"/>
        </w:rPr>
        <w:t xml:space="preserve">             </w:t>
      </w:r>
      <w:r w:rsidRPr="006226E9">
        <w:rPr>
          <w:sz w:val="28"/>
          <w:szCs w:val="28"/>
          <w:lang w:val="kk-KZ" w:eastAsia="ko-KR"/>
        </w:rPr>
        <w:t>»  2019 ж.).</w:t>
      </w:r>
    </w:p>
    <w:p w:rsidR="00062B63" w:rsidRPr="006226E9" w:rsidRDefault="00062B63" w:rsidP="00062B63">
      <w:pPr>
        <w:spacing w:line="23" w:lineRule="atLeast"/>
        <w:ind w:firstLine="709"/>
        <w:jc w:val="both"/>
        <w:rPr>
          <w:sz w:val="28"/>
          <w:szCs w:val="28"/>
          <w:lang w:val="kk-KZ" w:eastAsia="ko-KR"/>
        </w:rPr>
      </w:pPr>
    </w:p>
    <w:p w:rsidR="00062B63" w:rsidRPr="006226E9" w:rsidRDefault="00062B63" w:rsidP="00062B63">
      <w:pPr>
        <w:spacing w:line="23" w:lineRule="atLeast"/>
        <w:ind w:firstLine="709"/>
        <w:jc w:val="both"/>
        <w:rPr>
          <w:sz w:val="28"/>
          <w:szCs w:val="28"/>
          <w:lang w:val="kk-KZ" w:eastAsia="ko-KR"/>
        </w:rPr>
      </w:pPr>
    </w:p>
    <w:p w:rsidR="0085738B" w:rsidRPr="006A0F7D" w:rsidRDefault="0085738B" w:rsidP="0085738B">
      <w:pPr>
        <w:jc w:val="both"/>
        <w:rPr>
          <w:sz w:val="28"/>
          <w:szCs w:val="28"/>
          <w:lang w:val="kk-KZ" w:eastAsia="ko-KR"/>
        </w:rPr>
      </w:pPr>
    </w:p>
    <w:p w:rsidR="0085738B" w:rsidRPr="006A0F7D" w:rsidRDefault="0085738B" w:rsidP="0085738B">
      <w:pPr>
        <w:rPr>
          <w:sz w:val="26"/>
          <w:szCs w:val="26"/>
          <w:lang w:val="kk-KZ"/>
        </w:rPr>
      </w:pPr>
      <w:r w:rsidRPr="006A0F7D">
        <w:rPr>
          <w:sz w:val="28"/>
          <w:szCs w:val="28"/>
          <w:lang w:val="kk-KZ" w:eastAsia="ko-KR"/>
        </w:rPr>
        <w:t xml:space="preserve">    </w:t>
      </w:r>
    </w:p>
    <w:p w:rsidR="00062B63" w:rsidRPr="006226E9" w:rsidRDefault="00062B63" w:rsidP="00062B63">
      <w:pPr>
        <w:spacing w:line="23" w:lineRule="atLeast"/>
        <w:ind w:firstLine="709"/>
        <w:jc w:val="both"/>
        <w:rPr>
          <w:sz w:val="28"/>
          <w:szCs w:val="28"/>
          <w:lang w:val="kk-KZ" w:eastAsia="ko-KR"/>
        </w:rPr>
      </w:pPr>
    </w:p>
    <w:p w:rsidR="00062B63" w:rsidRPr="006226E9" w:rsidRDefault="00062B63" w:rsidP="00062B63">
      <w:pPr>
        <w:spacing w:line="23" w:lineRule="atLeast"/>
        <w:ind w:firstLine="709"/>
        <w:jc w:val="both"/>
        <w:rPr>
          <w:sz w:val="28"/>
          <w:szCs w:val="28"/>
          <w:lang w:val="kk-KZ" w:eastAsia="ko-KR"/>
        </w:rPr>
      </w:pPr>
    </w:p>
    <w:p w:rsidR="00062B63" w:rsidRPr="006226E9" w:rsidRDefault="00062B63" w:rsidP="00062B63">
      <w:pPr>
        <w:spacing w:line="23" w:lineRule="atLeast"/>
        <w:ind w:firstLine="709"/>
        <w:jc w:val="both"/>
        <w:rPr>
          <w:sz w:val="28"/>
          <w:szCs w:val="28"/>
          <w:lang w:val="kk-KZ" w:eastAsia="ko-KR"/>
        </w:rPr>
      </w:pPr>
    </w:p>
    <w:p w:rsidR="00062B63" w:rsidRPr="006226E9" w:rsidRDefault="00062B63" w:rsidP="00062B63">
      <w:pPr>
        <w:shd w:val="clear" w:color="auto" w:fill="FFFFFF"/>
        <w:tabs>
          <w:tab w:val="left" w:pos="8364"/>
        </w:tabs>
        <w:spacing w:line="23" w:lineRule="atLeast"/>
        <w:ind w:firstLine="709"/>
        <w:jc w:val="both"/>
        <w:rPr>
          <w:color w:val="000000"/>
          <w:spacing w:val="2"/>
          <w:sz w:val="28"/>
          <w:szCs w:val="28"/>
          <w:lang w:val="kk-KZ"/>
        </w:rPr>
      </w:pPr>
    </w:p>
    <w:p w:rsidR="00062B63" w:rsidRPr="002B175F" w:rsidRDefault="00062B63" w:rsidP="00062B63">
      <w:pPr>
        <w:shd w:val="clear" w:color="auto" w:fill="FFFFFF"/>
        <w:tabs>
          <w:tab w:val="left" w:pos="8364"/>
        </w:tabs>
        <w:spacing w:line="23" w:lineRule="atLeast"/>
        <w:ind w:firstLine="709"/>
        <w:jc w:val="both"/>
        <w:rPr>
          <w:color w:val="212121"/>
          <w:szCs w:val="28"/>
          <w:shd w:val="clear" w:color="auto" w:fill="FFFFFF"/>
          <w:lang w:val="kk-KZ"/>
        </w:rPr>
      </w:pPr>
      <w:r w:rsidRPr="002B175F">
        <w:rPr>
          <w:color w:val="000000"/>
          <w:spacing w:val="2"/>
          <w:szCs w:val="28"/>
          <w:lang w:val="kk-KZ"/>
        </w:rPr>
        <w:t xml:space="preserve">© </w:t>
      </w:r>
      <w:r w:rsidRPr="002B175F">
        <w:rPr>
          <w:color w:val="212121"/>
          <w:szCs w:val="28"/>
          <w:shd w:val="clear" w:color="auto" w:fill="FFFFFF"/>
          <w:lang w:val="kk-KZ"/>
        </w:rPr>
        <w:t>М.Әуезов атындағы Оңтүстік Қазақстан мемлекеттік университеті, 2019ж. Шығаруға  жауапты О.Б.Әлібеков</w:t>
      </w:r>
    </w:p>
    <w:p w:rsidR="00D63DC3" w:rsidRPr="00035F7A" w:rsidRDefault="00D63DC3" w:rsidP="00D63DC3">
      <w:pPr>
        <w:pStyle w:val="1"/>
        <w:ind w:left="360"/>
        <w:jc w:val="center"/>
        <w:rPr>
          <w:rFonts w:ascii="Times New Roman" w:hAnsi="Times New Roman" w:cs="Times New Roman"/>
          <w:sz w:val="28"/>
          <w:szCs w:val="28"/>
          <w:lang w:val="kk-KZ"/>
        </w:rPr>
      </w:pPr>
      <w:r w:rsidRPr="00035F7A">
        <w:rPr>
          <w:rFonts w:ascii="Times New Roman" w:hAnsi="Times New Roman" w:cs="Times New Roman"/>
          <w:sz w:val="28"/>
          <w:szCs w:val="28"/>
          <w:lang w:val="kk-KZ"/>
        </w:rPr>
        <w:lastRenderedPageBreak/>
        <w:t>Мазмұны</w:t>
      </w:r>
    </w:p>
    <w:p w:rsidR="00D63DC3" w:rsidRPr="00B814B9" w:rsidRDefault="00D63DC3" w:rsidP="00B814B9">
      <w:pPr>
        <w:spacing w:line="360" w:lineRule="auto"/>
        <w:rPr>
          <w:sz w:val="28"/>
          <w:szCs w:val="28"/>
          <w:lang w:val="kk-KZ"/>
        </w:rPr>
      </w:pPr>
      <w:r w:rsidRPr="00B814B9">
        <w:rPr>
          <w:sz w:val="28"/>
          <w:szCs w:val="28"/>
          <w:lang w:val="kk-KZ"/>
        </w:rPr>
        <w:t xml:space="preserve">№ 1 </w:t>
      </w:r>
      <w:r w:rsidRPr="00B814B9">
        <w:rPr>
          <w:caps/>
          <w:sz w:val="28"/>
          <w:szCs w:val="28"/>
          <w:lang w:val="kk-KZ"/>
        </w:rPr>
        <w:t>Зертханалық жұмыс</w:t>
      </w:r>
      <w:r w:rsidRPr="00B814B9">
        <w:rPr>
          <w:sz w:val="28"/>
          <w:szCs w:val="28"/>
          <w:lang w:val="kk-KZ"/>
        </w:rPr>
        <w:t xml:space="preserve"> </w:t>
      </w:r>
    </w:p>
    <w:p w:rsidR="00D63DC3" w:rsidRPr="00B814B9" w:rsidRDefault="00D63DC3" w:rsidP="00B814B9">
      <w:pPr>
        <w:spacing w:line="360" w:lineRule="auto"/>
        <w:rPr>
          <w:sz w:val="28"/>
          <w:szCs w:val="28"/>
          <w:lang w:val="kk-KZ"/>
        </w:rPr>
      </w:pPr>
      <w:r w:rsidRPr="00B814B9">
        <w:rPr>
          <w:sz w:val="28"/>
          <w:szCs w:val="28"/>
          <w:lang w:val="kk-KZ"/>
        </w:rPr>
        <w:t xml:space="preserve">Цилиндрлік бөлшектердің өлшемдерін және форма ауытқуларын </w:t>
      </w:r>
    </w:p>
    <w:p w:rsidR="00D63DC3" w:rsidRPr="00B814B9" w:rsidRDefault="00D63DC3" w:rsidP="00B814B9">
      <w:pPr>
        <w:spacing w:line="360" w:lineRule="auto"/>
        <w:rPr>
          <w:sz w:val="28"/>
          <w:szCs w:val="28"/>
          <w:lang w:val="kk-KZ"/>
        </w:rPr>
      </w:pPr>
      <w:r w:rsidRPr="00B814B9">
        <w:rPr>
          <w:sz w:val="28"/>
          <w:szCs w:val="28"/>
          <w:lang w:val="kk-KZ"/>
        </w:rPr>
        <w:t>өлшеу және бақылау......................................................................................</w:t>
      </w:r>
      <w:r w:rsidR="00CE5C93">
        <w:rPr>
          <w:sz w:val="28"/>
          <w:szCs w:val="28"/>
          <w:lang w:val="kk-KZ"/>
        </w:rPr>
        <w:t>..</w:t>
      </w:r>
      <w:r w:rsidRPr="00B814B9">
        <w:rPr>
          <w:sz w:val="28"/>
          <w:szCs w:val="28"/>
          <w:lang w:val="kk-KZ"/>
        </w:rPr>
        <w:t>.....</w:t>
      </w:r>
      <w:r w:rsidR="00CE5C93">
        <w:rPr>
          <w:sz w:val="28"/>
          <w:szCs w:val="28"/>
          <w:lang w:val="kk-KZ"/>
        </w:rPr>
        <w:t>6</w:t>
      </w:r>
    </w:p>
    <w:p w:rsidR="00D63DC3" w:rsidRPr="00B814B9" w:rsidRDefault="00D63DC3" w:rsidP="00B814B9">
      <w:pPr>
        <w:spacing w:line="360" w:lineRule="auto"/>
        <w:rPr>
          <w:sz w:val="28"/>
          <w:szCs w:val="28"/>
          <w:lang w:val="kk-KZ"/>
        </w:rPr>
      </w:pPr>
      <w:r w:rsidRPr="00B814B9">
        <w:rPr>
          <w:sz w:val="28"/>
          <w:szCs w:val="28"/>
          <w:lang w:val="kk-KZ"/>
        </w:rPr>
        <w:t xml:space="preserve">№ 2 ЗЕРТХАНАЛЫҚ ЖҰМЫС </w:t>
      </w:r>
    </w:p>
    <w:p w:rsidR="00D63DC3" w:rsidRPr="00B814B9" w:rsidRDefault="00D63DC3" w:rsidP="00B814B9">
      <w:pPr>
        <w:spacing w:line="360" w:lineRule="auto"/>
        <w:rPr>
          <w:sz w:val="28"/>
          <w:szCs w:val="28"/>
          <w:lang w:val="kk-KZ"/>
        </w:rPr>
      </w:pPr>
      <w:r w:rsidRPr="00B814B9">
        <w:rPr>
          <w:sz w:val="28"/>
          <w:szCs w:val="28"/>
          <w:lang w:val="sr-Cyrl-CS"/>
        </w:rPr>
        <w:t xml:space="preserve">Өлшеу құралдарымен практикалық танысу және таңдау  </w:t>
      </w:r>
      <w:r w:rsidRPr="00B814B9">
        <w:rPr>
          <w:sz w:val="28"/>
          <w:szCs w:val="28"/>
          <w:lang w:val="kk-KZ"/>
        </w:rPr>
        <w:t>.......................</w:t>
      </w:r>
      <w:r w:rsidR="00CE5C93">
        <w:rPr>
          <w:sz w:val="28"/>
          <w:szCs w:val="28"/>
          <w:lang w:val="kk-KZ"/>
        </w:rPr>
        <w:t>....</w:t>
      </w:r>
      <w:r w:rsidRPr="00B814B9">
        <w:rPr>
          <w:sz w:val="28"/>
          <w:szCs w:val="28"/>
          <w:lang w:val="kk-KZ"/>
        </w:rPr>
        <w:t>....</w:t>
      </w:r>
      <w:r w:rsidR="00CE5C93">
        <w:rPr>
          <w:sz w:val="28"/>
          <w:szCs w:val="28"/>
          <w:lang w:val="kk-KZ"/>
        </w:rPr>
        <w:t>11</w:t>
      </w:r>
    </w:p>
    <w:p w:rsidR="00D63DC3" w:rsidRPr="00B814B9" w:rsidRDefault="00D63DC3" w:rsidP="00B814B9">
      <w:pPr>
        <w:spacing w:line="360" w:lineRule="auto"/>
        <w:rPr>
          <w:sz w:val="28"/>
          <w:szCs w:val="28"/>
          <w:lang w:val="kk-KZ"/>
        </w:rPr>
      </w:pPr>
      <w:r w:rsidRPr="00B814B9">
        <w:rPr>
          <w:sz w:val="28"/>
          <w:szCs w:val="28"/>
          <w:lang w:val="kk-KZ"/>
        </w:rPr>
        <w:t xml:space="preserve">№ 3 ЗЕРТХАНАЛЫҚ ЖҰМЫС </w:t>
      </w:r>
    </w:p>
    <w:p w:rsidR="00D63DC3" w:rsidRPr="00B814B9" w:rsidRDefault="00D63DC3" w:rsidP="00B814B9">
      <w:pPr>
        <w:spacing w:line="360" w:lineRule="auto"/>
        <w:rPr>
          <w:sz w:val="28"/>
          <w:szCs w:val="28"/>
          <w:lang w:val="kk-KZ"/>
        </w:rPr>
      </w:pPr>
      <w:r w:rsidRPr="00B814B9">
        <w:rPr>
          <w:sz w:val="28"/>
          <w:szCs w:val="28"/>
          <w:lang w:val="sr-Cyrl-CS"/>
        </w:rPr>
        <w:t xml:space="preserve">Микрометрлік құралдармен бөлшектерді өлшеу </w:t>
      </w:r>
      <w:r w:rsidRPr="00B814B9">
        <w:rPr>
          <w:sz w:val="28"/>
          <w:szCs w:val="28"/>
          <w:lang w:val="kk-KZ"/>
        </w:rPr>
        <w:t>........................................</w:t>
      </w:r>
      <w:r w:rsidR="00CE5C93">
        <w:rPr>
          <w:sz w:val="28"/>
          <w:szCs w:val="28"/>
          <w:lang w:val="kk-KZ"/>
        </w:rPr>
        <w:t>..</w:t>
      </w:r>
      <w:r w:rsidRPr="00B814B9">
        <w:rPr>
          <w:sz w:val="28"/>
          <w:szCs w:val="28"/>
          <w:lang w:val="kk-KZ"/>
        </w:rPr>
        <w:t>.</w:t>
      </w:r>
      <w:r w:rsidR="00EC00C4">
        <w:rPr>
          <w:sz w:val="28"/>
          <w:szCs w:val="28"/>
          <w:lang w:val="kk-KZ"/>
        </w:rPr>
        <w:t xml:space="preserve"> 20</w:t>
      </w:r>
    </w:p>
    <w:p w:rsidR="00D63DC3" w:rsidRPr="00B814B9" w:rsidRDefault="00D63DC3" w:rsidP="00B814B9">
      <w:pPr>
        <w:shd w:val="clear" w:color="auto" w:fill="FFFFFF"/>
        <w:spacing w:line="360" w:lineRule="auto"/>
        <w:rPr>
          <w:bCs/>
          <w:caps/>
          <w:color w:val="000000"/>
          <w:spacing w:val="5"/>
          <w:sz w:val="28"/>
          <w:szCs w:val="28"/>
          <w:lang w:val="kk-KZ"/>
        </w:rPr>
      </w:pPr>
      <w:r w:rsidRPr="00B814B9">
        <w:rPr>
          <w:bCs/>
          <w:caps/>
          <w:color w:val="000000"/>
          <w:spacing w:val="5"/>
          <w:sz w:val="28"/>
          <w:szCs w:val="28"/>
          <w:lang w:val="kk-KZ"/>
        </w:rPr>
        <w:t xml:space="preserve">№4 зертханалық жұмыс </w:t>
      </w:r>
    </w:p>
    <w:p w:rsidR="00D63DC3" w:rsidRPr="00B814B9" w:rsidRDefault="00D63DC3" w:rsidP="00B814B9">
      <w:pPr>
        <w:spacing w:line="360" w:lineRule="auto"/>
        <w:rPr>
          <w:sz w:val="28"/>
          <w:szCs w:val="28"/>
          <w:lang w:val="kk-KZ"/>
        </w:rPr>
      </w:pPr>
      <w:r w:rsidRPr="00B814B9">
        <w:rPr>
          <w:sz w:val="28"/>
          <w:szCs w:val="28"/>
          <w:lang w:val="kk-KZ"/>
        </w:rPr>
        <w:t xml:space="preserve">Тегіс цилиндрлі қосылыстарды бақылайтын шекті калибрлерді </w:t>
      </w:r>
    </w:p>
    <w:p w:rsidR="00D63DC3" w:rsidRPr="00B814B9" w:rsidRDefault="00D63DC3" w:rsidP="00B814B9">
      <w:pPr>
        <w:spacing w:line="360" w:lineRule="auto"/>
        <w:rPr>
          <w:sz w:val="28"/>
          <w:szCs w:val="28"/>
          <w:lang w:val="kk-KZ"/>
        </w:rPr>
      </w:pPr>
      <w:r w:rsidRPr="00B814B9">
        <w:rPr>
          <w:sz w:val="28"/>
          <w:szCs w:val="28"/>
          <w:lang w:val="kk-KZ"/>
        </w:rPr>
        <w:t>есептеу және жобалау .......................................................................................</w:t>
      </w:r>
      <w:r w:rsidR="00EC00C4">
        <w:rPr>
          <w:sz w:val="28"/>
          <w:szCs w:val="28"/>
          <w:lang w:val="kk-KZ"/>
        </w:rPr>
        <w:t xml:space="preserve"> 23</w:t>
      </w:r>
    </w:p>
    <w:p w:rsidR="00D63DC3" w:rsidRPr="00B814B9" w:rsidRDefault="00D63DC3" w:rsidP="00B814B9">
      <w:pPr>
        <w:pStyle w:val="2"/>
        <w:spacing w:line="360" w:lineRule="auto"/>
        <w:jc w:val="left"/>
        <w:rPr>
          <w:b w:val="0"/>
          <w:caps/>
          <w:szCs w:val="28"/>
          <w:lang w:val="kk-KZ"/>
        </w:rPr>
      </w:pPr>
      <w:r w:rsidRPr="00B814B9">
        <w:rPr>
          <w:b w:val="0"/>
          <w:caps/>
          <w:szCs w:val="28"/>
          <w:lang w:val="kk-KZ"/>
        </w:rPr>
        <w:t xml:space="preserve">№5  зертханалық жұмыс </w:t>
      </w:r>
    </w:p>
    <w:p w:rsidR="00D63DC3" w:rsidRPr="00B814B9" w:rsidRDefault="00D63DC3" w:rsidP="00B814B9">
      <w:pPr>
        <w:pStyle w:val="a9"/>
        <w:spacing w:after="0" w:line="360" w:lineRule="auto"/>
        <w:rPr>
          <w:sz w:val="28"/>
          <w:szCs w:val="28"/>
          <w:lang w:val="kk-KZ"/>
        </w:rPr>
      </w:pPr>
      <w:r w:rsidRPr="00B814B9">
        <w:rPr>
          <w:sz w:val="28"/>
          <w:szCs w:val="28"/>
          <w:lang w:val="kk-KZ"/>
        </w:rPr>
        <w:t>Калибрлермен бөлшектерді тексеру  ................................................................</w:t>
      </w:r>
      <w:r w:rsidR="00EC00C4">
        <w:rPr>
          <w:sz w:val="28"/>
          <w:szCs w:val="28"/>
          <w:lang w:val="kk-KZ"/>
        </w:rPr>
        <w:t>29</w:t>
      </w:r>
    </w:p>
    <w:p w:rsidR="00D63DC3" w:rsidRPr="00B814B9" w:rsidRDefault="00D63DC3" w:rsidP="00B814B9">
      <w:pPr>
        <w:pStyle w:val="a9"/>
        <w:spacing w:after="0" w:line="360" w:lineRule="auto"/>
        <w:rPr>
          <w:sz w:val="28"/>
          <w:szCs w:val="28"/>
          <w:lang w:val="kk-KZ"/>
        </w:rPr>
      </w:pPr>
      <w:r w:rsidRPr="00B814B9">
        <w:rPr>
          <w:sz w:val="28"/>
          <w:szCs w:val="28"/>
          <w:lang w:val="kk-KZ"/>
        </w:rPr>
        <w:t xml:space="preserve">№6 ЗЕРТХАНАЛЫҚ ЖҰМЫС </w:t>
      </w:r>
    </w:p>
    <w:p w:rsidR="00D63DC3" w:rsidRPr="00B814B9" w:rsidRDefault="00D63DC3" w:rsidP="00B814B9">
      <w:pPr>
        <w:pStyle w:val="a9"/>
        <w:spacing w:after="0" w:line="360" w:lineRule="auto"/>
        <w:rPr>
          <w:bCs/>
          <w:sz w:val="28"/>
          <w:szCs w:val="28"/>
          <w:lang w:val="kk-KZ"/>
        </w:rPr>
      </w:pPr>
      <w:r w:rsidRPr="00B814B9">
        <w:rPr>
          <w:bCs/>
          <w:sz w:val="28"/>
          <w:szCs w:val="28"/>
          <w:lang w:val="kk-KZ"/>
        </w:rPr>
        <w:t xml:space="preserve">Бұрыштық өлшегішпен бұрышты өлшеу тәсілі  ............................................  </w:t>
      </w:r>
      <w:r w:rsidR="00EC00C4">
        <w:rPr>
          <w:bCs/>
          <w:sz w:val="28"/>
          <w:szCs w:val="28"/>
          <w:lang w:val="kk-KZ"/>
        </w:rPr>
        <w:t>31</w:t>
      </w:r>
    </w:p>
    <w:p w:rsidR="00D63DC3" w:rsidRPr="00B814B9" w:rsidRDefault="00D63DC3" w:rsidP="00B814B9">
      <w:pPr>
        <w:spacing w:line="360" w:lineRule="auto"/>
        <w:rPr>
          <w:sz w:val="28"/>
          <w:szCs w:val="28"/>
          <w:lang w:val="kk-KZ"/>
        </w:rPr>
      </w:pPr>
      <w:r w:rsidRPr="00B814B9">
        <w:rPr>
          <w:bCs/>
          <w:caps/>
          <w:sz w:val="28"/>
          <w:szCs w:val="28"/>
          <w:lang w:val="kk-KZ"/>
        </w:rPr>
        <w:t>№7 зертханалық жұмыс</w:t>
      </w:r>
      <w:r w:rsidRPr="00B814B9">
        <w:rPr>
          <w:sz w:val="28"/>
          <w:szCs w:val="28"/>
          <w:lang w:val="kk-KZ"/>
        </w:rPr>
        <w:t xml:space="preserve"> </w:t>
      </w:r>
    </w:p>
    <w:p w:rsidR="00D63DC3" w:rsidRPr="00B814B9" w:rsidRDefault="00D63DC3" w:rsidP="00B814B9">
      <w:pPr>
        <w:spacing w:line="360" w:lineRule="auto"/>
        <w:rPr>
          <w:sz w:val="28"/>
          <w:szCs w:val="28"/>
          <w:lang w:val="kk-KZ"/>
        </w:rPr>
      </w:pPr>
      <w:r w:rsidRPr="00B814B9">
        <w:rPr>
          <w:sz w:val="28"/>
          <w:szCs w:val="28"/>
          <w:lang w:val="kk-KZ"/>
        </w:rPr>
        <w:t xml:space="preserve">Тегіс цилиндрлі қосылыстардағы отырғызулардың дәлдік шектері </w:t>
      </w:r>
    </w:p>
    <w:p w:rsidR="00D63DC3" w:rsidRPr="00B814B9" w:rsidRDefault="00D63DC3" w:rsidP="00B814B9">
      <w:pPr>
        <w:spacing w:line="360" w:lineRule="auto"/>
        <w:rPr>
          <w:sz w:val="28"/>
          <w:szCs w:val="28"/>
          <w:lang w:val="kk-KZ"/>
        </w:rPr>
      </w:pPr>
      <w:r w:rsidRPr="00B814B9">
        <w:rPr>
          <w:sz w:val="28"/>
          <w:szCs w:val="28"/>
          <w:lang w:val="kk-KZ"/>
        </w:rPr>
        <w:t>мен параметрлерін анықтау ...............................................................................</w:t>
      </w:r>
      <w:r w:rsidR="00EC00C4">
        <w:rPr>
          <w:sz w:val="28"/>
          <w:szCs w:val="28"/>
          <w:lang w:val="kk-KZ"/>
        </w:rPr>
        <w:t>33</w:t>
      </w:r>
    </w:p>
    <w:p w:rsidR="00D63DC3" w:rsidRPr="00B814B9" w:rsidRDefault="00D63DC3" w:rsidP="00B814B9">
      <w:pPr>
        <w:spacing w:line="360" w:lineRule="auto"/>
        <w:rPr>
          <w:sz w:val="28"/>
          <w:szCs w:val="28"/>
          <w:lang w:val="kk-KZ"/>
        </w:rPr>
      </w:pPr>
      <w:r w:rsidRPr="00B814B9">
        <w:rPr>
          <w:bCs/>
          <w:caps/>
          <w:sz w:val="28"/>
          <w:szCs w:val="28"/>
          <w:lang w:val="kk-KZ"/>
        </w:rPr>
        <w:t>№8 зертханалық жұмыс</w:t>
      </w:r>
      <w:r w:rsidRPr="00B814B9">
        <w:rPr>
          <w:sz w:val="28"/>
          <w:szCs w:val="28"/>
          <w:lang w:val="kk-KZ"/>
        </w:rPr>
        <w:t xml:space="preserve"> </w:t>
      </w:r>
    </w:p>
    <w:p w:rsidR="00D63DC3" w:rsidRPr="00B814B9" w:rsidRDefault="00D63DC3" w:rsidP="00B814B9">
      <w:pPr>
        <w:spacing w:line="360" w:lineRule="auto"/>
        <w:rPr>
          <w:sz w:val="28"/>
          <w:szCs w:val="28"/>
          <w:lang w:val="kk-KZ"/>
        </w:rPr>
      </w:pPr>
      <w:r w:rsidRPr="00B814B9">
        <w:rPr>
          <w:sz w:val="28"/>
          <w:szCs w:val="28"/>
          <w:lang w:val="kk-KZ"/>
        </w:rPr>
        <w:t>Домалау подшипниктерінің отырғызуларын таңдау  .....................................</w:t>
      </w:r>
      <w:r w:rsidR="00EC00C4">
        <w:rPr>
          <w:sz w:val="28"/>
          <w:szCs w:val="28"/>
          <w:lang w:val="kk-KZ"/>
        </w:rPr>
        <w:t>39</w:t>
      </w:r>
    </w:p>
    <w:p w:rsidR="00D63DC3" w:rsidRPr="00B814B9" w:rsidRDefault="00D63DC3" w:rsidP="00B814B9">
      <w:pPr>
        <w:spacing w:line="360" w:lineRule="auto"/>
        <w:rPr>
          <w:sz w:val="28"/>
          <w:szCs w:val="28"/>
          <w:lang w:val="kk-KZ"/>
        </w:rPr>
      </w:pPr>
      <w:r w:rsidRPr="00B814B9">
        <w:rPr>
          <w:bCs/>
          <w:caps/>
          <w:sz w:val="28"/>
          <w:szCs w:val="28"/>
          <w:lang w:val="kk-KZ"/>
        </w:rPr>
        <w:t>№</w:t>
      </w:r>
      <w:r w:rsidR="00B814B9" w:rsidRPr="00B814B9">
        <w:rPr>
          <w:bCs/>
          <w:caps/>
          <w:sz w:val="28"/>
          <w:szCs w:val="28"/>
          <w:lang w:val="kk-KZ"/>
        </w:rPr>
        <w:t>9</w:t>
      </w:r>
      <w:r w:rsidRPr="00B814B9">
        <w:rPr>
          <w:bCs/>
          <w:caps/>
          <w:sz w:val="28"/>
          <w:szCs w:val="28"/>
          <w:lang w:val="kk-KZ"/>
        </w:rPr>
        <w:t xml:space="preserve"> зертханалық жұмыс</w:t>
      </w:r>
      <w:r w:rsidRPr="00B814B9">
        <w:rPr>
          <w:sz w:val="28"/>
          <w:szCs w:val="28"/>
          <w:lang w:val="kk-KZ"/>
        </w:rPr>
        <w:t xml:space="preserve"> </w:t>
      </w:r>
    </w:p>
    <w:p w:rsidR="00D63DC3" w:rsidRPr="00B814B9" w:rsidRDefault="00D63DC3" w:rsidP="00B814B9">
      <w:pPr>
        <w:spacing w:line="360" w:lineRule="auto"/>
        <w:rPr>
          <w:sz w:val="28"/>
          <w:szCs w:val="28"/>
          <w:lang w:val="kk-KZ"/>
        </w:rPr>
      </w:pPr>
      <w:r w:rsidRPr="00B814B9">
        <w:rPr>
          <w:sz w:val="28"/>
          <w:szCs w:val="28"/>
          <w:lang w:val="kk-KZ"/>
        </w:rPr>
        <w:t>Бұрандалы қосылыстардың өзара ауыстырылымдығы...................................4</w:t>
      </w:r>
      <w:r w:rsidR="00EC00C4">
        <w:rPr>
          <w:sz w:val="28"/>
          <w:szCs w:val="28"/>
          <w:lang w:val="kk-KZ"/>
        </w:rPr>
        <w:t>5</w:t>
      </w:r>
    </w:p>
    <w:p w:rsidR="00D63DC3" w:rsidRPr="00B814B9" w:rsidRDefault="00D63DC3" w:rsidP="00B814B9">
      <w:pPr>
        <w:spacing w:line="360" w:lineRule="auto"/>
        <w:rPr>
          <w:sz w:val="28"/>
          <w:szCs w:val="28"/>
          <w:lang w:val="kk-KZ"/>
        </w:rPr>
      </w:pPr>
      <w:r w:rsidRPr="00B814B9">
        <w:rPr>
          <w:bCs/>
          <w:caps/>
          <w:sz w:val="28"/>
          <w:szCs w:val="28"/>
          <w:lang w:val="kk-KZ"/>
        </w:rPr>
        <w:t>№10 зертханалық жұмыс</w:t>
      </w:r>
      <w:r w:rsidRPr="00B814B9">
        <w:rPr>
          <w:sz w:val="28"/>
          <w:szCs w:val="28"/>
          <w:lang w:val="kk-KZ"/>
        </w:rPr>
        <w:t xml:space="preserve"> </w:t>
      </w:r>
    </w:p>
    <w:p w:rsidR="00EC00C4" w:rsidRDefault="00D63DC3" w:rsidP="00B814B9">
      <w:pPr>
        <w:spacing w:line="360" w:lineRule="auto"/>
        <w:rPr>
          <w:sz w:val="28"/>
          <w:szCs w:val="28"/>
          <w:lang w:val="kk-KZ"/>
        </w:rPr>
      </w:pPr>
      <w:r w:rsidRPr="00B814B9">
        <w:rPr>
          <w:sz w:val="28"/>
          <w:szCs w:val="28"/>
          <w:lang w:val="kk-KZ"/>
        </w:rPr>
        <w:t>Шлицті қосылыстардың өзара ауыстырылымдығы.........................................</w:t>
      </w:r>
      <w:r w:rsidR="00EC00C4">
        <w:rPr>
          <w:sz w:val="28"/>
          <w:szCs w:val="28"/>
          <w:lang w:val="kk-KZ"/>
        </w:rPr>
        <w:t>50</w:t>
      </w:r>
    </w:p>
    <w:p w:rsidR="00D63DC3" w:rsidRPr="00B814B9" w:rsidRDefault="00D63DC3" w:rsidP="00B814B9">
      <w:pPr>
        <w:spacing w:line="360" w:lineRule="auto"/>
        <w:rPr>
          <w:bCs/>
          <w:caps/>
          <w:sz w:val="28"/>
          <w:szCs w:val="28"/>
          <w:lang w:val="kk-KZ"/>
        </w:rPr>
      </w:pPr>
      <w:r w:rsidRPr="00B814B9">
        <w:rPr>
          <w:bCs/>
          <w:caps/>
          <w:sz w:val="28"/>
          <w:szCs w:val="28"/>
          <w:lang w:val="kk-KZ"/>
        </w:rPr>
        <w:t>№11 зертханалық жұмыс</w:t>
      </w:r>
    </w:p>
    <w:p w:rsidR="00D63DC3" w:rsidRPr="00B814B9" w:rsidRDefault="00D63DC3" w:rsidP="00B814B9">
      <w:pPr>
        <w:spacing w:line="360" w:lineRule="auto"/>
        <w:rPr>
          <w:sz w:val="28"/>
          <w:szCs w:val="28"/>
          <w:lang w:val="kk-KZ"/>
        </w:rPr>
      </w:pPr>
      <w:r w:rsidRPr="00B814B9">
        <w:rPr>
          <w:sz w:val="28"/>
          <w:szCs w:val="28"/>
          <w:lang w:val="kk-KZ"/>
        </w:rPr>
        <w:t xml:space="preserve"> Цилиндрлі тісті берілістердің бақыланатын параметрлерін анықтау</w:t>
      </w:r>
    </w:p>
    <w:p w:rsidR="00D63DC3" w:rsidRPr="00B814B9" w:rsidRDefault="00D63DC3" w:rsidP="00B814B9">
      <w:pPr>
        <w:spacing w:line="360" w:lineRule="auto"/>
        <w:rPr>
          <w:sz w:val="28"/>
          <w:szCs w:val="28"/>
          <w:lang w:val="kk-KZ"/>
        </w:rPr>
      </w:pPr>
      <w:r w:rsidRPr="00B814B9">
        <w:rPr>
          <w:bCs/>
          <w:caps/>
          <w:sz w:val="28"/>
          <w:szCs w:val="28"/>
          <w:lang w:val="kk-KZ"/>
        </w:rPr>
        <w:t>№1</w:t>
      </w:r>
      <w:r w:rsidR="00B814B9" w:rsidRPr="00B814B9">
        <w:rPr>
          <w:bCs/>
          <w:caps/>
          <w:sz w:val="28"/>
          <w:szCs w:val="28"/>
          <w:lang w:val="kk-KZ"/>
        </w:rPr>
        <w:t>2</w:t>
      </w:r>
      <w:r w:rsidRPr="00B814B9">
        <w:rPr>
          <w:bCs/>
          <w:caps/>
          <w:sz w:val="28"/>
          <w:szCs w:val="28"/>
          <w:lang w:val="kk-KZ"/>
        </w:rPr>
        <w:t xml:space="preserve"> зертханалық жұмыс</w:t>
      </w:r>
      <w:r w:rsidRPr="00B814B9">
        <w:rPr>
          <w:sz w:val="28"/>
          <w:szCs w:val="28"/>
          <w:lang w:val="kk-KZ"/>
        </w:rPr>
        <w:t xml:space="preserve"> ..................................................................</w:t>
      </w:r>
      <w:r w:rsidR="00CE5C93">
        <w:rPr>
          <w:sz w:val="28"/>
          <w:szCs w:val="28"/>
          <w:lang w:val="kk-KZ"/>
        </w:rPr>
        <w:t xml:space="preserve">     </w:t>
      </w:r>
      <w:r w:rsidRPr="00B814B9">
        <w:rPr>
          <w:sz w:val="28"/>
          <w:szCs w:val="28"/>
          <w:lang w:val="kk-KZ"/>
        </w:rPr>
        <w:t>56</w:t>
      </w:r>
    </w:p>
    <w:p w:rsidR="007A77D4" w:rsidRPr="0045390A" w:rsidRDefault="007A77D4" w:rsidP="007A77D4">
      <w:pPr>
        <w:pStyle w:val="af2"/>
        <w:spacing w:line="360" w:lineRule="auto"/>
        <w:rPr>
          <w:rFonts w:ascii="Times New Roman" w:hAnsi="Times New Roman"/>
          <w:sz w:val="28"/>
          <w:szCs w:val="28"/>
          <w:lang w:val="kk-KZ"/>
        </w:rPr>
      </w:pPr>
      <w:r w:rsidRPr="0045390A">
        <w:rPr>
          <w:rFonts w:ascii="Times New Roman" w:hAnsi="Times New Roman"/>
          <w:sz w:val="28"/>
          <w:szCs w:val="28"/>
          <w:lang w:val="kk-KZ"/>
        </w:rPr>
        <w:t xml:space="preserve">Білім алушының білімін бағалау критерийлері </w:t>
      </w:r>
      <w:r>
        <w:rPr>
          <w:rFonts w:ascii="Times New Roman" w:hAnsi="Times New Roman"/>
          <w:sz w:val="28"/>
          <w:szCs w:val="28"/>
          <w:lang w:val="kk-KZ"/>
        </w:rPr>
        <w:t>..............................................</w:t>
      </w:r>
      <w:r w:rsidR="00EC00C4">
        <w:rPr>
          <w:rFonts w:ascii="Times New Roman" w:hAnsi="Times New Roman"/>
          <w:sz w:val="28"/>
          <w:szCs w:val="28"/>
          <w:lang w:val="kk-KZ"/>
        </w:rPr>
        <w:t xml:space="preserve"> 63</w:t>
      </w:r>
    </w:p>
    <w:p w:rsidR="00D63DC3" w:rsidRPr="00B814B9" w:rsidRDefault="007A77D4" w:rsidP="00B814B9">
      <w:pPr>
        <w:spacing w:line="360" w:lineRule="auto"/>
        <w:rPr>
          <w:sz w:val="28"/>
          <w:szCs w:val="28"/>
          <w:lang w:val="kk-KZ"/>
        </w:rPr>
      </w:pPr>
      <w:r>
        <w:rPr>
          <w:sz w:val="28"/>
          <w:szCs w:val="28"/>
          <w:lang w:val="kk-KZ"/>
        </w:rPr>
        <w:t xml:space="preserve">Пайдаланылған </w:t>
      </w:r>
      <w:r w:rsidR="00D63DC3" w:rsidRPr="00B814B9">
        <w:rPr>
          <w:sz w:val="28"/>
          <w:szCs w:val="28"/>
          <w:lang w:val="kk-KZ"/>
        </w:rPr>
        <w:t xml:space="preserve"> әдебиет тізімі.............................................................................6</w:t>
      </w:r>
      <w:r w:rsidR="00EC00C4">
        <w:rPr>
          <w:sz w:val="28"/>
          <w:szCs w:val="28"/>
          <w:lang w:val="kk-KZ"/>
        </w:rPr>
        <w:t>7</w:t>
      </w:r>
    </w:p>
    <w:p w:rsidR="00D63DC3" w:rsidRPr="00035F7A" w:rsidRDefault="00D63DC3" w:rsidP="00D63DC3">
      <w:pPr>
        <w:rPr>
          <w:sz w:val="28"/>
          <w:szCs w:val="28"/>
          <w:lang w:val="kk-KZ"/>
        </w:rPr>
      </w:pPr>
    </w:p>
    <w:p w:rsidR="00062B63" w:rsidRDefault="00062B63" w:rsidP="00062B63">
      <w:pPr>
        <w:shd w:val="clear" w:color="auto" w:fill="FFFFFF"/>
        <w:autoSpaceDE w:val="0"/>
        <w:autoSpaceDN w:val="0"/>
        <w:adjustRightInd w:val="0"/>
        <w:spacing w:line="23" w:lineRule="atLeast"/>
        <w:ind w:firstLine="709"/>
        <w:jc w:val="both"/>
        <w:rPr>
          <w:b/>
          <w:sz w:val="28"/>
          <w:szCs w:val="28"/>
          <w:lang w:val="kk-KZ"/>
        </w:rPr>
      </w:pPr>
    </w:p>
    <w:p w:rsidR="000427B4" w:rsidRPr="00035F7A" w:rsidRDefault="00847D8B" w:rsidP="00ED0240">
      <w:pPr>
        <w:jc w:val="center"/>
        <w:rPr>
          <w:b/>
          <w:sz w:val="28"/>
          <w:szCs w:val="28"/>
          <w:lang w:val="kk-KZ"/>
        </w:rPr>
      </w:pPr>
      <w:r>
        <w:rPr>
          <w:b/>
          <w:sz w:val="28"/>
          <w:szCs w:val="28"/>
          <w:lang w:val="kk-KZ"/>
        </w:rPr>
        <w:t>№</w:t>
      </w:r>
      <w:r w:rsidR="000427B4" w:rsidRPr="00035F7A">
        <w:rPr>
          <w:b/>
          <w:sz w:val="28"/>
          <w:szCs w:val="28"/>
          <w:lang w:val="kk-KZ"/>
        </w:rPr>
        <w:t xml:space="preserve">1 </w:t>
      </w:r>
      <w:r w:rsidR="00B93CC4">
        <w:rPr>
          <w:b/>
          <w:caps/>
          <w:sz w:val="28"/>
          <w:szCs w:val="28"/>
          <w:lang w:val="kk-KZ"/>
        </w:rPr>
        <w:t>ЗЕРТХАНА</w:t>
      </w:r>
      <w:r w:rsidR="000427B4" w:rsidRPr="00035F7A">
        <w:rPr>
          <w:b/>
          <w:caps/>
          <w:sz w:val="28"/>
          <w:szCs w:val="28"/>
          <w:lang w:val="kk-KZ"/>
        </w:rPr>
        <w:t>лық жұмыс</w:t>
      </w:r>
      <w:r w:rsidR="000427B4" w:rsidRPr="00035F7A">
        <w:rPr>
          <w:b/>
          <w:sz w:val="28"/>
          <w:szCs w:val="28"/>
          <w:lang w:val="kk-KZ"/>
        </w:rPr>
        <w:t xml:space="preserve"> </w:t>
      </w:r>
    </w:p>
    <w:p w:rsidR="000427B4" w:rsidRPr="00035F7A" w:rsidRDefault="000427B4" w:rsidP="00ED0240">
      <w:pPr>
        <w:jc w:val="center"/>
        <w:rPr>
          <w:b/>
          <w:sz w:val="28"/>
          <w:szCs w:val="28"/>
          <w:lang w:val="kk-KZ"/>
        </w:rPr>
      </w:pPr>
    </w:p>
    <w:p w:rsidR="000427B4" w:rsidRPr="00035F7A" w:rsidRDefault="000427B4" w:rsidP="00ED0240">
      <w:pPr>
        <w:jc w:val="center"/>
        <w:rPr>
          <w:b/>
          <w:caps/>
          <w:sz w:val="28"/>
          <w:szCs w:val="28"/>
          <w:lang w:val="kk-KZ"/>
        </w:rPr>
      </w:pPr>
      <w:r w:rsidRPr="00035F7A">
        <w:rPr>
          <w:b/>
          <w:caps/>
          <w:sz w:val="28"/>
          <w:szCs w:val="28"/>
          <w:lang w:val="kk-KZ"/>
        </w:rPr>
        <w:t xml:space="preserve">Цилиндрлік бөлшектердің өлшемдерін  және форма ауытқуларын     өлшеу және бақылау                 </w:t>
      </w:r>
    </w:p>
    <w:p w:rsidR="000427B4" w:rsidRPr="00035F7A" w:rsidRDefault="000427B4" w:rsidP="00ED0240">
      <w:pPr>
        <w:ind w:left="2160" w:hanging="1620"/>
        <w:jc w:val="both"/>
        <w:rPr>
          <w:b/>
          <w:sz w:val="28"/>
          <w:szCs w:val="28"/>
          <w:lang w:val="kk-KZ"/>
        </w:rPr>
      </w:pPr>
    </w:p>
    <w:p w:rsidR="000427B4" w:rsidRPr="00035F7A" w:rsidRDefault="000427B4" w:rsidP="00ED0240">
      <w:pPr>
        <w:ind w:firstLine="720"/>
        <w:jc w:val="both"/>
        <w:rPr>
          <w:snapToGrid w:val="0"/>
          <w:sz w:val="28"/>
          <w:szCs w:val="28"/>
          <w:lang w:val="kk-KZ"/>
        </w:rPr>
      </w:pPr>
      <w:r w:rsidRPr="00035F7A">
        <w:rPr>
          <w:snapToGrid w:val="0"/>
          <w:sz w:val="28"/>
          <w:szCs w:val="28"/>
          <w:lang w:val="kk-KZ"/>
        </w:rPr>
        <w:t>Өлшеу – бұл нормаланған метрологиялық сипаттамалары бар арнайы техникалық құралдар жәрдемімен өлшенетін мәнді белгілі мәнмен салыстыру. Өлшеулер бірлігі дегеніміз - өлшеулер нәтижесі заңдастырылған бірліктерде көрсетіліп, өлшеулердің қате жіберушілігі берілген ықтималдылықпен белгілі жағдай. Өлшеулердің әр түрлі әдістері бар: тікелей бағалау, шама құралымен салыстыру, т.с.с.Өлшеулердің басқа сипаттамалары ретінде тікелей, жанама, жиынтықты және бірлескен атты түрлері бар. Өлшеу әдісін түрін таңдау өлшеудің қажетті дәлдігіне,  жүргізу шарттарына және т.б. факторларға байланысты. Физикалық мәннің қате жіберушілігін есептеуде өлшеу объектісі, қоршаған орта, әдістемелік қате жіберушілік, өлшеу аспабының қате жіберушілігі және т.б. әсерлер ескерілуі керек. Мәннің нақты шамасын бағалауда абсолюттік және салыстырмалы қате жіберушіліктер пайдаланылады. Сонымен бірге келтірілген қате жіберушіліктер де бар.</w:t>
      </w:r>
    </w:p>
    <w:p w:rsidR="000427B4" w:rsidRPr="00035F7A" w:rsidRDefault="000427B4" w:rsidP="00ED0240">
      <w:pPr>
        <w:ind w:firstLine="720"/>
        <w:jc w:val="both"/>
        <w:rPr>
          <w:snapToGrid w:val="0"/>
          <w:sz w:val="28"/>
          <w:szCs w:val="28"/>
          <w:lang w:val="kk-KZ"/>
        </w:rPr>
      </w:pPr>
      <w:r w:rsidRPr="00035F7A">
        <w:rPr>
          <w:snapToGrid w:val="0"/>
          <w:sz w:val="28"/>
          <w:szCs w:val="28"/>
          <w:lang w:val="kk-KZ"/>
        </w:rPr>
        <w:t>Өлшеу нәтижелері жүйелік және кездейсоқ қате жіберушіліктерден тұрады. Жүйелік қате жіберушіліктердің болу себебі аспаптың  және өлшеу әдісінен болады.. Ол кемшіліктер анықталып, жойылуы не азайтылуы  мүмкін. Мәннің нақты шамасының сенмділігін арттыру үшін өлшеулерді көп рет қайталап жүргізеді, соның арқасында өлшеудегі  кездейсоқ қателер анықталады</w:t>
      </w:r>
    </w:p>
    <w:p w:rsidR="000427B4" w:rsidRPr="00035F7A" w:rsidRDefault="000427B4" w:rsidP="00ED0240">
      <w:pPr>
        <w:ind w:firstLine="720"/>
        <w:jc w:val="both"/>
        <w:rPr>
          <w:snapToGrid w:val="0"/>
          <w:sz w:val="28"/>
          <w:szCs w:val="28"/>
          <w:lang w:val="kk-KZ"/>
        </w:rPr>
      </w:pPr>
      <w:r w:rsidRPr="00035F7A">
        <w:rPr>
          <w:snapToGrid w:val="0"/>
          <w:sz w:val="28"/>
          <w:szCs w:val="28"/>
          <w:lang w:val="kk-KZ"/>
        </w:rPr>
        <w:t xml:space="preserve">Өлшеу құралдары үлгілі және жұмыс өлшеу құралдары болып бөлінеді. Үлгілі өлшеу құралдары физикалық мән (шама) бірлігін басқа өлшеу құралдарына беру, ал жұмыс өлшеу құралдары техникалық өлшеулерге арналған.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 xml:space="preserve">Эталон – физикалық шама бірлігін көрсетіп және (немесе) сақтап, оны жұмыс өлшеу құралына беруге арналған техникалық құрылғы.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Өлшеу құралдары қызметіне қарай шамалар, өлшегіш түрлендіргіштер, өлшеу аспаптары, өлшеу жүйелері және өлшеу қондырғылары болып бөлінеді. Өлшеу құралдарының өлшеу нәтижелеріне және дәлдігіне әсерлері олардың метрологиялық сипаттамалары деп аталады. Олар:Шкала бөлу бағасы, өлшеу шектері, көрсету диапазоны, өлшеу диапазоны, өлшеу құралының сезімталдылығы, және өлшеу құралының қате жіберушілігі. Өлшеу құралының жалпылама метрологиялық сипаттамасы ретінде дәлдік класы алынады.</w:t>
      </w:r>
    </w:p>
    <w:p w:rsidR="000427B4" w:rsidRPr="00035F7A" w:rsidRDefault="000427B4" w:rsidP="00ED0240">
      <w:pPr>
        <w:rPr>
          <w:b/>
          <w:snapToGrid w:val="0"/>
          <w:sz w:val="28"/>
          <w:szCs w:val="28"/>
          <w:lang w:val="kk-KZ"/>
        </w:rPr>
      </w:pPr>
    </w:p>
    <w:p w:rsidR="000427B4" w:rsidRPr="00035F7A" w:rsidRDefault="000427B4" w:rsidP="00ED0240">
      <w:pPr>
        <w:ind w:left="2160" w:hanging="1620"/>
        <w:jc w:val="both"/>
        <w:rPr>
          <w:b/>
          <w:sz w:val="28"/>
          <w:szCs w:val="28"/>
          <w:lang w:val="kk-KZ"/>
        </w:rPr>
      </w:pPr>
    </w:p>
    <w:p w:rsidR="000427B4" w:rsidRPr="00035F7A" w:rsidRDefault="000427B4" w:rsidP="00ED0240">
      <w:pPr>
        <w:ind w:left="2160" w:hanging="1620"/>
        <w:jc w:val="both"/>
        <w:rPr>
          <w:b/>
          <w:sz w:val="28"/>
          <w:szCs w:val="28"/>
          <w:lang w:val="kk-KZ"/>
        </w:rPr>
      </w:pPr>
    </w:p>
    <w:p w:rsidR="000427B4" w:rsidRPr="00035F7A" w:rsidRDefault="000427B4" w:rsidP="00ED0240">
      <w:pPr>
        <w:ind w:left="2160" w:hanging="1620"/>
        <w:jc w:val="both"/>
        <w:rPr>
          <w:b/>
          <w:sz w:val="28"/>
          <w:szCs w:val="28"/>
          <w:lang w:val="kk-KZ"/>
        </w:rPr>
      </w:pPr>
    </w:p>
    <w:p w:rsidR="000427B4" w:rsidRPr="00035F7A" w:rsidRDefault="000427B4" w:rsidP="00ED0240">
      <w:pPr>
        <w:ind w:left="2160" w:hanging="1620"/>
        <w:jc w:val="both"/>
        <w:rPr>
          <w:b/>
          <w:sz w:val="28"/>
          <w:szCs w:val="28"/>
          <w:lang w:val="kk-KZ"/>
        </w:rPr>
      </w:pPr>
    </w:p>
    <w:p w:rsidR="000427B4" w:rsidRPr="00035F7A" w:rsidRDefault="000427B4" w:rsidP="00ED0240">
      <w:pPr>
        <w:ind w:left="360"/>
        <w:rPr>
          <w:b/>
          <w:sz w:val="28"/>
          <w:szCs w:val="28"/>
          <w:lang w:val="kk-KZ"/>
        </w:rPr>
      </w:pPr>
      <w:r w:rsidRPr="00035F7A">
        <w:rPr>
          <w:b/>
          <w:sz w:val="28"/>
          <w:szCs w:val="28"/>
          <w:lang w:val="kk-KZ"/>
        </w:rPr>
        <w:t xml:space="preserve">        </w:t>
      </w:r>
      <w:r w:rsidRPr="00035F7A">
        <w:rPr>
          <w:sz w:val="28"/>
          <w:szCs w:val="28"/>
          <w:lang w:val="kk-KZ"/>
        </w:rPr>
        <w:t xml:space="preserve">       </w:t>
      </w:r>
      <w:r w:rsidRPr="00035F7A">
        <w:rPr>
          <w:b/>
          <w:sz w:val="28"/>
          <w:szCs w:val="28"/>
          <w:lang w:val="kk-KZ"/>
        </w:rPr>
        <w:t>1. Жұмыс істеу реті.</w:t>
      </w:r>
    </w:p>
    <w:p w:rsidR="000427B4" w:rsidRPr="00035F7A" w:rsidRDefault="000427B4" w:rsidP="00ED0240">
      <w:pPr>
        <w:numPr>
          <w:ilvl w:val="1"/>
          <w:numId w:val="1"/>
        </w:numPr>
        <w:jc w:val="both"/>
        <w:rPr>
          <w:sz w:val="28"/>
          <w:szCs w:val="28"/>
          <w:lang w:val="kk-KZ"/>
        </w:rPr>
      </w:pPr>
      <w:r w:rsidRPr="00035F7A">
        <w:rPr>
          <w:sz w:val="28"/>
          <w:szCs w:val="28"/>
          <w:lang w:val="kk-KZ"/>
        </w:rPr>
        <w:t>Бөлшек сызбасымен, өлшемдердің дәлдіктерімен, бөлшектерді өлшеу схемасымен танысу және өлшейтін аспапты таңдау.</w:t>
      </w:r>
    </w:p>
    <w:p w:rsidR="000427B4" w:rsidRPr="00035F7A" w:rsidRDefault="000427B4" w:rsidP="00ED0240">
      <w:pPr>
        <w:numPr>
          <w:ilvl w:val="1"/>
          <w:numId w:val="1"/>
        </w:numPr>
        <w:jc w:val="both"/>
        <w:rPr>
          <w:sz w:val="28"/>
          <w:szCs w:val="28"/>
          <w:lang w:val="kk-KZ"/>
        </w:rPr>
      </w:pPr>
      <w:r w:rsidRPr="00035F7A">
        <w:rPr>
          <w:sz w:val="28"/>
          <w:szCs w:val="28"/>
          <w:lang w:val="kk-KZ"/>
        </w:rPr>
        <w:t xml:space="preserve"> Аспаптардың метрологиялық сипатамаларын анықтау және оларды № 1 кестеде көрсету.                         </w:t>
      </w:r>
    </w:p>
    <w:p w:rsidR="000427B4" w:rsidRPr="00035F7A" w:rsidRDefault="000427B4" w:rsidP="00ED0240">
      <w:pPr>
        <w:numPr>
          <w:ilvl w:val="1"/>
          <w:numId w:val="1"/>
        </w:numPr>
        <w:jc w:val="both"/>
        <w:rPr>
          <w:sz w:val="28"/>
          <w:szCs w:val="28"/>
          <w:lang w:val="kk-KZ"/>
        </w:rPr>
      </w:pPr>
      <w:r w:rsidRPr="00035F7A">
        <w:rPr>
          <w:sz w:val="28"/>
          <w:szCs w:val="28"/>
          <w:lang w:val="kk-KZ"/>
        </w:rPr>
        <w:t>Бөлшектің өлшеу және оның нәтижелерін  № 2 кестеге енгізу.</w:t>
      </w:r>
    </w:p>
    <w:p w:rsidR="000427B4" w:rsidRPr="00035F7A" w:rsidRDefault="000427B4" w:rsidP="00ED0240">
      <w:pPr>
        <w:numPr>
          <w:ilvl w:val="1"/>
          <w:numId w:val="1"/>
        </w:numPr>
        <w:jc w:val="both"/>
        <w:rPr>
          <w:sz w:val="28"/>
          <w:szCs w:val="28"/>
          <w:lang w:val="kk-KZ"/>
        </w:rPr>
      </w:pPr>
      <w:r w:rsidRPr="00035F7A">
        <w:rPr>
          <w:sz w:val="28"/>
          <w:szCs w:val="28"/>
          <w:lang w:val="kk-KZ"/>
        </w:rPr>
        <w:t xml:space="preserve"> Бөлшектің өлшеу нәтижелерін сызбадағы өлшеммен салыстырып, өлшемдері бойынша бөлшектің жарамдылығын анықтау.</w:t>
      </w:r>
    </w:p>
    <w:p w:rsidR="000427B4" w:rsidRPr="00035F7A" w:rsidRDefault="000427B4" w:rsidP="00ED0240">
      <w:pPr>
        <w:numPr>
          <w:ilvl w:val="1"/>
          <w:numId w:val="1"/>
        </w:numPr>
        <w:jc w:val="both"/>
        <w:rPr>
          <w:sz w:val="28"/>
          <w:szCs w:val="28"/>
          <w:lang w:val="kk-KZ"/>
        </w:rPr>
      </w:pPr>
      <w:r w:rsidRPr="00035F7A">
        <w:rPr>
          <w:sz w:val="28"/>
          <w:szCs w:val="28"/>
          <w:lang w:val="kk-KZ"/>
        </w:rPr>
        <w:t xml:space="preserve">екінші бөлшекті өлшеп, оның нәтижелерін № 3 кестеге негізу. Осы кестеде бөлшек формасы ауытқуларының санды мәндерін көрсету.  </w:t>
      </w:r>
    </w:p>
    <w:p w:rsidR="000427B4" w:rsidRPr="00035F7A" w:rsidRDefault="000427B4" w:rsidP="00ED0240">
      <w:pPr>
        <w:numPr>
          <w:ilvl w:val="1"/>
          <w:numId w:val="1"/>
        </w:numPr>
        <w:jc w:val="both"/>
        <w:rPr>
          <w:sz w:val="28"/>
          <w:szCs w:val="28"/>
          <w:lang w:val="kk-KZ"/>
        </w:rPr>
      </w:pPr>
      <w:r w:rsidRPr="00035F7A">
        <w:rPr>
          <w:sz w:val="28"/>
          <w:szCs w:val="28"/>
          <w:lang w:val="kk-KZ"/>
        </w:rPr>
        <w:t xml:space="preserve">Өлшеу нәтижелерін сызбалық бөлшек формасы ауытқулары мәндерімен салыстыра отырып осы бөлшектің жарамдылығын анықтау. </w:t>
      </w:r>
    </w:p>
    <w:p w:rsidR="000427B4" w:rsidRPr="00035F7A" w:rsidRDefault="000427B4" w:rsidP="00ED0240">
      <w:pPr>
        <w:ind w:left="1080"/>
        <w:jc w:val="both"/>
        <w:rPr>
          <w:sz w:val="28"/>
          <w:szCs w:val="28"/>
          <w:lang w:val="kk-KZ"/>
        </w:rPr>
      </w:pPr>
    </w:p>
    <w:p w:rsidR="000427B4" w:rsidRPr="00035F7A" w:rsidRDefault="000427B4" w:rsidP="00ED0240">
      <w:pPr>
        <w:ind w:left="1440"/>
        <w:rPr>
          <w:b/>
          <w:sz w:val="28"/>
          <w:szCs w:val="28"/>
          <w:lang w:val="kk-KZ"/>
        </w:rPr>
      </w:pPr>
      <w:r w:rsidRPr="00035F7A">
        <w:rPr>
          <w:b/>
          <w:sz w:val="28"/>
          <w:szCs w:val="28"/>
          <w:lang w:val="kk-KZ"/>
        </w:rPr>
        <w:t>2. Есеп беру мазмұны</w:t>
      </w:r>
    </w:p>
    <w:p w:rsidR="000427B4" w:rsidRPr="00035F7A" w:rsidRDefault="000427B4" w:rsidP="00ED0240">
      <w:pPr>
        <w:jc w:val="center"/>
        <w:rPr>
          <w:b/>
          <w:sz w:val="28"/>
          <w:szCs w:val="28"/>
          <w:lang w:val="kk-KZ"/>
        </w:rPr>
      </w:pPr>
    </w:p>
    <w:p w:rsidR="000427B4" w:rsidRPr="00035F7A" w:rsidRDefault="000427B4" w:rsidP="00ED0240">
      <w:pPr>
        <w:ind w:left="1080"/>
        <w:jc w:val="both"/>
        <w:rPr>
          <w:sz w:val="28"/>
          <w:szCs w:val="28"/>
          <w:lang w:val="kk-KZ"/>
        </w:rPr>
      </w:pPr>
      <w:r w:rsidRPr="00035F7A">
        <w:rPr>
          <w:sz w:val="28"/>
          <w:szCs w:val="28"/>
          <w:lang w:val="kk-KZ"/>
        </w:rPr>
        <w:t>Өлшеу құралдарының метрологиялық сипаттамалары.</w:t>
      </w:r>
    </w:p>
    <w:p w:rsidR="000427B4" w:rsidRPr="00035F7A" w:rsidRDefault="000427B4" w:rsidP="00ED0240">
      <w:pPr>
        <w:jc w:val="right"/>
        <w:rPr>
          <w:b/>
          <w:sz w:val="28"/>
          <w:szCs w:val="28"/>
          <w:lang w:val="kk-KZ"/>
        </w:rPr>
      </w:pPr>
      <w:proofErr w:type="gramStart"/>
      <w:r w:rsidRPr="00035F7A">
        <w:rPr>
          <w:b/>
          <w:sz w:val="28"/>
          <w:szCs w:val="28"/>
          <w:lang w:val="en-US"/>
        </w:rPr>
        <w:t>1</w:t>
      </w:r>
      <w:r w:rsidRPr="00035F7A">
        <w:rPr>
          <w:b/>
          <w:sz w:val="28"/>
          <w:szCs w:val="28"/>
          <w:lang w:val="kk-KZ"/>
        </w:rPr>
        <w:t>.</w:t>
      </w:r>
      <w:r w:rsidRPr="00035F7A">
        <w:rPr>
          <w:b/>
          <w:sz w:val="28"/>
          <w:szCs w:val="28"/>
        </w:rPr>
        <w:t>1</w:t>
      </w:r>
      <w:r w:rsidRPr="00035F7A">
        <w:rPr>
          <w:b/>
          <w:sz w:val="28"/>
          <w:szCs w:val="28"/>
          <w:lang w:val="kk-KZ"/>
        </w:rPr>
        <w:t xml:space="preserve"> кесте.</w:t>
      </w:r>
      <w:proofErr w:type="gramEnd"/>
    </w:p>
    <w:p w:rsidR="000427B4" w:rsidRPr="00035F7A" w:rsidRDefault="000427B4" w:rsidP="00ED0240">
      <w:pPr>
        <w:jc w:val="right"/>
        <w:rPr>
          <w:b/>
          <w:sz w:val="28"/>
          <w:szCs w:val="28"/>
        </w:rPr>
      </w:pPr>
    </w:p>
    <w:tbl>
      <w:tblPr>
        <w:tblW w:w="9114"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0"/>
        <w:gridCol w:w="1374"/>
        <w:gridCol w:w="1260"/>
        <w:gridCol w:w="1146"/>
        <w:gridCol w:w="1734"/>
        <w:gridCol w:w="1260"/>
      </w:tblGrid>
      <w:tr w:rsidR="000427B4" w:rsidRPr="00035F7A" w:rsidTr="00644D05">
        <w:tc>
          <w:tcPr>
            <w:tcW w:w="2340" w:type="dxa"/>
          </w:tcPr>
          <w:p w:rsidR="000427B4" w:rsidRPr="00035F7A" w:rsidRDefault="000427B4" w:rsidP="00ED0240">
            <w:pPr>
              <w:jc w:val="center"/>
              <w:rPr>
                <w:sz w:val="28"/>
                <w:szCs w:val="28"/>
              </w:rPr>
            </w:pPr>
            <w:r w:rsidRPr="00035F7A">
              <w:rPr>
                <w:sz w:val="28"/>
                <w:szCs w:val="28"/>
                <w:lang w:val="kk-KZ"/>
              </w:rPr>
              <w:t>Аспап атауы және типі</w:t>
            </w:r>
          </w:p>
        </w:tc>
        <w:tc>
          <w:tcPr>
            <w:tcW w:w="1374" w:type="dxa"/>
          </w:tcPr>
          <w:p w:rsidR="000427B4" w:rsidRPr="00035F7A" w:rsidRDefault="000427B4" w:rsidP="00ED0240">
            <w:pPr>
              <w:jc w:val="center"/>
              <w:rPr>
                <w:sz w:val="28"/>
                <w:szCs w:val="28"/>
              </w:rPr>
            </w:pPr>
            <w:r w:rsidRPr="00035F7A">
              <w:rPr>
                <w:sz w:val="28"/>
                <w:szCs w:val="28"/>
                <w:lang w:val="kk-KZ"/>
              </w:rPr>
              <w:t>Бөлу интер-валы</w:t>
            </w:r>
          </w:p>
        </w:tc>
        <w:tc>
          <w:tcPr>
            <w:tcW w:w="1260" w:type="dxa"/>
          </w:tcPr>
          <w:p w:rsidR="000427B4" w:rsidRPr="00035F7A" w:rsidRDefault="000427B4" w:rsidP="00ED0240">
            <w:pPr>
              <w:jc w:val="center"/>
              <w:rPr>
                <w:sz w:val="28"/>
                <w:szCs w:val="28"/>
              </w:rPr>
            </w:pPr>
            <w:r w:rsidRPr="00035F7A">
              <w:rPr>
                <w:sz w:val="28"/>
                <w:szCs w:val="28"/>
                <w:lang w:val="kk-KZ"/>
              </w:rPr>
              <w:t xml:space="preserve">Бөлу бағасы </w:t>
            </w:r>
          </w:p>
        </w:tc>
        <w:tc>
          <w:tcPr>
            <w:tcW w:w="1146" w:type="dxa"/>
          </w:tcPr>
          <w:p w:rsidR="000427B4" w:rsidRPr="00035F7A" w:rsidRDefault="000427B4" w:rsidP="00ED0240">
            <w:pPr>
              <w:jc w:val="center"/>
              <w:rPr>
                <w:sz w:val="28"/>
                <w:szCs w:val="28"/>
              </w:rPr>
            </w:pPr>
            <w:r w:rsidRPr="00035F7A">
              <w:rPr>
                <w:sz w:val="28"/>
                <w:szCs w:val="28"/>
              </w:rPr>
              <w:t xml:space="preserve"> </w:t>
            </w:r>
            <w:r w:rsidRPr="00035F7A">
              <w:rPr>
                <w:sz w:val="28"/>
                <w:szCs w:val="28"/>
                <w:lang w:val="kk-KZ"/>
              </w:rPr>
              <w:t>Өлшеу шегі</w:t>
            </w:r>
          </w:p>
        </w:tc>
        <w:tc>
          <w:tcPr>
            <w:tcW w:w="1734" w:type="dxa"/>
          </w:tcPr>
          <w:p w:rsidR="000427B4" w:rsidRPr="00035F7A" w:rsidRDefault="000427B4" w:rsidP="00ED0240">
            <w:pPr>
              <w:rPr>
                <w:sz w:val="28"/>
                <w:szCs w:val="28"/>
              </w:rPr>
            </w:pPr>
            <w:r w:rsidRPr="00035F7A">
              <w:rPr>
                <w:sz w:val="28"/>
                <w:szCs w:val="28"/>
                <w:lang w:val="kk-KZ"/>
              </w:rPr>
              <w:t>Көрсету-дегі қате жіберушілік</w:t>
            </w:r>
            <w:r w:rsidRPr="00035F7A">
              <w:rPr>
                <w:sz w:val="28"/>
                <w:szCs w:val="28"/>
              </w:rPr>
              <w:t xml:space="preserve"> </w:t>
            </w:r>
          </w:p>
        </w:tc>
        <w:tc>
          <w:tcPr>
            <w:tcW w:w="1260" w:type="dxa"/>
          </w:tcPr>
          <w:p w:rsidR="000427B4" w:rsidRPr="00035F7A" w:rsidRDefault="000427B4" w:rsidP="00ED0240">
            <w:pPr>
              <w:jc w:val="center"/>
              <w:rPr>
                <w:sz w:val="28"/>
                <w:szCs w:val="28"/>
                <w:lang w:val="kk-KZ"/>
              </w:rPr>
            </w:pPr>
            <w:r w:rsidRPr="00035F7A">
              <w:rPr>
                <w:sz w:val="28"/>
                <w:szCs w:val="28"/>
                <w:lang w:val="kk-KZ"/>
              </w:rPr>
              <w:t>Өлшеу</w:t>
            </w:r>
          </w:p>
          <w:p w:rsidR="000427B4" w:rsidRPr="00035F7A" w:rsidRDefault="000427B4" w:rsidP="00ED0240">
            <w:pPr>
              <w:jc w:val="center"/>
              <w:rPr>
                <w:sz w:val="28"/>
                <w:szCs w:val="28"/>
              </w:rPr>
            </w:pPr>
            <w:r w:rsidRPr="00035F7A">
              <w:rPr>
                <w:sz w:val="28"/>
                <w:szCs w:val="28"/>
                <w:lang w:val="kk-KZ"/>
              </w:rPr>
              <w:t xml:space="preserve"> әдісі</w:t>
            </w:r>
          </w:p>
        </w:tc>
      </w:tr>
      <w:tr w:rsidR="000427B4" w:rsidRPr="00035F7A" w:rsidTr="00644D05">
        <w:tc>
          <w:tcPr>
            <w:tcW w:w="2340" w:type="dxa"/>
          </w:tcPr>
          <w:p w:rsidR="000427B4" w:rsidRPr="00035F7A" w:rsidRDefault="000427B4" w:rsidP="00ED0240">
            <w:pPr>
              <w:rPr>
                <w:sz w:val="28"/>
                <w:szCs w:val="28"/>
                <w:lang w:val="kk-KZ"/>
              </w:rPr>
            </w:pPr>
            <w:r w:rsidRPr="00035F7A">
              <w:rPr>
                <w:sz w:val="28"/>
                <w:szCs w:val="28"/>
              </w:rPr>
              <w:t xml:space="preserve">Штангенциркуль ШЦ-1, </w:t>
            </w:r>
          </w:p>
          <w:p w:rsidR="000427B4" w:rsidRPr="00035F7A" w:rsidRDefault="000427B4" w:rsidP="00ED0240">
            <w:pPr>
              <w:rPr>
                <w:sz w:val="28"/>
                <w:szCs w:val="28"/>
                <w:lang w:val="kk-KZ"/>
              </w:rPr>
            </w:pPr>
            <w:r w:rsidRPr="00035F7A">
              <w:rPr>
                <w:sz w:val="28"/>
                <w:szCs w:val="28"/>
              </w:rPr>
              <w:t xml:space="preserve">ШЦ-2, </w:t>
            </w:r>
          </w:p>
          <w:p w:rsidR="000427B4" w:rsidRPr="00035F7A" w:rsidRDefault="000427B4" w:rsidP="00ED0240">
            <w:pPr>
              <w:rPr>
                <w:sz w:val="28"/>
                <w:szCs w:val="28"/>
              </w:rPr>
            </w:pPr>
            <w:r w:rsidRPr="00035F7A">
              <w:rPr>
                <w:sz w:val="28"/>
                <w:szCs w:val="28"/>
              </w:rPr>
              <w:t>ШЦ-3</w:t>
            </w:r>
          </w:p>
        </w:tc>
        <w:tc>
          <w:tcPr>
            <w:tcW w:w="137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c>
          <w:tcPr>
            <w:tcW w:w="1146" w:type="dxa"/>
          </w:tcPr>
          <w:p w:rsidR="000427B4" w:rsidRPr="00035F7A" w:rsidRDefault="000427B4" w:rsidP="00ED0240">
            <w:pPr>
              <w:jc w:val="center"/>
              <w:rPr>
                <w:sz w:val="28"/>
                <w:szCs w:val="28"/>
              </w:rPr>
            </w:pPr>
          </w:p>
        </w:tc>
        <w:tc>
          <w:tcPr>
            <w:tcW w:w="173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r>
      <w:tr w:rsidR="000427B4" w:rsidRPr="00035F7A" w:rsidTr="00644D05">
        <w:tc>
          <w:tcPr>
            <w:tcW w:w="2340" w:type="dxa"/>
          </w:tcPr>
          <w:p w:rsidR="000427B4" w:rsidRPr="00035F7A" w:rsidRDefault="000427B4" w:rsidP="00ED0240">
            <w:pPr>
              <w:rPr>
                <w:sz w:val="28"/>
                <w:szCs w:val="28"/>
              </w:rPr>
            </w:pPr>
            <w:r w:rsidRPr="00035F7A">
              <w:rPr>
                <w:sz w:val="28"/>
                <w:szCs w:val="28"/>
              </w:rPr>
              <w:t>Микрометр МК</w:t>
            </w:r>
          </w:p>
        </w:tc>
        <w:tc>
          <w:tcPr>
            <w:tcW w:w="137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c>
          <w:tcPr>
            <w:tcW w:w="1146" w:type="dxa"/>
          </w:tcPr>
          <w:p w:rsidR="000427B4" w:rsidRPr="00035F7A" w:rsidRDefault="000427B4" w:rsidP="00ED0240">
            <w:pPr>
              <w:jc w:val="center"/>
              <w:rPr>
                <w:sz w:val="28"/>
                <w:szCs w:val="28"/>
              </w:rPr>
            </w:pPr>
          </w:p>
        </w:tc>
        <w:tc>
          <w:tcPr>
            <w:tcW w:w="173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r>
      <w:tr w:rsidR="000427B4" w:rsidRPr="00035F7A" w:rsidTr="00644D05">
        <w:tc>
          <w:tcPr>
            <w:tcW w:w="2340" w:type="dxa"/>
          </w:tcPr>
          <w:p w:rsidR="000427B4" w:rsidRPr="00035F7A" w:rsidRDefault="000427B4" w:rsidP="00ED0240">
            <w:pPr>
              <w:rPr>
                <w:sz w:val="28"/>
                <w:szCs w:val="28"/>
              </w:rPr>
            </w:pPr>
            <w:r w:rsidRPr="00035F7A">
              <w:rPr>
                <w:sz w:val="28"/>
                <w:szCs w:val="28"/>
              </w:rPr>
              <w:t>Микрометр МК</w:t>
            </w:r>
          </w:p>
        </w:tc>
        <w:tc>
          <w:tcPr>
            <w:tcW w:w="137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c>
          <w:tcPr>
            <w:tcW w:w="1146" w:type="dxa"/>
          </w:tcPr>
          <w:p w:rsidR="000427B4" w:rsidRPr="00035F7A" w:rsidRDefault="000427B4" w:rsidP="00ED0240">
            <w:pPr>
              <w:jc w:val="center"/>
              <w:rPr>
                <w:sz w:val="28"/>
                <w:szCs w:val="28"/>
              </w:rPr>
            </w:pPr>
          </w:p>
        </w:tc>
        <w:tc>
          <w:tcPr>
            <w:tcW w:w="173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r>
      <w:tr w:rsidR="000427B4" w:rsidRPr="00035F7A" w:rsidTr="00644D05">
        <w:tc>
          <w:tcPr>
            <w:tcW w:w="2340" w:type="dxa"/>
          </w:tcPr>
          <w:p w:rsidR="000427B4" w:rsidRPr="00035F7A" w:rsidRDefault="000427B4" w:rsidP="00ED0240">
            <w:pPr>
              <w:rPr>
                <w:sz w:val="28"/>
                <w:szCs w:val="28"/>
              </w:rPr>
            </w:pPr>
            <w:r w:rsidRPr="00035F7A">
              <w:rPr>
                <w:sz w:val="28"/>
                <w:szCs w:val="28"/>
                <w:lang w:val="kk-KZ"/>
              </w:rPr>
              <w:t>Ұштық шамалар</w:t>
            </w:r>
          </w:p>
        </w:tc>
        <w:tc>
          <w:tcPr>
            <w:tcW w:w="137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c>
          <w:tcPr>
            <w:tcW w:w="1146" w:type="dxa"/>
          </w:tcPr>
          <w:p w:rsidR="000427B4" w:rsidRPr="00035F7A" w:rsidRDefault="000427B4" w:rsidP="00ED0240">
            <w:pPr>
              <w:jc w:val="center"/>
              <w:rPr>
                <w:sz w:val="28"/>
                <w:szCs w:val="28"/>
              </w:rPr>
            </w:pPr>
          </w:p>
        </w:tc>
        <w:tc>
          <w:tcPr>
            <w:tcW w:w="1734" w:type="dxa"/>
          </w:tcPr>
          <w:p w:rsidR="000427B4" w:rsidRPr="00035F7A" w:rsidRDefault="000427B4" w:rsidP="00ED0240">
            <w:pPr>
              <w:jc w:val="center"/>
              <w:rPr>
                <w:sz w:val="28"/>
                <w:szCs w:val="28"/>
              </w:rPr>
            </w:pPr>
          </w:p>
        </w:tc>
        <w:tc>
          <w:tcPr>
            <w:tcW w:w="1260" w:type="dxa"/>
          </w:tcPr>
          <w:p w:rsidR="000427B4" w:rsidRPr="00035F7A" w:rsidRDefault="000427B4" w:rsidP="00ED0240">
            <w:pPr>
              <w:jc w:val="center"/>
              <w:rPr>
                <w:sz w:val="28"/>
                <w:szCs w:val="28"/>
              </w:rPr>
            </w:pPr>
          </w:p>
        </w:tc>
      </w:tr>
    </w:tbl>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Default="000427B4" w:rsidP="00ED0240">
      <w:pPr>
        <w:jc w:val="center"/>
        <w:rPr>
          <w:sz w:val="28"/>
          <w:szCs w:val="28"/>
          <w:lang w:val="kk-KZ"/>
        </w:rPr>
      </w:pPr>
    </w:p>
    <w:p w:rsidR="00B93CC4" w:rsidRDefault="00B93CC4" w:rsidP="00ED0240">
      <w:pPr>
        <w:jc w:val="center"/>
        <w:rPr>
          <w:sz w:val="28"/>
          <w:szCs w:val="28"/>
          <w:lang w:val="kk-KZ"/>
        </w:rPr>
      </w:pPr>
    </w:p>
    <w:p w:rsidR="00B93CC4" w:rsidRPr="00035F7A" w:rsidRDefault="00B93CC4" w:rsidP="00ED0240">
      <w:pPr>
        <w:jc w:val="center"/>
        <w:rPr>
          <w:sz w:val="28"/>
          <w:szCs w:val="28"/>
          <w:lang w:val="kk-KZ"/>
        </w:rPr>
      </w:pPr>
    </w:p>
    <w:p w:rsidR="000427B4" w:rsidRPr="00035F7A" w:rsidRDefault="000427B4" w:rsidP="00ED0240">
      <w:pPr>
        <w:jc w:val="center"/>
        <w:rPr>
          <w:sz w:val="28"/>
          <w:szCs w:val="28"/>
          <w:lang w:val="kk-KZ"/>
        </w:rPr>
      </w:pPr>
    </w:p>
    <w:p w:rsidR="000427B4" w:rsidRDefault="000427B4" w:rsidP="00ED0240">
      <w:pPr>
        <w:jc w:val="center"/>
        <w:rPr>
          <w:sz w:val="28"/>
          <w:szCs w:val="28"/>
          <w:lang w:val="kk-KZ"/>
        </w:rPr>
      </w:pPr>
    </w:p>
    <w:p w:rsidR="008B0337" w:rsidRPr="00035F7A" w:rsidRDefault="008B0337"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57F89" w:rsidP="00ED0240">
      <w:pPr>
        <w:jc w:val="center"/>
        <w:rPr>
          <w:sz w:val="28"/>
          <w:szCs w:val="28"/>
          <w:lang w:val="kk-KZ"/>
        </w:rPr>
      </w:pPr>
      <w:r>
        <w:rPr>
          <w:noProof/>
          <w:sz w:val="28"/>
          <w:szCs w:val="28"/>
        </w:rPr>
        <w:pict>
          <v:group id="_x0000_s3516" style="position:absolute;left:0;text-align:left;margin-left:57.5pt;margin-top:1.9pt;width:419.5pt;height:235.65pt;z-index:251696128" coordorigin="811,1494" coordsize="10260,5183">
            <v:rect id="_x0000_s3517" style="position:absolute;left:4064;top:6207;width:461;height:470" stroked="f">
              <v:textbox style="mso-next-textbox:#_x0000_s3517">
                <w:txbxContent>
                  <w:p w:rsidR="00E60A40" w:rsidRPr="00E65045" w:rsidRDefault="00E60A40" w:rsidP="000427B4">
                    <w:pPr>
                      <w:rPr>
                        <w:lang w:val="en-US"/>
                      </w:rPr>
                    </w:pPr>
                    <w:r>
                      <w:rPr>
                        <w:lang w:val="en-US"/>
                      </w:rPr>
                      <w:t>III</w:t>
                    </w:r>
                  </w:p>
                </w:txbxContent>
              </v:textbox>
            </v:rect>
            <v:rect id="_x0000_s3518" style="position:absolute;left:3296;top:6207;width:461;height:470" stroked="f">
              <v:textbox style="mso-next-textbox:#_x0000_s3518">
                <w:txbxContent>
                  <w:p w:rsidR="00E60A40" w:rsidRPr="00E65045" w:rsidRDefault="00E60A40" w:rsidP="000427B4">
                    <w:pPr>
                      <w:rPr>
                        <w:lang w:val="en-US"/>
                      </w:rPr>
                    </w:pPr>
                    <w:r>
                      <w:rPr>
                        <w:lang w:val="en-US"/>
                      </w:rPr>
                      <w:t>II</w:t>
                    </w:r>
                  </w:p>
                </w:txbxContent>
              </v:textbox>
            </v:rect>
            <v:rect id="_x0000_s3519" style="position:absolute;left:2528;top:6207;width:461;height:470" stroked="f">
              <v:textbox style="mso-next-textbox:#_x0000_s3519">
                <w:txbxContent>
                  <w:p w:rsidR="00E60A40" w:rsidRPr="00E65045" w:rsidRDefault="00E60A40" w:rsidP="000427B4">
                    <w:pPr>
                      <w:rPr>
                        <w:lang w:val="en-US"/>
                      </w:rPr>
                    </w:pPr>
                    <w:r>
                      <w:rPr>
                        <w:lang w:val="en-US"/>
                      </w:rPr>
                      <w:t>I</w:t>
                    </w:r>
                  </w:p>
                </w:txbxContent>
              </v:textbox>
            </v:rect>
            <v:rect id="_x0000_s3520" style="position:absolute;left:5140;top:5894;width:461;height:470" stroked="f">
              <v:textbox style="mso-next-textbox:#_x0000_s3520">
                <w:txbxContent>
                  <w:p w:rsidR="00E60A40" w:rsidRPr="00E65045" w:rsidRDefault="00E60A40" w:rsidP="000427B4">
                    <w:pPr>
                      <w:rPr>
                        <w:lang w:val="en-US"/>
                      </w:rPr>
                    </w:pPr>
                    <w:r>
                      <w:rPr>
                        <w:lang w:val="en-US"/>
                      </w:rPr>
                      <w:t>I</w:t>
                    </w:r>
                  </w:p>
                </w:txbxContent>
              </v:textbox>
            </v:rect>
            <v:rect id="_x0000_s3521" style="position:absolute;left:5601;top:5894;width:461;height:470" stroked="f">
              <v:textbox style="mso-next-textbox:#_x0000_s3521">
                <w:txbxContent>
                  <w:p w:rsidR="00E60A40" w:rsidRPr="00E65045" w:rsidRDefault="00E60A40" w:rsidP="000427B4">
                    <w:pPr>
                      <w:rPr>
                        <w:lang w:val="en-US"/>
                      </w:rPr>
                    </w:pPr>
                    <w:r>
                      <w:rPr>
                        <w:lang w:val="en-US"/>
                      </w:rPr>
                      <w:t>II</w:t>
                    </w:r>
                  </w:p>
                </w:txbxContent>
              </v:textbox>
            </v:rect>
            <v:rect id="_x0000_s3522" style="position:absolute;left:6062;top:5894;width:461;height:470" stroked="f">
              <v:textbox style="mso-next-textbox:#_x0000_s3522">
                <w:txbxContent>
                  <w:p w:rsidR="00E60A40" w:rsidRPr="00E65045" w:rsidRDefault="00E60A40" w:rsidP="000427B4">
                    <w:pPr>
                      <w:rPr>
                        <w:lang w:val="en-US"/>
                      </w:rPr>
                    </w:pPr>
                    <w:r>
                      <w:rPr>
                        <w:lang w:val="en-US"/>
                      </w:rPr>
                      <w:t>III</w:t>
                    </w:r>
                  </w:p>
                </w:txbxContent>
              </v:textbox>
            </v:rect>
            <v:rect id="_x0000_s3523" style="position:absolute;left:5140;top:3390;width:461;height:470" stroked="f">
              <v:textbox style="mso-next-textbox:#_x0000_s3523">
                <w:txbxContent>
                  <w:p w:rsidR="00E60A40" w:rsidRPr="00E65045" w:rsidRDefault="00E60A40" w:rsidP="000427B4">
                    <w:pPr>
                      <w:rPr>
                        <w:lang w:val="en-US"/>
                      </w:rPr>
                    </w:pPr>
                    <w:r>
                      <w:rPr>
                        <w:lang w:val="en-US"/>
                      </w:rPr>
                      <w:t>I</w:t>
                    </w:r>
                  </w:p>
                </w:txbxContent>
              </v:textbox>
            </v:rect>
            <v:rect id="_x0000_s3524" style="position:absolute;left:5601;top:3390;width:461;height:470" stroked="f">
              <v:textbox style="mso-next-textbox:#_x0000_s3524">
                <w:txbxContent>
                  <w:p w:rsidR="00E60A40" w:rsidRPr="00E65045" w:rsidRDefault="00E60A40" w:rsidP="000427B4">
                    <w:pPr>
                      <w:rPr>
                        <w:lang w:val="en-US"/>
                      </w:rPr>
                    </w:pPr>
                    <w:r>
                      <w:rPr>
                        <w:lang w:val="en-US"/>
                      </w:rPr>
                      <w:t>II</w:t>
                    </w:r>
                  </w:p>
                </w:txbxContent>
              </v:textbox>
            </v:rect>
            <v:rect id="_x0000_s3525" style="position:absolute;left:6062;top:3390;width:461;height:470" stroked="f">
              <v:textbox style="mso-next-textbox:#_x0000_s3525">
                <w:txbxContent>
                  <w:p w:rsidR="00E60A40" w:rsidRPr="00E65045" w:rsidRDefault="00E60A40" w:rsidP="000427B4">
                    <w:pPr>
                      <w:rPr>
                        <w:lang w:val="en-US"/>
                      </w:rPr>
                    </w:pPr>
                    <w:r>
                      <w:rPr>
                        <w:lang w:val="en-US"/>
                      </w:rPr>
                      <w:t>III</w:t>
                    </w:r>
                  </w:p>
                </w:txbxContent>
              </v:textbox>
            </v:rect>
            <v:rect id="_x0000_s3526" style="position:absolute;left:4064;top:3077;width:461;height:470" stroked="f">
              <v:textbox style="mso-next-textbox:#_x0000_s3526">
                <w:txbxContent>
                  <w:p w:rsidR="00E60A40" w:rsidRPr="00E65045" w:rsidRDefault="00E60A40" w:rsidP="000427B4">
                    <w:pPr>
                      <w:rPr>
                        <w:lang w:val="en-US"/>
                      </w:rPr>
                    </w:pPr>
                    <w:r>
                      <w:rPr>
                        <w:lang w:val="en-US"/>
                      </w:rPr>
                      <w:t>III</w:t>
                    </w:r>
                  </w:p>
                </w:txbxContent>
              </v:textbox>
            </v:rect>
            <v:rect id="_x0000_s3527" style="position:absolute;left:3296;top:3077;width:461;height:470" stroked="f">
              <v:textbox style="mso-next-textbox:#_x0000_s3527">
                <w:txbxContent>
                  <w:p w:rsidR="00E60A40" w:rsidRPr="00E65045" w:rsidRDefault="00E60A40" w:rsidP="000427B4">
                    <w:pPr>
                      <w:rPr>
                        <w:lang w:val="en-US"/>
                      </w:rPr>
                    </w:pPr>
                    <w:r>
                      <w:rPr>
                        <w:lang w:val="en-US"/>
                      </w:rPr>
                      <w:t>II</w:t>
                    </w:r>
                  </w:p>
                </w:txbxContent>
              </v:textbox>
            </v:rect>
            <v:rect id="_x0000_s3528" style="position:absolute;left:2528;top:3077;width:461;height:470" stroked="f">
              <v:textbox style="mso-next-textbox:#_x0000_s3528">
                <w:txbxContent>
                  <w:p w:rsidR="00E60A40" w:rsidRPr="00E65045" w:rsidRDefault="00E60A40" w:rsidP="000427B4">
                    <w:pPr>
                      <w:rPr>
                        <w:lang w:val="en-US"/>
                      </w:rPr>
                    </w:pPr>
                    <w:r>
                      <w:rPr>
                        <w:lang w:val="en-US"/>
                      </w:rPr>
                      <w:t>I</w:t>
                    </w:r>
                  </w:p>
                </w:txbxContent>
              </v:textbox>
            </v:rect>
            <v:group id="_x0000_s3529" style="position:absolute;left:991;top:3390;width:5993;height:2817" coordorigin="981,2394" coordsize="7020,3240">
              <v:group id="_x0000_s3530" style="position:absolute;left:981;top:2754;width:7020;height:2520" coordorigin="981,2754" coordsize="7020,2520">
                <v:group id="_x0000_s3531" style="position:absolute;left:2061;top:2754;width:5400;height:2520" coordorigin="2061,2754" coordsize="5400,2520">
                  <v:group id="_x0000_s3532" style="position:absolute;left:2061;top:2754;width:5220;height:2520" coordorigin="2061,2754" coordsize="5220,2520">
                    <v:rect id="_x0000_s3533" style="position:absolute;left:5301;top:3294;width:1980;height:1440"/>
                    <v:rect id="_x0000_s3534" style="position:absolute;left:2421;top:2754;width:2880;height:2520"/>
                    <v:group id="_x0000_s3535" style="position:absolute;left:2061;top:2754;width:360;height:2520" coordorigin="2061,2754" coordsize="360,2520">
                      <v:line id="_x0000_s3536" style="position:absolute;flip:x" from="2061,2754" to="2421,2934"/>
                      <v:line id="_x0000_s3537" style="position:absolute;flip:x y" from="2061,5094" to="2421,5274"/>
                      <v:line id="_x0000_s3538" style="position:absolute" from="2061,2934" to="2061,5094"/>
                    </v:group>
                    <v:group id="_x0000_s3539" style="position:absolute;left:5301;top:2754;width:360;height:2520;rotation:-180" coordorigin="2061,2754" coordsize="360,2520">
                      <v:line id="_x0000_s3540" style="position:absolute;flip:x" from="2061,2754" to="2421,2934"/>
                      <v:line id="_x0000_s3541" style="position:absolute;flip:x y" from="2061,5094" to="2421,5274"/>
                      <v:line id="_x0000_s3542" style="position:absolute" from="2061,2934" to="2061,5094"/>
                    </v:group>
                  </v:group>
                  <v:line id="_x0000_s3543" style="position:absolute" from="7281,3294" to="7461,3474"/>
                  <v:line id="_x0000_s3544" style="position:absolute;flip:y" from="7281,4554" to="7461,4734"/>
                  <v:line id="_x0000_s3545" style="position:absolute" from="7461,3474" to="7461,4554"/>
                </v:group>
                <v:line id="_x0000_s3546" style="position:absolute" from="7281,3294" to="8001,3294"/>
                <v:line id="_x0000_s3547" style="position:absolute;flip:x" from="981,2754" to="2421,2754"/>
                <v:line id="_x0000_s3548" style="position:absolute" from="7281,4734" to="8001,4734"/>
                <v:line id="_x0000_s3549" style="position:absolute;flip:x" from="981,5274" to="2421,5274"/>
                <v:line id="_x0000_s3550" style="position:absolute" from="1341,2754" to="1341,5274">
                  <v:stroke startarrow="block" endarrow="block"/>
                </v:line>
                <v:line id="_x0000_s3551" style="position:absolute" from="7641,3280" to="7641,4720">
                  <v:stroke startarrow="block" endarrow="block"/>
                </v:line>
                <v:line id="_x0000_s3552" style="position:absolute" from="1701,4000" to="2961,4000"/>
                <v:line id="_x0000_s3553" style="position:absolute" from="3321,4000" to="4581,4000"/>
                <v:line id="_x0000_s3554" style="position:absolute" from="4941,4000" to="6201,4000"/>
                <v:line id="_x0000_s3555" style="position:absolute" from="6561,4000" to="7821,4000"/>
              </v:group>
              <v:group id="_x0000_s3556" style="position:absolute;left:2961;top:2394;width:0;height:3240" coordorigin="2781,2394" coordsize="0,3240">
                <v:line id="_x0000_s3557" style="position:absolute;rotation:-90" from="2151,3024" to="3411,3024"/>
                <v:line id="_x0000_s3558" style="position:absolute;rotation:-90" from="2151,5004" to="3411,5004"/>
              </v:group>
              <v:group id="_x0000_s3559" style="position:absolute;left:3861;top:2394;width:0;height:3240" coordorigin="2781,2394" coordsize="0,3240">
                <v:line id="_x0000_s3560" style="position:absolute;rotation:-90" from="2151,3024" to="3411,3024"/>
                <v:line id="_x0000_s3561" style="position:absolute;rotation:-90" from="2151,5004" to="3411,5004"/>
              </v:group>
              <v:group id="_x0000_s3562" style="position:absolute;left:4761;top:2394;width:0;height:3240" coordorigin="2781,2394" coordsize="0,3240">
                <v:line id="_x0000_s3563" style="position:absolute;rotation:-90" from="2151,3024" to="3411,3024"/>
                <v:line id="_x0000_s3564" style="position:absolute;rotation:-90" from="2151,5004" to="3411,5004"/>
              </v:group>
              <v:group id="_x0000_s3565" style="position:absolute;left:6021;top:2754;width:0;height:2520" coordorigin="6021,2754" coordsize="0,2520">
                <v:line id="_x0000_s3566" style="position:absolute" from="6021,2754" to="6021,3834"/>
                <v:line id="_x0000_s3567" style="position:absolute" from="6021,4194" to="6021,5274"/>
              </v:group>
              <v:group id="_x0000_s3568" style="position:absolute;left:6561;top:2754;width:0;height:2520" coordorigin="6021,2754" coordsize="0,2520">
                <v:line id="_x0000_s3569" style="position:absolute" from="6021,2754" to="6021,3834"/>
                <v:line id="_x0000_s3570" style="position:absolute" from="6021,4194" to="6021,5274"/>
              </v:group>
              <v:group id="_x0000_s3571" style="position:absolute;left:7101;top:2754;width:0;height:2520" coordorigin="6021,2754" coordsize="0,2520">
                <v:line id="_x0000_s3572" style="position:absolute" from="6021,2754" to="6021,3834"/>
                <v:line id="_x0000_s3573" style="position:absolute" from="6021,4194" to="6021,5274"/>
              </v:group>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574" type="#_x0000_t75" style="position:absolute;left:7831;top:3617;width:2880;height:2700" wrapcoords="-76 0 -76 21506 21600 21506 21600 0 -76 0">
              <v:imagedata r:id="rId10" o:title="Лаб%20№%201"/>
            </v:shape>
            <v:group id="_x0000_s3575" style="position:absolute;left:811;top:2934;width:1260;height:900" coordorigin="4041,5454" coordsize="1260,900">
              <v:shapetype id="_x0000_t202" coordsize="21600,21600" o:spt="202" path="m,l,21600r21600,l21600,xe">
                <v:stroke joinstyle="miter"/>
                <v:path gradientshapeok="t" o:connecttype="rect"/>
              </v:shapetype>
              <v:shape id="_x0000_s3576" type="#_x0000_t202" style="position:absolute;left:4041;top:5457;width:1260;height:897" stroked="f">
                <v:fill opacity="0"/>
                <v:textbox>
                  <w:txbxContent>
                    <w:p w:rsidR="00E60A40" w:rsidRDefault="00E60A40" w:rsidP="000427B4">
                      <w:r>
                        <w:t xml:space="preserve"> 0,63   08</w:t>
                      </w:r>
                    </w:p>
                  </w:txbxContent>
                </v:textbox>
              </v:shape>
              <v:group id="_x0000_s3577" style="position:absolute;left:4401;top:5454;width:720;height:720" coordorigin="2961,1854" coordsize="5400,5400">
                <v:line id="_x0000_s3578" style="position:absolute" from="2961,4374" to="4041,7254"/>
                <v:line id="_x0000_s3579" style="position:absolute;flip:y" from="4041,1854" to="6201,7254"/>
                <v:line id="_x0000_s3580" style="position:absolute" from="6201,1854" to="8361,1854"/>
                <v:line id="_x0000_s3581" style="position:absolute" from="2961,4374" to="5121,4374"/>
              </v:group>
            </v:group>
            <v:group id="_x0000_s3582" style="position:absolute;left:6211;top:3474;width:1260;height:900" coordorigin="4041,5454" coordsize="1260,900">
              <v:shape id="_x0000_s3583" type="#_x0000_t202" style="position:absolute;left:4041;top:5457;width:1260;height:897" stroked="f">
                <v:fill opacity="0"/>
                <v:textbox>
                  <w:txbxContent>
                    <w:p w:rsidR="00E60A40" w:rsidRDefault="00E60A40" w:rsidP="000427B4">
                      <w:r>
                        <w:t xml:space="preserve"> 0,32   08</w:t>
                      </w:r>
                    </w:p>
                  </w:txbxContent>
                </v:textbox>
              </v:shape>
              <v:group id="_x0000_s3584" style="position:absolute;left:4401;top:5454;width:720;height:720" coordorigin="2961,1854" coordsize="5400,5400">
                <v:line id="_x0000_s3585" style="position:absolute" from="2961,4374" to="4041,7254"/>
                <v:line id="_x0000_s3586" style="position:absolute;flip:y" from="4041,1854" to="6201,7254"/>
                <v:line id="_x0000_s3587" style="position:absolute" from="6201,1854" to="8361,1854"/>
                <v:line id="_x0000_s3588" style="position:absolute" from="2961,4374" to="5121,4374"/>
              </v:group>
            </v:group>
            <v:group id="_x0000_s3589" style="position:absolute;left:9631;top:1494;width:1440;height:900" coordorigin="4041,5454" coordsize="1260,900">
              <v:shape id="_x0000_s3590" type="#_x0000_t202" style="position:absolute;left:4041;top:5457;width:1260;height:897" stroked="f">
                <v:fill opacity="0"/>
                <v:textbox>
                  <w:txbxContent>
                    <w:p w:rsidR="00E60A40" w:rsidRPr="00CF31E8" w:rsidRDefault="00E60A40" w:rsidP="000427B4">
                      <w:pPr>
                        <w:rPr>
                          <w:lang w:val="en-US"/>
                        </w:rPr>
                      </w:pPr>
                      <w:r>
                        <w:t xml:space="preserve"> </w:t>
                      </w:r>
                      <w:r>
                        <w:rPr>
                          <w:lang w:val="en-US"/>
                        </w:rPr>
                        <w:t>Rz 32</w:t>
                      </w:r>
                      <w:r>
                        <w:t xml:space="preserve">   </w:t>
                      </w:r>
                      <w:r>
                        <w:rPr>
                          <w:lang w:val="en-US"/>
                        </w:rPr>
                        <w:t>(v)</w:t>
                      </w:r>
                    </w:p>
                  </w:txbxContent>
                </v:textbox>
              </v:shape>
              <v:group id="_x0000_s3591" style="position:absolute;left:4401;top:5454;width:720;height:720" coordorigin="2961,1854" coordsize="5400,5400">
                <v:line id="_x0000_s3592" style="position:absolute" from="2961,4374" to="4041,7254"/>
                <v:line id="_x0000_s3593" style="position:absolute;flip:y" from="4041,1854" to="6201,7254"/>
                <v:line id="_x0000_s3594" style="position:absolute" from="6201,1854" to="8361,1854"/>
                <v:line id="_x0000_s3595" style="position:absolute" from="2961,4374" to="5121,4374"/>
              </v:group>
            </v:group>
          </v:group>
        </w:pict>
      </w:r>
    </w:p>
    <w:p w:rsidR="000427B4" w:rsidRPr="00035F7A" w:rsidRDefault="000427B4" w:rsidP="00ED0240">
      <w:pPr>
        <w:jc w:val="center"/>
        <w:rPr>
          <w:sz w:val="28"/>
          <w:szCs w:val="28"/>
          <w:lang w:val="kk-KZ"/>
        </w:rPr>
      </w:pPr>
    </w:p>
    <w:p w:rsidR="000427B4" w:rsidRPr="00035F7A" w:rsidRDefault="000427B4" w:rsidP="00ED0240">
      <w:pPr>
        <w:jc w:val="center"/>
        <w:rPr>
          <w:sz w:val="28"/>
          <w:szCs w:val="28"/>
          <w:lang w:val="kk-KZ"/>
        </w:rPr>
      </w:pPr>
    </w:p>
    <w:p w:rsidR="000427B4" w:rsidRPr="00035F7A" w:rsidRDefault="000427B4" w:rsidP="00ED0240">
      <w:pPr>
        <w:numPr>
          <w:ilvl w:val="0"/>
          <w:numId w:val="2"/>
        </w:numPr>
        <w:rPr>
          <w:b/>
          <w:sz w:val="28"/>
          <w:szCs w:val="28"/>
          <w:lang w:val="kk-KZ"/>
        </w:rPr>
      </w:pPr>
      <w:r w:rsidRPr="00035F7A">
        <w:rPr>
          <w:b/>
          <w:sz w:val="28"/>
          <w:szCs w:val="28"/>
          <w:lang w:val="kk-KZ"/>
        </w:rPr>
        <w:t xml:space="preserve">Бөлшек сызбасы және оны өлшеу схемасы </w:t>
      </w:r>
    </w:p>
    <w:p w:rsidR="000427B4" w:rsidRPr="00035F7A" w:rsidRDefault="000427B4" w:rsidP="00ED0240">
      <w:pPr>
        <w:jc w:val="center"/>
        <w:rPr>
          <w:b/>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ind w:left="1416"/>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0427B4" w:rsidRPr="00035F7A" w:rsidRDefault="000427B4" w:rsidP="00ED0240">
      <w:pPr>
        <w:rPr>
          <w:sz w:val="28"/>
          <w:szCs w:val="28"/>
          <w:lang w:val="kk-KZ"/>
        </w:rPr>
      </w:pPr>
    </w:p>
    <w:p w:rsidR="00D10265" w:rsidRPr="00035F7A" w:rsidRDefault="00D10265" w:rsidP="00ED0240">
      <w:pPr>
        <w:jc w:val="both"/>
        <w:rPr>
          <w:sz w:val="28"/>
          <w:szCs w:val="28"/>
          <w:lang w:val="kk-KZ"/>
        </w:rPr>
      </w:pPr>
      <w:r>
        <w:rPr>
          <w:sz w:val="28"/>
          <w:szCs w:val="28"/>
          <w:lang w:val="kk-KZ"/>
        </w:rPr>
        <w:t xml:space="preserve">                                                     1</w:t>
      </w:r>
      <w:r w:rsidR="007A77D4">
        <w:rPr>
          <w:sz w:val="28"/>
          <w:szCs w:val="28"/>
          <w:lang w:val="kk-KZ"/>
        </w:rPr>
        <w:t>.1</w:t>
      </w:r>
      <w:r>
        <w:rPr>
          <w:sz w:val="28"/>
          <w:szCs w:val="28"/>
          <w:lang w:val="kk-KZ"/>
        </w:rPr>
        <w:t xml:space="preserve"> - сурет</w:t>
      </w:r>
    </w:p>
    <w:p w:rsidR="000427B4" w:rsidRPr="00035F7A" w:rsidRDefault="000427B4" w:rsidP="00ED0240">
      <w:pPr>
        <w:ind w:left="360"/>
        <w:rPr>
          <w:b/>
          <w:sz w:val="28"/>
          <w:szCs w:val="28"/>
          <w:lang w:val="kk-KZ"/>
        </w:rPr>
      </w:pPr>
    </w:p>
    <w:p w:rsidR="000427B4" w:rsidRPr="00035F7A" w:rsidRDefault="000427B4" w:rsidP="00ED0240">
      <w:pPr>
        <w:ind w:left="360"/>
        <w:rPr>
          <w:b/>
          <w:sz w:val="28"/>
          <w:szCs w:val="28"/>
          <w:lang w:val="kk-KZ"/>
        </w:rPr>
      </w:pPr>
    </w:p>
    <w:p w:rsidR="000427B4" w:rsidRPr="00035F7A" w:rsidRDefault="000427B4" w:rsidP="00ED0240">
      <w:pPr>
        <w:ind w:left="360"/>
        <w:rPr>
          <w:b/>
          <w:sz w:val="28"/>
          <w:szCs w:val="28"/>
          <w:lang w:val="kk-KZ"/>
        </w:rPr>
      </w:pPr>
      <w:r w:rsidRPr="00035F7A">
        <w:rPr>
          <w:b/>
          <w:sz w:val="28"/>
          <w:szCs w:val="28"/>
          <w:lang w:val="kk-KZ"/>
        </w:rPr>
        <w:t>4. Бөлшектің өлшемдерін анықтау</w:t>
      </w:r>
    </w:p>
    <w:p w:rsidR="000427B4" w:rsidRPr="00035F7A" w:rsidRDefault="000427B4" w:rsidP="00ED0240">
      <w:pPr>
        <w:jc w:val="right"/>
        <w:rPr>
          <w:b/>
          <w:sz w:val="28"/>
          <w:szCs w:val="28"/>
          <w:lang w:val="kk-KZ"/>
        </w:rPr>
      </w:pPr>
      <w:r w:rsidRPr="00035F7A">
        <w:rPr>
          <w:b/>
          <w:sz w:val="28"/>
          <w:szCs w:val="28"/>
          <w:lang w:val="kk-KZ"/>
        </w:rPr>
        <w:t>1. 2 кесте</w:t>
      </w:r>
    </w:p>
    <w:p w:rsidR="000427B4" w:rsidRPr="00035F7A" w:rsidRDefault="000427B4" w:rsidP="00ED0240">
      <w:pPr>
        <w:jc w:val="right"/>
        <w:rPr>
          <w:b/>
          <w:sz w:val="28"/>
          <w:szCs w:val="28"/>
          <w:lang w:val="kk-KZ"/>
        </w:rPr>
      </w:pPr>
    </w:p>
    <w:tbl>
      <w:tblPr>
        <w:tblW w:w="953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59"/>
        <w:gridCol w:w="2459"/>
        <w:gridCol w:w="1157"/>
        <w:gridCol w:w="845"/>
        <w:gridCol w:w="720"/>
        <w:gridCol w:w="720"/>
        <w:gridCol w:w="720"/>
        <w:gridCol w:w="720"/>
        <w:gridCol w:w="1439"/>
      </w:tblGrid>
      <w:tr w:rsidR="000427B4" w:rsidRPr="00035F7A" w:rsidTr="00644D05">
        <w:trPr>
          <w:trHeight w:val="220"/>
        </w:trPr>
        <w:tc>
          <w:tcPr>
            <w:tcW w:w="759" w:type="dxa"/>
            <w:vMerge w:val="restart"/>
          </w:tcPr>
          <w:p w:rsidR="000427B4" w:rsidRPr="00035F7A" w:rsidRDefault="000427B4" w:rsidP="00ED0240">
            <w:pPr>
              <w:jc w:val="center"/>
              <w:rPr>
                <w:sz w:val="28"/>
                <w:szCs w:val="28"/>
                <w:lang w:val="kk-KZ"/>
              </w:rPr>
            </w:pPr>
            <w:r w:rsidRPr="00035F7A">
              <w:rPr>
                <w:sz w:val="28"/>
                <w:szCs w:val="28"/>
                <w:lang w:val="kk-KZ"/>
              </w:rPr>
              <w:t>бөл</w:t>
            </w:r>
          </w:p>
          <w:p w:rsidR="000427B4" w:rsidRPr="00035F7A" w:rsidRDefault="000427B4" w:rsidP="00ED0240">
            <w:pPr>
              <w:jc w:val="center"/>
              <w:rPr>
                <w:sz w:val="28"/>
                <w:szCs w:val="28"/>
                <w:lang w:val="kk-KZ"/>
              </w:rPr>
            </w:pPr>
            <w:r w:rsidRPr="00035F7A">
              <w:rPr>
                <w:sz w:val="28"/>
                <w:szCs w:val="28"/>
                <w:lang w:val="kk-KZ"/>
              </w:rPr>
              <w:t>шек</w:t>
            </w:r>
          </w:p>
          <w:p w:rsidR="000427B4" w:rsidRPr="00035F7A" w:rsidRDefault="000427B4" w:rsidP="00ED0240">
            <w:pPr>
              <w:jc w:val="center"/>
              <w:rPr>
                <w:sz w:val="28"/>
                <w:szCs w:val="28"/>
                <w:lang w:val="kk-KZ"/>
              </w:rPr>
            </w:pPr>
            <w:r w:rsidRPr="00035F7A">
              <w:rPr>
                <w:sz w:val="28"/>
                <w:szCs w:val="28"/>
                <w:lang w:val="kk-KZ"/>
              </w:rPr>
              <w:t>№</w:t>
            </w:r>
          </w:p>
        </w:tc>
        <w:tc>
          <w:tcPr>
            <w:tcW w:w="2459" w:type="dxa"/>
            <w:vMerge w:val="restart"/>
          </w:tcPr>
          <w:p w:rsidR="000427B4" w:rsidRPr="00035F7A" w:rsidRDefault="000427B4" w:rsidP="00ED0240">
            <w:pPr>
              <w:jc w:val="center"/>
              <w:rPr>
                <w:sz w:val="28"/>
                <w:szCs w:val="28"/>
                <w:lang w:val="kk-KZ"/>
              </w:rPr>
            </w:pPr>
            <w:r w:rsidRPr="00035F7A">
              <w:rPr>
                <w:sz w:val="28"/>
                <w:szCs w:val="28"/>
                <w:lang w:val="kk-KZ"/>
              </w:rPr>
              <w:t>Қолданылатын аспап</w:t>
            </w:r>
          </w:p>
        </w:tc>
        <w:tc>
          <w:tcPr>
            <w:tcW w:w="1157" w:type="dxa"/>
            <w:vMerge w:val="restart"/>
          </w:tcPr>
          <w:p w:rsidR="000427B4" w:rsidRPr="00035F7A" w:rsidRDefault="000427B4" w:rsidP="00ED0240">
            <w:pPr>
              <w:jc w:val="center"/>
              <w:rPr>
                <w:sz w:val="28"/>
                <w:szCs w:val="28"/>
                <w:lang w:val="kk-KZ"/>
              </w:rPr>
            </w:pPr>
            <w:r w:rsidRPr="00035F7A">
              <w:rPr>
                <w:sz w:val="28"/>
                <w:szCs w:val="28"/>
                <w:lang w:val="kk-KZ"/>
              </w:rPr>
              <w:t>Өлше</w:t>
            </w:r>
          </w:p>
          <w:p w:rsidR="000427B4" w:rsidRPr="00035F7A" w:rsidRDefault="000427B4" w:rsidP="00ED0240">
            <w:pPr>
              <w:jc w:val="center"/>
              <w:rPr>
                <w:sz w:val="28"/>
                <w:szCs w:val="28"/>
                <w:lang w:val="kk-KZ"/>
              </w:rPr>
            </w:pPr>
            <w:r w:rsidRPr="00035F7A">
              <w:rPr>
                <w:sz w:val="28"/>
                <w:szCs w:val="28"/>
                <w:lang w:val="kk-KZ"/>
              </w:rPr>
              <w:t>нетін өлшем</w:t>
            </w:r>
          </w:p>
        </w:tc>
        <w:tc>
          <w:tcPr>
            <w:tcW w:w="5164" w:type="dxa"/>
            <w:gridSpan w:val="6"/>
          </w:tcPr>
          <w:p w:rsidR="000427B4" w:rsidRPr="00035F7A" w:rsidRDefault="000427B4" w:rsidP="00ED0240">
            <w:pPr>
              <w:jc w:val="center"/>
              <w:rPr>
                <w:sz w:val="28"/>
                <w:szCs w:val="28"/>
                <w:lang w:val="kk-KZ"/>
              </w:rPr>
            </w:pPr>
            <w:r w:rsidRPr="00035F7A">
              <w:rPr>
                <w:sz w:val="28"/>
                <w:szCs w:val="28"/>
                <w:lang w:val="kk-KZ"/>
              </w:rPr>
              <w:t xml:space="preserve">Өлшеу нәтижесі </w:t>
            </w:r>
          </w:p>
        </w:tc>
      </w:tr>
      <w:tr w:rsidR="000427B4" w:rsidRPr="00035F7A" w:rsidTr="00644D05">
        <w:trPr>
          <w:trHeight w:val="420"/>
        </w:trPr>
        <w:tc>
          <w:tcPr>
            <w:tcW w:w="759" w:type="dxa"/>
            <w:vMerge/>
          </w:tcPr>
          <w:p w:rsidR="000427B4" w:rsidRPr="00035F7A" w:rsidRDefault="000427B4" w:rsidP="00ED0240">
            <w:pPr>
              <w:jc w:val="center"/>
              <w:rPr>
                <w:sz w:val="28"/>
                <w:szCs w:val="28"/>
                <w:lang w:val="kk-KZ"/>
              </w:rPr>
            </w:pPr>
          </w:p>
        </w:tc>
        <w:tc>
          <w:tcPr>
            <w:tcW w:w="2459" w:type="dxa"/>
            <w:vMerge/>
          </w:tcPr>
          <w:p w:rsidR="000427B4" w:rsidRPr="00035F7A" w:rsidRDefault="000427B4" w:rsidP="00ED0240">
            <w:pPr>
              <w:jc w:val="center"/>
              <w:rPr>
                <w:sz w:val="28"/>
                <w:szCs w:val="28"/>
                <w:lang w:val="kk-KZ"/>
              </w:rPr>
            </w:pPr>
          </w:p>
        </w:tc>
        <w:tc>
          <w:tcPr>
            <w:tcW w:w="1157" w:type="dxa"/>
            <w:vMerge/>
          </w:tcPr>
          <w:p w:rsidR="000427B4" w:rsidRPr="00035F7A" w:rsidRDefault="000427B4" w:rsidP="00ED0240">
            <w:pPr>
              <w:jc w:val="center"/>
              <w:rPr>
                <w:sz w:val="28"/>
                <w:szCs w:val="28"/>
                <w:lang w:val="kk-KZ"/>
              </w:rPr>
            </w:pPr>
          </w:p>
        </w:tc>
        <w:tc>
          <w:tcPr>
            <w:tcW w:w="845" w:type="dxa"/>
            <w:vMerge w:val="restart"/>
          </w:tcPr>
          <w:p w:rsidR="000427B4" w:rsidRPr="00035F7A" w:rsidRDefault="000427B4" w:rsidP="00ED0240">
            <w:pPr>
              <w:jc w:val="center"/>
              <w:rPr>
                <w:sz w:val="28"/>
                <w:szCs w:val="28"/>
                <w:lang w:val="kk-KZ"/>
              </w:rPr>
            </w:pPr>
            <w:r w:rsidRPr="00035F7A">
              <w:rPr>
                <w:sz w:val="28"/>
                <w:szCs w:val="28"/>
                <w:lang w:val="kk-KZ"/>
              </w:rPr>
              <w:t>қима</w:t>
            </w:r>
          </w:p>
          <w:p w:rsidR="000427B4" w:rsidRPr="00035F7A" w:rsidRDefault="000427B4" w:rsidP="00ED0240">
            <w:pPr>
              <w:jc w:val="center"/>
              <w:rPr>
                <w:sz w:val="28"/>
                <w:szCs w:val="28"/>
                <w:lang w:val="kk-KZ"/>
              </w:rPr>
            </w:pPr>
          </w:p>
        </w:tc>
        <w:tc>
          <w:tcPr>
            <w:tcW w:w="2880" w:type="dxa"/>
            <w:gridSpan w:val="4"/>
          </w:tcPr>
          <w:p w:rsidR="000427B4" w:rsidRPr="00035F7A" w:rsidRDefault="000427B4" w:rsidP="00ED0240">
            <w:pPr>
              <w:jc w:val="center"/>
              <w:rPr>
                <w:sz w:val="28"/>
                <w:szCs w:val="28"/>
                <w:lang w:val="kk-KZ"/>
              </w:rPr>
            </w:pPr>
            <w:r w:rsidRPr="00035F7A">
              <w:rPr>
                <w:sz w:val="28"/>
                <w:szCs w:val="28"/>
                <w:lang w:val="kk-KZ"/>
              </w:rPr>
              <w:t>Шеңбер бойынша өлшеулер</w:t>
            </w:r>
          </w:p>
        </w:tc>
        <w:tc>
          <w:tcPr>
            <w:tcW w:w="1439" w:type="dxa"/>
            <w:vMerge w:val="restart"/>
          </w:tcPr>
          <w:p w:rsidR="000427B4" w:rsidRPr="00035F7A" w:rsidRDefault="000427B4" w:rsidP="00ED0240">
            <w:pPr>
              <w:jc w:val="center"/>
              <w:rPr>
                <w:sz w:val="28"/>
                <w:szCs w:val="28"/>
                <w:lang w:val="kk-KZ"/>
              </w:rPr>
            </w:pPr>
            <w:r w:rsidRPr="00035F7A">
              <w:rPr>
                <w:sz w:val="28"/>
                <w:szCs w:val="28"/>
                <w:lang w:val="kk-KZ"/>
              </w:rPr>
              <w:t>Бөлшек ұзындығы</w:t>
            </w:r>
          </w:p>
        </w:tc>
      </w:tr>
      <w:tr w:rsidR="000427B4" w:rsidRPr="00035F7A" w:rsidTr="00644D05">
        <w:trPr>
          <w:trHeight w:val="200"/>
        </w:trPr>
        <w:tc>
          <w:tcPr>
            <w:tcW w:w="759" w:type="dxa"/>
            <w:vMerge/>
          </w:tcPr>
          <w:p w:rsidR="000427B4" w:rsidRPr="00035F7A" w:rsidRDefault="000427B4" w:rsidP="00ED0240">
            <w:pPr>
              <w:jc w:val="center"/>
              <w:rPr>
                <w:sz w:val="28"/>
                <w:szCs w:val="28"/>
                <w:lang w:val="kk-KZ"/>
              </w:rPr>
            </w:pPr>
          </w:p>
        </w:tc>
        <w:tc>
          <w:tcPr>
            <w:tcW w:w="2459" w:type="dxa"/>
            <w:vMerge/>
          </w:tcPr>
          <w:p w:rsidR="000427B4" w:rsidRPr="00035F7A" w:rsidRDefault="000427B4" w:rsidP="00ED0240">
            <w:pPr>
              <w:jc w:val="center"/>
              <w:rPr>
                <w:sz w:val="28"/>
                <w:szCs w:val="28"/>
                <w:lang w:val="kk-KZ"/>
              </w:rPr>
            </w:pPr>
          </w:p>
        </w:tc>
        <w:tc>
          <w:tcPr>
            <w:tcW w:w="1157" w:type="dxa"/>
            <w:vMerge/>
          </w:tcPr>
          <w:p w:rsidR="000427B4" w:rsidRPr="00035F7A" w:rsidRDefault="000427B4" w:rsidP="00ED0240">
            <w:pPr>
              <w:jc w:val="center"/>
              <w:rPr>
                <w:sz w:val="28"/>
                <w:szCs w:val="28"/>
                <w:lang w:val="kk-KZ"/>
              </w:rPr>
            </w:pPr>
          </w:p>
        </w:tc>
        <w:tc>
          <w:tcPr>
            <w:tcW w:w="845" w:type="dxa"/>
            <w:vMerge/>
          </w:tcPr>
          <w:p w:rsidR="000427B4" w:rsidRPr="00035F7A" w:rsidRDefault="000427B4" w:rsidP="00ED0240">
            <w:pPr>
              <w:jc w:val="center"/>
              <w:rPr>
                <w:sz w:val="28"/>
                <w:szCs w:val="28"/>
                <w:lang w:val="kk-KZ"/>
              </w:rPr>
            </w:pPr>
          </w:p>
        </w:tc>
        <w:tc>
          <w:tcPr>
            <w:tcW w:w="720" w:type="dxa"/>
          </w:tcPr>
          <w:p w:rsidR="000427B4" w:rsidRPr="00035F7A" w:rsidRDefault="000427B4" w:rsidP="00ED0240">
            <w:pPr>
              <w:jc w:val="center"/>
              <w:rPr>
                <w:sz w:val="28"/>
                <w:szCs w:val="28"/>
                <w:lang w:val="kk-KZ"/>
              </w:rPr>
            </w:pPr>
            <w:r w:rsidRPr="00035F7A">
              <w:rPr>
                <w:sz w:val="28"/>
                <w:szCs w:val="28"/>
                <w:lang w:val="kk-KZ"/>
              </w:rPr>
              <w:t>1-1</w:t>
            </w:r>
          </w:p>
        </w:tc>
        <w:tc>
          <w:tcPr>
            <w:tcW w:w="720" w:type="dxa"/>
          </w:tcPr>
          <w:p w:rsidR="000427B4" w:rsidRPr="00035F7A" w:rsidRDefault="000427B4" w:rsidP="00ED0240">
            <w:pPr>
              <w:jc w:val="center"/>
              <w:rPr>
                <w:sz w:val="28"/>
                <w:szCs w:val="28"/>
                <w:lang w:val="kk-KZ"/>
              </w:rPr>
            </w:pPr>
            <w:r w:rsidRPr="00035F7A">
              <w:rPr>
                <w:sz w:val="28"/>
                <w:szCs w:val="28"/>
                <w:lang w:val="kk-KZ"/>
              </w:rPr>
              <w:t>2-2</w:t>
            </w:r>
          </w:p>
        </w:tc>
        <w:tc>
          <w:tcPr>
            <w:tcW w:w="720" w:type="dxa"/>
          </w:tcPr>
          <w:p w:rsidR="000427B4" w:rsidRPr="00035F7A" w:rsidRDefault="000427B4" w:rsidP="00ED0240">
            <w:pPr>
              <w:jc w:val="center"/>
              <w:rPr>
                <w:sz w:val="28"/>
                <w:szCs w:val="28"/>
                <w:lang w:val="en-US"/>
              </w:rPr>
            </w:pPr>
            <w:r w:rsidRPr="00035F7A">
              <w:rPr>
                <w:sz w:val="28"/>
                <w:szCs w:val="28"/>
                <w:lang w:val="en-US"/>
              </w:rPr>
              <w:t>3-3</w:t>
            </w:r>
          </w:p>
        </w:tc>
        <w:tc>
          <w:tcPr>
            <w:tcW w:w="720" w:type="dxa"/>
          </w:tcPr>
          <w:p w:rsidR="000427B4" w:rsidRPr="00035F7A" w:rsidRDefault="000427B4" w:rsidP="00ED0240">
            <w:pPr>
              <w:jc w:val="center"/>
              <w:rPr>
                <w:sz w:val="28"/>
                <w:szCs w:val="28"/>
                <w:lang w:val="en-US"/>
              </w:rPr>
            </w:pPr>
            <w:r w:rsidRPr="00035F7A">
              <w:rPr>
                <w:sz w:val="28"/>
                <w:szCs w:val="28"/>
                <w:lang w:val="en-US"/>
              </w:rPr>
              <w:t>4-4</w:t>
            </w:r>
          </w:p>
        </w:tc>
        <w:tc>
          <w:tcPr>
            <w:tcW w:w="1439" w:type="dxa"/>
            <w:vMerge/>
          </w:tcPr>
          <w:p w:rsidR="000427B4" w:rsidRPr="00035F7A" w:rsidRDefault="000427B4" w:rsidP="00ED0240">
            <w:pPr>
              <w:jc w:val="center"/>
              <w:rPr>
                <w:sz w:val="28"/>
                <w:szCs w:val="28"/>
              </w:rPr>
            </w:pPr>
          </w:p>
        </w:tc>
      </w:tr>
      <w:tr w:rsidR="000427B4" w:rsidRPr="00035F7A" w:rsidTr="00644D05">
        <w:tc>
          <w:tcPr>
            <w:tcW w:w="759" w:type="dxa"/>
            <w:vMerge w:val="restart"/>
            <w:vAlign w:val="center"/>
          </w:tcPr>
          <w:p w:rsidR="000427B4" w:rsidRPr="00035F7A" w:rsidRDefault="000427B4" w:rsidP="00ED0240">
            <w:pPr>
              <w:jc w:val="center"/>
              <w:rPr>
                <w:sz w:val="28"/>
                <w:szCs w:val="28"/>
              </w:rPr>
            </w:pPr>
          </w:p>
        </w:tc>
        <w:tc>
          <w:tcPr>
            <w:tcW w:w="2459" w:type="dxa"/>
            <w:vMerge w:val="restart"/>
            <w:vAlign w:val="center"/>
          </w:tcPr>
          <w:p w:rsidR="000427B4" w:rsidRPr="00035F7A" w:rsidRDefault="000427B4" w:rsidP="00ED0240">
            <w:pPr>
              <w:jc w:val="center"/>
              <w:rPr>
                <w:sz w:val="28"/>
                <w:szCs w:val="28"/>
              </w:rPr>
            </w:pPr>
            <w:r w:rsidRPr="00035F7A">
              <w:rPr>
                <w:sz w:val="28"/>
                <w:szCs w:val="28"/>
              </w:rPr>
              <w:t>Микрометр МК-1</w:t>
            </w:r>
          </w:p>
        </w:tc>
        <w:tc>
          <w:tcPr>
            <w:tcW w:w="1157" w:type="dxa"/>
            <w:vMerge w:val="restart"/>
            <w:vAlign w:val="center"/>
          </w:tcPr>
          <w:p w:rsidR="000427B4" w:rsidRPr="00035F7A" w:rsidRDefault="000427B4" w:rsidP="00ED0240">
            <w:pPr>
              <w:jc w:val="center"/>
              <w:rPr>
                <w:sz w:val="28"/>
                <w:szCs w:val="28"/>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r w:rsidR="000427B4" w:rsidRPr="00035F7A" w:rsidTr="00644D05">
        <w:tc>
          <w:tcPr>
            <w:tcW w:w="759" w:type="dxa"/>
            <w:vMerge/>
            <w:vAlign w:val="center"/>
          </w:tcPr>
          <w:p w:rsidR="000427B4" w:rsidRPr="00035F7A" w:rsidRDefault="000427B4" w:rsidP="00ED0240">
            <w:pPr>
              <w:jc w:val="center"/>
              <w:rPr>
                <w:sz w:val="28"/>
                <w:szCs w:val="28"/>
              </w:rPr>
            </w:pPr>
          </w:p>
        </w:tc>
        <w:tc>
          <w:tcPr>
            <w:tcW w:w="2459" w:type="dxa"/>
            <w:vMerge/>
            <w:vAlign w:val="center"/>
          </w:tcPr>
          <w:p w:rsidR="000427B4" w:rsidRPr="00035F7A" w:rsidRDefault="000427B4" w:rsidP="00ED0240">
            <w:pPr>
              <w:jc w:val="center"/>
              <w:rPr>
                <w:sz w:val="28"/>
                <w:szCs w:val="28"/>
              </w:rPr>
            </w:pPr>
          </w:p>
        </w:tc>
        <w:tc>
          <w:tcPr>
            <w:tcW w:w="1157" w:type="dxa"/>
            <w:vMerge/>
            <w:vAlign w:val="center"/>
          </w:tcPr>
          <w:p w:rsidR="000427B4" w:rsidRPr="00035F7A" w:rsidRDefault="000427B4" w:rsidP="00ED0240">
            <w:pPr>
              <w:jc w:val="center"/>
              <w:rPr>
                <w:sz w:val="28"/>
                <w:szCs w:val="28"/>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r w:rsidR="000427B4" w:rsidRPr="00035F7A" w:rsidTr="00644D05">
        <w:tc>
          <w:tcPr>
            <w:tcW w:w="759" w:type="dxa"/>
            <w:vMerge/>
            <w:vAlign w:val="center"/>
          </w:tcPr>
          <w:p w:rsidR="000427B4" w:rsidRPr="00035F7A" w:rsidRDefault="000427B4" w:rsidP="00ED0240">
            <w:pPr>
              <w:jc w:val="center"/>
              <w:rPr>
                <w:sz w:val="28"/>
                <w:szCs w:val="28"/>
              </w:rPr>
            </w:pPr>
          </w:p>
        </w:tc>
        <w:tc>
          <w:tcPr>
            <w:tcW w:w="2459" w:type="dxa"/>
            <w:vMerge/>
            <w:vAlign w:val="center"/>
          </w:tcPr>
          <w:p w:rsidR="000427B4" w:rsidRPr="00035F7A" w:rsidRDefault="000427B4" w:rsidP="00ED0240">
            <w:pPr>
              <w:jc w:val="center"/>
              <w:rPr>
                <w:sz w:val="28"/>
                <w:szCs w:val="28"/>
              </w:rPr>
            </w:pPr>
          </w:p>
        </w:tc>
        <w:tc>
          <w:tcPr>
            <w:tcW w:w="1157" w:type="dxa"/>
            <w:vMerge/>
            <w:vAlign w:val="center"/>
          </w:tcPr>
          <w:p w:rsidR="000427B4" w:rsidRPr="00035F7A" w:rsidRDefault="000427B4" w:rsidP="00ED0240">
            <w:pPr>
              <w:jc w:val="center"/>
              <w:rPr>
                <w:sz w:val="28"/>
                <w:szCs w:val="28"/>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III.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r w:rsidR="000427B4" w:rsidRPr="00035F7A" w:rsidTr="00644D05">
        <w:tc>
          <w:tcPr>
            <w:tcW w:w="759" w:type="dxa"/>
            <w:vMerge w:val="restart"/>
            <w:vAlign w:val="center"/>
          </w:tcPr>
          <w:p w:rsidR="000427B4" w:rsidRPr="00035F7A" w:rsidRDefault="000427B4" w:rsidP="00ED0240">
            <w:pPr>
              <w:jc w:val="center"/>
              <w:rPr>
                <w:sz w:val="28"/>
                <w:szCs w:val="28"/>
              </w:rPr>
            </w:pPr>
          </w:p>
        </w:tc>
        <w:tc>
          <w:tcPr>
            <w:tcW w:w="2459" w:type="dxa"/>
            <w:vMerge w:val="restart"/>
            <w:vAlign w:val="center"/>
          </w:tcPr>
          <w:p w:rsidR="000427B4" w:rsidRPr="00035F7A" w:rsidRDefault="000427B4" w:rsidP="00ED0240">
            <w:pPr>
              <w:jc w:val="center"/>
              <w:rPr>
                <w:sz w:val="28"/>
                <w:szCs w:val="28"/>
                <w:lang w:val="en-US"/>
              </w:rPr>
            </w:pPr>
            <w:r w:rsidRPr="00035F7A">
              <w:rPr>
                <w:sz w:val="28"/>
                <w:szCs w:val="28"/>
              </w:rPr>
              <w:t>Штангенциркуль ШЦ</w:t>
            </w:r>
            <w:r w:rsidRPr="00035F7A">
              <w:rPr>
                <w:sz w:val="28"/>
                <w:szCs w:val="28"/>
                <w:lang w:val="en-US"/>
              </w:rPr>
              <w:t>-1</w:t>
            </w:r>
          </w:p>
        </w:tc>
        <w:tc>
          <w:tcPr>
            <w:tcW w:w="1157" w:type="dxa"/>
            <w:vMerge w:val="restart"/>
            <w:vAlign w:val="center"/>
          </w:tcPr>
          <w:p w:rsidR="000427B4" w:rsidRPr="00035F7A" w:rsidRDefault="000427B4" w:rsidP="00ED0240">
            <w:pPr>
              <w:jc w:val="center"/>
              <w:rPr>
                <w:sz w:val="28"/>
                <w:szCs w:val="28"/>
                <w:lang w:val="en-US"/>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r w:rsidR="000427B4" w:rsidRPr="00035F7A" w:rsidTr="00644D05">
        <w:tc>
          <w:tcPr>
            <w:tcW w:w="759" w:type="dxa"/>
            <w:vMerge/>
            <w:vAlign w:val="center"/>
          </w:tcPr>
          <w:p w:rsidR="000427B4" w:rsidRPr="00035F7A" w:rsidRDefault="000427B4" w:rsidP="00ED0240">
            <w:pPr>
              <w:jc w:val="center"/>
              <w:rPr>
                <w:sz w:val="28"/>
                <w:szCs w:val="28"/>
              </w:rPr>
            </w:pPr>
          </w:p>
        </w:tc>
        <w:tc>
          <w:tcPr>
            <w:tcW w:w="2459" w:type="dxa"/>
            <w:vMerge/>
            <w:vAlign w:val="center"/>
          </w:tcPr>
          <w:p w:rsidR="000427B4" w:rsidRPr="00035F7A" w:rsidRDefault="000427B4" w:rsidP="00ED0240">
            <w:pPr>
              <w:jc w:val="center"/>
              <w:rPr>
                <w:sz w:val="28"/>
                <w:szCs w:val="28"/>
              </w:rPr>
            </w:pPr>
          </w:p>
        </w:tc>
        <w:tc>
          <w:tcPr>
            <w:tcW w:w="1157" w:type="dxa"/>
            <w:vMerge/>
            <w:vAlign w:val="center"/>
          </w:tcPr>
          <w:p w:rsidR="000427B4" w:rsidRPr="00035F7A" w:rsidRDefault="000427B4" w:rsidP="00ED0240">
            <w:pPr>
              <w:jc w:val="center"/>
              <w:rPr>
                <w:sz w:val="28"/>
                <w:szCs w:val="28"/>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r w:rsidR="000427B4" w:rsidRPr="00035F7A" w:rsidTr="00644D05">
        <w:tc>
          <w:tcPr>
            <w:tcW w:w="759" w:type="dxa"/>
            <w:vMerge/>
            <w:vAlign w:val="center"/>
          </w:tcPr>
          <w:p w:rsidR="000427B4" w:rsidRPr="00035F7A" w:rsidRDefault="000427B4" w:rsidP="00ED0240">
            <w:pPr>
              <w:jc w:val="center"/>
              <w:rPr>
                <w:sz w:val="28"/>
                <w:szCs w:val="28"/>
              </w:rPr>
            </w:pPr>
          </w:p>
        </w:tc>
        <w:tc>
          <w:tcPr>
            <w:tcW w:w="2459" w:type="dxa"/>
            <w:vMerge/>
            <w:vAlign w:val="center"/>
          </w:tcPr>
          <w:p w:rsidR="000427B4" w:rsidRPr="00035F7A" w:rsidRDefault="000427B4" w:rsidP="00ED0240">
            <w:pPr>
              <w:jc w:val="center"/>
              <w:rPr>
                <w:sz w:val="28"/>
                <w:szCs w:val="28"/>
              </w:rPr>
            </w:pPr>
          </w:p>
        </w:tc>
        <w:tc>
          <w:tcPr>
            <w:tcW w:w="1157" w:type="dxa"/>
            <w:vMerge/>
            <w:vAlign w:val="center"/>
          </w:tcPr>
          <w:p w:rsidR="000427B4" w:rsidRPr="00035F7A" w:rsidRDefault="000427B4" w:rsidP="00ED0240">
            <w:pPr>
              <w:jc w:val="center"/>
              <w:rPr>
                <w:sz w:val="28"/>
                <w:szCs w:val="28"/>
              </w:rPr>
            </w:pPr>
          </w:p>
        </w:tc>
        <w:tc>
          <w:tcPr>
            <w:tcW w:w="845" w:type="dxa"/>
            <w:vAlign w:val="center"/>
          </w:tcPr>
          <w:p w:rsidR="000427B4" w:rsidRPr="00035F7A" w:rsidRDefault="000427B4" w:rsidP="00ED0240">
            <w:pPr>
              <w:jc w:val="center"/>
              <w:rPr>
                <w:sz w:val="28"/>
                <w:szCs w:val="28"/>
                <w:lang w:val="en-US"/>
              </w:rPr>
            </w:pPr>
            <w:r w:rsidRPr="00035F7A">
              <w:rPr>
                <w:sz w:val="28"/>
                <w:szCs w:val="28"/>
                <w:lang w:val="en-US"/>
              </w:rPr>
              <w:t>III.</w:t>
            </w: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720" w:type="dxa"/>
            <w:vAlign w:val="center"/>
          </w:tcPr>
          <w:p w:rsidR="000427B4" w:rsidRPr="00035F7A" w:rsidRDefault="000427B4" w:rsidP="00ED0240">
            <w:pPr>
              <w:jc w:val="center"/>
              <w:rPr>
                <w:sz w:val="28"/>
                <w:szCs w:val="28"/>
              </w:rPr>
            </w:pPr>
          </w:p>
        </w:tc>
        <w:tc>
          <w:tcPr>
            <w:tcW w:w="1439" w:type="dxa"/>
            <w:vAlign w:val="center"/>
          </w:tcPr>
          <w:p w:rsidR="000427B4" w:rsidRPr="00035F7A" w:rsidRDefault="000427B4" w:rsidP="00ED0240">
            <w:pPr>
              <w:jc w:val="center"/>
              <w:rPr>
                <w:sz w:val="28"/>
                <w:szCs w:val="28"/>
              </w:rPr>
            </w:pPr>
          </w:p>
        </w:tc>
      </w:tr>
    </w:tbl>
    <w:p w:rsidR="000427B4" w:rsidRPr="00035F7A" w:rsidRDefault="000427B4" w:rsidP="00ED0240">
      <w:pPr>
        <w:jc w:val="center"/>
        <w:rPr>
          <w:sz w:val="28"/>
          <w:szCs w:val="28"/>
        </w:rPr>
      </w:pPr>
    </w:p>
    <w:p w:rsidR="000427B4" w:rsidRPr="00035F7A" w:rsidRDefault="000427B4" w:rsidP="00ED0240">
      <w:pPr>
        <w:numPr>
          <w:ilvl w:val="0"/>
          <w:numId w:val="2"/>
        </w:numPr>
        <w:jc w:val="center"/>
        <w:rPr>
          <w:b/>
          <w:sz w:val="28"/>
          <w:szCs w:val="28"/>
        </w:rPr>
      </w:pPr>
      <w:r w:rsidRPr="00035F7A">
        <w:rPr>
          <w:b/>
          <w:sz w:val="28"/>
          <w:szCs w:val="28"/>
          <w:lang w:val="kk-KZ"/>
        </w:rPr>
        <w:t xml:space="preserve">Өлшемдері бойынша бөлшектің жарамдылығы жайлы шешім </w:t>
      </w:r>
    </w:p>
    <w:p w:rsidR="000427B4" w:rsidRPr="00035F7A" w:rsidRDefault="000427B4" w:rsidP="00ED0240">
      <w:pPr>
        <w:ind w:left="360"/>
        <w:rPr>
          <w:sz w:val="28"/>
          <w:szCs w:val="28"/>
        </w:rPr>
      </w:pPr>
      <w:r w:rsidRPr="00035F7A">
        <w:rPr>
          <w:sz w:val="28"/>
          <w:szCs w:val="28"/>
          <w:lang w:val="kk-KZ"/>
        </w:rPr>
        <w:t>...............................................................................................................................................................................................................................................................................................................................................................................................................................................................................................................................................................................................................................................................</w:t>
      </w:r>
    </w:p>
    <w:p w:rsidR="000427B4" w:rsidRPr="00035F7A" w:rsidRDefault="000427B4" w:rsidP="00ED0240">
      <w:pPr>
        <w:jc w:val="center"/>
        <w:rPr>
          <w:b/>
          <w:sz w:val="28"/>
          <w:szCs w:val="28"/>
          <w:lang w:val="kk-KZ"/>
        </w:rPr>
      </w:pPr>
    </w:p>
    <w:p w:rsidR="000427B4" w:rsidRPr="00035F7A" w:rsidRDefault="000427B4" w:rsidP="00ED0240">
      <w:pPr>
        <w:jc w:val="center"/>
        <w:rPr>
          <w:b/>
          <w:sz w:val="28"/>
          <w:szCs w:val="28"/>
          <w:lang w:val="kk-KZ"/>
        </w:rPr>
      </w:pPr>
    </w:p>
    <w:p w:rsidR="000427B4" w:rsidRPr="00035F7A" w:rsidRDefault="000427B4" w:rsidP="00ED0240">
      <w:pPr>
        <w:jc w:val="center"/>
        <w:rPr>
          <w:b/>
          <w:sz w:val="28"/>
          <w:szCs w:val="28"/>
          <w:lang w:val="kk-KZ"/>
        </w:rPr>
      </w:pPr>
    </w:p>
    <w:p w:rsidR="000427B4" w:rsidRPr="00035F7A" w:rsidRDefault="00057F89" w:rsidP="00ED0240">
      <w:pPr>
        <w:jc w:val="center"/>
        <w:rPr>
          <w:b/>
          <w:sz w:val="28"/>
          <w:szCs w:val="28"/>
          <w:lang w:val="kk-KZ"/>
        </w:rPr>
      </w:pPr>
      <w:r w:rsidRPr="00057F89">
        <w:rPr>
          <w:noProof/>
          <w:sz w:val="28"/>
          <w:szCs w:val="28"/>
        </w:rPr>
        <w:lastRenderedPageBreak/>
        <w:pict>
          <v:group id="_x0000_s3596" style="position:absolute;left:0;text-align:left;margin-left:54pt;margin-top:12.8pt;width:405pt;height:226pt;z-index:251697152" coordorigin="2101,2034" coordsize="8100,4520">
            <v:group id="_x0000_s3597" style="position:absolute;left:2101;top:4010;width:5928;height:2025" coordorigin="801,12114" coordsize="7020,2700">
              <v:group id="_x0000_s3598" style="position:absolute;left:1880;top:12654;width:5402;height:2160" coordorigin="1880,12654" coordsize="5402,2160">
                <v:rect id="_x0000_s3599" style="position:absolute;left:2241;top:12654;width:4680;height:2160"/>
                <v:group id="_x0000_s3600" style="position:absolute;left:1880;top:12654;width:361;height:2160" coordorigin="1880,12654" coordsize="361,2160">
                  <v:line id="_x0000_s3601" style="position:absolute;rotation:-180" from="1881,14634" to="2240,14814"/>
                  <v:line id="_x0000_s3602" style="position:absolute;rotation:180;flip:y" from="1881,12654" to="2241,12834"/>
                  <v:line id="_x0000_s3603" style="position:absolute;rotation:-180;flip:x" from="1880,12834" to="1881,14634"/>
                </v:group>
                <v:group id="_x0000_s3604" style="position:absolute;left:6921;top:12654;width:361;height:2160;rotation:-180" coordorigin="1880,12654" coordsize="361,2160">
                  <v:line id="_x0000_s3605" style="position:absolute;rotation:-180" from="1881,14634" to="2240,14814"/>
                  <v:line id="_x0000_s3606" style="position:absolute;rotation:180;flip:y" from="1881,12654" to="2241,12834"/>
                  <v:line id="_x0000_s3607" style="position:absolute;rotation:-180;flip:x" from="1880,12834" to="1881,14634"/>
                </v:group>
              </v:group>
              <v:line id="_x0000_s3608" style="position:absolute;flip:x" from="801,12654" to="2241,12654"/>
              <v:line id="_x0000_s3609" style="position:absolute;flip:x" from="801,14814" to="2241,14814"/>
              <v:line id="_x0000_s3610" style="position:absolute;flip:x" from="6381,13734" to="7821,13734"/>
              <v:line id="_x0000_s3611" style="position:absolute;flip:x" from="4581,13734" to="6021,13734"/>
              <v:line id="_x0000_s3612" style="position:absolute;flip:x" from="2781,13734" to="4221,13734"/>
              <v:line id="_x0000_s3613" style="position:absolute;flip:x" from="1521,13734" to="2421,13734"/>
              <v:line id="_x0000_s3614" style="position:absolute" from="1161,12654" to="1161,14814">
                <v:stroke startarrow="block" endarrow="block"/>
              </v:line>
              <v:line id="_x0000_s3615" style="position:absolute;flip:y" from="1161,12114" to="1161,12654"/>
              <v:line id="_x0000_s3616" style="position:absolute" from="1161,12114" to="1881,12114"/>
            </v:group>
            <v:line id="_x0000_s3617" style="position:absolute" from="3013,5879" to="3013,6554"/>
            <v:line id="_x0000_s3618" style="position:absolute" from="7573,5879" to="7573,6554"/>
            <v:line id="_x0000_s3619" style="position:absolute" from="3013,6419" to="7573,6419">
              <v:stroke startarrow="block" endarrow="block"/>
            </v:line>
            <v:group id="_x0000_s3620" style="position:absolute;left:5881;top:3654;width:1620;height:720" coordorigin="981,1674" coordsize="5220,2700">
              <v:shape id="_x0000_s3621" type="#_x0000_t202" style="position:absolute;left:981;top:1674;width:5220;height:2700" stroked="f">
                <v:fill opacity="0"/>
                <v:textbox style="mso-next-textbox:#_x0000_s3621">
                  <w:txbxContent>
                    <w:p w:rsidR="00E60A40" w:rsidRPr="001D45CB" w:rsidRDefault="00E60A40" w:rsidP="000427B4">
                      <w:pPr>
                        <w:rPr>
                          <w:lang w:val="en-US"/>
                        </w:rPr>
                      </w:pPr>
                      <w:r>
                        <w:t xml:space="preserve"> </w:t>
                      </w:r>
                      <w:r>
                        <w:rPr>
                          <w:lang w:val="en-US"/>
                        </w:rPr>
                        <w:t>Rz3.2    0.25</w:t>
                      </w:r>
                    </w:p>
                  </w:txbxContent>
                </v:textbox>
              </v:shape>
              <v:group id="_x0000_s3622" style="position:absolute;left:3023;top:1796;width:2088;height:2496" coordorigin="2961,1854" coordsize="5400,5400">
                <v:line id="_x0000_s3623" style="position:absolute" from="2961,4374" to="4041,7254"/>
                <v:line id="_x0000_s3624" style="position:absolute;flip:y" from="4041,1854" to="6201,7254"/>
                <v:line id="_x0000_s3625" style="position:absolute" from="6201,1854" to="8361,1854"/>
                <v:line id="_x0000_s3626" style="position:absolute" from="2961,4374" to="5121,4374"/>
              </v:group>
              <v:line id="_x0000_s3627" style="position:absolute" from="4034,3294" to="5118,3294"/>
              <v:line id="_x0000_s3628" style="position:absolute" from="4034,3654" to="5118,3654"/>
            </v:group>
            <v:group id="_x0000_s3629" style="position:absolute;left:3001;top:3834;width:1440;height:360" coordorigin="4401,2934" coordsize="1440,360">
              <v:shape id="_x0000_s3630" type="#_x0000_t202" style="position:absolute;left:4941;top:2934;width:900;height:360">
                <v:textbox style="mso-next-textbox:#_x0000_s3630">
                  <w:txbxContent>
                    <w:p w:rsidR="00E60A40" w:rsidRPr="00F948FF" w:rsidRDefault="00E60A40" w:rsidP="000427B4">
                      <w:pPr>
                        <w:jc w:val="center"/>
                        <w:rPr>
                          <w:sz w:val="20"/>
                          <w:szCs w:val="20"/>
                          <w:lang w:val="en-US"/>
                        </w:rPr>
                      </w:pPr>
                      <w:r w:rsidRPr="00F948FF">
                        <w:rPr>
                          <w:sz w:val="20"/>
                          <w:szCs w:val="20"/>
                          <w:lang w:val="en-US"/>
                        </w:rPr>
                        <w:t>0.05</w:t>
                      </w:r>
                    </w:p>
                  </w:txbxContent>
                </v:textbox>
              </v:shape>
              <v:group id="_x0000_s3631" style="position:absolute;left:4401;top:2934;width:540;height:360" coordorigin="3501,2754" coordsize="1080,900">
                <v:rect id="_x0000_s3632" style="position:absolute;left:3501;top:2754;width:1080;height:900"/>
                <v:group id="_x0000_s3633" style="position:absolute;left:3681;top:2934;width:720;height:540" coordorigin="6561,1134" coordsize="1260,1620">
                  <v:line id="_x0000_s3634" style="position:absolute;flip:x" from="6561,1134" to="7281,2574"/>
                  <v:line id="_x0000_s3635" style="position:absolute;flip:x" from="7101,1314" to="7821,2754"/>
                  <v:oval id="_x0000_s3636" style="position:absolute;left:6921;top:1674;width:540;height:540"/>
                </v:group>
              </v:group>
            </v:group>
            <v:group id="_x0000_s3637" style="position:absolute;left:8761;top:2034;width:1440;height:900" coordorigin="4041,5454" coordsize="1260,900">
              <v:shape id="_x0000_s3638" type="#_x0000_t202" style="position:absolute;left:4041;top:5457;width:1260;height:897" stroked="f">
                <v:fill opacity="0"/>
                <v:textbox>
                  <w:txbxContent>
                    <w:p w:rsidR="00E60A40" w:rsidRPr="00CF31E8" w:rsidRDefault="00E60A40" w:rsidP="000427B4">
                      <w:pPr>
                        <w:rPr>
                          <w:lang w:val="en-US"/>
                        </w:rPr>
                      </w:pPr>
                      <w:r>
                        <w:t xml:space="preserve"> </w:t>
                      </w:r>
                      <w:r>
                        <w:rPr>
                          <w:lang w:val="en-US"/>
                        </w:rPr>
                        <w:t>Rz 32</w:t>
                      </w:r>
                      <w:r>
                        <w:t xml:space="preserve">   </w:t>
                      </w:r>
                      <w:r>
                        <w:rPr>
                          <w:lang w:val="en-US"/>
                        </w:rPr>
                        <w:t>(v)</w:t>
                      </w:r>
                    </w:p>
                  </w:txbxContent>
                </v:textbox>
              </v:shape>
              <v:group id="_x0000_s3639" style="position:absolute;left:4401;top:5454;width:720;height:720" coordorigin="2961,1854" coordsize="5400,5400">
                <v:line id="_x0000_s3640" style="position:absolute" from="2961,4374" to="4041,7254"/>
                <v:line id="_x0000_s3641" style="position:absolute;flip:y" from="4041,1854" to="6201,7254"/>
                <v:line id="_x0000_s3642" style="position:absolute" from="6201,1854" to="8361,1854"/>
                <v:line id="_x0000_s3643" style="position:absolute" from="2961,4374" to="5121,4374"/>
              </v:group>
            </v:group>
          </v:group>
        </w:pict>
      </w:r>
    </w:p>
    <w:p w:rsidR="000427B4" w:rsidRPr="00035F7A" w:rsidRDefault="000427B4" w:rsidP="00ED0240">
      <w:pPr>
        <w:jc w:val="center"/>
        <w:rPr>
          <w:b/>
          <w:sz w:val="28"/>
          <w:szCs w:val="28"/>
          <w:lang w:val="kk-KZ"/>
        </w:rPr>
      </w:pPr>
    </w:p>
    <w:p w:rsidR="000427B4" w:rsidRPr="00035F7A" w:rsidRDefault="000427B4" w:rsidP="00ED0240">
      <w:pPr>
        <w:jc w:val="center"/>
        <w:rPr>
          <w:b/>
          <w:sz w:val="28"/>
          <w:szCs w:val="28"/>
          <w:lang w:val="kk-KZ"/>
        </w:rPr>
      </w:pPr>
    </w:p>
    <w:p w:rsidR="000427B4" w:rsidRPr="00035F7A" w:rsidRDefault="000427B4" w:rsidP="00ED0240">
      <w:pPr>
        <w:numPr>
          <w:ilvl w:val="0"/>
          <w:numId w:val="2"/>
        </w:numPr>
        <w:rPr>
          <w:b/>
          <w:sz w:val="28"/>
          <w:szCs w:val="28"/>
          <w:lang w:val="kk-KZ"/>
        </w:rPr>
      </w:pPr>
      <w:r w:rsidRPr="00035F7A">
        <w:rPr>
          <w:b/>
          <w:sz w:val="28"/>
          <w:szCs w:val="28"/>
          <w:lang w:val="kk-KZ"/>
        </w:rPr>
        <w:t>Екінші бөлшектің сызбасы және оны өлшеу схемасы</w:t>
      </w:r>
    </w:p>
    <w:p w:rsidR="000427B4" w:rsidRPr="00035F7A" w:rsidRDefault="000427B4" w:rsidP="00ED0240">
      <w:pPr>
        <w:jc w:val="both"/>
        <w:rPr>
          <w:sz w:val="28"/>
          <w:szCs w:val="28"/>
          <w:lang w:val="kk-KZ"/>
        </w:rPr>
      </w:pPr>
    </w:p>
    <w:p w:rsidR="000427B4" w:rsidRPr="00035F7A" w:rsidRDefault="000427B4" w:rsidP="00ED0240">
      <w:pPr>
        <w:ind w:left="7788"/>
        <w:jc w:val="both"/>
        <w:rPr>
          <w:b/>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0427B4" w:rsidRPr="00035F7A" w:rsidRDefault="000427B4" w:rsidP="00ED0240">
      <w:pPr>
        <w:jc w:val="both"/>
        <w:rPr>
          <w:sz w:val="28"/>
          <w:szCs w:val="28"/>
          <w:lang w:val="kk-KZ"/>
        </w:rPr>
      </w:pPr>
    </w:p>
    <w:p w:rsidR="00F33980" w:rsidRDefault="00D10265" w:rsidP="00ED0240">
      <w:pPr>
        <w:jc w:val="both"/>
        <w:rPr>
          <w:sz w:val="28"/>
          <w:szCs w:val="28"/>
          <w:lang w:val="kk-KZ"/>
        </w:rPr>
      </w:pPr>
      <w:r>
        <w:rPr>
          <w:sz w:val="28"/>
          <w:szCs w:val="28"/>
          <w:lang w:val="kk-KZ"/>
        </w:rPr>
        <w:t xml:space="preserve">                                                    </w:t>
      </w:r>
    </w:p>
    <w:p w:rsidR="00F33980" w:rsidRDefault="00F33980" w:rsidP="00ED0240">
      <w:pPr>
        <w:jc w:val="both"/>
        <w:rPr>
          <w:sz w:val="28"/>
          <w:szCs w:val="28"/>
          <w:lang w:val="kk-KZ"/>
        </w:rPr>
      </w:pPr>
    </w:p>
    <w:p w:rsidR="000427B4" w:rsidRPr="00035F7A" w:rsidRDefault="007A77D4" w:rsidP="00F33980">
      <w:pPr>
        <w:jc w:val="center"/>
        <w:rPr>
          <w:sz w:val="28"/>
          <w:szCs w:val="28"/>
          <w:lang w:val="kk-KZ"/>
        </w:rPr>
      </w:pPr>
      <w:r>
        <w:rPr>
          <w:sz w:val="28"/>
          <w:szCs w:val="28"/>
          <w:lang w:val="kk-KZ"/>
        </w:rPr>
        <w:t>1.</w:t>
      </w:r>
      <w:r w:rsidR="00D10265">
        <w:rPr>
          <w:sz w:val="28"/>
          <w:szCs w:val="28"/>
          <w:lang w:val="kk-KZ"/>
        </w:rPr>
        <w:t>2-сурет</w:t>
      </w:r>
    </w:p>
    <w:p w:rsidR="000427B4" w:rsidRPr="00035F7A" w:rsidRDefault="000427B4" w:rsidP="00ED0240">
      <w:pPr>
        <w:jc w:val="both"/>
        <w:rPr>
          <w:sz w:val="28"/>
          <w:szCs w:val="28"/>
          <w:lang w:val="kk-KZ"/>
        </w:rPr>
      </w:pPr>
    </w:p>
    <w:p w:rsidR="000427B4" w:rsidRPr="00035F7A" w:rsidRDefault="000427B4" w:rsidP="00ED0240">
      <w:pPr>
        <w:numPr>
          <w:ilvl w:val="0"/>
          <w:numId w:val="2"/>
        </w:numPr>
        <w:rPr>
          <w:b/>
          <w:sz w:val="28"/>
          <w:szCs w:val="28"/>
          <w:lang w:val="en-US"/>
        </w:rPr>
      </w:pPr>
      <w:r w:rsidRPr="00035F7A">
        <w:rPr>
          <w:b/>
          <w:sz w:val="28"/>
          <w:szCs w:val="28"/>
          <w:lang w:val="kk-KZ"/>
        </w:rPr>
        <w:t>Екінші бөлшектің форма ауытқуларын анықтау</w:t>
      </w:r>
    </w:p>
    <w:p w:rsidR="000427B4" w:rsidRPr="00035F7A" w:rsidRDefault="007A77D4" w:rsidP="00ED0240">
      <w:pPr>
        <w:jc w:val="right"/>
        <w:rPr>
          <w:b/>
          <w:sz w:val="28"/>
          <w:szCs w:val="28"/>
          <w:lang w:val="kk-KZ"/>
        </w:rPr>
      </w:pPr>
      <w:r>
        <w:rPr>
          <w:b/>
          <w:sz w:val="28"/>
          <w:szCs w:val="28"/>
          <w:lang w:val="kk-KZ"/>
        </w:rPr>
        <w:t>1</w:t>
      </w:r>
      <w:r w:rsidR="000427B4" w:rsidRPr="00035F7A">
        <w:rPr>
          <w:b/>
          <w:sz w:val="28"/>
          <w:szCs w:val="28"/>
          <w:lang w:val="kk-KZ"/>
        </w:rPr>
        <w:t>.</w:t>
      </w:r>
      <w:r w:rsidR="000427B4" w:rsidRPr="00035F7A">
        <w:rPr>
          <w:b/>
          <w:sz w:val="28"/>
          <w:szCs w:val="28"/>
          <w:lang w:val="en-US"/>
        </w:rPr>
        <w:t>3</w:t>
      </w:r>
      <w:r w:rsidR="000427B4" w:rsidRPr="00035F7A">
        <w:rPr>
          <w:b/>
          <w:sz w:val="28"/>
          <w:szCs w:val="28"/>
          <w:lang w:val="kk-KZ"/>
        </w:rPr>
        <w:t xml:space="preserve"> кесте</w:t>
      </w:r>
    </w:p>
    <w:tbl>
      <w:tblPr>
        <w:tblW w:w="91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620"/>
        <w:gridCol w:w="1018"/>
        <w:gridCol w:w="602"/>
        <w:gridCol w:w="720"/>
        <w:gridCol w:w="720"/>
        <w:gridCol w:w="720"/>
        <w:gridCol w:w="1080"/>
        <w:gridCol w:w="1080"/>
        <w:gridCol w:w="900"/>
      </w:tblGrid>
      <w:tr w:rsidR="000427B4" w:rsidRPr="00035F7A" w:rsidTr="00644D05">
        <w:trPr>
          <w:trHeight w:val="340"/>
        </w:trPr>
        <w:tc>
          <w:tcPr>
            <w:tcW w:w="720" w:type="dxa"/>
            <w:vMerge w:val="restart"/>
          </w:tcPr>
          <w:p w:rsidR="000427B4" w:rsidRPr="00035F7A" w:rsidRDefault="000427B4" w:rsidP="00ED0240">
            <w:pPr>
              <w:jc w:val="center"/>
              <w:rPr>
                <w:sz w:val="28"/>
                <w:szCs w:val="28"/>
                <w:lang w:val="kk-KZ"/>
              </w:rPr>
            </w:pPr>
            <w:r w:rsidRPr="00035F7A">
              <w:rPr>
                <w:sz w:val="28"/>
                <w:szCs w:val="28"/>
                <w:lang w:val="kk-KZ"/>
              </w:rPr>
              <w:t>Бөл</w:t>
            </w:r>
          </w:p>
          <w:p w:rsidR="000427B4" w:rsidRPr="00035F7A" w:rsidRDefault="000427B4" w:rsidP="00ED0240">
            <w:pPr>
              <w:jc w:val="center"/>
              <w:rPr>
                <w:sz w:val="28"/>
                <w:szCs w:val="28"/>
                <w:lang w:val="en-US"/>
              </w:rPr>
            </w:pPr>
            <w:r w:rsidRPr="00035F7A">
              <w:rPr>
                <w:sz w:val="28"/>
                <w:szCs w:val="28"/>
                <w:lang w:val="kk-KZ"/>
              </w:rPr>
              <w:t xml:space="preserve">шек </w:t>
            </w:r>
            <w:r w:rsidRPr="00035F7A">
              <w:rPr>
                <w:sz w:val="28"/>
                <w:szCs w:val="28"/>
                <w:lang w:val="en-US"/>
              </w:rPr>
              <w:t xml:space="preserve">№ </w:t>
            </w:r>
          </w:p>
        </w:tc>
        <w:tc>
          <w:tcPr>
            <w:tcW w:w="1620" w:type="dxa"/>
            <w:vMerge w:val="restart"/>
          </w:tcPr>
          <w:p w:rsidR="000427B4" w:rsidRPr="00035F7A" w:rsidRDefault="000427B4" w:rsidP="00ED0240">
            <w:pPr>
              <w:jc w:val="center"/>
              <w:rPr>
                <w:sz w:val="28"/>
                <w:szCs w:val="28"/>
                <w:lang w:val="kk-KZ"/>
              </w:rPr>
            </w:pPr>
            <w:r w:rsidRPr="00035F7A">
              <w:rPr>
                <w:sz w:val="28"/>
                <w:szCs w:val="28"/>
                <w:lang w:val="kk-KZ"/>
              </w:rPr>
              <w:t>Қолданыла</w:t>
            </w:r>
          </w:p>
          <w:p w:rsidR="000427B4" w:rsidRPr="00035F7A" w:rsidRDefault="000427B4" w:rsidP="00ED0240">
            <w:pPr>
              <w:jc w:val="center"/>
              <w:rPr>
                <w:sz w:val="28"/>
                <w:szCs w:val="28"/>
                <w:lang w:val="en-US"/>
              </w:rPr>
            </w:pPr>
            <w:r w:rsidRPr="00035F7A">
              <w:rPr>
                <w:sz w:val="28"/>
                <w:szCs w:val="28"/>
                <w:lang w:val="kk-KZ"/>
              </w:rPr>
              <w:t>тын аспап</w:t>
            </w:r>
            <w:r w:rsidRPr="00035F7A">
              <w:rPr>
                <w:sz w:val="28"/>
                <w:szCs w:val="28"/>
                <w:lang w:val="en-US"/>
              </w:rPr>
              <w:t xml:space="preserve"> </w:t>
            </w:r>
          </w:p>
        </w:tc>
        <w:tc>
          <w:tcPr>
            <w:tcW w:w="1018" w:type="dxa"/>
            <w:vMerge w:val="restart"/>
          </w:tcPr>
          <w:p w:rsidR="000427B4" w:rsidRPr="00035F7A" w:rsidRDefault="000427B4" w:rsidP="00ED0240">
            <w:pPr>
              <w:jc w:val="center"/>
              <w:rPr>
                <w:sz w:val="28"/>
                <w:szCs w:val="28"/>
                <w:lang w:val="kk-KZ"/>
              </w:rPr>
            </w:pPr>
            <w:r w:rsidRPr="00035F7A">
              <w:rPr>
                <w:sz w:val="28"/>
                <w:szCs w:val="28"/>
                <w:lang w:val="kk-KZ"/>
              </w:rPr>
              <w:t>Қима</w:t>
            </w:r>
          </w:p>
          <w:p w:rsidR="000427B4" w:rsidRPr="00035F7A" w:rsidRDefault="000427B4" w:rsidP="00ED0240">
            <w:pPr>
              <w:jc w:val="center"/>
              <w:rPr>
                <w:sz w:val="28"/>
                <w:szCs w:val="28"/>
                <w:lang w:val="en-US"/>
              </w:rPr>
            </w:pPr>
            <w:r w:rsidRPr="00035F7A">
              <w:rPr>
                <w:sz w:val="28"/>
                <w:szCs w:val="28"/>
                <w:lang w:val="kk-KZ"/>
              </w:rPr>
              <w:t>лар</w:t>
            </w:r>
            <w:r w:rsidRPr="00035F7A">
              <w:rPr>
                <w:sz w:val="28"/>
                <w:szCs w:val="28"/>
                <w:lang w:val="en-US"/>
              </w:rPr>
              <w:t xml:space="preserve"> </w:t>
            </w:r>
          </w:p>
        </w:tc>
        <w:tc>
          <w:tcPr>
            <w:tcW w:w="2762" w:type="dxa"/>
            <w:gridSpan w:val="4"/>
          </w:tcPr>
          <w:p w:rsidR="000427B4" w:rsidRPr="00035F7A" w:rsidRDefault="000427B4" w:rsidP="00ED0240">
            <w:pPr>
              <w:jc w:val="center"/>
              <w:rPr>
                <w:sz w:val="28"/>
                <w:szCs w:val="28"/>
                <w:lang w:val="en-US"/>
              </w:rPr>
            </w:pPr>
            <w:r w:rsidRPr="00035F7A">
              <w:rPr>
                <w:sz w:val="28"/>
                <w:szCs w:val="28"/>
                <w:lang w:val="kk-KZ"/>
              </w:rPr>
              <w:t xml:space="preserve">Шеңбері бойынша өлшеулер </w:t>
            </w:r>
          </w:p>
        </w:tc>
        <w:tc>
          <w:tcPr>
            <w:tcW w:w="3060" w:type="dxa"/>
            <w:gridSpan w:val="3"/>
          </w:tcPr>
          <w:p w:rsidR="000427B4" w:rsidRPr="00035F7A" w:rsidRDefault="000427B4" w:rsidP="00ED0240">
            <w:pPr>
              <w:jc w:val="center"/>
              <w:rPr>
                <w:sz w:val="28"/>
                <w:szCs w:val="28"/>
                <w:lang w:val="en-US"/>
              </w:rPr>
            </w:pPr>
            <w:r w:rsidRPr="00035F7A">
              <w:rPr>
                <w:sz w:val="28"/>
                <w:szCs w:val="28"/>
                <w:lang w:val="kk-KZ"/>
              </w:rPr>
              <w:t>Форма ауытқулары</w:t>
            </w:r>
            <w:r w:rsidRPr="00035F7A">
              <w:rPr>
                <w:sz w:val="28"/>
                <w:szCs w:val="28"/>
                <w:lang w:val="en-US"/>
              </w:rPr>
              <w:t xml:space="preserve"> </w:t>
            </w:r>
          </w:p>
        </w:tc>
      </w:tr>
      <w:tr w:rsidR="000427B4" w:rsidRPr="00035F7A" w:rsidTr="00644D05">
        <w:trPr>
          <w:trHeight w:val="300"/>
        </w:trPr>
        <w:tc>
          <w:tcPr>
            <w:tcW w:w="720" w:type="dxa"/>
            <w:vMerge/>
          </w:tcPr>
          <w:p w:rsidR="000427B4" w:rsidRPr="00035F7A" w:rsidRDefault="000427B4" w:rsidP="00ED0240">
            <w:pPr>
              <w:jc w:val="center"/>
              <w:rPr>
                <w:sz w:val="28"/>
                <w:szCs w:val="28"/>
                <w:lang w:val="en-US"/>
              </w:rPr>
            </w:pPr>
          </w:p>
        </w:tc>
        <w:tc>
          <w:tcPr>
            <w:tcW w:w="1620" w:type="dxa"/>
            <w:vMerge/>
          </w:tcPr>
          <w:p w:rsidR="000427B4" w:rsidRPr="00035F7A" w:rsidRDefault="000427B4" w:rsidP="00ED0240">
            <w:pPr>
              <w:jc w:val="center"/>
              <w:rPr>
                <w:sz w:val="28"/>
                <w:szCs w:val="28"/>
                <w:lang w:val="en-US"/>
              </w:rPr>
            </w:pPr>
          </w:p>
        </w:tc>
        <w:tc>
          <w:tcPr>
            <w:tcW w:w="1018" w:type="dxa"/>
            <w:vMerge/>
          </w:tcPr>
          <w:p w:rsidR="000427B4" w:rsidRPr="00035F7A" w:rsidRDefault="000427B4" w:rsidP="00ED0240">
            <w:pPr>
              <w:jc w:val="center"/>
              <w:rPr>
                <w:sz w:val="28"/>
                <w:szCs w:val="28"/>
                <w:lang w:val="en-US"/>
              </w:rPr>
            </w:pPr>
          </w:p>
        </w:tc>
        <w:tc>
          <w:tcPr>
            <w:tcW w:w="602" w:type="dxa"/>
          </w:tcPr>
          <w:p w:rsidR="000427B4" w:rsidRPr="00035F7A" w:rsidRDefault="000427B4" w:rsidP="00ED0240">
            <w:pPr>
              <w:jc w:val="center"/>
              <w:rPr>
                <w:sz w:val="28"/>
                <w:szCs w:val="28"/>
                <w:lang w:val="en-US"/>
              </w:rPr>
            </w:pPr>
            <w:r w:rsidRPr="00035F7A">
              <w:rPr>
                <w:sz w:val="28"/>
                <w:szCs w:val="28"/>
                <w:lang w:val="en-US"/>
              </w:rPr>
              <w:t>1-1</w:t>
            </w:r>
          </w:p>
        </w:tc>
        <w:tc>
          <w:tcPr>
            <w:tcW w:w="720" w:type="dxa"/>
          </w:tcPr>
          <w:p w:rsidR="000427B4" w:rsidRPr="00035F7A" w:rsidRDefault="000427B4" w:rsidP="00ED0240">
            <w:pPr>
              <w:jc w:val="center"/>
              <w:rPr>
                <w:sz w:val="28"/>
                <w:szCs w:val="28"/>
                <w:lang w:val="en-US"/>
              </w:rPr>
            </w:pPr>
            <w:r w:rsidRPr="00035F7A">
              <w:rPr>
                <w:sz w:val="28"/>
                <w:szCs w:val="28"/>
                <w:lang w:val="en-US"/>
              </w:rPr>
              <w:t>2-2</w:t>
            </w:r>
          </w:p>
        </w:tc>
        <w:tc>
          <w:tcPr>
            <w:tcW w:w="720" w:type="dxa"/>
          </w:tcPr>
          <w:p w:rsidR="000427B4" w:rsidRPr="00035F7A" w:rsidRDefault="000427B4" w:rsidP="00ED0240">
            <w:pPr>
              <w:jc w:val="center"/>
              <w:rPr>
                <w:sz w:val="28"/>
                <w:szCs w:val="28"/>
                <w:lang w:val="en-US"/>
              </w:rPr>
            </w:pPr>
            <w:r w:rsidRPr="00035F7A">
              <w:rPr>
                <w:sz w:val="28"/>
                <w:szCs w:val="28"/>
                <w:lang w:val="en-US"/>
              </w:rPr>
              <w:t>3-3</w:t>
            </w:r>
          </w:p>
        </w:tc>
        <w:tc>
          <w:tcPr>
            <w:tcW w:w="720" w:type="dxa"/>
          </w:tcPr>
          <w:p w:rsidR="000427B4" w:rsidRPr="00035F7A" w:rsidRDefault="000427B4" w:rsidP="00ED0240">
            <w:pPr>
              <w:jc w:val="center"/>
              <w:rPr>
                <w:sz w:val="28"/>
                <w:szCs w:val="28"/>
                <w:lang w:val="en-US"/>
              </w:rPr>
            </w:pPr>
            <w:r w:rsidRPr="00035F7A">
              <w:rPr>
                <w:sz w:val="28"/>
                <w:szCs w:val="28"/>
                <w:lang w:val="en-US"/>
              </w:rPr>
              <w:t>4-4</w:t>
            </w:r>
          </w:p>
        </w:tc>
        <w:tc>
          <w:tcPr>
            <w:tcW w:w="1080" w:type="dxa"/>
          </w:tcPr>
          <w:p w:rsidR="000427B4" w:rsidRPr="00035F7A" w:rsidRDefault="000427B4" w:rsidP="00ED0240">
            <w:pPr>
              <w:jc w:val="center"/>
              <w:rPr>
                <w:sz w:val="28"/>
                <w:szCs w:val="28"/>
                <w:lang w:val="kk-KZ"/>
              </w:rPr>
            </w:pPr>
            <w:r w:rsidRPr="00035F7A">
              <w:rPr>
                <w:sz w:val="28"/>
                <w:szCs w:val="28"/>
                <w:lang w:val="kk-KZ"/>
              </w:rPr>
              <w:t>Бөшке тәрізді</w:t>
            </w:r>
          </w:p>
          <w:p w:rsidR="000427B4" w:rsidRPr="00035F7A" w:rsidRDefault="000427B4" w:rsidP="00ED0240">
            <w:pPr>
              <w:jc w:val="center"/>
              <w:rPr>
                <w:sz w:val="28"/>
                <w:szCs w:val="28"/>
                <w:lang w:val="en-US"/>
              </w:rPr>
            </w:pPr>
            <w:r w:rsidRPr="00035F7A">
              <w:rPr>
                <w:sz w:val="28"/>
                <w:szCs w:val="28"/>
                <w:lang w:val="kk-KZ"/>
              </w:rPr>
              <w:t>лік</w:t>
            </w:r>
          </w:p>
        </w:tc>
        <w:tc>
          <w:tcPr>
            <w:tcW w:w="1080" w:type="dxa"/>
          </w:tcPr>
          <w:p w:rsidR="000427B4" w:rsidRPr="00035F7A" w:rsidRDefault="000427B4" w:rsidP="00ED0240">
            <w:pPr>
              <w:jc w:val="center"/>
              <w:rPr>
                <w:sz w:val="28"/>
                <w:szCs w:val="28"/>
                <w:lang w:val="kk-KZ"/>
              </w:rPr>
            </w:pPr>
            <w:r w:rsidRPr="00035F7A">
              <w:rPr>
                <w:sz w:val="28"/>
                <w:szCs w:val="28"/>
                <w:lang w:val="kk-KZ"/>
              </w:rPr>
              <w:t>Ішіне майы</w:t>
            </w:r>
          </w:p>
          <w:p w:rsidR="000427B4" w:rsidRPr="00035F7A" w:rsidRDefault="000427B4" w:rsidP="00ED0240">
            <w:pPr>
              <w:jc w:val="center"/>
              <w:rPr>
                <w:sz w:val="28"/>
                <w:szCs w:val="28"/>
              </w:rPr>
            </w:pPr>
            <w:r w:rsidRPr="00035F7A">
              <w:rPr>
                <w:sz w:val="28"/>
                <w:szCs w:val="28"/>
                <w:lang w:val="kk-KZ"/>
              </w:rPr>
              <w:t>суы</w:t>
            </w:r>
          </w:p>
        </w:tc>
        <w:tc>
          <w:tcPr>
            <w:tcW w:w="900" w:type="dxa"/>
          </w:tcPr>
          <w:p w:rsidR="000427B4" w:rsidRPr="00035F7A" w:rsidRDefault="000427B4" w:rsidP="00ED0240">
            <w:pPr>
              <w:jc w:val="center"/>
              <w:rPr>
                <w:sz w:val="28"/>
                <w:szCs w:val="28"/>
                <w:lang w:val="kk-KZ"/>
              </w:rPr>
            </w:pPr>
            <w:r w:rsidRPr="00035F7A">
              <w:rPr>
                <w:sz w:val="28"/>
                <w:szCs w:val="28"/>
              </w:rPr>
              <w:t>Ко</w:t>
            </w:r>
          </w:p>
          <w:p w:rsidR="000427B4" w:rsidRPr="00035F7A" w:rsidRDefault="000427B4" w:rsidP="00ED0240">
            <w:pPr>
              <w:jc w:val="center"/>
              <w:rPr>
                <w:sz w:val="28"/>
                <w:szCs w:val="28"/>
                <w:lang w:val="kk-KZ"/>
              </w:rPr>
            </w:pPr>
            <w:r w:rsidRPr="00035F7A">
              <w:rPr>
                <w:sz w:val="28"/>
                <w:szCs w:val="28"/>
                <w:lang w:val="kk-KZ"/>
              </w:rPr>
              <w:t>н</w:t>
            </w:r>
            <w:r w:rsidRPr="00035F7A">
              <w:rPr>
                <w:sz w:val="28"/>
                <w:szCs w:val="28"/>
              </w:rPr>
              <w:t>ус</w:t>
            </w:r>
            <w:r w:rsidRPr="00035F7A">
              <w:rPr>
                <w:sz w:val="28"/>
                <w:szCs w:val="28"/>
                <w:lang w:val="kk-KZ"/>
              </w:rPr>
              <w:t xml:space="preserve"> тәріз</w:t>
            </w:r>
          </w:p>
          <w:p w:rsidR="000427B4" w:rsidRPr="00035F7A" w:rsidRDefault="000427B4" w:rsidP="00ED0240">
            <w:pPr>
              <w:jc w:val="center"/>
              <w:rPr>
                <w:sz w:val="28"/>
                <w:szCs w:val="28"/>
              </w:rPr>
            </w:pPr>
            <w:r w:rsidRPr="00035F7A">
              <w:rPr>
                <w:sz w:val="28"/>
                <w:szCs w:val="28"/>
                <w:lang w:val="kk-KZ"/>
              </w:rPr>
              <w:t xml:space="preserve">ділік </w:t>
            </w:r>
          </w:p>
        </w:tc>
      </w:tr>
      <w:tr w:rsidR="000427B4" w:rsidRPr="00035F7A" w:rsidTr="00644D05">
        <w:tc>
          <w:tcPr>
            <w:tcW w:w="720" w:type="dxa"/>
          </w:tcPr>
          <w:p w:rsidR="000427B4" w:rsidRPr="00035F7A" w:rsidRDefault="000427B4" w:rsidP="00ED0240">
            <w:pPr>
              <w:jc w:val="center"/>
              <w:rPr>
                <w:sz w:val="28"/>
                <w:szCs w:val="28"/>
              </w:rPr>
            </w:pPr>
          </w:p>
        </w:tc>
        <w:tc>
          <w:tcPr>
            <w:tcW w:w="1620" w:type="dxa"/>
          </w:tcPr>
          <w:p w:rsidR="000427B4" w:rsidRPr="00035F7A" w:rsidRDefault="000427B4" w:rsidP="00ED0240">
            <w:pPr>
              <w:jc w:val="center"/>
              <w:rPr>
                <w:sz w:val="28"/>
                <w:szCs w:val="28"/>
              </w:rPr>
            </w:pPr>
          </w:p>
        </w:tc>
        <w:tc>
          <w:tcPr>
            <w:tcW w:w="1018" w:type="dxa"/>
          </w:tcPr>
          <w:p w:rsidR="000427B4" w:rsidRPr="00035F7A" w:rsidRDefault="000427B4" w:rsidP="00ED0240">
            <w:pPr>
              <w:jc w:val="center"/>
              <w:rPr>
                <w:sz w:val="28"/>
                <w:szCs w:val="28"/>
              </w:rPr>
            </w:pPr>
          </w:p>
        </w:tc>
        <w:tc>
          <w:tcPr>
            <w:tcW w:w="602" w:type="dxa"/>
          </w:tcPr>
          <w:p w:rsidR="000427B4" w:rsidRPr="00035F7A" w:rsidRDefault="000427B4" w:rsidP="00ED0240">
            <w:pPr>
              <w:rPr>
                <w:sz w:val="28"/>
                <w:szCs w:val="28"/>
                <w:lang w:val="en-US"/>
              </w:rPr>
            </w:pPr>
            <w:r w:rsidRPr="00035F7A">
              <w:rPr>
                <w:sz w:val="28"/>
                <w:szCs w:val="28"/>
                <w:lang w:val="en-US"/>
              </w:rPr>
              <w:t>I.</w:t>
            </w: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900" w:type="dxa"/>
          </w:tcPr>
          <w:p w:rsidR="000427B4" w:rsidRPr="00035F7A" w:rsidRDefault="000427B4" w:rsidP="00ED0240">
            <w:pPr>
              <w:jc w:val="center"/>
              <w:rPr>
                <w:sz w:val="28"/>
                <w:szCs w:val="28"/>
              </w:rPr>
            </w:pPr>
          </w:p>
        </w:tc>
      </w:tr>
      <w:tr w:rsidR="000427B4" w:rsidRPr="00035F7A" w:rsidTr="00644D05">
        <w:tc>
          <w:tcPr>
            <w:tcW w:w="720" w:type="dxa"/>
          </w:tcPr>
          <w:p w:rsidR="000427B4" w:rsidRPr="00035F7A" w:rsidRDefault="000427B4" w:rsidP="00ED0240">
            <w:pPr>
              <w:jc w:val="center"/>
              <w:rPr>
                <w:sz w:val="28"/>
                <w:szCs w:val="28"/>
              </w:rPr>
            </w:pPr>
          </w:p>
        </w:tc>
        <w:tc>
          <w:tcPr>
            <w:tcW w:w="1620" w:type="dxa"/>
          </w:tcPr>
          <w:p w:rsidR="000427B4" w:rsidRPr="00035F7A" w:rsidRDefault="000427B4" w:rsidP="00ED0240">
            <w:pPr>
              <w:jc w:val="center"/>
              <w:rPr>
                <w:sz w:val="28"/>
                <w:szCs w:val="28"/>
              </w:rPr>
            </w:pPr>
          </w:p>
        </w:tc>
        <w:tc>
          <w:tcPr>
            <w:tcW w:w="1018" w:type="dxa"/>
          </w:tcPr>
          <w:p w:rsidR="000427B4" w:rsidRPr="00035F7A" w:rsidRDefault="000427B4" w:rsidP="00ED0240">
            <w:pPr>
              <w:jc w:val="center"/>
              <w:rPr>
                <w:sz w:val="28"/>
                <w:szCs w:val="28"/>
              </w:rPr>
            </w:pPr>
          </w:p>
        </w:tc>
        <w:tc>
          <w:tcPr>
            <w:tcW w:w="602" w:type="dxa"/>
          </w:tcPr>
          <w:p w:rsidR="000427B4" w:rsidRPr="00035F7A" w:rsidRDefault="000427B4" w:rsidP="00ED0240">
            <w:pPr>
              <w:rPr>
                <w:sz w:val="28"/>
                <w:szCs w:val="28"/>
                <w:lang w:val="en-US"/>
              </w:rPr>
            </w:pPr>
            <w:r w:rsidRPr="00035F7A">
              <w:rPr>
                <w:sz w:val="28"/>
                <w:szCs w:val="28"/>
                <w:lang w:val="en-US"/>
              </w:rPr>
              <w:t>II.</w:t>
            </w: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900" w:type="dxa"/>
          </w:tcPr>
          <w:p w:rsidR="000427B4" w:rsidRPr="00035F7A" w:rsidRDefault="000427B4" w:rsidP="00ED0240">
            <w:pPr>
              <w:jc w:val="center"/>
              <w:rPr>
                <w:sz w:val="28"/>
                <w:szCs w:val="28"/>
              </w:rPr>
            </w:pPr>
          </w:p>
        </w:tc>
      </w:tr>
      <w:tr w:rsidR="000427B4" w:rsidRPr="00035F7A" w:rsidTr="00644D05">
        <w:tc>
          <w:tcPr>
            <w:tcW w:w="720" w:type="dxa"/>
          </w:tcPr>
          <w:p w:rsidR="000427B4" w:rsidRPr="00035F7A" w:rsidRDefault="000427B4" w:rsidP="00ED0240">
            <w:pPr>
              <w:jc w:val="center"/>
              <w:rPr>
                <w:sz w:val="28"/>
                <w:szCs w:val="28"/>
              </w:rPr>
            </w:pPr>
          </w:p>
        </w:tc>
        <w:tc>
          <w:tcPr>
            <w:tcW w:w="1620" w:type="dxa"/>
          </w:tcPr>
          <w:p w:rsidR="000427B4" w:rsidRPr="00035F7A" w:rsidRDefault="000427B4" w:rsidP="00ED0240">
            <w:pPr>
              <w:jc w:val="center"/>
              <w:rPr>
                <w:sz w:val="28"/>
                <w:szCs w:val="28"/>
              </w:rPr>
            </w:pPr>
          </w:p>
        </w:tc>
        <w:tc>
          <w:tcPr>
            <w:tcW w:w="1018" w:type="dxa"/>
          </w:tcPr>
          <w:p w:rsidR="000427B4" w:rsidRPr="00035F7A" w:rsidRDefault="000427B4" w:rsidP="00ED0240">
            <w:pPr>
              <w:jc w:val="center"/>
              <w:rPr>
                <w:sz w:val="28"/>
                <w:szCs w:val="28"/>
              </w:rPr>
            </w:pPr>
          </w:p>
        </w:tc>
        <w:tc>
          <w:tcPr>
            <w:tcW w:w="602" w:type="dxa"/>
          </w:tcPr>
          <w:p w:rsidR="000427B4" w:rsidRPr="00035F7A" w:rsidRDefault="000427B4" w:rsidP="00ED0240">
            <w:pPr>
              <w:rPr>
                <w:sz w:val="28"/>
                <w:szCs w:val="28"/>
              </w:rPr>
            </w:pPr>
            <w:r w:rsidRPr="00035F7A">
              <w:rPr>
                <w:sz w:val="28"/>
                <w:szCs w:val="28"/>
                <w:lang w:val="en-US"/>
              </w:rPr>
              <w:t>III.</w:t>
            </w: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72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1080" w:type="dxa"/>
          </w:tcPr>
          <w:p w:rsidR="000427B4" w:rsidRPr="00035F7A" w:rsidRDefault="000427B4" w:rsidP="00ED0240">
            <w:pPr>
              <w:jc w:val="center"/>
              <w:rPr>
                <w:sz w:val="28"/>
                <w:szCs w:val="28"/>
              </w:rPr>
            </w:pPr>
          </w:p>
        </w:tc>
        <w:tc>
          <w:tcPr>
            <w:tcW w:w="900" w:type="dxa"/>
          </w:tcPr>
          <w:p w:rsidR="000427B4" w:rsidRPr="00035F7A" w:rsidRDefault="000427B4" w:rsidP="00ED0240">
            <w:pPr>
              <w:jc w:val="center"/>
              <w:rPr>
                <w:sz w:val="28"/>
                <w:szCs w:val="28"/>
              </w:rPr>
            </w:pPr>
          </w:p>
        </w:tc>
      </w:tr>
    </w:tbl>
    <w:p w:rsidR="000427B4" w:rsidRPr="00035F7A" w:rsidRDefault="000427B4" w:rsidP="00ED0240">
      <w:pPr>
        <w:jc w:val="center"/>
        <w:rPr>
          <w:sz w:val="28"/>
          <w:szCs w:val="28"/>
          <w:lang w:val="kk-KZ"/>
        </w:rPr>
      </w:pPr>
    </w:p>
    <w:p w:rsidR="000427B4" w:rsidRPr="00035F7A" w:rsidRDefault="000427B4" w:rsidP="00ED0240">
      <w:pPr>
        <w:ind w:left="360"/>
        <w:rPr>
          <w:b/>
          <w:sz w:val="28"/>
          <w:szCs w:val="28"/>
        </w:rPr>
      </w:pPr>
    </w:p>
    <w:p w:rsidR="000427B4" w:rsidRPr="00035F7A" w:rsidRDefault="000427B4" w:rsidP="00ED0240">
      <w:pPr>
        <w:numPr>
          <w:ilvl w:val="0"/>
          <w:numId w:val="2"/>
        </w:numPr>
        <w:rPr>
          <w:b/>
          <w:sz w:val="28"/>
          <w:szCs w:val="28"/>
          <w:lang w:val="kk-KZ"/>
        </w:rPr>
      </w:pPr>
      <w:r w:rsidRPr="00035F7A">
        <w:rPr>
          <w:b/>
          <w:sz w:val="28"/>
          <w:szCs w:val="28"/>
          <w:lang w:val="kk-KZ"/>
        </w:rPr>
        <w:t>Өлшемдері бойынша  бөлшектің жарамдылығы жайлы шешім</w:t>
      </w:r>
    </w:p>
    <w:p w:rsidR="000427B4" w:rsidRPr="00035F7A" w:rsidRDefault="000427B4" w:rsidP="00ED0240">
      <w:pPr>
        <w:ind w:left="360"/>
        <w:rPr>
          <w:sz w:val="28"/>
          <w:szCs w:val="28"/>
          <w:lang w:val="kk-KZ"/>
        </w:rPr>
      </w:pPr>
      <w:r w:rsidRPr="00035F7A">
        <w:rPr>
          <w:sz w:val="28"/>
          <w:szCs w:val="28"/>
          <w:lang w:val="kk-KZ"/>
        </w:rPr>
        <w:t>................................................................................................................................................................................................................................................................................................................................................................................................ ................................................................................................................................ ................................................................................................................................ ................................................................................................................................ ................................................................................................................................ ................................................................................................................................................................................................................................................................</w:t>
      </w:r>
    </w:p>
    <w:p w:rsidR="000427B4" w:rsidRPr="00035F7A" w:rsidRDefault="000427B4" w:rsidP="00ED0240">
      <w:pPr>
        <w:jc w:val="center"/>
        <w:rPr>
          <w:b/>
          <w:sz w:val="28"/>
          <w:szCs w:val="28"/>
          <w:lang w:val="kk-KZ"/>
        </w:rPr>
      </w:pPr>
    </w:p>
    <w:p w:rsidR="000427B4" w:rsidRPr="00035F7A" w:rsidRDefault="000427B4" w:rsidP="00ED0240">
      <w:pPr>
        <w:ind w:left="360"/>
        <w:jc w:val="center"/>
        <w:rPr>
          <w:b/>
          <w:sz w:val="28"/>
          <w:szCs w:val="28"/>
          <w:lang w:val="kk-KZ"/>
        </w:rPr>
        <w:sectPr w:rsidR="000427B4" w:rsidRPr="00035F7A" w:rsidSect="00C0350A">
          <w:footerReference w:type="even" r:id="rId11"/>
          <w:footerReference w:type="default" r:id="rId12"/>
          <w:footerReference w:type="first" r:id="rId13"/>
          <w:pgSz w:w="11906" w:h="16838"/>
          <w:pgMar w:top="1134" w:right="1021" w:bottom="1418" w:left="1531" w:header="720" w:footer="720" w:gutter="0"/>
          <w:pgNumType w:start="1"/>
          <w:cols w:space="720"/>
          <w:titlePg/>
        </w:sectPr>
      </w:pPr>
    </w:p>
    <w:p w:rsidR="000427B4" w:rsidRPr="00035F7A" w:rsidRDefault="000427B4" w:rsidP="00ED0240">
      <w:pPr>
        <w:ind w:left="360"/>
        <w:jc w:val="center"/>
        <w:rPr>
          <w:b/>
          <w:sz w:val="28"/>
          <w:szCs w:val="28"/>
          <w:lang w:val="kk-KZ"/>
        </w:rPr>
      </w:pPr>
      <w:r w:rsidRPr="00035F7A">
        <w:rPr>
          <w:b/>
          <w:sz w:val="28"/>
          <w:szCs w:val="28"/>
          <w:lang w:val="kk-KZ"/>
        </w:rPr>
        <w:lastRenderedPageBreak/>
        <w:t>Бақылау сұрақтары</w:t>
      </w:r>
    </w:p>
    <w:p w:rsidR="000427B4" w:rsidRPr="00035F7A" w:rsidRDefault="000427B4" w:rsidP="00ED0240">
      <w:pPr>
        <w:ind w:left="360"/>
        <w:jc w:val="center"/>
        <w:rPr>
          <w:b/>
          <w:sz w:val="28"/>
          <w:szCs w:val="28"/>
          <w:lang w:val="kk-KZ"/>
        </w:rPr>
      </w:pPr>
    </w:p>
    <w:p w:rsidR="000427B4" w:rsidRPr="00035F7A" w:rsidRDefault="000427B4" w:rsidP="00ED0240">
      <w:pPr>
        <w:ind w:firstLine="720"/>
        <w:jc w:val="both"/>
        <w:rPr>
          <w:snapToGrid w:val="0"/>
          <w:sz w:val="28"/>
          <w:szCs w:val="28"/>
          <w:lang w:val="kk-KZ"/>
        </w:rPr>
      </w:pPr>
      <w:r w:rsidRPr="00035F7A">
        <w:rPr>
          <w:snapToGrid w:val="0"/>
          <w:sz w:val="28"/>
          <w:szCs w:val="28"/>
          <w:lang w:val="kk-KZ"/>
        </w:rPr>
        <w:t>1. Метрологиялық қызмет міндеттері.</w:t>
      </w:r>
    </w:p>
    <w:p w:rsidR="000427B4" w:rsidRPr="00035F7A" w:rsidRDefault="000427B4" w:rsidP="00ED0240">
      <w:pPr>
        <w:ind w:firstLine="720"/>
        <w:jc w:val="both"/>
        <w:rPr>
          <w:snapToGrid w:val="0"/>
          <w:sz w:val="28"/>
          <w:szCs w:val="28"/>
          <w:lang w:val="kk-KZ"/>
        </w:rPr>
      </w:pPr>
      <w:r w:rsidRPr="00035F7A">
        <w:rPr>
          <w:snapToGrid w:val="0"/>
          <w:sz w:val="28"/>
          <w:szCs w:val="28"/>
          <w:lang w:val="kk-KZ"/>
        </w:rPr>
        <w:t>2. ҚР метрологиялық қызмет бағыттары.</w:t>
      </w:r>
    </w:p>
    <w:p w:rsidR="000427B4" w:rsidRPr="00035F7A" w:rsidRDefault="000427B4" w:rsidP="00ED0240">
      <w:pPr>
        <w:ind w:firstLine="720"/>
        <w:jc w:val="both"/>
        <w:rPr>
          <w:snapToGrid w:val="0"/>
          <w:sz w:val="28"/>
          <w:szCs w:val="28"/>
          <w:lang w:val="kk-KZ"/>
        </w:rPr>
      </w:pPr>
      <w:r w:rsidRPr="00035F7A">
        <w:rPr>
          <w:snapToGrid w:val="0"/>
          <w:sz w:val="28"/>
          <w:szCs w:val="28"/>
          <w:lang w:val="kk-KZ"/>
        </w:rPr>
        <w:t>3. Халықаралық метрологиялық ұйымдар.</w:t>
      </w:r>
    </w:p>
    <w:p w:rsidR="000427B4" w:rsidRPr="00035F7A" w:rsidRDefault="000427B4" w:rsidP="00ED0240">
      <w:pPr>
        <w:ind w:firstLine="720"/>
        <w:jc w:val="both"/>
        <w:rPr>
          <w:snapToGrid w:val="0"/>
          <w:sz w:val="28"/>
          <w:szCs w:val="28"/>
          <w:lang w:val="kk-KZ"/>
        </w:rPr>
      </w:pPr>
      <w:r w:rsidRPr="00035F7A">
        <w:rPr>
          <w:snapToGrid w:val="0"/>
          <w:sz w:val="28"/>
          <w:szCs w:val="28"/>
        </w:rPr>
        <w:t>4.</w:t>
      </w:r>
      <w:r w:rsidRPr="00035F7A">
        <w:rPr>
          <w:snapToGrid w:val="0"/>
          <w:sz w:val="28"/>
          <w:szCs w:val="28"/>
          <w:lang w:val="kk-KZ"/>
        </w:rPr>
        <w:t xml:space="preserve"> Метрлогияның ғылыми-техникалық прогресстегі</w:t>
      </w:r>
      <w:r w:rsidRPr="00035F7A">
        <w:rPr>
          <w:snapToGrid w:val="0"/>
          <w:sz w:val="28"/>
          <w:szCs w:val="28"/>
        </w:rPr>
        <w:t xml:space="preserve"> </w:t>
      </w:r>
      <w:r w:rsidRPr="00035F7A">
        <w:rPr>
          <w:snapToGrid w:val="0"/>
          <w:sz w:val="28"/>
          <w:szCs w:val="28"/>
          <w:lang w:val="kk-KZ"/>
        </w:rPr>
        <w:t>ролі.</w:t>
      </w:r>
    </w:p>
    <w:p w:rsidR="000427B4" w:rsidRPr="00035F7A" w:rsidRDefault="000427B4" w:rsidP="00ED0240">
      <w:pPr>
        <w:ind w:firstLine="720"/>
        <w:jc w:val="both"/>
        <w:rPr>
          <w:snapToGrid w:val="0"/>
          <w:sz w:val="28"/>
          <w:szCs w:val="28"/>
        </w:rPr>
      </w:pPr>
      <w:r w:rsidRPr="00035F7A">
        <w:rPr>
          <w:snapToGrid w:val="0"/>
          <w:sz w:val="28"/>
          <w:szCs w:val="28"/>
        </w:rPr>
        <w:t>5. Роль метрологии в научно-техническом прогрессе.</w:t>
      </w:r>
    </w:p>
    <w:p w:rsidR="000427B4" w:rsidRPr="00035F7A" w:rsidRDefault="000427B4" w:rsidP="00ED0240">
      <w:pPr>
        <w:ind w:firstLine="720"/>
        <w:jc w:val="both"/>
        <w:rPr>
          <w:snapToGrid w:val="0"/>
          <w:sz w:val="28"/>
          <w:szCs w:val="28"/>
          <w:lang w:val="kk-KZ"/>
        </w:rPr>
      </w:pPr>
      <w:r w:rsidRPr="00035F7A">
        <w:rPr>
          <w:snapToGrid w:val="0"/>
          <w:sz w:val="28"/>
          <w:szCs w:val="28"/>
        </w:rPr>
        <w:t>6.</w:t>
      </w:r>
      <w:r w:rsidRPr="00035F7A">
        <w:rPr>
          <w:snapToGrid w:val="0"/>
          <w:sz w:val="28"/>
          <w:szCs w:val="28"/>
          <w:lang w:val="kk-KZ"/>
        </w:rPr>
        <w:t xml:space="preserve"> Метрологияның даму тарихы, даму бағыттары және перспективасы.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7. Метрологиялық бақылау және қадағалау.</w:t>
      </w:r>
    </w:p>
    <w:p w:rsidR="000427B4" w:rsidRPr="00035F7A" w:rsidRDefault="000427B4" w:rsidP="00ED0240">
      <w:pPr>
        <w:ind w:firstLine="720"/>
        <w:jc w:val="both"/>
        <w:rPr>
          <w:snapToGrid w:val="0"/>
          <w:sz w:val="28"/>
          <w:szCs w:val="28"/>
          <w:lang w:val="kk-KZ"/>
        </w:rPr>
      </w:pPr>
      <w:r w:rsidRPr="00035F7A">
        <w:rPr>
          <w:snapToGrid w:val="0"/>
          <w:sz w:val="28"/>
          <w:szCs w:val="28"/>
          <w:lang w:val="kk-KZ"/>
        </w:rPr>
        <w:t xml:space="preserve">8. Өлшеу бірлігі.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 xml:space="preserve">9. Өлшеу түрлері.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10. Өлшеу әдістері.</w:t>
      </w:r>
    </w:p>
    <w:p w:rsidR="000427B4" w:rsidRPr="00035F7A" w:rsidRDefault="000427B4" w:rsidP="00ED0240">
      <w:pPr>
        <w:ind w:firstLine="720"/>
        <w:jc w:val="both"/>
        <w:rPr>
          <w:snapToGrid w:val="0"/>
          <w:sz w:val="28"/>
          <w:szCs w:val="28"/>
          <w:lang w:val="kk-KZ"/>
        </w:rPr>
      </w:pPr>
      <w:r w:rsidRPr="00035F7A">
        <w:rPr>
          <w:snapToGrid w:val="0"/>
          <w:sz w:val="28"/>
          <w:szCs w:val="28"/>
          <w:lang w:val="kk-KZ"/>
        </w:rPr>
        <w:t xml:space="preserve">11. Өлшеудегі қате жіберушіліктер. </w:t>
      </w:r>
    </w:p>
    <w:p w:rsidR="000427B4" w:rsidRPr="00035F7A" w:rsidRDefault="000427B4" w:rsidP="00ED0240">
      <w:pPr>
        <w:ind w:firstLine="720"/>
        <w:jc w:val="both"/>
        <w:rPr>
          <w:snapToGrid w:val="0"/>
          <w:sz w:val="28"/>
          <w:szCs w:val="28"/>
          <w:lang w:val="kk-KZ"/>
        </w:rPr>
      </w:pPr>
      <w:r w:rsidRPr="00035F7A">
        <w:rPr>
          <w:snapToGrid w:val="0"/>
          <w:sz w:val="28"/>
          <w:szCs w:val="28"/>
          <w:lang w:val="kk-KZ"/>
        </w:rPr>
        <w:t>12. Өлшеу құралдарының метрологиялық сипаттамалары.</w:t>
      </w:r>
    </w:p>
    <w:p w:rsidR="000427B4" w:rsidRPr="00035F7A" w:rsidRDefault="000427B4" w:rsidP="00ED0240">
      <w:pPr>
        <w:ind w:firstLine="720"/>
        <w:jc w:val="both"/>
        <w:rPr>
          <w:snapToGrid w:val="0"/>
          <w:sz w:val="28"/>
          <w:szCs w:val="28"/>
          <w:lang w:val="kk-KZ"/>
        </w:rPr>
      </w:pPr>
      <w:r w:rsidRPr="00035F7A">
        <w:rPr>
          <w:snapToGrid w:val="0"/>
          <w:sz w:val="28"/>
          <w:szCs w:val="28"/>
          <w:lang w:val="kk-KZ"/>
        </w:rPr>
        <w:t>13. Эталондар, олардың түрлері.</w:t>
      </w:r>
    </w:p>
    <w:p w:rsidR="000427B4" w:rsidRPr="00035F7A" w:rsidRDefault="000427B4" w:rsidP="00ED0240">
      <w:pPr>
        <w:ind w:firstLine="720"/>
        <w:jc w:val="both"/>
        <w:rPr>
          <w:snapToGrid w:val="0"/>
          <w:sz w:val="28"/>
          <w:szCs w:val="28"/>
          <w:lang w:val="kk-KZ"/>
        </w:rPr>
      </w:pPr>
      <w:r w:rsidRPr="00035F7A">
        <w:rPr>
          <w:snapToGrid w:val="0"/>
          <w:sz w:val="28"/>
          <w:szCs w:val="28"/>
          <w:lang w:val="kk-KZ"/>
        </w:rPr>
        <w:t>14. Өлшеу құралдарының қате жіберушіліктері.</w:t>
      </w:r>
    </w:p>
    <w:p w:rsidR="000427B4" w:rsidRPr="00035F7A" w:rsidRDefault="000427B4" w:rsidP="00ED0240">
      <w:pPr>
        <w:ind w:firstLine="720"/>
        <w:jc w:val="both"/>
        <w:rPr>
          <w:snapToGrid w:val="0"/>
          <w:sz w:val="28"/>
          <w:szCs w:val="28"/>
          <w:lang w:val="kk-KZ"/>
        </w:rPr>
      </w:pPr>
      <w:r w:rsidRPr="00035F7A">
        <w:rPr>
          <w:snapToGrid w:val="0"/>
          <w:sz w:val="28"/>
          <w:szCs w:val="28"/>
          <w:lang w:val="kk-KZ"/>
        </w:rPr>
        <w:t>15. Аспаптардың дәлдік класстары.</w:t>
      </w:r>
    </w:p>
    <w:p w:rsidR="000427B4" w:rsidRPr="00035F7A" w:rsidRDefault="000427B4" w:rsidP="00ED0240">
      <w:pPr>
        <w:ind w:firstLine="720"/>
        <w:jc w:val="both"/>
        <w:rPr>
          <w:snapToGrid w:val="0"/>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0427B4" w:rsidRPr="00035F7A" w:rsidRDefault="000427B4" w:rsidP="00ED0240">
      <w:pPr>
        <w:ind w:left="2124"/>
        <w:rPr>
          <w:b/>
          <w:sz w:val="28"/>
          <w:szCs w:val="28"/>
          <w:lang w:val="kk-KZ"/>
        </w:rPr>
      </w:pPr>
    </w:p>
    <w:p w:rsidR="00E47BC6" w:rsidRPr="00035F7A" w:rsidRDefault="00E47BC6" w:rsidP="00ED0240">
      <w:pPr>
        <w:jc w:val="center"/>
        <w:rPr>
          <w:rFonts w:ascii="KZ Times New Roman" w:hAnsi="KZ Times New Roman"/>
          <w:b/>
          <w:caps/>
          <w:sz w:val="28"/>
          <w:szCs w:val="28"/>
          <w:lang w:val="sr-Cyrl-CS"/>
        </w:rPr>
      </w:pPr>
      <w:r w:rsidRPr="00035F7A">
        <w:rPr>
          <w:rFonts w:ascii="KZ Times New Roman" w:hAnsi="KZ Times New Roman"/>
          <w:b/>
          <w:caps/>
          <w:sz w:val="28"/>
          <w:szCs w:val="28"/>
          <w:lang w:val="sr-Cyrl-CS"/>
        </w:rPr>
        <w:lastRenderedPageBreak/>
        <w:t>№</w:t>
      </w:r>
      <w:r w:rsidR="00847D8B">
        <w:rPr>
          <w:rFonts w:ascii="KZ Times New Roman" w:hAnsi="KZ Times New Roman"/>
          <w:b/>
          <w:caps/>
          <w:sz w:val="28"/>
          <w:szCs w:val="28"/>
          <w:lang w:val="sr-Cyrl-CS"/>
        </w:rPr>
        <w:t xml:space="preserve">2 </w:t>
      </w:r>
      <w:r w:rsidRPr="00035F7A">
        <w:rPr>
          <w:rFonts w:ascii="KZ Times New Roman" w:hAnsi="KZ Times New Roman"/>
          <w:b/>
          <w:caps/>
          <w:sz w:val="28"/>
          <w:szCs w:val="28"/>
          <w:lang w:val="sr-Cyrl-CS"/>
        </w:rPr>
        <w:t xml:space="preserve">ЗЕРТХАНАЛЫҚ жұмыс </w:t>
      </w:r>
    </w:p>
    <w:p w:rsidR="00E47BC6" w:rsidRPr="00035F7A" w:rsidRDefault="00E47BC6" w:rsidP="00ED0240">
      <w:pPr>
        <w:jc w:val="center"/>
        <w:rPr>
          <w:rFonts w:ascii="KZ Times New Roman" w:hAnsi="KZ Times New Roman"/>
          <w:b/>
          <w:sz w:val="28"/>
          <w:szCs w:val="28"/>
          <w:lang w:val="sr-Cyrl-CS"/>
        </w:rPr>
      </w:pPr>
    </w:p>
    <w:p w:rsidR="00E47BC6" w:rsidRPr="00035F7A" w:rsidRDefault="00E47BC6" w:rsidP="00ED0240">
      <w:pPr>
        <w:jc w:val="center"/>
        <w:rPr>
          <w:rFonts w:ascii="KZ Times New Roman" w:hAnsi="KZ Times New Roman"/>
          <w:b/>
          <w:sz w:val="28"/>
          <w:szCs w:val="28"/>
          <w:lang w:val="sr-Cyrl-CS"/>
        </w:rPr>
      </w:pPr>
      <w:r w:rsidRPr="00035F7A">
        <w:rPr>
          <w:rFonts w:ascii="KZ Times New Roman" w:hAnsi="KZ Times New Roman"/>
          <w:b/>
          <w:sz w:val="28"/>
          <w:szCs w:val="28"/>
          <w:lang w:val="sr-Cyrl-CS"/>
        </w:rPr>
        <w:t>Өлшеу құралдарымен практикалық танысу және таңдау</w:t>
      </w:r>
    </w:p>
    <w:p w:rsidR="00E47BC6" w:rsidRPr="00035F7A" w:rsidRDefault="00E47BC6" w:rsidP="00ED0240">
      <w:pPr>
        <w:pStyle w:val="a9"/>
        <w:tabs>
          <w:tab w:val="left" w:pos="0"/>
        </w:tabs>
        <w:rPr>
          <w:sz w:val="28"/>
          <w:szCs w:val="28"/>
          <w:lang w:val="sr-Cyrl-CS"/>
        </w:rPr>
      </w:pPr>
      <w:r w:rsidRPr="00035F7A">
        <w:rPr>
          <w:b/>
          <w:sz w:val="28"/>
          <w:szCs w:val="28"/>
          <w:lang w:val="sr-Cyrl-CS"/>
        </w:rPr>
        <w:t>Жұмыстың мақсаты:</w:t>
      </w:r>
      <w:r w:rsidRPr="00035F7A">
        <w:rPr>
          <w:sz w:val="28"/>
          <w:szCs w:val="28"/>
          <w:lang w:val="sr-Cyrl-CS"/>
        </w:rPr>
        <w:t xml:space="preserve">       Өлшеу құралдары мен приборларымен іс              жүзінде танысып, олармен жұмыс істеуге  бейімделу. Өлшеу құралдарын таңдау  принциптерін оқып үйрену.</w:t>
      </w:r>
    </w:p>
    <w:p w:rsidR="00E47BC6" w:rsidRPr="00035F7A" w:rsidRDefault="00E47BC6" w:rsidP="00ED0240">
      <w:pPr>
        <w:pStyle w:val="a9"/>
        <w:tabs>
          <w:tab w:val="left" w:pos="0"/>
        </w:tabs>
        <w:jc w:val="both"/>
        <w:rPr>
          <w:sz w:val="28"/>
          <w:szCs w:val="28"/>
          <w:lang w:val="sr-Cyrl-CS"/>
        </w:rPr>
      </w:pPr>
      <w:r w:rsidRPr="00035F7A">
        <w:rPr>
          <w:sz w:val="28"/>
          <w:szCs w:val="28"/>
          <w:lang w:val="sr-Cyrl-CS"/>
        </w:rPr>
        <w:tab/>
      </w:r>
    </w:p>
    <w:p w:rsidR="00E47BC6" w:rsidRPr="00035F7A" w:rsidRDefault="00E47BC6" w:rsidP="00ED0240">
      <w:pPr>
        <w:pStyle w:val="a9"/>
        <w:tabs>
          <w:tab w:val="left" w:pos="0"/>
        </w:tabs>
        <w:jc w:val="center"/>
        <w:rPr>
          <w:b/>
          <w:sz w:val="28"/>
          <w:szCs w:val="28"/>
          <w:lang w:val="sr-Cyrl-CS"/>
        </w:rPr>
      </w:pPr>
      <w:r w:rsidRPr="00035F7A">
        <w:rPr>
          <w:b/>
          <w:sz w:val="28"/>
          <w:szCs w:val="28"/>
          <w:lang w:val="sr-Cyrl-CS"/>
        </w:rPr>
        <w:t>Қажетті құралдар мен приборлар</w:t>
      </w:r>
    </w:p>
    <w:p w:rsidR="00E47BC6" w:rsidRPr="00035F7A" w:rsidRDefault="00E47BC6" w:rsidP="00ED0240">
      <w:pPr>
        <w:pStyle w:val="a9"/>
        <w:tabs>
          <w:tab w:val="left" w:pos="0"/>
        </w:tabs>
        <w:jc w:val="both"/>
        <w:rPr>
          <w:sz w:val="28"/>
          <w:szCs w:val="28"/>
          <w:lang w:val="sr-Cyrl-CS"/>
        </w:rPr>
      </w:pPr>
      <w:r w:rsidRPr="00035F7A">
        <w:rPr>
          <w:sz w:val="28"/>
          <w:szCs w:val="28"/>
          <w:lang w:val="sr-Cyrl-CS"/>
        </w:rPr>
        <w:tab/>
        <w:t>Ұзындықтың параллельді шеткі шамалар, штангенқұралдар, рычагты – механикалық приборлар, рычагты – оптикалық приборлар.</w:t>
      </w:r>
    </w:p>
    <w:p w:rsidR="00E47BC6" w:rsidRPr="00035F7A" w:rsidRDefault="00E47BC6" w:rsidP="00ED0240">
      <w:pPr>
        <w:pStyle w:val="a9"/>
        <w:tabs>
          <w:tab w:val="left" w:pos="0"/>
        </w:tabs>
        <w:jc w:val="center"/>
        <w:rPr>
          <w:b/>
          <w:sz w:val="28"/>
          <w:szCs w:val="28"/>
        </w:rPr>
      </w:pPr>
      <w:proofErr w:type="gramStart"/>
      <w:r w:rsidRPr="00035F7A">
        <w:rPr>
          <w:b/>
          <w:sz w:val="28"/>
          <w:szCs w:val="28"/>
        </w:rPr>
        <w:t>Ж</w:t>
      </w:r>
      <w:proofErr w:type="gramEnd"/>
      <w:r w:rsidRPr="00035F7A">
        <w:rPr>
          <w:b/>
          <w:sz w:val="28"/>
          <w:szCs w:val="28"/>
        </w:rPr>
        <w:t>ұмыс істеу реті:</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Жұмыстың теориялық бө</w:t>
      </w:r>
      <w:proofErr w:type="gramStart"/>
      <w:r w:rsidRPr="00035F7A">
        <w:rPr>
          <w:sz w:val="28"/>
          <w:szCs w:val="28"/>
        </w:rPr>
        <w:t>л</w:t>
      </w:r>
      <w:proofErr w:type="gramEnd"/>
      <w:r w:rsidRPr="00035F7A">
        <w:rPr>
          <w:sz w:val="28"/>
          <w:szCs w:val="28"/>
        </w:rPr>
        <w:t>імімен оқып танысып, қысқаша мазмұнын жазу.</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Өлшеу құралдарының метрологиялық сипаттамаларын тізі</w:t>
      </w:r>
      <w:proofErr w:type="gramStart"/>
      <w:r w:rsidRPr="00035F7A">
        <w:rPr>
          <w:sz w:val="28"/>
          <w:szCs w:val="28"/>
        </w:rPr>
        <w:t>п</w:t>
      </w:r>
      <w:proofErr w:type="gramEnd"/>
      <w:r w:rsidRPr="00035F7A">
        <w:rPr>
          <w:sz w:val="28"/>
          <w:szCs w:val="28"/>
        </w:rPr>
        <w:t xml:space="preserve"> жазу.</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Өлшеу құралдарының және приборлардың құрылысымен танысу және олардың қарапайым эскиздерін сызу.</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Тапсырма бойынша деталь эскиздерін сызып бақ</w:t>
      </w:r>
      <w:proofErr w:type="gramStart"/>
      <w:r w:rsidRPr="00035F7A">
        <w:rPr>
          <w:sz w:val="28"/>
          <w:szCs w:val="28"/>
        </w:rPr>
        <w:t>ылау</w:t>
      </w:r>
      <w:proofErr w:type="gramEnd"/>
      <w:r w:rsidRPr="00035F7A">
        <w:rPr>
          <w:sz w:val="28"/>
          <w:szCs w:val="28"/>
        </w:rPr>
        <w:t>ға алынған өлшемдердің дәлдік шектері аймағының схемасын көрсету.</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 xml:space="preserve">Детальдың өлшемге берілген дәлдік шегі мен </w:t>
      </w:r>
      <w:proofErr w:type="gramStart"/>
      <w:r w:rsidRPr="00035F7A">
        <w:rPr>
          <w:sz w:val="28"/>
          <w:szCs w:val="28"/>
        </w:rPr>
        <w:t>п</w:t>
      </w:r>
      <w:proofErr w:type="gramEnd"/>
      <w:r w:rsidRPr="00035F7A">
        <w:rPr>
          <w:sz w:val="28"/>
          <w:szCs w:val="28"/>
        </w:rPr>
        <w:t>ішініне байланысты қажетті дәлдікпен өлшеу үшін қандай инструменттер мен приборлардың керектігін анықтау.</w:t>
      </w:r>
    </w:p>
    <w:p w:rsidR="00E47BC6" w:rsidRPr="00035F7A" w:rsidRDefault="00E47BC6" w:rsidP="00ED0240">
      <w:pPr>
        <w:pStyle w:val="a9"/>
        <w:numPr>
          <w:ilvl w:val="0"/>
          <w:numId w:val="33"/>
        </w:numPr>
        <w:suppressAutoHyphens/>
        <w:spacing w:after="0"/>
        <w:jc w:val="both"/>
        <w:rPr>
          <w:sz w:val="28"/>
          <w:szCs w:val="28"/>
        </w:rPr>
      </w:pPr>
      <w:r w:rsidRPr="00035F7A">
        <w:rPr>
          <w:sz w:val="28"/>
          <w:szCs w:val="28"/>
        </w:rPr>
        <w:t>Дәлдік шегі аймағы схемаларында қабылдау шекараларын көрсету, қажет жағдайда өнді</w:t>
      </w:r>
      <w:proofErr w:type="gramStart"/>
      <w:r w:rsidRPr="00035F7A">
        <w:rPr>
          <w:sz w:val="28"/>
          <w:szCs w:val="28"/>
        </w:rPr>
        <w:t>р</w:t>
      </w:r>
      <w:proofErr w:type="gramEnd"/>
      <w:r w:rsidRPr="00035F7A">
        <w:rPr>
          <w:sz w:val="28"/>
          <w:szCs w:val="28"/>
        </w:rPr>
        <w:t>істік дәлдік шегін енгізу.</w:t>
      </w:r>
    </w:p>
    <w:p w:rsidR="00E47BC6" w:rsidRPr="00035F7A" w:rsidRDefault="00E47BC6" w:rsidP="00ED0240">
      <w:pPr>
        <w:pStyle w:val="a9"/>
        <w:jc w:val="both"/>
        <w:rPr>
          <w:sz w:val="28"/>
          <w:szCs w:val="28"/>
        </w:rPr>
      </w:pPr>
    </w:p>
    <w:p w:rsidR="00E47BC6" w:rsidRPr="00035F7A" w:rsidRDefault="00E47BC6" w:rsidP="00ED0240">
      <w:pPr>
        <w:pStyle w:val="a9"/>
        <w:jc w:val="center"/>
        <w:rPr>
          <w:b/>
          <w:sz w:val="28"/>
          <w:szCs w:val="28"/>
        </w:rPr>
      </w:pPr>
      <w:r w:rsidRPr="00035F7A">
        <w:rPr>
          <w:b/>
          <w:sz w:val="28"/>
          <w:szCs w:val="28"/>
        </w:rPr>
        <w:t>Есеп беру формасы</w:t>
      </w:r>
    </w:p>
    <w:p w:rsidR="00E47BC6" w:rsidRPr="00035F7A" w:rsidRDefault="00E47BC6" w:rsidP="00ED0240">
      <w:pPr>
        <w:pStyle w:val="a9"/>
        <w:jc w:val="both"/>
        <w:rPr>
          <w:sz w:val="28"/>
          <w:szCs w:val="28"/>
        </w:rPr>
      </w:pPr>
      <w:r w:rsidRPr="00035F7A">
        <w:rPr>
          <w:sz w:val="28"/>
          <w:szCs w:val="28"/>
        </w:rPr>
        <w:tab/>
        <w:t>Есеп беру “Жұмыстың орындалу реті” бө</w:t>
      </w:r>
      <w:proofErr w:type="gramStart"/>
      <w:r w:rsidRPr="00035F7A">
        <w:rPr>
          <w:sz w:val="28"/>
          <w:szCs w:val="28"/>
        </w:rPr>
        <w:t>л</w:t>
      </w:r>
      <w:proofErr w:type="gramEnd"/>
      <w:r w:rsidRPr="00035F7A">
        <w:rPr>
          <w:sz w:val="28"/>
          <w:szCs w:val="28"/>
        </w:rPr>
        <w:t>ігіндегі сәйкес жүйектер бойынша дайындалады.</w:t>
      </w:r>
    </w:p>
    <w:p w:rsidR="00E47BC6" w:rsidRPr="00035F7A" w:rsidRDefault="00E47BC6" w:rsidP="00ED0240">
      <w:pPr>
        <w:pStyle w:val="a9"/>
        <w:jc w:val="both"/>
        <w:rPr>
          <w:sz w:val="28"/>
          <w:szCs w:val="28"/>
        </w:rPr>
      </w:pPr>
      <w:r w:rsidRPr="00035F7A">
        <w:rPr>
          <w:sz w:val="28"/>
          <w:szCs w:val="28"/>
        </w:rPr>
        <w:tab/>
        <w:t>Есеп беру осы жұмысқа қатысты негізгі теориялық мағлұматтар, жұмыс реті және приборлар мен инструменттердің күйін келтіру барысы көрсетіледі. Өлшеу приборларының құрылысы мен метрологичлық сипаттамасын қысқаша жазу керек.</w:t>
      </w:r>
    </w:p>
    <w:p w:rsidR="00E47BC6" w:rsidRPr="00035F7A" w:rsidRDefault="00E47BC6" w:rsidP="00ED0240">
      <w:pPr>
        <w:pStyle w:val="a9"/>
        <w:jc w:val="both"/>
        <w:rPr>
          <w:sz w:val="28"/>
          <w:szCs w:val="28"/>
        </w:rPr>
      </w:pPr>
      <w:r w:rsidRPr="00035F7A">
        <w:rPr>
          <w:sz w:val="28"/>
          <w:szCs w:val="28"/>
        </w:rPr>
        <w:tab/>
        <w:t xml:space="preserve">Тесттік жазбалар ұқыпты орындалған схемалармен, кестелермен, есептер </w:t>
      </w:r>
      <w:proofErr w:type="gramStart"/>
      <w:r w:rsidRPr="00035F7A">
        <w:rPr>
          <w:sz w:val="28"/>
          <w:szCs w:val="28"/>
        </w:rPr>
        <w:t>мен ж</w:t>
      </w:r>
      <w:proofErr w:type="gramEnd"/>
      <w:r w:rsidRPr="00035F7A">
        <w:rPr>
          <w:sz w:val="28"/>
          <w:szCs w:val="28"/>
        </w:rPr>
        <w:t>әне қолданылған әдебиеттегі сілтемелермен толтырылуы қажет.</w:t>
      </w:r>
    </w:p>
    <w:p w:rsidR="00E47BC6" w:rsidRPr="00035F7A" w:rsidRDefault="00E47BC6" w:rsidP="00ED0240">
      <w:pPr>
        <w:pStyle w:val="a9"/>
        <w:jc w:val="center"/>
        <w:rPr>
          <w:b/>
          <w:sz w:val="28"/>
          <w:szCs w:val="28"/>
        </w:rPr>
      </w:pPr>
      <w:r w:rsidRPr="00035F7A">
        <w:rPr>
          <w:b/>
          <w:sz w:val="28"/>
          <w:szCs w:val="28"/>
        </w:rPr>
        <w:t>Микрометриялық аспаптар</w:t>
      </w:r>
    </w:p>
    <w:p w:rsidR="000427B4" w:rsidRPr="0009521C" w:rsidRDefault="00E47BC6" w:rsidP="00ED0240">
      <w:pPr>
        <w:pStyle w:val="a9"/>
        <w:jc w:val="both"/>
        <w:rPr>
          <w:sz w:val="28"/>
          <w:szCs w:val="28"/>
        </w:rPr>
      </w:pPr>
      <w:r w:rsidRPr="00035F7A">
        <w:rPr>
          <w:sz w:val="28"/>
          <w:szCs w:val="28"/>
        </w:rPr>
        <w:tab/>
        <w:t>Микрометриялық аспаптар ішкі және сыртқы өлшемдерді кемер биіктігін тесік тереңдігін және т</w:t>
      </w:r>
      <w:proofErr w:type="gramStart"/>
      <w:r w:rsidRPr="00035F7A">
        <w:rPr>
          <w:sz w:val="28"/>
          <w:szCs w:val="28"/>
        </w:rPr>
        <w:t>.б</w:t>
      </w:r>
      <w:proofErr w:type="gramEnd"/>
      <w:r w:rsidRPr="00035F7A">
        <w:rPr>
          <w:sz w:val="28"/>
          <w:szCs w:val="28"/>
        </w:rPr>
        <w:t xml:space="preserve"> абсолютті өлшеуге арналған жұптар микрометрлер, микрометриялық нутромерлер, глубиномерлер (тереңдік өлшегіштер), рычагты микрометрлер жатады. Бұл аспаптардың жұмыс істеу принципі қос винтті (винт-гайка) қолдану арқылы микровинттің айналмалы </w:t>
      </w:r>
      <w:r w:rsidRPr="00035F7A">
        <w:rPr>
          <w:sz w:val="28"/>
          <w:szCs w:val="28"/>
        </w:rPr>
        <w:lastRenderedPageBreak/>
        <w:t>қ</w:t>
      </w:r>
      <w:proofErr w:type="gramStart"/>
      <w:r w:rsidRPr="00035F7A">
        <w:rPr>
          <w:sz w:val="28"/>
          <w:szCs w:val="28"/>
        </w:rPr>
        <w:t>оз</w:t>
      </w:r>
      <w:proofErr w:type="gramEnd"/>
      <w:r w:rsidRPr="00035F7A">
        <w:rPr>
          <w:sz w:val="28"/>
          <w:szCs w:val="28"/>
        </w:rPr>
        <w:t xml:space="preserve">ғалысын ілгерілмелі қозғалысқа айналдырылуы негізделген мұндай аспаптардың бөліну бағасы 0,01 мм. Микрометрдің құрылымы </w:t>
      </w:r>
      <w:r w:rsidR="007A77D4">
        <w:rPr>
          <w:sz w:val="28"/>
          <w:szCs w:val="28"/>
          <w:lang w:val="kk-KZ"/>
        </w:rPr>
        <w:t>2.1</w:t>
      </w:r>
      <w:r w:rsidRPr="00035F7A">
        <w:rPr>
          <w:sz w:val="28"/>
          <w:szCs w:val="28"/>
        </w:rPr>
        <w:t>а – суретте көрсетілген. Скобаға 1 қ</w:t>
      </w:r>
      <w:proofErr w:type="gramStart"/>
      <w:r w:rsidRPr="00035F7A">
        <w:rPr>
          <w:sz w:val="28"/>
          <w:szCs w:val="28"/>
        </w:rPr>
        <w:t>оз</w:t>
      </w:r>
      <w:proofErr w:type="gramEnd"/>
      <w:r w:rsidRPr="00035F7A">
        <w:rPr>
          <w:sz w:val="28"/>
          <w:szCs w:val="28"/>
        </w:rPr>
        <w:t xml:space="preserve">ғалмайтын </w:t>
      </w:r>
      <w:r w:rsidRPr="00035F7A">
        <w:rPr>
          <w:sz w:val="28"/>
          <w:szCs w:val="28"/>
          <w:lang w:val="kk-KZ"/>
        </w:rPr>
        <w:t>ө</w:t>
      </w:r>
      <w:r w:rsidRPr="00035F7A">
        <w:rPr>
          <w:sz w:val="28"/>
          <w:szCs w:val="28"/>
        </w:rPr>
        <w:t>кше (пятка) 2 мән сабақша (стебель) 5 нығыздалып отырғызылған (кейде сабақша 5 скобаға бұранда арқылы бекітіледі). Сабақша ішінде бі</w:t>
      </w:r>
      <w:proofErr w:type="gramStart"/>
      <w:r w:rsidRPr="00035F7A">
        <w:rPr>
          <w:sz w:val="28"/>
          <w:szCs w:val="28"/>
        </w:rPr>
        <w:t>р</w:t>
      </w:r>
      <w:proofErr w:type="gramEnd"/>
      <w:r w:rsidRPr="00035F7A">
        <w:rPr>
          <w:sz w:val="28"/>
          <w:szCs w:val="28"/>
        </w:rPr>
        <w:t xml:space="preserve"> жағында қадамы 0,5 мм болатын микрометриялық бұранда болса, екінші жағында винт 3 қозғалысын дәл бағыттайтын жылтыр цилиндрлі тесік бар. Винтке зырылдауғы 7 бар барабан 6 кигізілген. Зырылдауықтың бүйі</w:t>
      </w:r>
      <w:proofErr w:type="gramStart"/>
      <w:r w:rsidRPr="00035F7A">
        <w:rPr>
          <w:sz w:val="28"/>
          <w:szCs w:val="28"/>
        </w:rPr>
        <w:t>р</w:t>
      </w:r>
      <w:proofErr w:type="gramEnd"/>
      <w:r w:rsidRPr="00035F7A">
        <w:rPr>
          <w:sz w:val="28"/>
          <w:szCs w:val="28"/>
        </w:rPr>
        <w:t>інде бір жақты тістері бар. ал ол тістерді пружина арқылы  штифт қысып тұрады. Штифт қызметі - өлшеуде бі</w:t>
      </w:r>
      <w:proofErr w:type="gramStart"/>
      <w:r w:rsidRPr="00035F7A">
        <w:rPr>
          <w:sz w:val="28"/>
          <w:szCs w:val="28"/>
        </w:rPr>
        <w:t>р</w:t>
      </w:r>
      <w:proofErr w:type="gramEnd"/>
      <w:r w:rsidRPr="00035F7A">
        <w:rPr>
          <w:sz w:val="28"/>
          <w:szCs w:val="28"/>
        </w:rPr>
        <w:t xml:space="preserve"> қалыпты салмақты қамтамасыз ету. Стопор (тоқтатқыш, бекіткіш) 4 винтті қажетті деңгейде бекіті</w:t>
      </w:r>
      <w:proofErr w:type="gramStart"/>
      <w:r w:rsidRPr="00035F7A">
        <w:rPr>
          <w:sz w:val="28"/>
          <w:szCs w:val="28"/>
        </w:rPr>
        <w:t>п</w:t>
      </w:r>
      <w:proofErr w:type="gramEnd"/>
      <w:r w:rsidRPr="00035F7A">
        <w:rPr>
          <w:sz w:val="28"/>
          <w:szCs w:val="28"/>
        </w:rPr>
        <w:t xml:space="preserve"> тұру үшін қойылған.</w:t>
      </w:r>
    </w:p>
    <w:p w:rsidR="000427B4" w:rsidRDefault="00633951" w:rsidP="00ED0240">
      <w:pPr>
        <w:pStyle w:val="a9"/>
        <w:jc w:val="both"/>
        <w:rPr>
          <w:sz w:val="28"/>
          <w:szCs w:val="28"/>
          <w:lang w:val="en-US"/>
        </w:rPr>
      </w:pPr>
      <w:r w:rsidRPr="00633951">
        <w:rPr>
          <w:noProof/>
          <w:sz w:val="28"/>
          <w:szCs w:val="28"/>
        </w:rPr>
        <w:drawing>
          <wp:inline distT="0" distB="0" distL="0" distR="0">
            <wp:extent cx="5570414" cy="2115047"/>
            <wp:effectExtent l="19050" t="0" r="0" b="0"/>
            <wp:docPr id="8" name="Рисунок 1" descr="C:\Users\123\Desktop\сурет\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Desktop\сурет\10010.jpg"/>
                    <pic:cNvPicPr>
                      <a:picLocks noChangeAspect="1" noChangeArrowheads="1"/>
                    </pic:cNvPicPr>
                  </pic:nvPicPr>
                  <pic:blipFill>
                    <a:blip r:embed="rId14"/>
                    <a:srcRect l="14267" t="32955" r="6235" b="46969"/>
                    <a:stretch>
                      <a:fillRect/>
                    </a:stretch>
                  </pic:blipFill>
                  <pic:spPr bwMode="auto">
                    <a:xfrm>
                      <a:off x="0" y="0"/>
                      <a:ext cx="5575330" cy="2116914"/>
                    </a:xfrm>
                    <a:prstGeom prst="rect">
                      <a:avLst/>
                    </a:prstGeom>
                    <a:noFill/>
                    <a:ln w="9525">
                      <a:noFill/>
                      <a:miter lim="800000"/>
                      <a:headEnd/>
                      <a:tailEnd/>
                    </a:ln>
                  </pic:spPr>
                </pic:pic>
              </a:graphicData>
            </a:graphic>
          </wp:inline>
        </w:drawing>
      </w:r>
    </w:p>
    <w:p w:rsidR="008B30C1" w:rsidRDefault="008B30C1" w:rsidP="00ED0240">
      <w:pPr>
        <w:pStyle w:val="a9"/>
        <w:tabs>
          <w:tab w:val="left" w:pos="5325"/>
        </w:tabs>
        <w:rPr>
          <w:sz w:val="28"/>
          <w:szCs w:val="28"/>
          <w:lang w:val="kk-KZ"/>
        </w:rPr>
      </w:pPr>
      <w:r>
        <w:rPr>
          <w:sz w:val="28"/>
          <w:szCs w:val="28"/>
          <w:lang w:val="kk-KZ"/>
        </w:rPr>
        <w:t xml:space="preserve">                      а)                                         </w:t>
      </w:r>
      <w:r>
        <w:rPr>
          <w:sz w:val="28"/>
          <w:szCs w:val="28"/>
          <w:lang w:val="kk-KZ"/>
        </w:rPr>
        <w:tab/>
        <w:t xml:space="preserve">ә)                                   </w:t>
      </w:r>
      <w:r w:rsidR="00F84227">
        <w:rPr>
          <w:sz w:val="28"/>
          <w:szCs w:val="28"/>
          <w:lang w:val="kk-KZ"/>
        </w:rPr>
        <w:t xml:space="preserve">  б)</w:t>
      </w:r>
    </w:p>
    <w:p w:rsidR="000427B4" w:rsidRPr="008B30C1" w:rsidRDefault="007A77D4" w:rsidP="00ED0240">
      <w:pPr>
        <w:pStyle w:val="a9"/>
        <w:jc w:val="center"/>
        <w:rPr>
          <w:sz w:val="28"/>
          <w:szCs w:val="28"/>
          <w:lang w:val="kk-KZ"/>
        </w:rPr>
      </w:pPr>
      <w:r>
        <w:rPr>
          <w:sz w:val="28"/>
          <w:szCs w:val="28"/>
          <w:lang w:val="kk-KZ"/>
        </w:rPr>
        <w:t>2.1</w:t>
      </w:r>
      <w:r w:rsidR="008B30C1">
        <w:rPr>
          <w:sz w:val="28"/>
          <w:szCs w:val="28"/>
          <w:lang w:val="kk-KZ"/>
        </w:rPr>
        <w:t xml:space="preserve"> - сурет </w:t>
      </w:r>
    </w:p>
    <w:p w:rsidR="00E47BC6" w:rsidRDefault="00E47BC6" w:rsidP="00ED0240">
      <w:pPr>
        <w:pStyle w:val="a9"/>
        <w:jc w:val="both"/>
        <w:rPr>
          <w:sz w:val="28"/>
          <w:szCs w:val="28"/>
          <w:lang w:val="kk-KZ"/>
        </w:rPr>
      </w:pPr>
      <w:r w:rsidRPr="0009521C">
        <w:rPr>
          <w:sz w:val="28"/>
          <w:szCs w:val="28"/>
          <w:lang w:val="kk-KZ"/>
        </w:rPr>
        <w:t xml:space="preserve">Микрометриялық аспаптардың санағыш құрылғысы екі шкаладан тұрады, бойлық 1 және дөңгелекті 2. Бойлық шкала екі қатар штрихы бар, олар горизантальды линияның екі жағында орналасып, бір бөлігіне қатысты 0,5 мм жылжытылған. Бұл екі штрихтер қатары болу бағасы 0,5 мм болатын (ол микровинт қадамына тең) бір бойлық шкаланы құрайды. </w:t>
      </w:r>
      <w:r w:rsidRPr="00035F7A">
        <w:rPr>
          <w:sz w:val="28"/>
          <w:szCs w:val="28"/>
        </w:rPr>
        <w:t xml:space="preserve">Дөңгелек шкалада 50 болу бар (винт қадамы </w:t>
      </w:r>
      <w:proofErr w:type="gramStart"/>
      <w:r w:rsidRPr="00035F7A">
        <w:rPr>
          <w:sz w:val="28"/>
          <w:szCs w:val="28"/>
        </w:rPr>
        <w:t>Р</w:t>
      </w:r>
      <w:proofErr w:type="gramEnd"/>
      <w:r w:rsidRPr="00035F7A">
        <w:rPr>
          <w:sz w:val="28"/>
          <w:szCs w:val="28"/>
        </w:rPr>
        <w:t>=0,5 мм).</w:t>
      </w:r>
    </w:p>
    <w:p w:rsidR="00EB140A" w:rsidRDefault="00EB140A" w:rsidP="00ED0240">
      <w:pPr>
        <w:pStyle w:val="a9"/>
        <w:jc w:val="both"/>
        <w:rPr>
          <w:sz w:val="28"/>
          <w:szCs w:val="28"/>
          <w:lang w:val="kk-KZ"/>
        </w:rPr>
      </w:pPr>
      <w:r w:rsidRPr="00EB140A">
        <w:rPr>
          <w:noProof/>
          <w:sz w:val="28"/>
          <w:szCs w:val="28"/>
        </w:rPr>
        <w:drawing>
          <wp:inline distT="0" distB="0" distL="0" distR="0">
            <wp:extent cx="4853554" cy="1267987"/>
            <wp:effectExtent l="19050" t="0" r="4196" b="0"/>
            <wp:docPr id="9" name="Рисунок 1" descr="C:\Users\123\Desktop\сурет\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Desktop\сурет\10010.jpg"/>
                    <pic:cNvPicPr>
                      <a:picLocks noChangeAspect="1" noChangeArrowheads="1"/>
                    </pic:cNvPicPr>
                  </pic:nvPicPr>
                  <pic:blipFill>
                    <a:blip r:embed="rId14"/>
                    <a:srcRect l="16000" t="14678" r="32256" b="75757"/>
                    <a:stretch>
                      <a:fillRect/>
                    </a:stretch>
                  </pic:blipFill>
                  <pic:spPr bwMode="auto">
                    <a:xfrm>
                      <a:off x="0" y="0"/>
                      <a:ext cx="4856665" cy="1268800"/>
                    </a:xfrm>
                    <a:prstGeom prst="rect">
                      <a:avLst/>
                    </a:prstGeom>
                    <a:noFill/>
                    <a:ln w="9525">
                      <a:noFill/>
                      <a:miter lim="800000"/>
                      <a:headEnd/>
                      <a:tailEnd/>
                    </a:ln>
                  </pic:spPr>
                </pic:pic>
              </a:graphicData>
            </a:graphic>
          </wp:inline>
        </w:drawing>
      </w:r>
    </w:p>
    <w:p w:rsidR="000F1D4E" w:rsidRPr="008B30C1" w:rsidRDefault="007A77D4" w:rsidP="00ED0240">
      <w:pPr>
        <w:pStyle w:val="a9"/>
        <w:jc w:val="center"/>
        <w:rPr>
          <w:sz w:val="28"/>
          <w:szCs w:val="28"/>
          <w:lang w:val="kk-KZ"/>
        </w:rPr>
      </w:pPr>
      <w:r>
        <w:rPr>
          <w:sz w:val="28"/>
          <w:szCs w:val="28"/>
          <w:lang w:val="kk-KZ"/>
        </w:rPr>
        <w:t>2.2</w:t>
      </w:r>
      <w:r w:rsidR="000F1D4E">
        <w:rPr>
          <w:sz w:val="28"/>
          <w:szCs w:val="28"/>
          <w:lang w:val="kk-KZ"/>
        </w:rPr>
        <w:t xml:space="preserve"> - сурет </w:t>
      </w:r>
    </w:p>
    <w:p w:rsidR="002A57A0" w:rsidRDefault="00E47BC6" w:rsidP="00ED0240">
      <w:pPr>
        <w:pStyle w:val="a9"/>
        <w:jc w:val="both"/>
        <w:rPr>
          <w:sz w:val="28"/>
          <w:szCs w:val="28"/>
          <w:lang w:val="kk-KZ"/>
        </w:rPr>
      </w:pPr>
      <w:r w:rsidRPr="0009521C">
        <w:rPr>
          <w:sz w:val="28"/>
          <w:szCs w:val="28"/>
          <w:lang w:val="kk-KZ"/>
        </w:rPr>
        <w:tab/>
        <w:t xml:space="preserve">Бойлық шкалада бүтін миллиметрлерді және 0,5 мм-ді, ол дөңгелек шкалада санайды. Санау мысалы </w:t>
      </w:r>
      <w:r w:rsidR="007A77D4">
        <w:rPr>
          <w:sz w:val="28"/>
          <w:szCs w:val="28"/>
          <w:lang w:val="kk-KZ"/>
        </w:rPr>
        <w:t>2.2</w:t>
      </w:r>
      <w:r w:rsidRPr="0009521C">
        <w:rPr>
          <w:sz w:val="28"/>
          <w:szCs w:val="28"/>
          <w:lang w:val="kk-KZ"/>
        </w:rPr>
        <w:t xml:space="preserve"> – суретте көрсетілген</w:t>
      </w:r>
    </w:p>
    <w:p w:rsidR="00E47BC6" w:rsidRPr="002A57A0" w:rsidRDefault="00E47BC6" w:rsidP="00ED0240">
      <w:pPr>
        <w:pStyle w:val="a9"/>
        <w:jc w:val="both"/>
        <w:rPr>
          <w:sz w:val="28"/>
          <w:szCs w:val="28"/>
          <w:lang w:val="kk-KZ"/>
        </w:rPr>
      </w:pPr>
      <w:r w:rsidRPr="002A57A0">
        <w:rPr>
          <w:sz w:val="28"/>
          <w:szCs w:val="28"/>
          <w:lang w:val="kk-KZ"/>
        </w:rPr>
        <w:lastRenderedPageBreak/>
        <w:t>Барлық өлшеу қорытындылары цилиндры саналатын микрометрлер шығарылады, оларда санау құрылымы механикалық принциппен жұмыс істейді.</w:t>
      </w:r>
    </w:p>
    <w:p w:rsidR="002A57A0" w:rsidRDefault="002A57A0" w:rsidP="00ED0240">
      <w:pPr>
        <w:pStyle w:val="a9"/>
        <w:jc w:val="center"/>
        <w:rPr>
          <w:sz w:val="28"/>
          <w:szCs w:val="28"/>
          <w:lang w:val="kk-KZ"/>
        </w:rPr>
      </w:pPr>
      <w:r w:rsidRPr="002A57A0">
        <w:rPr>
          <w:noProof/>
          <w:sz w:val="28"/>
          <w:szCs w:val="28"/>
        </w:rPr>
        <w:drawing>
          <wp:inline distT="0" distB="0" distL="0" distR="0">
            <wp:extent cx="4531333" cy="2019631"/>
            <wp:effectExtent l="19050" t="0" r="2567" b="0"/>
            <wp:docPr id="1" name="Рисунок 1" descr="C:\Users\123\Desktop\сурет\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Desktop\сурет\10010.jpg"/>
                    <pic:cNvPicPr>
                      <a:picLocks noChangeAspect="1" noChangeArrowheads="1"/>
                    </pic:cNvPicPr>
                  </pic:nvPicPr>
                  <pic:blipFill>
                    <a:blip r:embed="rId15" cstate="print"/>
                    <a:srcRect l="16675" t="66478" r="7172" b="9470"/>
                    <a:stretch>
                      <a:fillRect/>
                    </a:stretch>
                  </pic:blipFill>
                  <pic:spPr bwMode="auto">
                    <a:xfrm>
                      <a:off x="0" y="0"/>
                      <a:ext cx="4531333" cy="2019631"/>
                    </a:xfrm>
                    <a:prstGeom prst="rect">
                      <a:avLst/>
                    </a:prstGeom>
                    <a:noFill/>
                    <a:ln w="9525">
                      <a:noFill/>
                      <a:miter lim="800000"/>
                      <a:headEnd/>
                      <a:tailEnd/>
                    </a:ln>
                  </pic:spPr>
                </pic:pic>
              </a:graphicData>
            </a:graphic>
          </wp:inline>
        </w:drawing>
      </w:r>
    </w:p>
    <w:p w:rsidR="002A57A0" w:rsidRPr="008B30C1" w:rsidRDefault="007A77D4" w:rsidP="00ED0240">
      <w:pPr>
        <w:pStyle w:val="a9"/>
        <w:jc w:val="center"/>
        <w:rPr>
          <w:sz w:val="28"/>
          <w:szCs w:val="28"/>
          <w:lang w:val="kk-KZ"/>
        </w:rPr>
      </w:pPr>
      <w:r>
        <w:rPr>
          <w:sz w:val="28"/>
          <w:szCs w:val="28"/>
          <w:lang w:val="kk-KZ"/>
        </w:rPr>
        <w:t>2.3</w:t>
      </w:r>
      <w:r w:rsidR="002A57A0">
        <w:rPr>
          <w:sz w:val="28"/>
          <w:szCs w:val="28"/>
          <w:lang w:val="kk-KZ"/>
        </w:rPr>
        <w:t xml:space="preserve"> - сурет </w:t>
      </w:r>
    </w:p>
    <w:p w:rsidR="00E47BC6" w:rsidRPr="00717158" w:rsidRDefault="002A57A0" w:rsidP="00ED0240">
      <w:pPr>
        <w:pStyle w:val="a9"/>
        <w:jc w:val="both"/>
        <w:rPr>
          <w:sz w:val="28"/>
          <w:szCs w:val="28"/>
          <w:lang w:val="kk-KZ"/>
        </w:rPr>
      </w:pPr>
      <w:r>
        <w:rPr>
          <w:sz w:val="28"/>
          <w:szCs w:val="28"/>
          <w:lang w:val="kk-KZ"/>
        </w:rPr>
        <w:t xml:space="preserve">        </w:t>
      </w:r>
      <w:r w:rsidR="00E47BC6" w:rsidRPr="002A57A0">
        <w:rPr>
          <w:sz w:val="28"/>
          <w:szCs w:val="28"/>
          <w:lang w:val="kk-KZ"/>
        </w:rPr>
        <w:t xml:space="preserve">ГОСТ 6507-78 бойынша өнеркәсіпте өлшеу шектері 0-600 мм МК типті жылтыр микрометрлер шығарылады. </w:t>
      </w:r>
      <w:r w:rsidR="00E47BC6" w:rsidRPr="00717158">
        <w:rPr>
          <w:sz w:val="28"/>
          <w:szCs w:val="28"/>
          <w:lang w:val="kk-KZ"/>
        </w:rPr>
        <w:t>Микрометрлердің шекті қателіктері өлшеудің жоғары шектеріне тәуелді, бұл қателіктер 3 мкм-ден (Өлшеу шектері 0-25 мм-лі микрометрлер үшін</w:t>
      </w:r>
      <w:r w:rsidR="00717158">
        <w:rPr>
          <w:sz w:val="28"/>
          <w:szCs w:val="28"/>
          <w:lang w:val="kk-KZ"/>
        </w:rPr>
        <w:t xml:space="preserve"> (</w:t>
      </w:r>
      <w:r w:rsidR="007A77D4">
        <w:rPr>
          <w:sz w:val="28"/>
          <w:szCs w:val="28"/>
          <w:lang w:val="kk-KZ"/>
        </w:rPr>
        <w:t>2.3</w:t>
      </w:r>
      <w:r w:rsidR="00717158">
        <w:rPr>
          <w:sz w:val="28"/>
          <w:szCs w:val="28"/>
          <w:lang w:val="kk-KZ"/>
        </w:rPr>
        <w:t>- сурет)</w:t>
      </w:r>
      <w:r w:rsidR="00E47BC6" w:rsidRPr="00717158">
        <w:rPr>
          <w:sz w:val="28"/>
          <w:szCs w:val="28"/>
          <w:lang w:val="kk-KZ"/>
        </w:rPr>
        <w:t>) 60 мкм-ге дейін (өлшеу шегі 400-500 мм-лі микрометрлер үшін).</w:t>
      </w:r>
    </w:p>
    <w:p w:rsidR="00E47BC6" w:rsidRPr="0009521C" w:rsidRDefault="00E47BC6" w:rsidP="00ED0240">
      <w:pPr>
        <w:pStyle w:val="a9"/>
        <w:jc w:val="center"/>
        <w:rPr>
          <w:b/>
          <w:sz w:val="28"/>
          <w:szCs w:val="28"/>
          <w:lang w:val="kk-KZ"/>
        </w:rPr>
      </w:pPr>
      <w:r w:rsidRPr="0009521C">
        <w:rPr>
          <w:b/>
          <w:sz w:val="28"/>
          <w:szCs w:val="28"/>
          <w:lang w:val="kk-KZ"/>
        </w:rPr>
        <w:t>Микрометриялық нутромер (штихмас)</w:t>
      </w:r>
    </w:p>
    <w:p w:rsidR="00E47BC6" w:rsidRPr="00035F7A" w:rsidRDefault="00E47BC6" w:rsidP="00ED0240">
      <w:pPr>
        <w:pStyle w:val="a9"/>
        <w:jc w:val="both"/>
        <w:rPr>
          <w:sz w:val="28"/>
          <w:szCs w:val="28"/>
        </w:rPr>
      </w:pPr>
      <w:r w:rsidRPr="0009521C">
        <w:rPr>
          <w:sz w:val="28"/>
          <w:szCs w:val="28"/>
          <w:lang w:val="kk-KZ"/>
        </w:rPr>
        <w:tab/>
        <w:t>ГОСТ 10-75 бойынша бұл аспап (</w:t>
      </w:r>
      <w:r w:rsidR="007A77D4">
        <w:rPr>
          <w:sz w:val="28"/>
          <w:szCs w:val="28"/>
          <w:lang w:val="kk-KZ"/>
        </w:rPr>
        <w:t>2.4</w:t>
      </w:r>
      <w:r w:rsidRPr="0009521C">
        <w:rPr>
          <w:sz w:val="28"/>
          <w:szCs w:val="28"/>
          <w:lang w:val="kk-KZ"/>
        </w:rPr>
        <w:t xml:space="preserve">-сурет) сабақшадан 5, микрометриялық винттен 9, барабан корпусынан 6, гайкадан 8 тұрады. Винттің бір ұшы - өлшеу ұштығы. Микровинт стопормен 4 бекітіліп, гильза корпусында 3 бұралады. </w:t>
      </w:r>
      <w:r w:rsidRPr="00035F7A">
        <w:rPr>
          <w:sz w:val="28"/>
          <w:szCs w:val="28"/>
        </w:rPr>
        <w:t>Ұштық 1 бұрандасына қорғағыш гайка 2 мен ұзартқыш (удлинитель) 10 бұралып орнатылады.</w:t>
      </w:r>
    </w:p>
    <w:p w:rsidR="005A43F9" w:rsidRDefault="00E47BC6" w:rsidP="00ED0240">
      <w:pPr>
        <w:pStyle w:val="a9"/>
        <w:jc w:val="both"/>
        <w:rPr>
          <w:sz w:val="28"/>
          <w:szCs w:val="28"/>
          <w:lang w:val="kk-KZ"/>
        </w:rPr>
      </w:pPr>
      <w:r w:rsidRPr="00035F7A">
        <w:rPr>
          <w:sz w:val="28"/>
          <w:szCs w:val="28"/>
        </w:rPr>
        <w:tab/>
      </w:r>
      <w:r w:rsidR="005A43F9" w:rsidRPr="005A43F9">
        <w:rPr>
          <w:noProof/>
          <w:sz w:val="28"/>
          <w:szCs w:val="28"/>
        </w:rPr>
        <w:drawing>
          <wp:inline distT="0" distB="0" distL="0" distR="0">
            <wp:extent cx="5957570" cy="2771775"/>
            <wp:effectExtent l="19050" t="0" r="5080" b="0"/>
            <wp:docPr id="13" name="Рисунок 5" descr="C:\Users\123\Desktop\сурет\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Desktop\сурет\10007.jpg"/>
                    <pic:cNvPicPr>
                      <a:picLocks noChangeAspect="1" noChangeArrowheads="1"/>
                    </pic:cNvPicPr>
                  </pic:nvPicPr>
                  <pic:blipFill>
                    <a:blip r:embed="rId16" cstate="print"/>
                    <a:srcRect l="9447" t="24428" b="29848"/>
                    <a:stretch>
                      <a:fillRect/>
                    </a:stretch>
                  </pic:blipFill>
                  <pic:spPr bwMode="auto">
                    <a:xfrm>
                      <a:off x="0" y="0"/>
                      <a:ext cx="5957570" cy="2771775"/>
                    </a:xfrm>
                    <a:prstGeom prst="rect">
                      <a:avLst/>
                    </a:prstGeom>
                    <a:noFill/>
                    <a:ln w="9525">
                      <a:noFill/>
                      <a:miter lim="800000"/>
                      <a:headEnd/>
                      <a:tailEnd/>
                    </a:ln>
                  </pic:spPr>
                </pic:pic>
              </a:graphicData>
            </a:graphic>
          </wp:inline>
        </w:drawing>
      </w:r>
    </w:p>
    <w:p w:rsidR="00867493" w:rsidRPr="008B30C1" w:rsidRDefault="007A77D4" w:rsidP="007A77D4">
      <w:pPr>
        <w:tabs>
          <w:tab w:val="left" w:pos="3615"/>
        </w:tabs>
        <w:jc w:val="center"/>
        <w:rPr>
          <w:sz w:val="28"/>
          <w:szCs w:val="28"/>
          <w:lang w:val="kk-KZ"/>
        </w:rPr>
      </w:pPr>
      <w:r>
        <w:rPr>
          <w:sz w:val="28"/>
          <w:szCs w:val="28"/>
          <w:lang w:val="kk-KZ"/>
        </w:rPr>
        <w:t>2.4</w:t>
      </w:r>
      <w:r w:rsidR="00867493">
        <w:rPr>
          <w:sz w:val="28"/>
          <w:szCs w:val="28"/>
          <w:lang w:val="kk-KZ"/>
        </w:rPr>
        <w:t xml:space="preserve"> - сурет </w:t>
      </w:r>
      <w:r w:rsidRPr="007A77D4">
        <w:rPr>
          <w:sz w:val="28"/>
          <w:szCs w:val="28"/>
          <w:lang w:val="kk-KZ"/>
        </w:rPr>
        <w:t>Микрометриялық нутромер (штихмас</w:t>
      </w:r>
    </w:p>
    <w:p w:rsidR="00867493" w:rsidRDefault="00867493" w:rsidP="00ED0240">
      <w:pPr>
        <w:pStyle w:val="a9"/>
        <w:jc w:val="both"/>
        <w:rPr>
          <w:sz w:val="28"/>
          <w:szCs w:val="28"/>
          <w:lang w:val="kk-KZ"/>
        </w:rPr>
      </w:pPr>
    </w:p>
    <w:p w:rsidR="00E47BC6" w:rsidRPr="0009521C" w:rsidRDefault="00E47BC6" w:rsidP="00ED0240">
      <w:pPr>
        <w:pStyle w:val="a9"/>
        <w:jc w:val="both"/>
        <w:rPr>
          <w:sz w:val="28"/>
          <w:szCs w:val="28"/>
          <w:lang w:val="kk-KZ"/>
        </w:rPr>
      </w:pPr>
      <w:r w:rsidRPr="00867493">
        <w:rPr>
          <w:sz w:val="28"/>
          <w:szCs w:val="28"/>
          <w:lang w:val="kk-KZ"/>
        </w:rPr>
        <w:lastRenderedPageBreak/>
        <w:t xml:space="preserve">Өлшеу кезінде өлшшеуші ұштықтар шығыршық (кольцо) 7 жәрдемімен тексерілетін тесіктің қабырғаларына жанасуды келиіреді. </w:t>
      </w:r>
      <w:r w:rsidRPr="0009521C">
        <w:rPr>
          <w:sz w:val="28"/>
          <w:szCs w:val="28"/>
          <w:lang w:val="kk-KZ"/>
        </w:rPr>
        <w:t>Микрометриялық нутромерлерде зырылдауықтар жоқ, сондықтан жанасу тығыздығы қол әсерімен (наощупь) анықталады. Нутромердің нөлге келтірілуі 4ә - суретте көрсетілген. Микрометриялық нутромерлер 50-75, 75-175, 75-600, 150-125, 800-2500, 1250-400, 2500-6000, және 4000-10 000 мм-лі өлшеу шектері болып шығарылады.</w:t>
      </w:r>
    </w:p>
    <w:p w:rsidR="00E47BC6" w:rsidRPr="0009521C" w:rsidRDefault="000F1D4E" w:rsidP="00ED0240">
      <w:pPr>
        <w:pStyle w:val="a9"/>
        <w:jc w:val="both"/>
        <w:rPr>
          <w:sz w:val="28"/>
          <w:szCs w:val="28"/>
          <w:lang w:val="kk-KZ"/>
        </w:rPr>
      </w:pPr>
      <w:r w:rsidRPr="0009521C">
        <w:rPr>
          <w:sz w:val="28"/>
          <w:szCs w:val="28"/>
          <w:lang w:val="kk-KZ"/>
        </w:rPr>
        <w:tab/>
        <w:t>Өлшеу шектерін көбейт</w:t>
      </w:r>
      <w:r>
        <w:rPr>
          <w:sz w:val="28"/>
          <w:szCs w:val="28"/>
          <w:lang w:val="kk-KZ"/>
        </w:rPr>
        <w:t>у</w:t>
      </w:r>
      <w:r w:rsidR="00E47BC6" w:rsidRPr="0009521C">
        <w:rPr>
          <w:sz w:val="28"/>
          <w:szCs w:val="28"/>
          <w:lang w:val="kk-KZ"/>
        </w:rPr>
        <w:t xml:space="preserve"> қажеттігі жағдайда ұзартқыштар (5б –сурет) қолданылады.</w:t>
      </w:r>
    </w:p>
    <w:p w:rsidR="00E47BC6" w:rsidRPr="0009521C" w:rsidRDefault="005A43F9" w:rsidP="00ED0240">
      <w:pPr>
        <w:pStyle w:val="a9"/>
        <w:jc w:val="both"/>
        <w:rPr>
          <w:sz w:val="28"/>
          <w:szCs w:val="28"/>
          <w:lang w:val="kk-KZ"/>
        </w:rPr>
      </w:pPr>
      <w:r>
        <w:rPr>
          <w:sz w:val="28"/>
          <w:szCs w:val="28"/>
          <w:lang w:val="kk-KZ"/>
        </w:rPr>
        <w:t xml:space="preserve">            </w:t>
      </w:r>
      <w:r w:rsidR="00E47BC6" w:rsidRPr="0009521C">
        <w:rPr>
          <w:sz w:val="28"/>
          <w:szCs w:val="28"/>
          <w:lang w:val="kk-KZ"/>
        </w:rPr>
        <w:t>Микрометриялық тереңдік өлшегіш</w:t>
      </w:r>
    </w:p>
    <w:p w:rsidR="00E47BC6" w:rsidRDefault="00E47BC6" w:rsidP="00ED0240">
      <w:pPr>
        <w:pStyle w:val="a9"/>
        <w:jc w:val="both"/>
        <w:rPr>
          <w:sz w:val="28"/>
          <w:szCs w:val="28"/>
          <w:lang w:val="kk-KZ"/>
        </w:rPr>
      </w:pPr>
      <w:r w:rsidRPr="0009521C">
        <w:rPr>
          <w:sz w:val="28"/>
          <w:szCs w:val="28"/>
          <w:lang w:val="kk-KZ"/>
        </w:rPr>
        <w:tab/>
        <w:t>ГОСТ 7470-78 (</w:t>
      </w:r>
      <w:r w:rsidR="007A77D4">
        <w:rPr>
          <w:sz w:val="28"/>
          <w:szCs w:val="28"/>
          <w:lang w:val="kk-KZ"/>
        </w:rPr>
        <w:t>2.5</w:t>
      </w:r>
      <w:r w:rsidRPr="0009521C">
        <w:rPr>
          <w:sz w:val="28"/>
          <w:szCs w:val="28"/>
          <w:lang w:val="kk-KZ"/>
        </w:rPr>
        <w:t xml:space="preserve">-сурет) бойынша өлшегіште траверсте 5 бекітілген сабақша 3 бар. Бір өлшеу ретінде травестің төменгі жазықтығы, ал екіншісі ретінде – микрометриялық винт 6 жазықтығы алынған. Микровинт барабанға 2 жалғасқан зырылдауық 1 жәрдемімен айналады. Микровинт стопормен бекітіледі. Микрометриялық тереңдік өлшегіш комплектісіне жазық өлшеу бүйірлері бар ұстап тұратын шамалар кіреді. </w:t>
      </w:r>
      <w:r w:rsidRPr="00035F7A">
        <w:rPr>
          <w:sz w:val="28"/>
          <w:szCs w:val="28"/>
        </w:rPr>
        <w:t>Өнеркәсіпте 0-100, 100-200 мм-лі өлшеу шектері бар өлшегіштер шығарылады.</w:t>
      </w:r>
    </w:p>
    <w:p w:rsidR="002111C0" w:rsidRDefault="002111C0" w:rsidP="00ED0240">
      <w:pPr>
        <w:pStyle w:val="a9"/>
        <w:jc w:val="center"/>
        <w:rPr>
          <w:sz w:val="28"/>
          <w:szCs w:val="28"/>
          <w:lang w:val="kk-KZ"/>
        </w:rPr>
      </w:pPr>
      <w:r>
        <w:rPr>
          <w:noProof/>
          <w:sz w:val="28"/>
          <w:szCs w:val="28"/>
        </w:rPr>
        <w:drawing>
          <wp:inline distT="0" distB="0" distL="0" distR="0">
            <wp:extent cx="3617487" cy="4886325"/>
            <wp:effectExtent l="19050" t="0" r="2013" b="0"/>
            <wp:docPr id="333" name="Рисунок 333" descr="C:\Users\123\Desktop\сурет\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123\Desktop\сурет\10006.jpg"/>
                    <pic:cNvPicPr>
                      <a:picLocks noChangeAspect="1" noChangeArrowheads="1"/>
                    </pic:cNvPicPr>
                  </pic:nvPicPr>
                  <pic:blipFill>
                    <a:blip r:embed="rId17" cstate="print"/>
                    <a:srcRect l="19885" t="11776" r="9397" b="15742"/>
                    <a:stretch>
                      <a:fillRect/>
                    </a:stretch>
                  </pic:blipFill>
                  <pic:spPr bwMode="auto">
                    <a:xfrm>
                      <a:off x="0" y="0"/>
                      <a:ext cx="3619500" cy="4889044"/>
                    </a:xfrm>
                    <a:prstGeom prst="rect">
                      <a:avLst/>
                    </a:prstGeom>
                    <a:noFill/>
                    <a:ln w="9525">
                      <a:noFill/>
                      <a:miter lim="800000"/>
                      <a:headEnd/>
                      <a:tailEnd/>
                    </a:ln>
                  </pic:spPr>
                </pic:pic>
              </a:graphicData>
            </a:graphic>
          </wp:inline>
        </w:drawing>
      </w:r>
    </w:p>
    <w:p w:rsidR="0022784C" w:rsidRPr="008B30C1" w:rsidRDefault="007A77D4" w:rsidP="00ED0240">
      <w:pPr>
        <w:tabs>
          <w:tab w:val="left" w:pos="3615"/>
        </w:tabs>
        <w:jc w:val="center"/>
        <w:rPr>
          <w:sz w:val="28"/>
          <w:szCs w:val="28"/>
          <w:lang w:val="kk-KZ"/>
        </w:rPr>
      </w:pPr>
      <w:r>
        <w:rPr>
          <w:sz w:val="28"/>
          <w:szCs w:val="28"/>
          <w:lang w:val="kk-KZ"/>
        </w:rPr>
        <w:t>2.5</w:t>
      </w:r>
      <w:r w:rsidR="0022784C">
        <w:rPr>
          <w:sz w:val="28"/>
          <w:szCs w:val="28"/>
          <w:lang w:val="kk-KZ"/>
        </w:rPr>
        <w:t xml:space="preserve"> - сурет</w:t>
      </w:r>
      <w:r w:rsidRPr="007A77D4">
        <w:rPr>
          <w:sz w:val="28"/>
          <w:szCs w:val="28"/>
          <w:lang w:val="kk-KZ"/>
        </w:rPr>
        <w:t xml:space="preserve"> </w:t>
      </w:r>
      <w:r w:rsidRPr="0009521C">
        <w:rPr>
          <w:sz w:val="28"/>
          <w:szCs w:val="28"/>
          <w:lang w:val="kk-KZ"/>
        </w:rPr>
        <w:t>Микрометриялық тереңдік өлшегіш</w:t>
      </w:r>
    </w:p>
    <w:p w:rsidR="00E47BC6" w:rsidRPr="002D112D" w:rsidRDefault="0022784C" w:rsidP="00ED0240">
      <w:pPr>
        <w:pStyle w:val="a9"/>
        <w:jc w:val="both"/>
        <w:rPr>
          <w:sz w:val="28"/>
          <w:szCs w:val="28"/>
          <w:lang w:val="kk-KZ"/>
        </w:rPr>
      </w:pPr>
      <w:r>
        <w:rPr>
          <w:sz w:val="28"/>
          <w:szCs w:val="28"/>
          <w:lang w:val="kk-KZ"/>
        </w:rPr>
        <w:lastRenderedPageBreak/>
        <w:t xml:space="preserve">             </w:t>
      </w:r>
      <w:r w:rsidR="00E47BC6" w:rsidRPr="002D112D">
        <w:rPr>
          <w:sz w:val="28"/>
          <w:szCs w:val="28"/>
          <w:lang w:val="kk-KZ"/>
        </w:rPr>
        <w:t>Индикаторлы нутромер</w:t>
      </w:r>
    </w:p>
    <w:p w:rsidR="00E47BC6" w:rsidRPr="00EC7F75" w:rsidRDefault="00E47BC6" w:rsidP="00ED0240">
      <w:pPr>
        <w:pStyle w:val="a9"/>
        <w:jc w:val="both"/>
        <w:rPr>
          <w:sz w:val="28"/>
          <w:szCs w:val="28"/>
          <w:lang w:val="kk-KZ"/>
        </w:rPr>
      </w:pPr>
      <w:r w:rsidRPr="0009521C">
        <w:rPr>
          <w:sz w:val="28"/>
          <w:szCs w:val="28"/>
          <w:lang w:val="kk-KZ"/>
        </w:rPr>
        <w:tab/>
        <w:t>Индикаторлы нутромер ГОСТ 868-72 (</w:t>
      </w:r>
      <w:r w:rsidR="007A77D4">
        <w:rPr>
          <w:sz w:val="28"/>
          <w:szCs w:val="28"/>
          <w:lang w:val="kk-KZ"/>
        </w:rPr>
        <w:t>2.6</w:t>
      </w:r>
      <w:r w:rsidRPr="0009521C">
        <w:rPr>
          <w:sz w:val="28"/>
          <w:szCs w:val="28"/>
          <w:lang w:val="kk-KZ"/>
        </w:rPr>
        <w:t xml:space="preserve"> және </w:t>
      </w:r>
      <w:r w:rsidR="007A77D4">
        <w:rPr>
          <w:sz w:val="28"/>
          <w:szCs w:val="28"/>
          <w:lang w:val="kk-KZ"/>
        </w:rPr>
        <w:t>2.7</w:t>
      </w:r>
      <w:r w:rsidRPr="0009521C">
        <w:rPr>
          <w:sz w:val="28"/>
          <w:szCs w:val="28"/>
          <w:lang w:val="kk-KZ"/>
        </w:rPr>
        <w:t xml:space="preserve">-суреттер) диаметрі 3 тен 1000 мм-ге дейінгі тесіктерді салыстырмалы өлшеуге арналған.  </w:t>
      </w:r>
      <w:r w:rsidRPr="00035F7A">
        <w:rPr>
          <w:sz w:val="28"/>
          <w:szCs w:val="28"/>
        </w:rPr>
        <w:t>Индикатор 1 (</w:t>
      </w:r>
      <w:r w:rsidR="007A77D4">
        <w:rPr>
          <w:sz w:val="28"/>
          <w:szCs w:val="28"/>
          <w:lang w:val="kk-KZ"/>
        </w:rPr>
        <w:t>2.6</w:t>
      </w:r>
      <w:r w:rsidR="007A77D4" w:rsidRPr="00035F7A">
        <w:rPr>
          <w:sz w:val="28"/>
          <w:szCs w:val="28"/>
        </w:rPr>
        <w:t xml:space="preserve"> </w:t>
      </w:r>
      <w:r w:rsidRPr="00035F7A">
        <w:rPr>
          <w:sz w:val="28"/>
          <w:szCs w:val="28"/>
        </w:rPr>
        <w:t xml:space="preserve">а, б </w:t>
      </w:r>
      <w:proofErr w:type="gramStart"/>
      <w:r w:rsidRPr="00035F7A">
        <w:rPr>
          <w:sz w:val="28"/>
          <w:szCs w:val="28"/>
        </w:rPr>
        <w:t>–с</w:t>
      </w:r>
      <w:proofErr w:type="gramEnd"/>
      <w:r w:rsidRPr="00035F7A">
        <w:rPr>
          <w:sz w:val="28"/>
          <w:szCs w:val="28"/>
        </w:rPr>
        <w:t>уреттер) ұшында өлшейтін головкасы бар корпуста 2 орналасқан. Өлшеу головкасында өлшегіш вставка мен өлшегіш стержень 3 бекітілген. Өлшеу сызығы мен өлшенетін тесіктен диаметральды жазықтығын беттестіру үшін көпірше (мостик) 5 қолданылады (</w:t>
      </w:r>
      <w:r w:rsidR="007A77D4">
        <w:rPr>
          <w:sz w:val="28"/>
          <w:szCs w:val="28"/>
          <w:lang w:val="kk-KZ"/>
        </w:rPr>
        <w:t>2.7</w:t>
      </w:r>
      <w:r w:rsidR="00EE2666">
        <w:rPr>
          <w:sz w:val="28"/>
          <w:szCs w:val="28"/>
          <w:lang w:val="kk-KZ"/>
        </w:rPr>
        <w:t>б</w:t>
      </w:r>
      <w:r w:rsidRPr="00035F7A">
        <w:rPr>
          <w:sz w:val="28"/>
          <w:szCs w:val="28"/>
        </w:rPr>
        <w:t xml:space="preserve"> сурет). </w:t>
      </w:r>
      <w:r w:rsidR="007A77D4">
        <w:rPr>
          <w:sz w:val="28"/>
          <w:szCs w:val="28"/>
          <w:lang w:val="kk-KZ"/>
        </w:rPr>
        <w:t>Индикаторды 1 (2.6</w:t>
      </w:r>
      <w:r w:rsidRPr="002D112D">
        <w:rPr>
          <w:sz w:val="28"/>
          <w:szCs w:val="28"/>
          <w:lang w:val="kk-KZ"/>
        </w:rPr>
        <w:t xml:space="preserve">а сурет) трубкалы корпустың 2 жоғары бөлігіне қойып, винтпен 3 қысады. </w:t>
      </w:r>
      <w:r w:rsidRPr="0009521C">
        <w:rPr>
          <w:sz w:val="28"/>
          <w:szCs w:val="28"/>
          <w:lang w:val="kk-KZ"/>
        </w:rPr>
        <w:t>Ауыстырмалы өлшейтін вставканы 5 өлшегіш головкаға орнатып, гайкамен 4 бекітеді. Индикаторды нольге келтіре ұстап тұратын шығыршық бойынша, не боковиктері 6, 7 (</w:t>
      </w:r>
      <w:r w:rsidR="007A77D4">
        <w:rPr>
          <w:sz w:val="28"/>
          <w:szCs w:val="28"/>
          <w:lang w:val="kk-KZ"/>
        </w:rPr>
        <w:t>2.7</w:t>
      </w:r>
      <w:r w:rsidRPr="0009521C">
        <w:rPr>
          <w:sz w:val="28"/>
          <w:szCs w:val="28"/>
          <w:lang w:val="kk-KZ"/>
        </w:rPr>
        <w:t xml:space="preserve">б сурет) бар олар державкада 8 винтпен 9 бекіткен шеткілік шамалар бойынша жүргізіледі. Нутромерлер өлшеу шектеріне қарай өлшеу головкаларының әр түрлі формаларымен шығарылады. </w:t>
      </w:r>
      <w:r w:rsidRPr="00EC7F75">
        <w:rPr>
          <w:sz w:val="28"/>
          <w:szCs w:val="28"/>
          <w:lang w:val="kk-KZ"/>
        </w:rPr>
        <w:t>Комплектіде ауыстырмалы өлшегіш вставкада 5 жиынтығы болады.</w:t>
      </w:r>
    </w:p>
    <w:p w:rsidR="00E47BC6" w:rsidRPr="00EC7F75" w:rsidRDefault="00E47BC6" w:rsidP="00ED0240">
      <w:pPr>
        <w:pStyle w:val="a9"/>
        <w:jc w:val="both"/>
        <w:rPr>
          <w:sz w:val="28"/>
          <w:szCs w:val="28"/>
          <w:lang w:val="kk-KZ"/>
        </w:rPr>
      </w:pPr>
      <w:r w:rsidRPr="00EC7F75">
        <w:rPr>
          <w:sz w:val="28"/>
          <w:szCs w:val="28"/>
          <w:lang w:val="kk-KZ"/>
        </w:rPr>
        <w:tab/>
        <w:t>Индикатор нутромерлер (НИ) бөлу бағасы 0,01 мм, өлшеу шектері 6-10 мм-ден 700-1000 мм-ге дейін, көрсеткіштер қателігі 0,015 мм-ден (өлшеу шектері 6-10 мм) 0,025 мм-ге дейін (өлшеу шектері 700-1000).</w:t>
      </w:r>
    </w:p>
    <w:p w:rsidR="00E47BC6" w:rsidRPr="00EC7F75" w:rsidRDefault="00E47BC6" w:rsidP="00ED0240">
      <w:pPr>
        <w:pStyle w:val="a9"/>
        <w:jc w:val="both"/>
        <w:rPr>
          <w:sz w:val="28"/>
          <w:szCs w:val="28"/>
          <w:lang w:val="kk-KZ"/>
        </w:rPr>
      </w:pPr>
      <w:r w:rsidRPr="00EC7F75">
        <w:rPr>
          <w:sz w:val="28"/>
          <w:szCs w:val="28"/>
          <w:lang w:val="kk-KZ"/>
        </w:rPr>
        <w:tab/>
        <w:t>Өте үлкен өлшемді тесіктерді дәл өлшеу үшін арнайы өте дәлді индикаторлы нутромерлер шығарылады. Нутромердің өлшегіш головкасын нольге келтіру және өлшеу индикаторлы нутрометрдегідей жүргізіледі. Жоғарғы дәлді нутромердің бөлу бағасы 0,001; 0,002 мм өлшеу шектері 1,5-2 мм және 160-260 мм өлшеу тереңдігі 8 мм-ден 300 мм-ге дейін, мүмкіндік қате жіберу 0,003 мм-ден 0,006 мм-ге дейін.</w:t>
      </w:r>
    </w:p>
    <w:p w:rsidR="00E47BC6" w:rsidRPr="00EC7F75" w:rsidRDefault="00E47BC6" w:rsidP="00ED0240">
      <w:pPr>
        <w:pStyle w:val="a9"/>
        <w:jc w:val="both"/>
        <w:rPr>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r w:rsidRPr="002D112D">
        <w:rPr>
          <w:b/>
          <w:noProof/>
          <w:sz w:val="28"/>
          <w:szCs w:val="28"/>
        </w:rPr>
        <w:lastRenderedPageBreak/>
        <w:drawing>
          <wp:inline distT="0" distB="0" distL="0" distR="0">
            <wp:extent cx="5206092" cy="6935190"/>
            <wp:effectExtent l="19050" t="0" r="0" b="0"/>
            <wp:docPr id="2" name="Рисунок 1" descr="C:\Users\123\Desktop\сурет\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Desktop\сурет\10008.jpg"/>
                    <pic:cNvPicPr>
                      <a:picLocks noChangeAspect="1" noChangeArrowheads="1"/>
                    </pic:cNvPicPr>
                  </pic:nvPicPr>
                  <pic:blipFill>
                    <a:blip r:embed="rId18" cstate="print"/>
                    <a:srcRect l="12471" t="3251" b="14203"/>
                    <a:stretch>
                      <a:fillRect/>
                    </a:stretch>
                  </pic:blipFill>
                  <pic:spPr bwMode="auto">
                    <a:xfrm>
                      <a:off x="0" y="0"/>
                      <a:ext cx="5206092" cy="6935190"/>
                    </a:xfrm>
                    <a:prstGeom prst="rect">
                      <a:avLst/>
                    </a:prstGeom>
                    <a:noFill/>
                    <a:ln w="9525">
                      <a:noFill/>
                      <a:miter lim="800000"/>
                      <a:headEnd/>
                      <a:tailEnd/>
                    </a:ln>
                  </pic:spPr>
                </pic:pic>
              </a:graphicData>
            </a:graphic>
          </wp:inline>
        </w:drawing>
      </w: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Pr="008B30C1" w:rsidRDefault="007A77D4" w:rsidP="00ED0240">
      <w:pPr>
        <w:tabs>
          <w:tab w:val="left" w:pos="3615"/>
        </w:tabs>
        <w:jc w:val="center"/>
        <w:rPr>
          <w:sz w:val="28"/>
          <w:szCs w:val="28"/>
          <w:lang w:val="kk-KZ"/>
        </w:rPr>
      </w:pPr>
      <w:r>
        <w:rPr>
          <w:sz w:val="28"/>
          <w:szCs w:val="28"/>
          <w:lang w:val="kk-KZ"/>
        </w:rPr>
        <w:t>2.8</w:t>
      </w:r>
      <w:r w:rsidR="002D112D">
        <w:rPr>
          <w:sz w:val="28"/>
          <w:szCs w:val="28"/>
          <w:lang w:val="kk-KZ"/>
        </w:rPr>
        <w:t xml:space="preserve"> - сурет</w:t>
      </w: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2D112D" w:rsidP="00ED0240">
      <w:pPr>
        <w:pStyle w:val="a9"/>
        <w:jc w:val="center"/>
        <w:rPr>
          <w:b/>
          <w:sz w:val="28"/>
          <w:szCs w:val="28"/>
          <w:lang w:val="kk-KZ"/>
        </w:rPr>
      </w:pPr>
    </w:p>
    <w:p w:rsidR="002D112D" w:rsidRDefault="00DE2DF7" w:rsidP="00ED0240">
      <w:pPr>
        <w:pStyle w:val="a9"/>
        <w:jc w:val="center"/>
        <w:rPr>
          <w:b/>
          <w:sz w:val="28"/>
          <w:szCs w:val="28"/>
          <w:lang w:val="kk-KZ"/>
        </w:rPr>
      </w:pPr>
      <w:r w:rsidRPr="00DE2DF7">
        <w:rPr>
          <w:b/>
          <w:noProof/>
          <w:sz w:val="28"/>
          <w:szCs w:val="28"/>
        </w:rPr>
        <w:lastRenderedPageBreak/>
        <w:drawing>
          <wp:inline distT="0" distB="0" distL="0" distR="0">
            <wp:extent cx="4857898" cy="4500748"/>
            <wp:effectExtent l="19050" t="0" r="0" b="0"/>
            <wp:docPr id="7" name="Рисунок 2" descr="C:\Users\123\Desktop\сурет\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Desktop\сурет\10005.jpg"/>
                    <pic:cNvPicPr>
                      <a:picLocks noChangeAspect="1" noChangeArrowheads="1"/>
                    </pic:cNvPicPr>
                  </pic:nvPicPr>
                  <pic:blipFill>
                    <a:blip r:embed="rId19" cstate="print"/>
                    <a:srcRect l="13279" t="17379" r="4867" b="28624"/>
                    <a:stretch>
                      <a:fillRect/>
                    </a:stretch>
                  </pic:blipFill>
                  <pic:spPr bwMode="auto">
                    <a:xfrm>
                      <a:off x="0" y="0"/>
                      <a:ext cx="4857898" cy="4500748"/>
                    </a:xfrm>
                    <a:prstGeom prst="rect">
                      <a:avLst/>
                    </a:prstGeom>
                    <a:noFill/>
                    <a:ln w="9525">
                      <a:noFill/>
                      <a:miter lim="800000"/>
                      <a:headEnd/>
                      <a:tailEnd/>
                    </a:ln>
                  </pic:spPr>
                </pic:pic>
              </a:graphicData>
            </a:graphic>
          </wp:inline>
        </w:drawing>
      </w:r>
    </w:p>
    <w:p w:rsidR="00DE2DF7" w:rsidRDefault="00DE2DF7" w:rsidP="00ED0240">
      <w:pPr>
        <w:pStyle w:val="a9"/>
        <w:jc w:val="center"/>
        <w:rPr>
          <w:b/>
          <w:sz w:val="28"/>
          <w:szCs w:val="28"/>
          <w:lang w:val="kk-KZ"/>
        </w:rPr>
      </w:pPr>
    </w:p>
    <w:p w:rsidR="00DE2DF7" w:rsidRPr="008B30C1" w:rsidRDefault="007A77D4" w:rsidP="00ED0240">
      <w:pPr>
        <w:tabs>
          <w:tab w:val="left" w:pos="3615"/>
        </w:tabs>
        <w:jc w:val="center"/>
        <w:rPr>
          <w:sz w:val="28"/>
          <w:szCs w:val="28"/>
          <w:lang w:val="kk-KZ"/>
        </w:rPr>
      </w:pPr>
      <w:r>
        <w:rPr>
          <w:sz w:val="28"/>
          <w:szCs w:val="28"/>
          <w:lang w:val="kk-KZ"/>
        </w:rPr>
        <w:t>2.9</w:t>
      </w:r>
      <w:r w:rsidR="00DE2DF7">
        <w:rPr>
          <w:sz w:val="28"/>
          <w:szCs w:val="28"/>
          <w:lang w:val="kk-KZ"/>
        </w:rPr>
        <w:t xml:space="preserve"> - сурет</w:t>
      </w: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DE2DF7" w:rsidRDefault="00DE2DF7" w:rsidP="00ED0240">
      <w:pPr>
        <w:pStyle w:val="a9"/>
        <w:jc w:val="center"/>
        <w:rPr>
          <w:b/>
          <w:sz w:val="28"/>
          <w:szCs w:val="28"/>
          <w:lang w:val="kk-KZ"/>
        </w:rPr>
      </w:pPr>
    </w:p>
    <w:p w:rsidR="00E47BC6" w:rsidRPr="00EE2666" w:rsidRDefault="00DE2DF7" w:rsidP="00ED0240">
      <w:pPr>
        <w:pStyle w:val="a9"/>
        <w:rPr>
          <w:b/>
          <w:sz w:val="28"/>
          <w:szCs w:val="28"/>
          <w:lang w:val="kk-KZ"/>
        </w:rPr>
      </w:pPr>
      <w:r>
        <w:rPr>
          <w:b/>
          <w:sz w:val="28"/>
          <w:szCs w:val="28"/>
          <w:lang w:val="kk-KZ"/>
        </w:rPr>
        <w:lastRenderedPageBreak/>
        <w:t xml:space="preserve">             </w:t>
      </w:r>
      <w:r w:rsidR="00EE2666">
        <w:rPr>
          <w:b/>
          <w:sz w:val="28"/>
          <w:szCs w:val="28"/>
          <w:lang w:val="kk-KZ"/>
        </w:rPr>
        <w:t>№ 1т</w:t>
      </w:r>
      <w:r w:rsidR="00E47BC6" w:rsidRPr="00EE2666">
        <w:rPr>
          <w:b/>
          <w:sz w:val="28"/>
          <w:szCs w:val="28"/>
          <w:lang w:val="kk-KZ"/>
        </w:rPr>
        <w:t>апсырма</w:t>
      </w:r>
    </w:p>
    <w:p w:rsidR="00E47BC6" w:rsidRPr="00EE2666" w:rsidRDefault="00E47BC6" w:rsidP="00ED0240">
      <w:pPr>
        <w:pStyle w:val="a9"/>
        <w:ind w:firstLine="720"/>
        <w:jc w:val="both"/>
        <w:rPr>
          <w:sz w:val="28"/>
          <w:szCs w:val="28"/>
          <w:lang w:val="kk-KZ"/>
        </w:rPr>
      </w:pPr>
      <w:r w:rsidRPr="00EE2666">
        <w:rPr>
          <w:sz w:val="28"/>
          <w:szCs w:val="28"/>
          <w:lang w:val="kk-KZ"/>
        </w:rPr>
        <w:t>Өлшеу құралдарын таңдау және №1 таблицада көрсетілген өлшемдерді бақылау үшін жарамсыздандырудың шекті параметрлерін анықтау.</w:t>
      </w:r>
    </w:p>
    <w:p w:rsidR="00E47BC6" w:rsidRPr="00035F7A" w:rsidRDefault="00E47BC6" w:rsidP="00ED0240">
      <w:pPr>
        <w:pStyle w:val="a9"/>
        <w:ind w:firstLine="720"/>
        <w:rPr>
          <w:sz w:val="28"/>
          <w:szCs w:val="28"/>
        </w:rPr>
      </w:pPr>
      <w:r w:rsidRPr="00EE2666">
        <w:rPr>
          <w:sz w:val="28"/>
          <w:szCs w:val="28"/>
          <w:lang w:val="kk-KZ"/>
        </w:rPr>
        <w:t xml:space="preserve"> </w:t>
      </w:r>
      <w:r w:rsidRPr="00035F7A">
        <w:rPr>
          <w:sz w:val="28"/>
          <w:szCs w:val="28"/>
        </w:rPr>
        <w:t>1кесте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709"/>
        <w:gridCol w:w="851"/>
        <w:gridCol w:w="850"/>
        <w:gridCol w:w="851"/>
        <w:gridCol w:w="992"/>
        <w:gridCol w:w="992"/>
        <w:gridCol w:w="993"/>
        <w:gridCol w:w="850"/>
        <w:gridCol w:w="851"/>
        <w:gridCol w:w="708"/>
        <w:gridCol w:w="721"/>
      </w:tblGrid>
      <w:tr w:rsidR="005D2B23" w:rsidTr="00BC2A47">
        <w:trPr>
          <w:cantSplit/>
          <w:trHeight w:hRule="exact" w:val="252"/>
          <w:jc w:val="center"/>
        </w:trPr>
        <w:tc>
          <w:tcPr>
            <w:tcW w:w="567" w:type="dxa"/>
            <w:vMerge w:val="restart"/>
          </w:tcPr>
          <w:p w:rsidR="00E47BC6" w:rsidRPr="003A4D59" w:rsidRDefault="00E47BC6" w:rsidP="00ED0240">
            <w:pPr>
              <w:pStyle w:val="a9"/>
              <w:jc w:val="both"/>
            </w:pPr>
          </w:p>
        </w:tc>
        <w:tc>
          <w:tcPr>
            <w:tcW w:w="709" w:type="dxa"/>
            <w:vMerge w:val="restart"/>
          </w:tcPr>
          <w:p w:rsidR="00E47BC6" w:rsidRPr="003A4D59" w:rsidRDefault="00E47BC6" w:rsidP="00ED0240">
            <w:pPr>
              <w:pStyle w:val="a9"/>
              <w:jc w:val="both"/>
            </w:pPr>
          </w:p>
        </w:tc>
        <w:tc>
          <w:tcPr>
            <w:tcW w:w="8659" w:type="dxa"/>
            <w:gridSpan w:val="10"/>
          </w:tcPr>
          <w:p w:rsidR="00E47BC6" w:rsidRPr="003A4D59" w:rsidRDefault="00E47BC6" w:rsidP="00ED0240">
            <w:pPr>
              <w:pStyle w:val="a9"/>
              <w:jc w:val="center"/>
            </w:pPr>
            <w:r w:rsidRPr="003A4D59">
              <w:t>Варианттар</w:t>
            </w:r>
          </w:p>
        </w:tc>
      </w:tr>
      <w:tr w:rsidR="005D2B23" w:rsidTr="00BC2A47">
        <w:trPr>
          <w:cantSplit/>
          <w:jc w:val="center"/>
        </w:trPr>
        <w:tc>
          <w:tcPr>
            <w:tcW w:w="567" w:type="dxa"/>
            <w:vMerge/>
          </w:tcPr>
          <w:p w:rsidR="00E47BC6" w:rsidRPr="003A4D59" w:rsidRDefault="00E47BC6" w:rsidP="00ED0240"/>
        </w:tc>
        <w:tc>
          <w:tcPr>
            <w:tcW w:w="709" w:type="dxa"/>
            <w:vMerge/>
          </w:tcPr>
          <w:p w:rsidR="00E47BC6" w:rsidRPr="003A4D59" w:rsidRDefault="00E47BC6" w:rsidP="00ED0240"/>
        </w:tc>
        <w:tc>
          <w:tcPr>
            <w:tcW w:w="851" w:type="dxa"/>
          </w:tcPr>
          <w:p w:rsidR="00E47BC6" w:rsidRPr="003A4D59" w:rsidRDefault="00E47BC6" w:rsidP="00ED0240">
            <w:pPr>
              <w:pStyle w:val="a9"/>
              <w:numPr>
                <w:ilvl w:val="0"/>
                <w:numId w:val="23"/>
              </w:numPr>
              <w:suppressAutoHyphens/>
              <w:spacing w:after="0"/>
              <w:jc w:val="center"/>
            </w:pPr>
          </w:p>
        </w:tc>
        <w:tc>
          <w:tcPr>
            <w:tcW w:w="850" w:type="dxa"/>
          </w:tcPr>
          <w:p w:rsidR="00E47BC6" w:rsidRPr="003A4D59" w:rsidRDefault="00E47BC6" w:rsidP="00ED0240">
            <w:pPr>
              <w:pStyle w:val="a9"/>
              <w:numPr>
                <w:ilvl w:val="0"/>
                <w:numId w:val="23"/>
              </w:numPr>
              <w:suppressAutoHyphens/>
              <w:spacing w:after="0"/>
              <w:jc w:val="center"/>
            </w:pPr>
          </w:p>
        </w:tc>
        <w:tc>
          <w:tcPr>
            <w:tcW w:w="851" w:type="dxa"/>
          </w:tcPr>
          <w:p w:rsidR="00E47BC6" w:rsidRPr="003A4D59" w:rsidRDefault="00E47BC6" w:rsidP="00ED0240">
            <w:pPr>
              <w:pStyle w:val="a9"/>
              <w:numPr>
                <w:ilvl w:val="0"/>
                <w:numId w:val="23"/>
              </w:numPr>
              <w:suppressAutoHyphens/>
              <w:spacing w:after="0"/>
              <w:jc w:val="center"/>
            </w:pPr>
          </w:p>
        </w:tc>
        <w:tc>
          <w:tcPr>
            <w:tcW w:w="992" w:type="dxa"/>
          </w:tcPr>
          <w:p w:rsidR="00E47BC6" w:rsidRPr="003A4D59" w:rsidRDefault="00E47BC6" w:rsidP="00ED0240">
            <w:pPr>
              <w:pStyle w:val="a9"/>
              <w:numPr>
                <w:ilvl w:val="0"/>
                <w:numId w:val="23"/>
              </w:numPr>
              <w:suppressAutoHyphens/>
              <w:spacing w:after="0"/>
              <w:jc w:val="center"/>
            </w:pPr>
          </w:p>
        </w:tc>
        <w:tc>
          <w:tcPr>
            <w:tcW w:w="992" w:type="dxa"/>
          </w:tcPr>
          <w:p w:rsidR="00E47BC6" w:rsidRPr="003A4D59" w:rsidRDefault="00E47BC6" w:rsidP="00ED0240">
            <w:pPr>
              <w:pStyle w:val="a9"/>
              <w:numPr>
                <w:ilvl w:val="0"/>
                <w:numId w:val="23"/>
              </w:numPr>
              <w:suppressAutoHyphens/>
              <w:spacing w:after="0"/>
              <w:jc w:val="center"/>
            </w:pPr>
          </w:p>
        </w:tc>
        <w:tc>
          <w:tcPr>
            <w:tcW w:w="993" w:type="dxa"/>
          </w:tcPr>
          <w:p w:rsidR="00E47BC6" w:rsidRPr="003A4D59" w:rsidRDefault="00E47BC6" w:rsidP="00ED0240">
            <w:pPr>
              <w:pStyle w:val="a9"/>
              <w:numPr>
                <w:ilvl w:val="0"/>
                <w:numId w:val="23"/>
              </w:numPr>
              <w:suppressAutoHyphens/>
              <w:spacing w:after="0"/>
              <w:jc w:val="center"/>
            </w:pPr>
          </w:p>
        </w:tc>
        <w:tc>
          <w:tcPr>
            <w:tcW w:w="850" w:type="dxa"/>
          </w:tcPr>
          <w:p w:rsidR="00E47BC6" w:rsidRPr="003A4D59" w:rsidRDefault="00E47BC6" w:rsidP="00ED0240">
            <w:pPr>
              <w:pStyle w:val="a9"/>
              <w:numPr>
                <w:ilvl w:val="0"/>
                <w:numId w:val="23"/>
              </w:numPr>
              <w:suppressAutoHyphens/>
              <w:spacing w:after="0"/>
              <w:jc w:val="center"/>
            </w:pPr>
          </w:p>
        </w:tc>
        <w:tc>
          <w:tcPr>
            <w:tcW w:w="851" w:type="dxa"/>
          </w:tcPr>
          <w:p w:rsidR="00E47BC6" w:rsidRPr="003A4D59" w:rsidRDefault="00E47BC6" w:rsidP="00ED0240">
            <w:pPr>
              <w:pStyle w:val="a9"/>
              <w:numPr>
                <w:ilvl w:val="0"/>
                <w:numId w:val="23"/>
              </w:numPr>
              <w:suppressAutoHyphens/>
              <w:spacing w:after="0"/>
              <w:jc w:val="center"/>
            </w:pPr>
          </w:p>
        </w:tc>
        <w:tc>
          <w:tcPr>
            <w:tcW w:w="708" w:type="dxa"/>
          </w:tcPr>
          <w:p w:rsidR="00E47BC6" w:rsidRPr="003A4D59" w:rsidRDefault="00E47BC6" w:rsidP="00ED0240">
            <w:pPr>
              <w:pStyle w:val="a9"/>
              <w:numPr>
                <w:ilvl w:val="0"/>
                <w:numId w:val="23"/>
              </w:numPr>
              <w:suppressAutoHyphens/>
              <w:spacing w:after="0"/>
              <w:jc w:val="center"/>
            </w:pPr>
          </w:p>
        </w:tc>
        <w:tc>
          <w:tcPr>
            <w:tcW w:w="721" w:type="dxa"/>
          </w:tcPr>
          <w:p w:rsidR="00E47BC6" w:rsidRPr="003A4D59" w:rsidRDefault="00E47BC6" w:rsidP="00ED0240">
            <w:pPr>
              <w:pStyle w:val="a9"/>
              <w:numPr>
                <w:ilvl w:val="0"/>
                <w:numId w:val="23"/>
              </w:numPr>
              <w:suppressAutoHyphens/>
              <w:spacing w:after="0"/>
              <w:jc w:val="center"/>
            </w:pPr>
          </w:p>
        </w:tc>
      </w:tr>
      <w:tr w:rsidR="005D2B23" w:rsidTr="00BC2A47">
        <w:trPr>
          <w:cantSplit/>
          <w:trHeight w:hRule="exact" w:val="501"/>
          <w:jc w:val="center"/>
        </w:trPr>
        <w:tc>
          <w:tcPr>
            <w:tcW w:w="567" w:type="dxa"/>
            <w:vMerge w:val="restart"/>
          </w:tcPr>
          <w:p w:rsidR="00E47BC6" w:rsidRPr="003A4D59" w:rsidRDefault="00E47BC6" w:rsidP="00ED0240">
            <w:pPr>
              <w:pStyle w:val="a9"/>
              <w:jc w:val="both"/>
            </w:pPr>
            <w:r w:rsidRPr="003A4D59">
              <w:t>1</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15 6</w:t>
            </w:r>
          </w:p>
        </w:tc>
        <w:tc>
          <w:tcPr>
            <w:tcW w:w="850" w:type="dxa"/>
          </w:tcPr>
          <w:p w:rsidR="00E47BC6" w:rsidRPr="003A4D59" w:rsidRDefault="00E47BC6" w:rsidP="00ED0240">
            <w:pPr>
              <w:pStyle w:val="a9"/>
              <w:jc w:val="both"/>
            </w:pPr>
            <w:r w:rsidRPr="003A4D59">
              <w:t>40 7</w:t>
            </w:r>
          </w:p>
        </w:tc>
        <w:tc>
          <w:tcPr>
            <w:tcW w:w="851" w:type="dxa"/>
          </w:tcPr>
          <w:p w:rsidR="00E47BC6" w:rsidRPr="003A4D59" w:rsidRDefault="00E47BC6" w:rsidP="00ED0240">
            <w:pPr>
              <w:pStyle w:val="a9"/>
              <w:jc w:val="both"/>
            </w:pPr>
            <w:r w:rsidRPr="003A4D59">
              <w:t>60 6</w:t>
            </w:r>
          </w:p>
        </w:tc>
        <w:tc>
          <w:tcPr>
            <w:tcW w:w="992" w:type="dxa"/>
          </w:tcPr>
          <w:p w:rsidR="00E47BC6" w:rsidRPr="003A4D59" w:rsidRDefault="00E47BC6" w:rsidP="00ED0240">
            <w:pPr>
              <w:pStyle w:val="a9"/>
              <w:jc w:val="both"/>
            </w:pPr>
            <w:r w:rsidRPr="003A4D59">
              <w:t>85е7</w:t>
            </w:r>
          </w:p>
        </w:tc>
        <w:tc>
          <w:tcPr>
            <w:tcW w:w="992" w:type="dxa"/>
          </w:tcPr>
          <w:p w:rsidR="00E47BC6" w:rsidRPr="003A4D59" w:rsidRDefault="00E47BC6" w:rsidP="00ED0240">
            <w:pPr>
              <w:pStyle w:val="a9"/>
              <w:jc w:val="both"/>
            </w:pPr>
            <w:r w:rsidRPr="003A4D59">
              <w:t>20 6</w:t>
            </w:r>
          </w:p>
        </w:tc>
        <w:tc>
          <w:tcPr>
            <w:tcW w:w="993" w:type="dxa"/>
          </w:tcPr>
          <w:p w:rsidR="00E47BC6" w:rsidRPr="003A4D59" w:rsidRDefault="00E47BC6" w:rsidP="00ED0240">
            <w:pPr>
              <w:pStyle w:val="a9"/>
              <w:jc w:val="both"/>
            </w:pPr>
            <w:r w:rsidRPr="003A4D59">
              <w:t>36 7</w:t>
            </w:r>
          </w:p>
        </w:tc>
        <w:tc>
          <w:tcPr>
            <w:tcW w:w="850" w:type="dxa"/>
          </w:tcPr>
          <w:p w:rsidR="00E47BC6" w:rsidRPr="003A4D59" w:rsidRDefault="00E47BC6" w:rsidP="00ED0240">
            <w:pPr>
              <w:pStyle w:val="a9"/>
              <w:jc w:val="both"/>
            </w:pPr>
            <w:r w:rsidRPr="003A4D59">
              <w:t>70 6</w:t>
            </w:r>
          </w:p>
        </w:tc>
        <w:tc>
          <w:tcPr>
            <w:tcW w:w="851" w:type="dxa"/>
          </w:tcPr>
          <w:p w:rsidR="00E47BC6" w:rsidRPr="003A4D59" w:rsidRDefault="00E47BC6" w:rsidP="00ED0240">
            <w:pPr>
              <w:pStyle w:val="a9"/>
              <w:jc w:val="both"/>
            </w:pPr>
            <w:r w:rsidRPr="003A4D59">
              <w:t>90 7</w:t>
            </w:r>
          </w:p>
        </w:tc>
        <w:tc>
          <w:tcPr>
            <w:tcW w:w="708" w:type="dxa"/>
          </w:tcPr>
          <w:p w:rsidR="00E47BC6" w:rsidRPr="003A4D59" w:rsidRDefault="00E47BC6" w:rsidP="00ED0240">
            <w:pPr>
              <w:pStyle w:val="a9"/>
              <w:jc w:val="both"/>
            </w:pPr>
            <w:r w:rsidRPr="003A4D59">
              <w:t>100 6</w:t>
            </w:r>
          </w:p>
        </w:tc>
        <w:tc>
          <w:tcPr>
            <w:tcW w:w="721" w:type="dxa"/>
          </w:tcPr>
          <w:p w:rsidR="00E47BC6" w:rsidRPr="003A4D59" w:rsidRDefault="00E47BC6" w:rsidP="00ED0240">
            <w:pPr>
              <w:pStyle w:val="a9"/>
              <w:jc w:val="both"/>
            </w:pPr>
            <w:r w:rsidRPr="003A4D59">
              <w:t>30 7</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rPr>
                <w:lang w:val="kk-KZ"/>
              </w:rPr>
            </w:pPr>
            <w:r w:rsidRPr="003A4D59">
              <w:rPr>
                <w:lang w:val="kk-KZ"/>
              </w:rPr>
              <w:t>Тесік</w:t>
            </w:r>
          </w:p>
        </w:tc>
        <w:tc>
          <w:tcPr>
            <w:tcW w:w="851" w:type="dxa"/>
          </w:tcPr>
          <w:p w:rsidR="00E47BC6" w:rsidRPr="003A4D59" w:rsidRDefault="00E47BC6" w:rsidP="00ED0240">
            <w:pPr>
              <w:pStyle w:val="a9"/>
              <w:jc w:val="both"/>
            </w:pPr>
            <w:r w:rsidRPr="003A4D59">
              <w:t>15Н5</w:t>
            </w:r>
          </w:p>
        </w:tc>
        <w:tc>
          <w:tcPr>
            <w:tcW w:w="850" w:type="dxa"/>
          </w:tcPr>
          <w:p w:rsidR="00E47BC6" w:rsidRPr="003A4D59" w:rsidRDefault="00E47BC6" w:rsidP="00ED0240">
            <w:pPr>
              <w:pStyle w:val="a9"/>
              <w:jc w:val="both"/>
            </w:pPr>
            <w:r w:rsidRPr="003A4D59">
              <w:t>40Н7</w:t>
            </w:r>
          </w:p>
        </w:tc>
        <w:tc>
          <w:tcPr>
            <w:tcW w:w="851" w:type="dxa"/>
          </w:tcPr>
          <w:p w:rsidR="00E47BC6" w:rsidRPr="003A4D59" w:rsidRDefault="00E47BC6" w:rsidP="00ED0240">
            <w:pPr>
              <w:pStyle w:val="a9"/>
              <w:jc w:val="both"/>
            </w:pPr>
            <w:r w:rsidRPr="003A4D59">
              <w:t>60Н6</w:t>
            </w:r>
          </w:p>
        </w:tc>
        <w:tc>
          <w:tcPr>
            <w:tcW w:w="992" w:type="dxa"/>
          </w:tcPr>
          <w:p w:rsidR="00E47BC6" w:rsidRPr="003A4D59" w:rsidRDefault="00E47BC6" w:rsidP="00ED0240">
            <w:pPr>
              <w:pStyle w:val="a9"/>
              <w:jc w:val="both"/>
            </w:pPr>
            <w:r w:rsidRPr="003A4D59">
              <w:t>85Н7</w:t>
            </w:r>
          </w:p>
        </w:tc>
        <w:tc>
          <w:tcPr>
            <w:tcW w:w="992" w:type="dxa"/>
          </w:tcPr>
          <w:p w:rsidR="00E47BC6" w:rsidRPr="003A4D59" w:rsidRDefault="00E47BC6" w:rsidP="00ED0240">
            <w:pPr>
              <w:pStyle w:val="a9"/>
              <w:jc w:val="both"/>
            </w:pPr>
            <w:r w:rsidRPr="003A4D59">
              <w:t>20Н6</w:t>
            </w:r>
          </w:p>
        </w:tc>
        <w:tc>
          <w:tcPr>
            <w:tcW w:w="993" w:type="dxa"/>
          </w:tcPr>
          <w:p w:rsidR="00E47BC6" w:rsidRPr="003A4D59" w:rsidRDefault="00E47BC6" w:rsidP="00ED0240">
            <w:pPr>
              <w:pStyle w:val="a9"/>
              <w:jc w:val="both"/>
            </w:pPr>
            <w:r w:rsidRPr="003A4D59">
              <w:t>36Д8</w:t>
            </w:r>
          </w:p>
        </w:tc>
        <w:tc>
          <w:tcPr>
            <w:tcW w:w="850" w:type="dxa"/>
          </w:tcPr>
          <w:p w:rsidR="00E47BC6" w:rsidRPr="003A4D59" w:rsidRDefault="00E47BC6" w:rsidP="00ED0240">
            <w:pPr>
              <w:pStyle w:val="a9"/>
              <w:jc w:val="both"/>
            </w:pPr>
            <w:r w:rsidRPr="003A4D59">
              <w:t>70Е6</w:t>
            </w:r>
          </w:p>
        </w:tc>
        <w:tc>
          <w:tcPr>
            <w:tcW w:w="851" w:type="dxa"/>
          </w:tcPr>
          <w:p w:rsidR="00E47BC6" w:rsidRPr="003A4D59" w:rsidRDefault="00E47BC6" w:rsidP="00ED0240">
            <w:pPr>
              <w:pStyle w:val="a9"/>
              <w:jc w:val="both"/>
            </w:pPr>
            <w:r w:rsidRPr="003A4D59">
              <w:t>90Е7</w:t>
            </w:r>
          </w:p>
        </w:tc>
        <w:tc>
          <w:tcPr>
            <w:tcW w:w="708" w:type="dxa"/>
          </w:tcPr>
          <w:p w:rsidR="00E47BC6" w:rsidRPr="003A4D59" w:rsidRDefault="00E47BC6" w:rsidP="00ED0240">
            <w:pPr>
              <w:pStyle w:val="a9"/>
              <w:jc w:val="both"/>
            </w:pPr>
            <w:r w:rsidRPr="003A4D59">
              <w:t>10005</w:t>
            </w:r>
          </w:p>
        </w:tc>
        <w:tc>
          <w:tcPr>
            <w:tcW w:w="721" w:type="dxa"/>
          </w:tcPr>
          <w:p w:rsidR="00E47BC6" w:rsidRPr="003A4D59" w:rsidRDefault="00E47BC6" w:rsidP="00ED0240">
            <w:pPr>
              <w:pStyle w:val="a9"/>
              <w:jc w:val="both"/>
            </w:pPr>
            <w:r w:rsidRPr="003A4D59">
              <w:t>30 7</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2</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22 7</w:t>
            </w:r>
          </w:p>
        </w:tc>
        <w:tc>
          <w:tcPr>
            <w:tcW w:w="850" w:type="dxa"/>
          </w:tcPr>
          <w:p w:rsidR="00E47BC6" w:rsidRPr="003A4D59" w:rsidRDefault="00E47BC6" w:rsidP="00ED0240">
            <w:pPr>
              <w:pStyle w:val="a9"/>
              <w:jc w:val="both"/>
            </w:pPr>
            <w:r w:rsidRPr="003A4D59">
              <w:t>32 6</w:t>
            </w:r>
          </w:p>
        </w:tc>
        <w:tc>
          <w:tcPr>
            <w:tcW w:w="851" w:type="dxa"/>
          </w:tcPr>
          <w:p w:rsidR="00E47BC6" w:rsidRPr="003A4D59" w:rsidRDefault="00E47BC6" w:rsidP="00ED0240">
            <w:pPr>
              <w:pStyle w:val="a9"/>
              <w:jc w:val="both"/>
            </w:pPr>
            <w:r w:rsidRPr="003A4D59">
              <w:t>45 7</w:t>
            </w:r>
          </w:p>
        </w:tc>
        <w:tc>
          <w:tcPr>
            <w:tcW w:w="992" w:type="dxa"/>
          </w:tcPr>
          <w:p w:rsidR="00E47BC6" w:rsidRPr="003A4D59" w:rsidRDefault="00E47BC6" w:rsidP="00ED0240">
            <w:pPr>
              <w:pStyle w:val="a9"/>
              <w:jc w:val="both"/>
            </w:pPr>
            <w:r w:rsidRPr="003A4D59">
              <w:t>56е6</w:t>
            </w:r>
          </w:p>
        </w:tc>
        <w:tc>
          <w:tcPr>
            <w:tcW w:w="992" w:type="dxa"/>
          </w:tcPr>
          <w:p w:rsidR="00E47BC6" w:rsidRPr="003A4D59" w:rsidRDefault="00E47BC6" w:rsidP="00ED0240">
            <w:pPr>
              <w:pStyle w:val="a9"/>
              <w:jc w:val="both"/>
            </w:pPr>
            <w:r w:rsidRPr="003A4D59">
              <w:t>95 6</w:t>
            </w:r>
          </w:p>
        </w:tc>
        <w:tc>
          <w:tcPr>
            <w:tcW w:w="993" w:type="dxa"/>
          </w:tcPr>
          <w:p w:rsidR="00E47BC6" w:rsidRPr="003A4D59" w:rsidRDefault="00E47BC6" w:rsidP="00ED0240">
            <w:pPr>
              <w:pStyle w:val="a9"/>
              <w:jc w:val="both"/>
            </w:pPr>
            <w:r w:rsidRPr="003A4D59">
              <w:t>105 7</w:t>
            </w:r>
          </w:p>
        </w:tc>
        <w:tc>
          <w:tcPr>
            <w:tcW w:w="850" w:type="dxa"/>
          </w:tcPr>
          <w:p w:rsidR="00E47BC6" w:rsidRPr="003A4D59" w:rsidRDefault="00E47BC6" w:rsidP="00ED0240">
            <w:pPr>
              <w:pStyle w:val="a9"/>
              <w:jc w:val="both"/>
            </w:pPr>
            <w:r w:rsidRPr="003A4D59">
              <w:t>24 6</w:t>
            </w:r>
          </w:p>
        </w:tc>
        <w:tc>
          <w:tcPr>
            <w:tcW w:w="851" w:type="dxa"/>
          </w:tcPr>
          <w:p w:rsidR="00E47BC6" w:rsidRPr="003A4D59" w:rsidRDefault="00E47BC6" w:rsidP="00ED0240">
            <w:pPr>
              <w:pStyle w:val="a9"/>
              <w:jc w:val="both"/>
            </w:pPr>
            <w:r w:rsidRPr="003A4D59">
              <w:t>26 6</w:t>
            </w:r>
          </w:p>
        </w:tc>
        <w:tc>
          <w:tcPr>
            <w:tcW w:w="708" w:type="dxa"/>
          </w:tcPr>
          <w:p w:rsidR="00E47BC6" w:rsidRPr="003A4D59" w:rsidRDefault="00E47BC6" w:rsidP="00ED0240">
            <w:pPr>
              <w:pStyle w:val="a9"/>
              <w:jc w:val="both"/>
            </w:pPr>
            <w:r w:rsidRPr="003A4D59">
              <w:t>34е7</w:t>
            </w:r>
          </w:p>
        </w:tc>
        <w:tc>
          <w:tcPr>
            <w:tcW w:w="721" w:type="dxa"/>
          </w:tcPr>
          <w:p w:rsidR="00E47BC6" w:rsidRPr="003A4D59" w:rsidRDefault="00E47BC6" w:rsidP="00ED0240">
            <w:pPr>
              <w:pStyle w:val="a9"/>
              <w:jc w:val="both"/>
            </w:pPr>
            <w:r w:rsidRPr="003A4D59">
              <w:t>38 6</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22Н7</w:t>
            </w:r>
          </w:p>
        </w:tc>
        <w:tc>
          <w:tcPr>
            <w:tcW w:w="850" w:type="dxa"/>
          </w:tcPr>
          <w:p w:rsidR="00E47BC6" w:rsidRPr="003A4D59" w:rsidRDefault="00E47BC6" w:rsidP="00ED0240">
            <w:pPr>
              <w:pStyle w:val="a9"/>
              <w:jc w:val="both"/>
            </w:pPr>
            <w:r w:rsidRPr="003A4D59">
              <w:t>32Н7</w:t>
            </w:r>
          </w:p>
        </w:tc>
        <w:tc>
          <w:tcPr>
            <w:tcW w:w="851" w:type="dxa"/>
          </w:tcPr>
          <w:p w:rsidR="00E47BC6" w:rsidRPr="003A4D59" w:rsidRDefault="00E47BC6" w:rsidP="00ED0240">
            <w:pPr>
              <w:pStyle w:val="a9"/>
              <w:jc w:val="both"/>
            </w:pPr>
            <w:r w:rsidRPr="003A4D59">
              <w:t>45Н8</w:t>
            </w:r>
          </w:p>
        </w:tc>
        <w:tc>
          <w:tcPr>
            <w:tcW w:w="992" w:type="dxa"/>
          </w:tcPr>
          <w:p w:rsidR="00E47BC6" w:rsidRPr="003A4D59" w:rsidRDefault="00E47BC6" w:rsidP="00ED0240">
            <w:pPr>
              <w:pStyle w:val="a9"/>
              <w:jc w:val="both"/>
            </w:pPr>
            <w:r w:rsidRPr="003A4D59">
              <w:t>56Н7</w:t>
            </w:r>
          </w:p>
        </w:tc>
        <w:tc>
          <w:tcPr>
            <w:tcW w:w="992" w:type="dxa"/>
          </w:tcPr>
          <w:p w:rsidR="00E47BC6" w:rsidRPr="003A4D59" w:rsidRDefault="00E47BC6" w:rsidP="00ED0240">
            <w:pPr>
              <w:pStyle w:val="a9"/>
              <w:jc w:val="both"/>
            </w:pPr>
            <w:r w:rsidRPr="003A4D59">
              <w:t>95 7</w:t>
            </w:r>
          </w:p>
        </w:tc>
        <w:tc>
          <w:tcPr>
            <w:tcW w:w="993" w:type="dxa"/>
          </w:tcPr>
          <w:p w:rsidR="00E47BC6" w:rsidRPr="003A4D59" w:rsidRDefault="00E47BC6" w:rsidP="00ED0240">
            <w:pPr>
              <w:pStyle w:val="a9"/>
              <w:jc w:val="both"/>
            </w:pPr>
            <w:r w:rsidRPr="003A4D59">
              <w:t>105Н8</w:t>
            </w:r>
          </w:p>
        </w:tc>
        <w:tc>
          <w:tcPr>
            <w:tcW w:w="850" w:type="dxa"/>
          </w:tcPr>
          <w:p w:rsidR="00E47BC6" w:rsidRPr="003A4D59" w:rsidRDefault="00E47BC6" w:rsidP="00ED0240">
            <w:pPr>
              <w:pStyle w:val="a9"/>
              <w:jc w:val="both"/>
            </w:pPr>
            <w:r w:rsidRPr="003A4D59">
              <w:t>24Д7</w:t>
            </w:r>
          </w:p>
        </w:tc>
        <w:tc>
          <w:tcPr>
            <w:tcW w:w="851" w:type="dxa"/>
          </w:tcPr>
          <w:p w:rsidR="00E47BC6" w:rsidRPr="003A4D59" w:rsidRDefault="00E47BC6" w:rsidP="00ED0240">
            <w:pPr>
              <w:pStyle w:val="a9"/>
              <w:jc w:val="both"/>
            </w:pPr>
            <w:r w:rsidRPr="003A4D59">
              <w:t>26Н7</w:t>
            </w:r>
          </w:p>
        </w:tc>
        <w:tc>
          <w:tcPr>
            <w:tcW w:w="708" w:type="dxa"/>
          </w:tcPr>
          <w:p w:rsidR="00E47BC6" w:rsidRPr="003A4D59" w:rsidRDefault="00E47BC6" w:rsidP="00ED0240">
            <w:pPr>
              <w:pStyle w:val="a9"/>
              <w:jc w:val="both"/>
            </w:pPr>
            <w:r w:rsidRPr="003A4D59">
              <w:t>34Н8</w:t>
            </w:r>
          </w:p>
        </w:tc>
        <w:tc>
          <w:tcPr>
            <w:tcW w:w="721" w:type="dxa"/>
          </w:tcPr>
          <w:p w:rsidR="00E47BC6" w:rsidRPr="003A4D59" w:rsidRDefault="00E47BC6" w:rsidP="00ED0240">
            <w:pPr>
              <w:pStyle w:val="a9"/>
              <w:jc w:val="both"/>
            </w:pPr>
            <w:r w:rsidRPr="003A4D59">
              <w:t>38</w:t>
            </w:r>
            <w:r w:rsidRPr="003A4D59">
              <w:rPr>
                <w:lang w:val="en-US"/>
              </w:rPr>
              <w:t>F</w:t>
            </w:r>
            <w:r w:rsidRPr="003A4D59">
              <w:t>7</w:t>
            </w:r>
          </w:p>
        </w:tc>
      </w:tr>
      <w:tr w:rsidR="005D2B23" w:rsidTr="00BC2A47">
        <w:trPr>
          <w:cantSplit/>
          <w:trHeight w:hRule="exact" w:val="501"/>
          <w:jc w:val="center"/>
        </w:trPr>
        <w:tc>
          <w:tcPr>
            <w:tcW w:w="567" w:type="dxa"/>
            <w:vMerge w:val="restart"/>
          </w:tcPr>
          <w:p w:rsidR="00E47BC6" w:rsidRPr="003A4D59" w:rsidRDefault="00E47BC6" w:rsidP="00ED0240">
            <w:pPr>
              <w:pStyle w:val="a9"/>
              <w:jc w:val="both"/>
            </w:pPr>
            <w:r w:rsidRPr="003A4D59">
              <w:t>3</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42 7</w:t>
            </w:r>
          </w:p>
        </w:tc>
        <w:tc>
          <w:tcPr>
            <w:tcW w:w="850" w:type="dxa"/>
          </w:tcPr>
          <w:p w:rsidR="00E47BC6" w:rsidRPr="003A4D59" w:rsidRDefault="00E47BC6" w:rsidP="00ED0240">
            <w:pPr>
              <w:pStyle w:val="a9"/>
              <w:jc w:val="both"/>
            </w:pPr>
            <w:r w:rsidRPr="003A4D59">
              <w:t>140 8</w:t>
            </w:r>
          </w:p>
        </w:tc>
        <w:tc>
          <w:tcPr>
            <w:tcW w:w="851" w:type="dxa"/>
          </w:tcPr>
          <w:p w:rsidR="00E47BC6" w:rsidRPr="003A4D59" w:rsidRDefault="00E47BC6" w:rsidP="00ED0240">
            <w:pPr>
              <w:pStyle w:val="a9"/>
              <w:jc w:val="both"/>
            </w:pPr>
            <w:r w:rsidRPr="003A4D59">
              <w:t>180 7</w:t>
            </w:r>
          </w:p>
        </w:tc>
        <w:tc>
          <w:tcPr>
            <w:tcW w:w="992" w:type="dxa"/>
          </w:tcPr>
          <w:p w:rsidR="00E47BC6" w:rsidRPr="003A4D59" w:rsidRDefault="00E47BC6" w:rsidP="00ED0240">
            <w:pPr>
              <w:pStyle w:val="a9"/>
              <w:jc w:val="both"/>
            </w:pPr>
            <w:r w:rsidRPr="003A4D59">
              <w:t>14е8</w:t>
            </w:r>
          </w:p>
        </w:tc>
        <w:tc>
          <w:tcPr>
            <w:tcW w:w="992" w:type="dxa"/>
          </w:tcPr>
          <w:p w:rsidR="00E47BC6" w:rsidRPr="003A4D59" w:rsidRDefault="00E47BC6" w:rsidP="00ED0240">
            <w:pPr>
              <w:pStyle w:val="a9"/>
              <w:jc w:val="both"/>
            </w:pPr>
            <w:r w:rsidRPr="003A4D59">
              <w:t>18 8</w:t>
            </w:r>
          </w:p>
        </w:tc>
        <w:tc>
          <w:tcPr>
            <w:tcW w:w="993" w:type="dxa"/>
          </w:tcPr>
          <w:p w:rsidR="00E47BC6" w:rsidRPr="003A4D59" w:rsidRDefault="00E47BC6" w:rsidP="00ED0240">
            <w:pPr>
              <w:pStyle w:val="a9"/>
              <w:jc w:val="both"/>
            </w:pPr>
            <w:r w:rsidRPr="003A4D59">
              <w:t>28 8</w:t>
            </w:r>
          </w:p>
        </w:tc>
        <w:tc>
          <w:tcPr>
            <w:tcW w:w="850" w:type="dxa"/>
          </w:tcPr>
          <w:p w:rsidR="00E47BC6" w:rsidRPr="003A4D59" w:rsidRDefault="00E47BC6" w:rsidP="00ED0240">
            <w:pPr>
              <w:pStyle w:val="a9"/>
              <w:jc w:val="both"/>
            </w:pPr>
            <w:r w:rsidRPr="003A4D59">
              <w:t>110 8</w:t>
            </w:r>
          </w:p>
        </w:tc>
        <w:tc>
          <w:tcPr>
            <w:tcW w:w="851" w:type="dxa"/>
          </w:tcPr>
          <w:p w:rsidR="00E47BC6" w:rsidRPr="003A4D59" w:rsidRDefault="00E47BC6" w:rsidP="00ED0240">
            <w:pPr>
              <w:pStyle w:val="a9"/>
              <w:jc w:val="both"/>
            </w:pPr>
            <w:r w:rsidRPr="003A4D59">
              <w:t>120 9</w:t>
            </w:r>
          </w:p>
        </w:tc>
        <w:tc>
          <w:tcPr>
            <w:tcW w:w="708" w:type="dxa"/>
          </w:tcPr>
          <w:p w:rsidR="00E47BC6" w:rsidRPr="003A4D59" w:rsidRDefault="00E47BC6" w:rsidP="00ED0240">
            <w:pPr>
              <w:pStyle w:val="a9"/>
              <w:jc w:val="both"/>
            </w:pPr>
            <w:r w:rsidRPr="003A4D59">
              <w:t>125 10</w:t>
            </w:r>
          </w:p>
        </w:tc>
        <w:tc>
          <w:tcPr>
            <w:tcW w:w="721" w:type="dxa"/>
          </w:tcPr>
          <w:p w:rsidR="00E47BC6" w:rsidRPr="003A4D59" w:rsidRDefault="00E47BC6" w:rsidP="00ED0240">
            <w:pPr>
              <w:pStyle w:val="a9"/>
              <w:jc w:val="both"/>
            </w:pPr>
            <w:r w:rsidRPr="003A4D59">
              <w:t>25 10</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42Н8</w:t>
            </w:r>
          </w:p>
        </w:tc>
        <w:tc>
          <w:tcPr>
            <w:tcW w:w="850" w:type="dxa"/>
          </w:tcPr>
          <w:p w:rsidR="00E47BC6" w:rsidRPr="003A4D59" w:rsidRDefault="00E47BC6" w:rsidP="00ED0240">
            <w:pPr>
              <w:pStyle w:val="a9"/>
              <w:jc w:val="both"/>
            </w:pPr>
            <w:r w:rsidRPr="003A4D59">
              <w:t>140Н9</w:t>
            </w:r>
          </w:p>
        </w:tc>
        <w:tc>
          <w:tcPr>
            <w:tcW w:w="851" w:type="dxa"/>
          </w:tcPr>
          <w:p w:rsidR="00E47BC6" w:rsidRPr="003A4D59" w:rsidRDefault="00E47BC6" w:rsidP="00ED0240">
            <w:pPr>
              <w:pStyle w:val="a9"/>
              <w:jc w:val="both"/>
            </w:pPr>
            <w:r w:rsidRPr="003A4D59">
              <w:t>180Н8</w:t>
            </w:r>
          </w:p>
        </w:tc>
        <w:tc>
          <w:tcPr>
            <w:tcW w:w="992" w:type="dxa"/>
          </w:tcPr>
          <w:p w:rsidR="00E47BC6" w:rsidRPr="003A4D59" w:rsidRDefault="00E47BC6" w:rsidP="00ED0240">
            <w:pPr>
              <w:pStyle w:val="a9"/>
              <w:jc w:val="both"/>
            </w:pPr>
            <w:r w:rsidRPr="003A4D59">
              <w:t>14Н9</w:t>
            </w:r>
          </w:p>
        </w:tc>
        <w:tc>
          <w:tcPr>
            <w:tcW w:w="992" w:type="dxa"/>
          </w:tcPr>
          <w:p w:rsidR="00E47BC6" w:rsidRPr="003A4D59" w:rsidRDefault="00E47BC6" w:rsidP="00ED0240">
            <w:pPr>
              <w:pStyle w:val="a9"/>
              <w:jc w:val="both"/>
            </w:pPr>
            <w:r w:rsidRPr="003A4D59">
              <w:t>18Н9</w:t>
            </w:r>
          </w:p>
        </w:tc>
        <w:tc>
          <w:tcPr>
            <w:tcW w:w="993" w:type="dxa"/>
          </w:tcPr>
          <w:p w:rsidR="00E47BC6" w:rsidRPr="003A4D59" w:rsidRDefault="00E47BC6" w:rsidP="00ED0240">
            <w:pPr>
              <w:pStyle w:val="a9"/>
              <w:jc w:val="both"/>
            </w:pPr>
            <w:r w:rsidRPr="003A4D59">
              <w:t>28Н9</w:t>
            </w:r>
          </w:p>
        </w:tc>
        <w:tc>
          <w:tcPr>
            <w:tcW w:w="850" w:type="dxa"/>
          </w:tcPr>
          <w:p w:rsidR="00E47BC6" w:rsidRPr="003A4D59" w:rsidRDefault="00E47BC6" w:rsidP="00ED0240">
            <w:pPr>
              <w:pStyle w:val="a9"/>
              <w:jc w:val="both"/>
            </w:pPr>
            <w:r w:rsidRPr="003A4D59">
              <w:t>110Н9</w:t>
            </w:r>
          </w:p>
        </w:tc>
        <w:tc>
          <w:tcPr>
            <w:tcW w:w="851" w:type="dxa"/>
          </w:tcPr>
          <w:p w:rsidR="00E47BC6" w:rsidRPr="003A4D59" w:rsidRDefault="00E47BC6" w:rsidP="00ED0240">
            <w:pPr>
              <w:pStyle w:val="a9"/>
              <w:jc w:val="both"/>
            </w:pPr>
            <w:r w:rsidRPr="003A4D59">
              <w:t>120Н10</w:t>
            </w:r>
          </w:p>
        </w:tc>
        <w:tc>
          <w:tcPr>
            <w:tcW w:w="708" w:type="dxa"/>
          </w:tcPr>
          <w:p w:rsidR="00E47BC6" w:rsidRPr="003A4D59" w:rsidRDefault="00E47BC6" w:rsidP="00ED0240">
            <w:pPr>
              <w:pStyle w:val="a9"/>
              <w:jc w:val="both"/>
            </w:pPr>
            <w:r w:rsidRPr="003A4D59">
              <w:t>125В11</w:t>
            </w:r>
          </w:p>
        </w:tc>
        <w:tc>
          <w:tcPr>
            <w:tcW w:w="721" w:type="dxa"/>
          </w:tcPr>
          <w:p w:rsidR="00E47BC6" w:rsidRPr="003A4D59" w:rsidRDefault="00E47BC6" w:rsidP="00ED0240">
            <w:pPr>
              <w:pStyle w:val="a9"/>
              <w:jc w:val="both"/>
            </w:pPr>
            <w:r w:rsidRPr="003A4D59">
              <w:t>25Н11</w:t>
            </w:r>
          </w:p>
        </w:tc>
      </w:tr>
      <w:tr w:rsidR="005D2B23" w:rsidTr="00BC2A47">
        <w:trPr>
          <w:cantSplit/>
          <w:trHeight w:hRule="exact" w:val="501"/>
          <w:jc w:val="center"/>
        </w:trPr>
        <w:tc>
          <w:tcPr>
            <w:tcW w:w="567" w:type="dxa"/>
            <w:vMerge w:val="restart"/>
          </w:tcPr>
          <w:p w:rsidR="00E47BC6" w:rsidRPr="003A4D59" w:rsidRDefault="00E47BC6" w:rsidP="00ED0240">
            <w:pPr>
              <w:pStyle w:val="a9"/>
              <w:jc w:val="both"/>
            </w:pPr>
            <w:r w:rsidRPr="003A4D59">
              <w:t>4</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40 9</w:t>
            </w:r>
          </w:p>
        </w:tc>
        <w:tc>
          <w:tcPr>
            <w:tcW w:w="850" w:type="dxa"/>
          </w:tcPr>
          <w:p w:rsidR="00E47BC6" w:rsidRPr="003A4D59" w:rsidRDefault="00E47BC6" w:rsidP="00ED0240">
            <w:pPr>
              <w:pStyle w:val="a9"/>
              <w:jc w:val="both"/>
            </w:pPr>
            <w:r w:rsidRPr="003A4D59">
              <w:t>60 9</w:t>
            </w:r>
          </w:p>
        </w:tc>
        <w:tc>
          <w:tcPr>
            <w:tcW w:w="851" w:type="dxa"/>
          </w:tcPr>
          <w:p w:rsidR="00E47BC6" w:rsidRPr="003A4D59" w:rsidRDefault="00E47BC6" w:rsidP="00ED0240">
            <w:pPr>
              <w:pStyle w:val="a9"/>
              <w:jc w:val="both"/>
            </w:pPr>
            <w:r w:rsidRPr="003A4D59">
              <w:t>85 10</w:t>
            </w:r>
          </w:p>
        </w:tc>
        <w:tc>
          <w:tcPr>
            <w:tcW w:w="992" w:type="dxa"/>
          </w:tcPr>
          <w:p w:rsidR="00E47BC6" w:rsidRPr="003A4D59" w:rsidRDefault="00E47BC6" w:rsidP="00ED0240">
            <w:pPr>
              <w:pStyle w:val="a9"/>
              <w:jc w:val="both"/>
            </w:pPr>
            <w:r w:rsidRPr="003A4D59">
              <w:t>220 10</w:t>
            </w:r>
          </w:p>
        </w:tc>
        <w:tc>
          <w:tcPr>
            <w:tcW w:w="992" w:type="dxa"/>
          </w:tcPr>
          <w:p w:rsidR="00E47BC6" w:rsidRPr="003A4D59" w:rsidRDefault="00E47BC6" w:rsidP="00ED0240">
            <w:pPr>
              <w:pStyle w:val="a9"/>
              <w:jc w:val="both"/>
            </w:pPr>
            <w:r w:rsidRPr="003A4D59">
              <w:t>280 11</w:t>
            </w:r>
          </w:p>
        </w:tc>
        <w:tc>
          <w:tcPr>
            <w:tcW w:w="993" w:type="dxa"/>
          </w:tcPr>
          <w:p w:rsidR="00E47BC6" w:rsidRPr="003A4D59" w:rsidRDefault="00E47BC6" w:rsidP="00ED0240">
            <w:pPr>
              <w:pStyle w:val="a9"/>
              <w:jc w:val="both"/>
            </w:pPr>
            <w:r w:rsidRPr="003A4D59">
              <w:t>160 9</w:t>
            </w:r>
          </w:p>
        </w:tc>
        <w:tc>
          <w:tcPr>
            <w:tcW w:w="850" w:type="dxa"/>
          </w:tcPr>
          <w:p w:rsidR="00E47BC6" w:rsidRPr="003A4D59" w:rsidRDefault="00E47BC6" w:rsidP="00ED0240">
            <w:pPr>
              <w:pStyle w:val="a9"/>
              <w:jc w:val="both"/>
            </w:pPr>
            <w:r w:rsidRPr="003A4D59">
              <w:t>200 6</w:t>
            </w:r>
          </w:p>
        </w:tc>
        <w:tc>
          <w:tcPr>
            <w:tcW w:w="851" w:type="dxa"/>
          </w:tcPr>
          <w:p w:rsidR="00E47BC6" w:rsidRPr="003A4D59" w:rsidRDefault="00E47BC6" w:rsidP="00ED0240">
            <w:pPr>
              <w:pStyle w:val="a9"/>
              <w:jc w:val="both"/>
            </w:pPr>
            <w:r w:rsidRPr="003A4D59">
              <w:t>125 10</w:t>
            </w:r>
          </w:p>
        </w:tc>
        <w:tc>
          <w:tcPr>
            <w:tcW w:w="708" w:type="dxa"/>
          </w:tcPr>
          <w:p w:rsidR="00E47BC6" w:rsidRPr="003A4D59" w:rsidRDefault="00E47BC6" w:rsidP="00ED0240">
            <w:pPr>
              <w:pStyle w:val="a9"/>
              <w:jc w:val="both"/>
            </w:pPr>
            <w:r w:rsidRPr="003A4D59">
              <w:t>320 6</w:t>
            </w:r>
          </w:p>
        </w:tc>
        <w:tc>
          <w:tcPr>
            <w:tcW w:w="721" w:type="dxa"/>
          </w:tcPr>
          <w:p w:rsidR="00E47BC6" w:rsidRPr="003A4D59" w:rsidRDefault="00E47BC6" w:rsidP="00ED0240">
            <w:pPr>
              <w:pStyle w:val="a9"/>
              <w:jc w:val="both"/>
            </w:pPr>
            <w:r w:rsidRPr="003A4D59">
              <w:t>28 10</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40Н10</w:t>
            </w:r>
          </w:p>
        </w:tc>
        <w:tc>
          <w:tcPr>
            <w:tcW w:w="850" w:type="dxa"/>
          </w:tcPr>
          <w:p w:rsidR="00E47BC6" w:rsidRPr="003A4D59" w:rsidRDefault="00E47BC6" w:rsidP="00ED0240">
            <w:pPr>
              <w:pStyle w:val="a9"/>
              <w:jc w:val="both"/>
            </w:pPr>
            <w:r w:rsidRPr="003A4D59">
              <w:t>60Н10</w:t>
            </w:r>
          </w:p>
        </w:tc>
        <w:tc>
          <w:tcPr>
            <w:tcW w:w="851" w:type="dxa"/>
          </w:tcPr>
          <w:p w:rsidR="00E47BC6" w:rsidRPr="003A4D59" w:rsidRDefault="00E47BC6" w:rsidP="00ED0240">
            <w:pPr>
              <w:pStyle w:val="a9"/>
              <w:jc w:val="both"/>
            </w:pPr>
            <w:r w:rsidRPr="003A4D59">
              <w:t>85Н11</w:t>
            </w:r>
          </w:p>
        </w:tc>
        <w:tc>
          <w:tcPr>
            <w:tcW w:w="992" w:type="dxa"/>
          </w:tcPr>
          <w:p w:rsidR="00E47BC6" w:rsidRPr="003A4D59" w:rsidRDefault="00E47BC6" w:rsidP="00ED0240">
            <w:pPr>
              <w:pStyle w:val="a9"/>
              <w:jc w:val="both"/>
            </w:pPr>
            <w:r w:rsidRPr="003A4D59">
              <w:t>220Н11</w:t>
            </w:r>
          </w:p>
        </w:tc>
        <w:tc>
          <w:tcPr>
            <w:tcW w:w="992" w:type="dxa"/>
          </w:tcPr>
          <w:p w:rsidR="00E47BC6" w:rsidRPr="003A4D59" w:rsidRDefault="00E47BC6" w:rsidP="00ED0240">
            <w:pPr>
              <w:pStyle w:val="a9"/>
              <w:jc w:val="both"/>
            </w:pPr>
            <w:r w:rsidRPr="003A4D59">
              <w:t>280Н12</w:t>
            </w:r>
          </w:p>
        </w:tc>
        <w:tc>
          <w:tcPr>
            <w:tcW w:w="993" w:type="dxa"/>
          </w:tcPr>
          <w:p w:rsidR="00E47BC6" w:rsidRPr="003A4D59" w:rsidRDefault="00E47BC6" w:rsidP="00ED0240">
            <w:pPr>
              <w:pStyle w:val="a9"/>
              <w:jc w:val="both"/>
            </w:pPr>
            <w:r w:rsidRPr="003A4D59">
              <w:t>160Д10</w:t>
            </w:r>
          </w:p>
        </w:tc>
        <w:tc>
          <w:tcPr>
            <w:tcW w:w="850" w:type="dxa"/>
          </w:tcPr>
          <w:p w:rsidR="00E47BC6" w:rsidRPr="003A4D59" w:rsidRDefault="00E47BC6" w:rsidP="00ED0240">
            <w:pPr>
              <w:pStyle w:val="a9"/>
              <w:jc w:val="both"/>
            </w:pPr>
            <w:r w:rsidRPr="003A4D59">
              <w:t>200Н7</w:t>
            </w:r>
          </w:p>
        </w:tc>
        <w:tc>
          <w:tcPr>
            <w:tcW w:w="851" w:type="dxa"/>
          </w:tcPr>
          <w:p w:rsidR="00E47BC6" w:rsidRPr="003A4D59" w:rsidRDefault="00E47BC6" w:rsidP="00ED0240">
            <w:pPr>
              <w:pStyle w:val="a9"/>
              <w:jc w:val="both"/>
            </w:pPr>
            <w:r w:rsidRPr="003A4D59">
              <w:t>125Н11</w:t>
            </w:r>
          </w:p>
        </w:tc>
        <w:tc>
          <w:tcPr>
            <w:tcW w:w="708" w:type="dxa"/>
          </w:tcPr>
          <w:p w:rsidR="00E47BC6" w:rsidRPr="003A4D59" w:rsidRDefault="00E47BC6" w:rsidP="00ED0240">
            <w:pPr>
              <w:pStyle w:val="a9"/>
              <w:jc w:val="both"/>
            </w:pPr>
            <w:r w:rsidRPr="003A4D59">
              <w:t>320Н7</w:t>
            </w:r>
          </w:p>
        </w:tc>
        <w:tc>
          <w:tcPr>
            <w:tcW w:w="721" w:type="dxa"/>
          </w:tcPr>
          <w:p w:rsidR="00E47BC6" w:rsidRPr="003A4D59" w:rsidRDefault="00E47BC6" w:rsidP="00ED0240">
            <w:pPr>
              <w:pStyle w:val="a9"/>
              <w:jc w:val="both"/>
            </w:pPr>
            <w:r w:rsidRPr="003A4D59">
              <w:t>280 11</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5</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32р6</w:t>
            </w:r>
          </w:p>
        </w:tc>
        <w:tc>
          <w:tcPr>
            <w:tcW w:w="850" w:type="dxa"/>
          </w:tcPr>
          <w:p w:rsidR="00E47BC6" w:rsidRPr="003A4D59" w:rsidRDefault="00E47BC6" w:rsidP="00ED0240">
            <w:pPr>
              <w:pStyle w:val="a9"/>
              <w:jc w:val="both"/>
            </w:pPr>
            <w:r w:rsidRPr="003A4D59">
              <w:t>63К6</w:t>
            </w:r>
          </w:p>
        </w:tc>
        <w:tc>
          <w:tcPr>
            <w:tcW w:w="851" w:type="dxa"/>
          </w:tcPr>
          <w:p w:rsidR="00E47BC6" w:rsidRPr="003A4D59" w:rsidRDefault="00E47BC6" w:rsidP="00ED0240">
            <w:pPr>
              <w:pStyle w:val="a9"/>
              <w:jc w:val="both"/>
            </w:pPr>
            <w:r w:rsidRPr="003A4D59">
              <w:t>90 11</w:t>
            </w:r>
          </w:p>
        </w:tc>
        <w:tc>
          <w:tcPr>
            <w:tcW w:w="992" w:type="dxa"/>
          </w:tcPr>
          <w:p w:rsidR="00E47BC6" w:rsidRPr="003A4D59" w:rsidRDefault="00E47BC6" w:rsidP="00ED0240">
            <w:pPr>
              <w:pStyle w:val="a9"/>
              <w:jc w:val="both"/>
            </w:pPr>
            <w:r w:rsidRPr="003A4D59">
              <w:t>95 6</w:t>
            </w:r>
          </w:p>
        </w:tc>
        <w:tc>
          <w:tcPr>
            <w:tcW w:w="992" w:type="dxa"/>
          </w:tcPr>
          <w:p w:rsidR="00E47BC6" w:rsidRPr="003A4D59" w:rsidRDefault="00E47BC6" w:rsidP="00ED0240">
            <w:pPr>
              <w:pStyle w:val="a9"/>
              <w:jc w:val="both"/>
            </w:pPr>
            <w:r w:rsidRPr="003A4D59">
              <w:t>105 6</w:t>
            </w:r>
          </w:p>
        </w:tc>
        <w:tc>
          <w:tcPr>
            <w:tcW w:w="993" w:type="dxa"/>
          </w:tcPr>
          <w:p w:rsidR="00E47BC6" w:rsidRPr="003A4D59" w:rsidRDefault="00E47BC6" w:rsidP="00ED0240">
            <w:pPr>
              <w:pStyle w:val="a9"/>
              <w:jc w:val="both"/>
            </w:pPr>
            <w:r w:rsidRPr="003A4D59">
              <w:t>24 8</w:t>
            </w:r>
          </w:p>
        </w:tc>
        <w:tc>
          <w:tcPr>
            <w:tcW w:w="850" w:type="dxa"/>
          </w:tcPr>
          <w:p w:rsidR="00E47BC6" w:rsidRPr="003A4D59" w:rsidRDefault="00E47BC6" w:rsidP="00ED0240">
            <w:pPr>
              <w:pStyle w:val="a9"/>
              <w:jc w:val="both"/>
            </w:pPr>
            <w:r w:rsidRPr="003A4D59">
              <w:t>26К6</w:t>
            </w:r>
          </w:p>
        </w:tc>
        <w:tc>
          <w:tcPr>
            <w:tcW w:w="851" w:type="dxa"/>
          </w:tcPr>
          <w:p w:rsidR="00E47BC6" w:rsidRPr="003A4D59" w:rsidRDefault="00E47BC6" w:rsidP="00ED0240">
            <w:pPr>
              <w:pStyle w:val="a9"/>
              <w:jc w:val="both"/>
            </w:pPr>
            <w:r w:rsidRPr="003A4D59">
              <w:t>34 6</w:t>
            </w:r>
          </w:p>
        </w:tc>
        <w:tc>
          <w:tcPr>
            <w:tcW w:w="708" w:type="dxa"/>
          </w:tcPr>
          <w:p w:rsidR="00E47BC6" w:rsidRPr="003A4D59" w:rsidRDefault="00E47BC6" w:rsidP="00ED0240">
            <w:pPr>
              <w:pStyle w:val="a9"/>
              <w:jc w:val="both"/>
            </w:pPr>
            <w:r w:rsidRPr="003A4D59">
              <w:t>38 8</w:t>
            </w:r>
          </w:p>
        </w:tc>
        <w:tc>
          <w:tcPr>
            <w:tcW w:w="721" w:type="dxa"/>
          </w:tcPr>
          <w:p w:rsidR="00E47BC6" w:rsidRPr="003A4D59" w:rsidRDefault="00E47BC6" w:rsidP="00ED0240">
            <w:pPr>
              <w:pStyle w:val="a9"/>
              <w:jc w:val="both"/>
            </w:pPr>
            <w:r w:rsidRPr="003A4D59">
              <w:t>56 6</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32Н7</w:t>
            </w:r>
          </w:p>
        </w:tc>
        <w:tc>
          <w:tcPr>
            <w:tcW w:w="850" w:type="dxa"/>
          </w:tcPr>
          <w:p w:rsidR="00E47BC6" w:rsidRPr="003A4D59" w:rsidRDefault="00E47BC6" w:rsidP="00ED0240">
            <w:pPr>
              <w:pStyle w:val="a9"/>
              <w:jc w:val="both"/>
            </w:pPr>
            <w:r w:rsidRPr="003A4D59">
              <w:t>63Н7</w:t>
            </w:r>
          </w:p>
        </w:tc>
        <w:tc>
          <w:tcPr>
            <w:tcW w:w="851" w:type="dxa"/>
          </w:tcPr>
          <w:p w:rsidR="00E47BC6" w:rsidRPr="003A4D59" w:rsidRDefault="00E47BC6" w:rsidP="00ED0240">
            <w:pPr>
              <w:pStyle w:val="a9"/>
              <w:jc w:val="both"/>
            </w:pPr>
            <w:r w:rsidRPr="003A4D59">
              <w:t>90В12</w:t>
            </w:r>
          </w:p>
        </w:tc>
        <w:tc>
          <w:tcPr>
            <w:tcW w:w="992" w:type="dxa"/>
          </w:tcPr>
          <w:p w:rsidR="00E47BC6" w:rsidRPr="003A4D59" w:rsidRDefault="00E47BC6" w:rsidP="00ED0240">
            <w:pPr>
              <w:pStyle w:val="a9"/>
              <w:jc w:val="both"/>
            </w:pPr>
            <w:r w:rsidRPr="003A4D59">
              <w:t>95Н7</w:t>
            </w:r>
          </w:p>
        </w:tc>
        <w:tc>
          <w:tcPr>
            <w:tcW w:w="992" w:type="dxa"/>
          </w:tcPr>
          <w:p w:rsidR="00E47BC6" w:rsidRPr="003A4D59" w:rsidRDefault="00E47BC6" w:rsidP="00ED0240">
            <w:pPr>
              <w:pStyle w:val="a9"/>
              <w:jc w:val="both"/>
            </w:pPr>
            <w:r w:rsidRPr="003A4D59">
              <w:t>105 7</w:t>
            </w:r>
          </w:p>
        </w:tc>
        <w:tc>
          <w:tcPr>
            <w:tcW w:w="993" w:type="dxa"/>
          </w:tcPr>
          <w:p w:rsidR="00E47BC6" w:rsidRPr="003A4D59" w:rsidRDefault="00E47BC6" w:rsidP="00ED0240">
            <w:pPr>
              <w:pStyle w:val="a9"/>
              <w:jc w:val="both"/>
            </w:pPr>
            <w:r w:rsidRPr="003A4D59">
              <w:t>24Н9</w:t>
            </w:r>
          </w:p>
        </w:tc>
        <w:tc>
          <w:tcPr>
            <w:tcW w:w="850" w:type="dxa"/>
          </w:tcPr>
          <w:p w:rsidR="00E47BC6" w:rsidRPr="003A4D59" w:rsidRDefault="00E47BC6" w:rsidP="00ED0240">
            <w:pPr>
              <w:pStyle w:val="a9"/>
              <w:jc w:val="both"/>
            </w:pPr>
            <w:r w:rsidRPr="003A4D59">
              <w:t>26Н7</w:t>
            </w:r>
          </w:p>
        </w:tc>
        <w:tc>
          <w:tcPr>
            <w:tcW w:w="851" w:type="dxa"/>
          </w:tcPr>
          <w:p w:rsidR="00E47BC6" w:rsidRPr="003A4D59" w:rsidRDefault="00E47BC6" w:rsidP="00ED0240">
            <w:pPr>
              <w:pStyle w:val="a9"/>
              <w:jc w:val="both"/>
            </w:pPr>
            <w:r w:rsidRPr="003A4D59">
              <w:t>34 7</w:t>
            </w:r>
          </w:p>
        </w:tc>
        <w:tc>
          <w:tcPr>
            <w:tcW w:w="708" w:type="dxa"/>
          </w:tcPr>
          <w:p w:rsidR="00E47BC6" w:rsidRPr="003A4D59" w:rsidRDefault="00E47BC6" w:rsidP="00ED0240">
            <w:pPr>
              <w:pStyle w:val="a9"/>
              <w:jc w:val="both"/>
            </w:pPr>
            <w:r w:rsidRPr="003A4D59">
              <w:t>38 7</w:t>
            </w:r>
          </w:p>
        </w:tc>
        <w:tc>
          <w:tcPr>
            <w:tcW w:w="721" w:type="dxa"/>
          </w:tcPr>
          <w:p w:rsidR="00E47BC6" w:rsidRPr="003A4D59" w:rsidRDefault="00E47BC6" w:rsidP="00ED0240">
            <w:pPr>
              <w:pStyle w:val="a9"/>
              <w:jc w:val="both"/>
            </w:pPr>
            <w:r w:rsidRPr="003A4D59">
              <w:t>56Н7</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6</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130 7</w:t>
            </w:r>
          </w:p>
        </w:tc>
        <w:tc>
          <w:tcPr>
            <w:tcW w:w="850" w:type="dxa"/>
          </w:tcPr>
          <w:p w:rsidR="00E47BC6" w:rsidRPr="003A4D59" w:rsidRDefault="00E47BC6" w:rsidP="00ED0240">
            <w:pPr>
              <w:pStyle w:val="a9"/>
              <w:jc w:val="both"/>
            </w:pPr>
            <w:r w:rsidRPr="003A4D59">
              <w:t>250 6</w:t>
            </w:r>
          </w:p>
        </w:tc>
        <w:tc>
          <w:tcPr>
            <w:tcW w:w="851" w:type="dxa"/>
          </w:tcPr>
          <w:p w:rsidR="00E47BC6" w:rsidRPr="003A4D59" w:rsidRDefault="00E47BC6" w:rsidP="00ED0240">
            <w:pPr>
              <w:pStyle w:val="a9"/>
              <w:jc w:val="both"/>
            </w:pPr>
            <w:r w:rsidRPr="003A4D59">
              <w:t>14 7</w:t>
            </w:r>
          </w:p>
        </w:tc>
        <w:tc>
          <w:tcPr>
            <w:tcW w:w="992" w:type="dxa"/>
          </w:tcPr>
          <w:p w:rsidR="00E47BC6" w:rsidRPr="003A4D59" w:rsidRDefault="00E47BC6" w:rsidP="00ED0240">
            <w:pPr>
              <w:pStyle w:val="a9"/>
              <w:jc w:val="both"/>
            </w:pPr>
            <w:r w:rsidRPr="003A4D59">
              <w:t>16 6</w:t>
            </w:r>
          </w:p>
        </w:tc>
        <w:tc>
          <w:tcPr>
            <w:tcW w:w="992" w:type="dxa"/>
          </w:tcPr>
          <w:p w:rsidR="00E47BC6" w:rsidRPr="003A4D59" w:rsidRDefault="00E47BC6" w:rsidP="00ED0240">
            <w:pPr>
              <w:pStyle w:val="a9"/>
              <w:jc w:val="both"/>
            </w:pPr>
            <w:r w:rsidRPr="003A4D59">
              <w:t>18 6</w:t>
            </w:r>
          </w:p>
        </w:tc>
        <w:tc>
          <w:tcPr>
            <w:tcW w:w="993" w:type="dxa"/>
          </w:tcPr>
          <w:p w:rsidR="00E47BC6" w:rsidRPr="003A4D59" w:rsidRDefault="00E47BC6" w:rsidP="00ED0240">
            <w:pPr>
              <w:pStyle w:val="a9"/>
              <w:jc w:val="both"/>
            </w:pPr>
            <w:r w:rsidRPr="003A4D59">
              <w:t>80К6</w:t>
            </w:r>
          </w:p>
        </w:tc>
        <w:tc>
          <w:tcPr>
            <w:tcW w:w="850" w:type="dxa"/>
          </w:tcPr>
          <w:p w:rsidR="00E47BC6" w:rsidRPr="003A4D59" w:rsidRDefault="00E47BC6" w:rsidP="00ED0240">
            <w:pPr>
              <w:pStyle w:val="a9"/>
              <w:jc w:val="both"/>
            </w:pPr>
            <w:r w:rsidRPr="003A4D59">
              <w:t>18 6</w:t>
            </w:r>
          </w:p>
        </w:tc>
        <w:tc>
          <w:tcPr>
            <w:tcW w:w="851" w:type="dxa"/>
          </w:tcPr>
          <w:p w:rsidR="00E47BC6" w:rsidRPr="003A4D59" w:rsidRDefault="00E47BC6" w:rsidP="00ED0240">
            <w:pPr>
              <w:pStyle w:val="a9"/>
              <w:jc w:val="both"/>
            </w:pPr>
            <w:r w:rsidRPr="003A4D59">
              <w:t>30 6</w:t>
            </w:r>
          </w:p>
        </w:tc>
        <w:tc>
          <w:tcPr>
            <w:tcW w:w="708" w:type="dxa"/>
          </w:tcPr>
          <w:p w:rsidR="00E47BC6" w:rsidRPr="003A4D59" w:rsidRDefault="00E47BC6" w:rsidP="00ED0240">
            <w:pPr>
              <w:pStyle w:val="a9"/>
              <w:jc w:val="both"/>
            </w:pPr>
            <w:r w:rsidRPr="003A4D59">
              <w:t>16 7</w:t>
            </w:r>
          </w:p>
        </w:tc>
        <w:tc>
          <w:tcPr>
            <w:tcW w:w="721" w:type="dxa"/>
          </w:tcPr>
          <w:p w:rsidR="00E47BC6" w:rsidRPr="003A4D59" w:rsidRDefault="00E47BC6" w:rsidP="00ED0240">
            <w:pPr>
              <w:pStyle w:val="a9"/>
              <w:jc w:val="both"/>
            </w:pPr>
            <w:r w:rsidRPr="003A4D59">
              <w:t>105 6</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130Н8</w:t>
            </w:r>
          </w:p>
        </w:tc>
        <w:tc>
          <w:tcPr>
            <w:tcW w:w="850" w:type="dxa"/>
          </w:tcPr>
          <w:p w:rsidR="00E47BC6" w:rsidRPr="003A4D59" w:rsidRDefault="00E47BC6" w:rsidP="00ED0240">
            <w:pPr>
              <w:pStyle w:val="a9"/>
              <w:jc w:val="both"/>
            </w:pPr>
            <w:r w:rsidRPr="003A4D59">
              <w:t>250 7</w:t>
            </w:r>
          </w:p>
        </w:tc>
        <w:tc>
          <w:tcPr>
            <w:tcW w:w="851" w:type="dxa"/>
          </w:tcPr>
          <w:p w:rsidR="00E47BC6" w:rsidRPr="003A4D59" w:rsidRDefault="00E47BC6" w:rsidP="00ED0240">
            <w:pPr>
              <w:pStyle w:val="a9"/>
              <w:jc w:val="both"/>
            </w:pPr>
            <w:r w:rsidRPr="003A4D59">
              <w:t>14Н8</w:t>
            </w:r>
          </w:p>
        </w:tc>
        <w:tc>
          <w:tcPr>
            <w:tcW w:w="992" w:type="dxa"/>
          </w:tcPr>
          <w:p w:rsidR="00E47BC6" w:rsidRPr="003A4D59" w:rsidRDefault="00E47BC6" w:rsidP="00ED0240">
            <w:pPr>
              <w:pStyle w:val="a9"/>
              <w:jc w:val="both"/>
            </w:pPr>
            <w:r w:rsidRPr="003A4D59">
              <w:t>16 7</w:t>
            </w:r>
          </w:p>
        </w:tc>
        <w:tc>
          <w:tcPr>
            <w:tcW w:w="992" w:type="dxa"/>
          </w:tcPr>
          <w:p w:rsidR="00E47BC6" w:rsidRPr="003A4D59" w:rsidRDefault="00E47BC6" w:rsidP="00ED0240">
            <w:pPr>
              <w:pStyle w:val="a9"/>
              <w:jc w:val="both"/>
            </w:pPr>
            <w:r w:rsidRPr="003A4D59">
              <w:t>18Т17</w:t>
            </w:r>
          </w:p>
        </w:tc>
        <w:tc>
          <w:tcPr>
            <w:tcW w:w="993" w:type="dxa"/>
          </w:tcPr>
          <w:p w:rsidR="00E47BC6" w:rsidRPr="003A4D59" w:rsidRDefault="00E47BC6" w:rsidP="00ED0240">
            <w:pPr>
              <w:pStyle w:val="a9"/>
              <w:jc w:val="both"/>
            </w:pPr>
            <w:r w:rsidRPr="003A4D59">
              <w:t>80Н7</w:t>
            </w:r>
          </w:p>
        </w:tc>
        <w:tc>
          <w:tcPr>
            <w:tcW w:w="850" w:type="dxa"/>
          </w:tcPr>
          <w:p w:rsidR="00E47BC6" w:rsidRPr="003A4D59" w:rsidRDefault="00E47BC6" w:rsidP="00ED0240">
            <w:pPr>
              <w:pStyle w:val="a9"/>
              <w:jc w:val="both"/>
            </w:pPr>
            <w:r w:rsidRPr="003A4D59">
              <w:t>18Н7</w:t>
            </w:r>
          </w:p>
        </w:tc>
        <w:tc>
          <w:tcPr>
            <w:tcW w:w="851" w:type="dxa"/>
          </w:tcPr>
          <w:p w:rsidR="00E47BC6" w:rsidRPr="003A4D59" w:rsidRDefault="00E47BC6" w:rsidP="00ED0240">
            <w:pPr>
              <w:pStyle w:val="a9"/>
              <w:jc w:val="both"/>
            </w:pPr>
            <w:r w:rsidRPr="003A4D59">
              <w:t>30Н7</w:t>
            </w:r>
          </w:p>
        </w:tc>
        <w:tc>
          <w:tcPr>
            <w:tcW w:w="708" w:type="dxa"/>
          </w:tcPr>
          <w:p w:rsidR="00E47BC6" w:rsidRPr="003A4D59" w:rsidRDefault="00E47BC6" w:rsidP="00ED0240">
            <w:pPr>
              <w:pStyle w:val="a9"/>
              <w:jc w:val="both"/>
            </w:pPr>
            <w:r w:rsidRPr="003A4D59">
              <w:t>16К8</w:t>
            </w:r>
          </w:p>
        </w:tc>
        <w:tc>
          <w:tcPr>
            <w:tcW w:w="721" w:type="dxa"/>
          </w:tcPr>
          <w:p w:rsidR="00E47BC6" w:rsidRPr="003A4D59" w:rsidRDefault="00E47BC6" w:rsidP="00ED0240">
            <w:pPr>
              <w:pStyle w:val="a9"/>
              <w:jc w:val="both"/>
            </w:pPr>
            <w:r w:rsidRPr="003A4D59">
              <w:t>105Н7</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7</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90С7</w:t>
            </w:r>
          </w:p>
        </w:tc>
        <w:tc>
          <w:tcPr>
            <w:tcW w:w="850" w:type="dxa"/>
          </w:tcPr>
          <w:p w:rsidR="00E47BC6" w:rsidRPr="003A4D59" w:rsidRDefault="00E47BC6" w:rsidP="00ED0240">
            <w:pPr>
              <w:pStyle w:val="a9"/>
              <w:jc w:val="both"/>
            </w:pPr>
            <w:r w:rsidRPr="003A4D59">
              <w:t>24 6</w:t>
            </w:r>
          </w:p>
        </w:tc>
        <w:tc>
          <w:tcPr>
            <w:tcW w:w="851" w:type="dxa"/>
          </w:tcPr>
          <w:p w:rsidR="00E47BC6" w:rsidRPr="003A4D59" w:rsidRDefault="00E47BC6" w:rsidP="00ED0240">
            <w:pPr>
              <w:pStyle w:val="a9"/>
              <w:jc w:val="both"/>
            </w:pPr>
            <w:r w:rsidRPr="003A4D59">
              <w:t>26р6</w:t>
            </w:r>
          </w:p>
        </w:tc>
        <w:tc>
          <w:tcPr>
            <w:tcW w:w="992" w:type="dxa"/>
          </w:tcPr>
          <w:p w:rsidR="00E47BC6" w:rsidRPr="003A4D59" w:rsidRDefault="00E47BC6" w:rsidP="00ED0240">
            <w:pPr>
              <w:pStyle w:val="a9"/>
              <w:jc w:val="both"/>
            </w:pPr>
            <w:r w:rsidRPr="003A4D59">
              <w:t>50 7</w:t>
            </w:r>
          </w:p>
        </w:tc>
        <w:tc>
          <w:tcPr>
            <w:tcW w:w="992" w:type="dxa"/>
          </w:tcPr>
          <w:p w:rsidR="00E47BC6" w:rsidRPr="003A4D59" w:rsidRDefault="00E47BC6" w:rsidP="00ED0240">
            <w:pPr>
              <w:pStyle w:val="a9"/>
              <w:jc w:val="both"/>
            </w:pPr>
            <w:r w:rsidRPr="003A4D59">
              <w:t>75 6</w:t>
            </w:r>
          </w:p>
        </w:tc>
        <w:tc>
          <w:tcPr>
            <w:tcW w:w="993" w:type="dxa"/>
          </w:tcPr>
          <w:p w:rsidR="00E47BC6" w:rsidRPr="003A4D59" w:rsidRDefault="00E47BC6" w:rsidP="00ED0240">
            <w:pPr>
              <w:pStyle w:val="a9"/>
              <w:jc w:val="both"/>
            </w:pPr>
            <w:r w:rsidRPr="003A4D59">
              <w:t>48 6</w:t>
            </w:r>
          </w:p>
        </w:tc>
        <w:tc>
          <w:tcPr>
            <w:tcW w:w="850" w:type="dxa"/>
          </w:tcPr>
          <w:p w:rsidR="00E47BC6" w:rsidRPr="003A4D59" w:rsidRDefault="00E47BC6" w:rsidP="00ED0240">
            <w:pPr>
              <w:pStyle w:val="a9"/>
              <w:jc w:val="both"/>
            </w:pPr>
            <w:r w:rsidRPr="003A4D59">
              <w:t>12 6</w:t>
            </w:r>
          </w:p>
        </w:tc>
        <w:tc>
          <w:tcPr>
            <w:tcW w:w="851" w:type="dxa"/>
          </w:tcPr>
          <w:p w:rsidR="00E47BC6" w:rsidRPr="003A4D59" w:rsidRDefault="00E47BC6" w:rsidP="00ED0240">
            <w:pPr>
              <w:pStyle w:val="a9"/>
              <w:jc w:val="both"/>
            </w:pPr>
            <w:r w:rsidRPr="003A4D59">
              <w:t>100 6</w:t>
            </w:r>
          </w:p>
        </w:tc>
        <w:tc>
          <w:tcPr>
            <w:tcW w:w="708" w:type="dxa"/>
          </w:tcPr>
          <w:p w:rsidR="00E47BC6" w:rsidRPr="003A4D59" w:rsidRDefault="00E47BC6" w:rsidP="00ED0240">
            <w:pPr>
              <w:pStyle w:val="a9"/>
              <w:jc w:val="both"/>
            </w:pPr>
            <w:r w:rsidRPr="003A4D59">
              <w:t>18 7</w:t>
            </w:r>
          </w:p>
        </w:tc>
        <w:tc>
          <w:tcPr>
            <w:tcW w:w="721" w:type="dxa"/>
          </w:tcPr>
          <w:p w:rsidR="00E47BC6" w:rsidRPr="003A4D59" w:rsidRDefault="00E47BC6" w:rsidP="00ED0240">
            <w:pPr>
              <w:pStyle w:val="a9"/>
              <w:jc w:val="both"/>
            </w:pPr>
            <w:r w:rsidRPr="003A4D59">
              <w:t>10 7</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90Н8</w:t>
            </w:r>
          </w:p>
        </w:tc>
        <w:tc>
          <w:tcPr>
            <w:tcW w:w="850" w:type="dxa"/>
          </w:tcPr>
          <w:p w:rsidR="00E47BC6" w:rsidRPr="003A4D59" w:rsidRDefault="00E47BC6" w:rsidP="00ED0240">
            <w:pPr>
              <w:pStyle w:val="a9"/>
              <w:jc w:val="both"/>
            </w:pPr>
            <w:r w:rsidRPr="003A4D59">
              <w:t>24 7</w:t>
            </w:r>
          </w:p>
        </w:tc>
        <w:tc>
          <w:tcPr>
            <w:tcW w:w="851" w:type="dxa"/>
          </w:tcPr>
          <w:p w:rsidR="00E47BC6" w:rsidRPr="003A4D59" w:rsidRDefault="00E47BC6" w:rsidP="00ED0240">
            <w:pPr>
              <w:pStyle w:val="a9"/>
              <w:jc w:val="both"/>
            </w:pPr>
            <w:r w:rsidRPr="003A4D59">
              <w:t>16Н7</w:t>
            </w:r>
          </w:p>
        </w:tc>
        <w:tc>
          <w:tcPr>
            <w:tcW w:w="992" w:type="dxa"/>
          </w:tcPr>
          <w:p w:rsidR="00E47BC6" w:rsidRPr="003A4D59" w:rsidRDefault="00E47BC6" w:rsidP="00ED0240">
            <w:pPr>
              <w:pStyle w:val="a9"/>
              <w:jc w:val="both"/>
            </w:pPr>
            <w:r w:rsidRPr="003A4D59">
              <w:t>50Н8</w:t>
            </w:r>
          </w:p>
        </w:tc>
        <w:tc>
          <w:tcPr>
            <w:tcW w:w="992" w:type="dxa"/>
          </w:tcPr>
          <w:p w:rsidR="00E47BC6" w:rsidRPr="003A4D59" w:rsidRDefault="00E47BC6" w:rsidP="00ED0240">
            <w:pPr>
              <w:pStyle w:val="a9"/>
              <w:jc w:val="both"/>
            </w:pPr>
            <w:r w:rsidRPr="003A4D59">
              <w:t>75Н7</w:t>
            </w:r>
          </w:p>
        </w:tc>
        <w:tc>
          <w:tcPr>
            <w:tcW w:w="993" w:type="dxa"/>
          </w:tcPr>
          <w:p w:rsidR="00E47BC6" w:rsidRPr="003A4D59" w:rsidRDefault="00E47BC6" w:rsidP="00ED0240">
            <w:pPr>
              <w:pStyle w:val="a9"/>
              <w:jc w:val="both"/>
            </w:pPr>
            <w:r w:rsidRPr="003A4D59">
              <w:t>48Н7</w:t>
            </w:r>
          </w:p>
        </w:tc>
        <w:tc>
          <w:tcPr>
            <w:tcW w:w="850" w:type="dxa"/>
          </w:tcPr>
          <w:p w:rsidR="00E47BC6" w:rsidRPr="003A4D59" w:rsidRDefault="00E47BC6" w:rsidP="00ED0240">
            <w:pPr>
              <w:pStyle w:val="a9"/>
              <w:jc w:val="both"/>
            </w:pPr>
            <w:r w:rsidRPr="003A4D59">
              <w:t>12Н7</w:t>
            </w:r>
          </w:p>
        </w:tc>
        <w:tc>
          <w:tcPr>
            <w:tcW w:w="851" w:type="dxa"/>
          </w:tcPr>
          <w:p w:rsidR="00E47BC6" w:rsidRPr="003A4D59" w:rsidRDefault="00E47BC6" w:rsidP="00ED0240">
            <w:pPr>
              <w:pStyle w:val="a9"/>
              <w:jc w:val="both"/>
            </w:pPr>
            <w:r w:rsidRPr="003A4D59">
              <w:t>100Н7</w:t>
            </w:r>
          </w:p>
        </w:tc>
        <w:tc>
          <w:tcPr>
            <w:tcW w:w="708" w:type="dxa"/>
          </w:tcPr>
          <w:p w:rsidR="00E47BC6" w:rsidRPr="003A4D59" w:rsidRDefault="00E47BC6" w:rsidP="00ED0240">
            <w:pPr>
              <w:pStyle w:val="a9"/>
              <w:jc w:val="both"/>
            </w:pPr>
            <w:r w:rsidRPr="003A4D59">
              <w:t>18Н8</w:t>
            </w:r>
          </w:p>
        </w:tc>
        <w:tc>
          <w:tcPr>
            <w:tcW w:w="721" w:type="dxa"/>
          </w:tcPr>
          <w:p w:rsidR="00E47BC6" w:rsidRPr="003A4D59" w:rsidRDefault="00E47BC6" w:rsidP="00ED0240">
            <w:pPr>
              <w:pStyle w:val="a9"/>
              <w:jc w:val="both"/>
            </w:pPr>
            <w:r w:rsidRPr="003A4D59">
              <w:t>10Р8</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8</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80 10</w:t>
            </w:r>
          </w:p>
        </w:tc>
        <w:tc>
          <w:tcPr>
            <w:tcW w:w="850" w:type="dxa"/>
          </w:tcPr>
          <w:p w:rsidR="00E47BC6" w:rsidRPr="003A4D59" w:rsidRDefault="00E47BC6" w:rsidP="00ED0240">
            <w:pPr>
              <w:pStyle w:val="a9"/>
              <w:jc w:val="both"/>
            </w:pPr>
            <w:r w:rsidRPr="003A4D59">
              <w:t>88 6</w:t>
            </w:r>
          </w:p>
        </w:tc>
        <w:tc>
          <w:tcPr>
            <w:tcW w:w="851" w:type="dxa"/>
          </w:tcPr>
          <w:p w:rsidR="00E47BC6" w:rsidRPr="003A4D59" w:rsidRDefault="00E47BC6" w:rsidP="00ED0240">
            <w:pPr>
              <w:pStyle w:val="a9"/>
              <w:jc w:val="both"/>
            </w:pPr>
            <w:r w:rsidRPr="003A4D59">
              <w:t>56 6</w:t>
            </w:r>
          </w:p>
        </w:tc>
        <w:tc>
          <w:tcPr>
            <w:tcW w:w="992" w:type="dxa"/>
          </w:tcPr>
          <w:p w:rsidR="00E47BC6" w:rsidRPr="003A4D59" w:rsidRDefault="00E47BC6" w:rsidP="00ED0240">
            <w:pPr>
              <w:pStyle w:val="a9"/>
              <w:jc w:val="both"/>
            </w:pPr>
            <w:r w:rsidRPr="003A4D59">
              <w:t>85 7</w:t>
            </w:r>
          </w:p>
        </w:tc>
        <w:tc>
          <w:tcPr>
            <w:tcW w:w="992" w:type="dxa"/>
          </w:tcPr>
          <w:p w:rsidR="00E47BC6" w:rsidRPr="003A4D59" w:rsidRDefault="00E47BC6" w:rsidP="00ED0240">
            <w:pPr>
              <w:pStyle w:val="a9"/>
              <w:jc w:val="both"/>
            </w:pPr>
            <w:r w:rsidRPr="003A4D59">
              <w:t>58 6</w:t>
            </w:r>
          </w:p>
        </w:tc>
        <w:tc>
          <w:tcPr>
            <w:tcW w:w="993" w:type="dxa"/>
          </w:tcPr>
          <w:p w:rsidR="00E47BC6" w:rsidRPr="003A4D59" w:rsidRDefault="00E47BC6" w:rsidP="00ED0240">
            <w:pPr>
              <w:pStyle w:val="a9"/>
              <w:jc w:val="both"/>
            </w:pPr>
            <w:r w:rsidRPr="003A4D59">
              <w:t>12 8</w:t>
            </w:r>
          </w:p>
        </w:tc>
        <w:tc>
          <w:tcPr>
            <w:tcW w:w="850" w:type="dxa"/>
          </w:tcPr>
          <w:p w:rsidR="00E47BC6" w:rsidRPr="003A4D59" w:rsidRDefault="00E47BC6" w:rsidP="00ED0240">
            <w:pPr>
              <w:pStyle w:val="a9"/>
              <w:jc w:val="both"/>
            </w:pPr>
            <w:r w:rsidRPr="003A4D59">
              <w:t>19 7</w:t>
            </w:r>
          </w:p>
        </w:tc>
        <w:tc>
          <w:tcPr>
            <w:tcW w:w="851" w:type="dxa"/>
          </w:tcPr>
          <w:p w:rsidR="00E47BC6" w:rsidRPr="003A4D59" w:rsidRDefault="00E47BC6" w:rsidP="00ED0240">
            <w:pPr>
              <w:pStyle w:val="a9"/>
              <w:jc w:val="both"/>
            </w:pPr>
            <w:r w:rsidRPr="003A4D59">
              <w:t>10 6</w:t>
            </w:r>
          </w:p>
        </w:tc>
        <w:tc>
          <w:tcPr>
            <w:tcW w:w="708" w:type="dxa"/>
          </w:tcPr>
          <w:p w:rsidR="00E47BC6" w:rsidRPr="003A4D59" w:rsidRDefault="00E47BC6" w:rsidP="00ED0240">
            <w:pPr>
              <w:pStyle w:val="a9"/>
              <w:jc w:val="both"/>
            </w:pPr>
            <w:r w:rsidRPr="003A4D59">
              <w:t>60 8</w:t>
            </w:r>
          </w:p>
        </w:tc>
        <w:tc>
          <w:tcPr>
            <w:tcW w:w="721" w:type="dxa"/>
          </w:tcPr>
          <w:p w:rsidR="00E47BC6" w:rsidRPr="003A4D59" w:rsidRDefault="00E47BC6" w:rsidP="00ED0240">
            <w:pPr>
              <w:pStyle w:val="a9"/>
              <w:jc w:val="both"/>
            </w:pPr>
            <w:r w:rsidRPr="003A4D59">
              <w:t>92 7</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80Н11</w:t>
            </w:r>
          </w:p>
        </w:tc>
        <w:tc>
          <w:tcPr>
            <w:tcW w:w="850" w:type="dxa"/>
          </w:tcPr>
          <w:p w:rsidR="00E47BC6" w:rsidRPr="003A4D59" w:rsidRDefault="00E47BC6" w:rsidP="00ED0240">
            <w:pPr>
              <w:pStyle w:val="a9"/>
              <w:jc w:val="both"/>
            </w:pPr>
            <w:r w:rsidRPr="003A4D59">
              <w:t>88 7</w:t>
            </w:r>
          </w:p>
        </w:tc>
        <w:tc>
          <w:tcPr>
            <w:tcW w:w="851" w:type="dxa"/>
          </w:tcPr>
          <w:p w:rsidR="00E47BC6" w:rsidRPr="003A4D59" w:rsidRDefault="00E47BC6" w:rsidP="00ED0240">
            <w:pPr>
              <w:pStyle w:val="a9"/>
              <w:jc w:val="both"/>
            </w:pPr>
            <w:r w:rsidRPr="003A4D59">
              <w:t>56Т7</w:t>
            </w:r>
          </w:p>
        </w:tc>
        <w:tc>
          <w:tcPr>
            <w:tcW w:w="992" w:type="dxa"/>
          </w:tcPr>
          <w:p w:rsidR="00E47BC6" w:rsidRPr="003A4D59" w:rsidRDefault="00E47BC6" w:rsidP="00ED0240">
            <w:pPr>
              <w:pStyle w:val="a9"/>
              <w:jc w:val="both"/>
            </w:pPr>
            <w:r w:rsidRPr="003A4D59">
              <w:t>85Н8</w:t>
            </w:r>
          </w:p>
        </w:tc>
        <w:tc>
          <w:tcPr>
            <w:tcW w:w="992" w:type="dxa"/>
          </w:tcPr>
          <w:p w:rsidR="00E47BC6" w:rsidRPr="003A4D59" w:rsidRDefault="00E47BC6" w:rsidP="00ED0240">
            <w:pPr>
              <w:pStyle w:val="a9"/>
              <w:jc w:val="both"/>
            </w:pPr>
            <w:r w:rsidRPr="003A4D59">
              <w:t>58Р7</w:t>
            </w:r>
          </w:p>
        </w:tc>
        <w:tc>
          <w:tcPr>
            <w:tcW w:w="993" w:type="dxa"/>
          </w:tcPr>
          <w:p w:rsidR="00E47BC6" w:rsidRPr="003A4D59" w:rsidRDefault="00E47BC6" w:rsidP="00ED0240">
            <w:pPr>
              <w:pStyle w:val="a9"/>
              <w:jc w:val="both"/>
            </w:pPr>
            <w:r w:rsidRPr="003A4D59">
              <w:t>12Н9</w:t>
            </w:r>
          </w:p>
        </w:tc>
        <w:tc>
          <w:tcPr>
            <w:tcW w:w="850" w:type="dxa"/>
          </w:tcPr>
          <w:p w:rsidR="00E47BC6" w:rsidRPr="003A4D59" w:rsidRDefault="00E47BC6" w:rsidP="00ED0240">
            <w:pPr>
              <w:pStyle w:val="a9"/>
              <w:jc w:val="both"/>
            </w:pPr>
            <w:r w:rsidRPr="003A4D59">
              <w:t>19И8</w:t>
            </w:r>
          </w:p>
        </w:tc>
        <w:tc>
          <w:tcPr>
            <w:tcW w:w="851" w:type="dxa"/>
          </w:tcPr>
          <w:p w:rsidR="00E47BC6" w:rsidRPr="003A4D59" w:rsidRDefault="00E47BC6" w:rsidP="00ED0240">
            <w:pPr>
              <w:pStyle w:val="a9"/>
              <w:jc w:val="both"/>
            </w:pPr>
            <w:r w:rsidRPr="003A4D59">
              <w:t>10М7</w:t>
            </w:r>
          </w:p>
        </w:tc>
        <w:tc>
          <w:tcPr>
            <w:tcW w:w="708" w:type="dxa"/>
          </w:tcPr>
          <w:p w:rsidR="00E47BC6" w:rsidRPr="003A4D59" w:rsidRDefault="00E47BC6" w:rsidP="00ED0240">
            <w:pPr>
              <w:pStyle w:val="a9"/>
              <w:jc w:val="both"/>
            </w:pPr>
            <w:r w:rsidRPr="003A4D59">
              <w:t>60Н9</w:t>
            </w:r>
          </w:p>
        </w:tc>
        <w:tc>
          <w:tcPr>
            <w:tcW w:w="721" w:type="dxa"/>
          </w:tcPr>
          <w:p w:rsidR="00E47BC6" w:rsidRPr="003A4D59" w:rsidRDefault="00E47BC6" w:rsidP="00ED0240">
            <w:pPr>
              <w:pStyle w:val="a9"/>
              <w:jc w:val="both"/>
            </w:pPr>
            <w:r w:rsidRPr="003A4D59">
              <w:t>92Н8</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9</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12 6</w:t>
            </w:r>
          </w:p>
        </w:tc>
        <w:tc>
          <w:tcPr>
            <w:tcW w:w="850" w:type="dxa"/>
          </w:tcPr>
          <w:p w:rsidR="00E47BC6" w:rsidRPr="003A4D59" w:rsidRDefault="00E47BC6" w:rsidP="00ED0240">
            <w:pPr>
              <w:pStyle w:val="a9"/>
              <w:jc w:val="both"/>
            </w:pPr>
            <w:r w:rsidRPr="003A4D59">
              <w:t>30 8</w:t>
            </w:r>
          </w:p>
        </w:tc>
        <w:tc>
          <w:tcPr>
            <w:tcW w:w="851" w:type="dxa"/>
          </w:tcPr>
          <w:p w:rsidR="00E47BC6" w:rsidRPr="003A4D59" w:rsidRDefault="00E47BC6" w:rsidP="00ED0240">
            <w:pPr>
              <w:pStyle w:val="a9"/>
              <w:jc w:val="both"/>
            </w:pPr>
            <w:r w:rsidRPr="003A4D59">
              <w:t>36е7</w:t>
            </w:r>
          </w:p>
        </w:tc>
        <w:tc>
          <w:tcPr>
            <w:tcW w:w="992" w:type="dxa"/>
          </w:tcPr>
          <w:p w:rsidR="00E47BC6" w:rsidRPr="003A4D59" w:rsidRDefault="00E47BC6" w:rsidP="00ED0240">
            <w:pPr>
              <w:pStyle w:val="a9"/>
              <w:jc w:val="both"/>
            </w:pPr>
            <w:r w:rsidRPr="003A4D59">
              <w:t>46 8</w:t>
            </w:r>
          </w:p>
        </w:tc>
        <w:tc>
          <w:tcPr>
            <w:tcW w:w="992" w:type="dxa"/>
          </w:tcPr>
          <w:p w:rsidR="00E47BC6" w:rsidRPr="003A4D59" w:rsidRDefault="00E47BC6" w:rsidP="00ED0240">
            <w:pPr>
              <w:pStyle w:val="a9"/>
              <w:jc w:val="both"/>
            </w:pPr>
            <w:r w:rsidRPr="003A4D59">
              <w:t>120 8</w:t>
            </w:r>
          </w:p>
        </w:tc>
        <w:tc>
          <w:tcPr>
            <w:tcW w:w="993" w:type="dxa"/>
          </w:tcPr>
          <w:p w:rsidR="00E47BC6" w:rsidRPr="003A4D59" w:rsidRDefault="00E47BC6" w:rsidP="00ED0240">
            <w:pPr>
              <w:pStyle w:val="a9"/>
              <w:jc w:val="both"/>
            </w:pPr>
            <w:r w:rsidRPr="003A4D59">
              <w:t>18 8</w:t>
            </w:r>
          </w:p>
        </w:tc>
        <w:tc>
          <w:tcPr>
            <w:tcW w:w="850" w:type="dxa"/>
          </w:tcPr>
          <w:p w:rsidR="00E47BC6" w:rsidRPr="003A4D59" w:rsidRDefault="00E47BC6" w:rsidP="00ED0240">
            <w:pPr>
              <w:pStyle w:val="a9"/>
              <w:jc w:val="both"/>
            </w:pPr>
            <w:r w:rsidRPr="003A4D59">
              <w:t>80с8</w:t>
            </w:r>
          </w:p>
        </w:tc>
        <w:tc>
          <w:tcPr>
            <w:tcW w:w="851" w:type="dxa"/>
          </w:tcPr>
          <w:p w:rsidR="00E47BC6" w:rsidRPr="003A4D59" w:rsidRDefault="00E47BC6" w:rsidP="00ED0240">
            <w:pPr>
              <w:pStyle w:val="a9"/>
              <w:jc w:val="both"/>
            </w:pPr>
            <w:r w:rsidRPr="003A4D59">
              <w:t>100 7</w:t>
            </w:r>
          </w:p>
        </w:tc>
        <w:tc>
          <w:tcPr>
            <w:tcW w:w="708" w:type="dxa"/>
          </w:tcPr>
          <w:p w:rsidR="00E47BC6" w:rsidRPr="003A4D59" w:rsidRDefault="00E47BC6" w:rsidP="00ED0240">
            <w:pPr>
              <w:pStyle w:val="a9"/>
              <w:jc w:val="both"/>
            </w:pPr>
            <w:r w:rsidRPr="003A4D59">
              <w:t>15е8</w:t>
            </w:r>
          </w:p>
        </w:tc>
        <w:tc>
          <w:tcPr>
            <w:tcW w:w="721" w:type="dxa"/>
          </w:tcPr>
          <w:p w:rsidR="00E47BC6" w:rsidRPr="003A4D59" w:rsidRDefault="00E47BC6" w:rsidP="00ED0240">
            <w:pPr>
              <w:pStyle w:val="a9"/>
              <w:jc w:val="both"/>
            </w:pPr>
            <w:r w:rsidRPr="003A4D59">
              <w:t>17 8</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12К7</w:t>
            </w:r>
          </w:p>
        </w:tc>
        <w:tc>
          <w:tcPr>
            <w:tcW w:w="850" w:type="dxa"/>
          </w:tcPr>
          <w:p w:rsidR="00E47BC6" w:rsidRPr="003A4D59" w:rsidRDefault="00E47BC6" w:rsidP="00ED0240">
            <w:pPr>
              <w:pStyle w:val="a9"/>
              <w:jc w:val="both"/>
            </w:pPr>
            <w:r w:rsidRPr="003A4D59">
              <w:t>30Н8</w:t>
            </w:r>
          </w:p>
        </w:tc>
        <w:tc>
          <w:tcPr>
            <w:tcW w:w="851" w:type="dxa"/>
          </w:tcPr>
          <w:p w:rsidR="00E47BC6" w:rsidRPr="003A4D59" w:rsidRDefault="00E47BC6" w:rsidP="00ED0240">
            <w:pPr>
              <w:pStyle w:val="a9"/>
              <w:jc w:val="both"/>
            </w:pPr>
            <w:r w:rsidRPr="003A4D59">
              <w:t>36Н8</w:t>
            </w:r>
          </w:p>
        </w:tc>
        <w:tc>
          <w:tcPr>
            <w:tcW w:w="992" w:type="dxa"/>
          </w:tcPr>
          <w:p w:rsidR="00E47BC6" w:rsidRPr="003A4D59" w:rsidRDefault="00E47BC6" w:rsidP="00ED0240">
            <w:pPr>
              <w:pStyle w:val="a9"/>
              <w:jc w:val="both"/>
              <w:rPr>
                <w:lang w:val="en-US"/>
              </w:rPr>
            </w:pPr>
            <w:r w:rsidRPr="003A4D59">
              <w:t>46</w:t>
            </w:r>
            <w:r w:rsidRPr="003A4D59">
              <w:rPr>
                <w:lang w:val="en-US"/>
              </w:rPr>
              <w:t>F9</w:t>
            </w:r>
          </w:p>
        </w:tc>
        <w:tc>
          <w:tcPr>
            <w:tcW w:w="992" w:type="dxa"/>
          </w:tcPr>
          <w:p w:rsidR="00E47BC6" w:rsidRPr="003A4D59" w:rsidRDefault="00E47BC6" w:rsidP="00ED0240">
            <w:pPr>
              <w:pStyle w:val="a9"/>
              <w:jc w:val="both"/>
              <w:rPr>
                <w:lang w:val="en-US"/>
              </w:rPr>
            </w:pPr>
            <w:r w:rsidRPr="003A4D59">
              <w:t>120</w:t>
            </w:r>
            <w:r w:rsidRPr="003A4D59">
              <w:rPr>
                <w:lang w:val="en-US"/>
              </w:rPr>
              <w:t>F9</w:t>
            </w:r>
          </w:p>
        </w:tc>
        <w:tc>
          <w:tcPr>
            <w:tcW w:w="993" w:type="dxa"/>
          </w:tcPr>
          <w:p w:rsidR="00E47BC6" w:rsidRPr="003A4D59" w:rsidRDefault="00E47BC6" w:rsidP="00ED0240">
            <w:pPr>
              <w:pStyle w:val="a9"/>
              <w:jc w:val="both"/>
            </w:pPr>
            <w:r w:rsidRPr="003A4D59">
              <w:t>18Н9</w:t>
            </w:r>
          </w:p>
        </w:tc>
        <w:tc>
          <w:tcPr>
            <w:tcW w:w="850" w:type="dxa"/>
          </w:tcPr>
          <w:p w:rsidR="00E47BC6" w:rsidRPr="003A4D59" w:rsidRDefault="00E47BC6" w:rsidP="00ED0240">
            <w:pPr>
              <w:pStyle w:val="a9"/>
              <w:jc w:val="both"/>
            </w:pPr>
            <w:r w:rsidRPr="003A4D59">
              <w:t>80Н9</w:t>
            </w:r>
          </w:p>
        </w:tc>
        <w:tc>
          <w:tcPr>
            <w:tcW w:w="851" w:type="dxa"/>
          </w:tcPr>
          <w:p w:rsidR="00E47BC6" w:rsidRPr="003A4D59" w:rsidRDefault="00E47BC6" w:rsidP="00ED0240">
            <w:pPr>
              <w:pStyle w:val="a9"/>
              <w:jc w:val="both"/>
            </w:pPr>
            <w:r w:rsidRPr="003A4D59">
              <w:t>100Е8</w:t>
            </w:r>
          </w:p>
        </w:tc>
        <w:tc>
          <w:tcPr>
            <w:tcW w:w="708" w:type="dxa"/>
          </w:tcPr>
          <w:p w:rsidR="00E47BC6" w:rsidRPr="003A4D59" w:rsidRDefault="00E47BC6" w:rsidP="00ED0240">
            <w:pPr>
              <w:pStyle w:val="a9"/>
              <w:jc w:val="both"/>
            </w:pPr>
            <w:r w:rsidRPr="003A4D59">
              <w:t>15Н9</w:t>
            </w:r>
          </w:p>
        </w:tc>
        <w:tc>
          <w:tcPr>
            <w:tcW w:w="721" w:type="dxa"/>
          </w:tcPr>
          <w:p w:rsidR="00E47BC6" w:rsidRPr="003A4D59" w:rsidRDefault="00E47BC6" w:rsidP="00ED0240">
            <w:pPr>
              <w:pStyle w:val="a9"/>
              <w:jc w:val="both"/>
            </w:pPr>
            <w:r w:rsidRPr="003A4D59">
              <w:t>17Е9</w:t>
            </w:r>
          </w:p>
        </w:tc>
      </w:tr>
      <w:tr w:rsidR="005D2B23" w:rsidTr="00BC2A47">
        <w:trPr>
          <w:cantSplit/>
          <w:trHeight w:hRule="exact" w:val="251"/>
          <w:jc w:val="center"/>
        </w:trPr>
        <w:tc>
          <w:tcPr>
            <w:tcW w:w="567" w:type="dxa"/>
            <w:vMerge w:val="restart"/>
          </w:tcPr>
          <w:p w:rsidR="00E47BC6" w:rsidRPr="003A4D59" w:rsidRDefault="00E47BC6" w:rsidP="00ED0240">
            <w:pPr>
              <w:pStyle w:val="a9"/>
              <w:jc w:val="both"/>
            </w:pPr>
            <w:r w:rsidRPr="003A4D59">
              <w:t>10</w:t>
            </w:r>
          </w:p>
        </w:tc>
        <w:tc>
          <w:tcPr>
            <w:tcW w:w="709" w:type="dxa"/>
          </w:tcPr>
          <w:p w:rsidR="00E47BC6" w:rsidRPr="003A4D59" w:rsidRDefault="00E47BC6" w:rsidP="00ED0240">
            <w:pPr>
              <w:pStyle w:val="a9"/>
              <w:ind w:right="-114"/>
              <w:jc w:val="both"/>
            </w:pPr>
            <w:r w:rsidRPr="003A4D59">
              <w:t>Бі</w:t>
            </w:r>
            <w:proofErr w:type="gramStart"/>
            <w:r w:rsidRPr="003A4D59">
              <w:t>л</w:t>
            </w:r>
            <w:proofErr w:type="gramEnd"/>
            <w:r w:rsidRPr="003A4D59">
              <w:t>ік</w:t>
            </w:r>
          </w:p>
        </w:tc>
        <w:tc>
          <w:tcPr>
            <w:tcW w:w="851" w:type="dxa"/>
          </w:tcPr>
          <w:p w:rsidR="00E47BC6" w:rsidRPr="003A4D59" w:rsidRDefault="00E47BC6" w:rsidP="00ED0240">
            <w:pPr>
              <w:pStyle w:val="a9"/>
              <w:jc w:val="both"/>
            </w:pPr>
            <w:r w:rsidRPr="003A4D59">
              <w:t>25 8</w:t>
            </w:r>
          </w:p>
        </w:tc>
        <w:tc>
          <w:tcPr>
            <w:tcW w:w="850" w:type="dxa"/>
          </w:tcPr>
          <w:p w:rsidR="00E47BC6" w:rsidRPr="003A4D59" w:rsidRDefault="00E47BC6" w:rsidP="00ED0240">
            <w:pPr>
              <w:pStyle w:val="a9"/>
              <w:jc w:val="both"/>
            </w:pPr>
            <w:r w:rsidRPr="003A4D59">
              <w:t>190 6</w:t>
            </w:r>
          </w:p>
        </w:tc>
        <w:tc>
          <w:tcPr>
            <w:tcW w:w="851" w:type="dxa"/>
          </w:tcPr>
          <w:p w:rsidR="00E47BC6" w:rsidRPr="003A4D59" w:rsidRDefault="00E47BC6" w:rsidP="00ED0240">
            <w:pPr>
              <w:pStyle w:val="a9"/>
              <w:jc w:val="both"/>
            </w:pPr>
            <w:r w:rsidRPr="003A4D59">
              <w:t>40 7</w:t>
            </w:r>
          </w:p>
        </w:tc>
        <w:tc>
          <w:tcPr>
            <w:tcW w:w="992" w:type="dxa"/>
          </w:tcPr>
          <w:p w:rsidR="00E47BC6" w:rsidRPr="003A4D59" w:rsidRDefault="00E47BC6" w:rsidP="00ED0240">
            <w:pPr>
              <w:pStyle w:val="a9"/>
              <w:jc w:val="both"/>
            </w:pPr>
            <w:r w:rsidRPr="003A4D59">
              <w:rPr>
                <w:lang w:val="en-US"/>
              </w:rPr>
              <w:t>130</w:t>
            </w:r>
            <w:r w:rsidRPr="003A4D59">
              <w:t>е9</w:t>
            </w:r>
          </w:p>
        </w:tc>
        <w:tc>
          <w:tcPr>
            <w:tcW w:w="992" w:type="dxa"/>
          </w:tcPr>
          <w:p w:rsidR="00E47BC6" w:rsidRPr="003A4D59" w:rsidRDefault="00E47BC6" w:rsidP="00ED0240">
            <w:pPr>
              <w:pStyle w:val="a9"/>
              <w:jc w:val="both"/>
              <w:rPr>
                <w:lang w:val="en-US"/>
              </w:rPr>
            </w:pPr>
            <w:r w:rsidRPr="003A4D59">
              <w:rPr>
                <w:lang w:val="en-US"/>
              </w:rPr>
              <w:t>120 8</w:t>
            </w:r>
          </w:p>
        </w:tc>
        <w:tc>
          <w:tcPr>
            <w:tcW w:w="993" w:type="dxa"/>
          </w:tcPr>
          <w:p w:rsidR="00E47BC6" w:rsidRPr="003A4D59" w:rsidRDefault="00E47BC6" w:rsidP="00ED0240">
            <w:pPr>
              <w:pStyle w:val="a9"/>
              <w:jc w:val="both"/>
            </w:pPr>
            <w:r w:rsidRPr="003A4D59">
              <w:t>65 9</w:t>
            </w:r>
          </w:p>
        </w:tc>
        <w:tc>
          <w:tcPr>
            <w:tcW w:w="850" w:type="dxa"/>
          </w:tcPr>
          <w:p w:rsidR="00E47BC6" w:rsidRPr="003A4D59" w:rsidRDefault="00E47BC6" w:rsidP="00ED0240">
            <w:pPr>
              <w:pStyle w:val="a9"/>
              <w:jc w:val="both"/>
            </w:pPr>
            <w:r w:rsidRPr="003A4D59">
              <w:t>70 8</w:t>
            </w:r>
          </w:p>
        </w:tc>
        <w:tc>
          <w:tcPr>
            <w:tcW w:w="851" w:type="dxa"/>
          </w:tcPr>
          <w:p w:rsidR="00E47BC6" w:rsidRPr="003A4D59" w:rsidRDefault="00E47BC6" w:rsidP="00ED0240">
            <w:pPr>
              <w:pStyle w:val="a9"/>
              <w:jc w:val="both"/>
            </w:pPr>
            <w:r w:rsidRPr="003A4D59">
              <w:t>165 11</w:t>
            </w:r>
          </w:p>
        </w:tc>
        <w:tc>
          <w:tcPr>
            <w:tcW w:w="708" w:type="dxa"/>
          </w:tcPr>
          <w:p w:rsidR="00E47BC6" w:rsidRPr="003A4D59" w:rsidRDefault="00E47BC6" w:rsidP="00ED0240">
            <w:pPr>
              <w:pStyle w:val="a9"/>
              <w:jc w:val="both"/>
            </w:pPr>
            <w:r w:rsidRPr="003A4D59">
              <w:t>20е8</w:t>
            </w:r>
          </w:p>
        </w:tc>
        <w:tc>
          <w:tcPr>
            <w:tcW w:w="721" w:type="dxa"/>
          </w:tcPr>
          <w:p w:rsidR="00E47BC6" w:rsidRPr="003A4D59" w:rsidRDefault="00E47BC6" w:rsidP="00ED0240">
            <w:pPr>
              <w:pStyle w:val="a9"/>
              <w:jc w:val="both"/>
            </w:pPr>
            <w:r w:rsidRPr="003A4D59">
              <w:t>15 9</w:t>
            </w:r>
          </w:p>
        </w:tc>
      </w:tr>
      <w:tr w:rsidR="005D2B23" w:rsidTr="00BC2A47">
        <w:trPr>
          <w:cantSplit/>
          <w:jc w:val="center"/>
        </w:trPr>
        <w:tc>
          <w:tcPr>
            <w:tcW w:w="567" w:type="dxa"/>
            <w:vMerge/>
          </w:tcPr>
          <w:p w:rsidR="00E47BC6" w:rsidRPr="003A4D59" w:rsidRDefault="00E47BC6" w:rsidP="00ED0240"/>
        </w:tc>
        <w:tc>
          <w:tcPr>
            <w:tcW w:w="709" w:type="dxa"/>
          </w:tcPr>
          <w:p w:rsidR="00E47BC6" w:rsidRPr="003A4D59" w:rsidRDefault="00E47BC6" w:rsidP="00ED0240">
            <w:pPr>
              <w:pStyle w:val="a9"/>
              <w:ind w:right="-114"/>
              <w:jc w:val="both"/>
            </w:pPr>
            <w:r w:rsidRPr="003A4D59">
              <w:t>Тесі</w:t>
            </w:r>
            <w:proofErr w:type="gramStart"/>
            <w:r w:rsidRPr="003A4D59">
              <w:t>к</w:t>
            </w:r>
            <w:proofErr w:type="gramEnd"/>
          </w:p>
        </w:tc>
        <w:tc>
          <w:tcPr>
            <w:tcW w:w="851" w:type="dxa"/>
          </w:tcPr>
          <w:p w:rsidR="00E47BC6" w:rsidRPr="003A4D59" w:rsidRDefault="00E47BC6" w:rsidP="00ED0240">
            <w:pPr>
              <w:pStyle w:val="a9"/>
              <w:jc w:val="both"/>
            </w:pPr>
            <w:r w:rsidRPr="003A4D59">
              <w:t>25Д9</w:t>
            </w:r>
          </w:p>
        </w:tc>
        <w:tc>
          <w:tcPr>
            <w:tcW w:w="850" w:type="dxa"/>
          </w:tcPr>
          <w:p w:rsidR="00E47BC6" w:rsidRPr="003A4D59" w:rsidRDefault="00E47BC6" w:rsidP="00ED0240">
            <w:pPr>
              <w:pStyle w:val="a9"/>
              <w:jc w:val="both"/>
            </w:pPr>
            <w:r w:rsidRPr="003A4D59">
              <w:t>190Н7</w:t>
            </w:r>
          </w:p>
        </w:tc>
        <w:tc>
          <w:tcPr>
            <w:tcW w:w="851" w:type="dxa"/>
          </w:tcPr>
          <w:p w:rsidR="00E47BC6" w:rsidRPr="003A4D59" w:rsidRDefault="00E47BC6" w:rsidP="00ED0240">
            <w:pPr>
              <w:pStyle w:val="a9"/>
              <w:jc w:val="both"/>
            </w:pPr>
            <w:r w:rsidRPr="003A4D59">
              <w:t>40Н8</w:t>
            </w:r>
          </w:p>
        </w:tc>
        <w:tc>
          <w:tcPr>
            <w:tcW w:w="992" w:type="dxa"/>
          </w:tcPr>
          <w:p w:rsidR="00E47BC6" w:rsidRPr="003A4D59" w:rsidRDefault="00E47BC6" w:rsidP="00ED0240">
            <w:pPr>
              <w:pStyle w:val="a9"/>
              <w:jc w:val="both"/>
            </w:pPr>
            <w:r w:rsidRPr="003A4D59">
              <w:t>130Н10</w:t>
            </w:r>
          </w:p>
        </w:tc>
        <w:tc>
          <w:tcPr>
            <w:tcW w:w="992" w:type="dxa"/>
          </w:tcPr>
          <w:p w:rsidR="00E47BC6" w:rsidRPr="003A4D59" w:rsidRDefault="00E47BC6" w:rsidP="00ED0240">
            <w:pPr>
              <w:pStyle w:val="a9"/>
              <w:jc w:val="both"/>
            </w:pPr>
            <w:r w:rsidRPr="003A4D59">
              <w:rPr>
                <w:lang w:val="en-US"/>
              </w:rPr>
              <w:t>120</w:t>
            </w:r>
            <w:r w:rsidRPr="003A4D59">
              <w:t>Н9</w:t>
            </w:r>
          </w:p>
        </w:tc>
        <w:tc>
          <w:tcPr>
            <w:tcW w:w="993" w:type="dxa"/>
          </w:tcPr>
          <w:p w:rsidR="00E47BC6" w:rsidRPr="003A4D59" w:rsidRDefault="00E47BC6" w:rsidP="00ED0240">
            <w:pPr>
              <w:pStyle w:val="a9"/>
              <w:jc w:val="both"/>
            </w:pPr>
            <w:r w:rsidRPr="003A4D59">
              <w:t>65Н10</w:t>
            </w:r>
          </w:p>
        </w:tc>
        <w:tc>
          <w:tcPr>
            <w:tcW w:w="850" w:type="dxa"/>
          </w:tcPr>
          <w:p w:rsidR="00E47BC6" w:rsidRPr="003A4D59" w:rsidRDefault="00E47BC6" w:rsidP="00ED0240">
            <w:pPr>
              <w:pStyle w:val="a9"/>
              <w:jc w:val="both"/>
            </w:pPr>
            <w:r w:rsidRPr="003A4D59">
              <w:t>70Н9</w:t>
            </w:r>
          </w:p>
        </w:tc>
        <w:tc>
          <w:tcPr>
            <w:tcW w:w="851" w:type="dxa"/>
          </w:tcPr>
          <w:p w:rsidR="00E47BC6" w:rsidRPr="003A4D59" w:rsidRDefault="00E47BC6" w:rsidP="00ED0240">
            <w:pPr>
              <w:pStyle w:val="a9"/>
              <w:jc w:val="both"/>
            </w:pPr>
            <w:r w:rsidRPr="003A4D59">
              <w:t>165 12</w:t>
            </w:r>
          </w:p>
        </w:tc>
        <w:tc>
          <w:tcPr>
            <w:tcW w:w="708" w:type="dxa"/>
          </w:tcPr>
          <w:p w:rsidR="00E47BC6" w:rsidRPr="003A4D59" w:rsidRDefault="00E47BC6" w:rsidP="00ED0240">
            <w:pPr>
              <w:pStyle w:val="a9"/>
              <w:jc w:val="both"/>
            </w:pPr>
            <w:r w:rsidRPr="003A4D59">
              <w:t>20Н9</w:t>
            </w:r>
          </w:p>
        </w:tc>
        <w:tc>
          <w:tcPr>
            <w:tcW w:w="721" w:type="dxa"/>
          </w:tcPr>
          <w:p w:rsidR="00E47BC6" w:rsidRPr="003A4D59" w:rsidRDefault="00E47BC6" w:rsidP="00ED0240">
            <w:pPr>
              <w:pStyle w:val="a9"/>
              <w:jc w:val="both"/>
            </w:pPr>
            <w:r w:rsidRPr="003A4D59">
              <w:t>15Н10</w:t>
            </w:r>
          </w:p>
        </w:tc>
      </w:tr>
    </w:tbl>
    <w:p w:rsidR="00E47BC6" w:rsidRPr="00035F7A" w:rsidRDefault="00E47BC6" w:rsidP="00ED0240">
      <w:pPr>
        <w:pStyle w:val="a9"/>
        <w:ind w:firstLine="720"/>
        <w:jc w:val="both"/>
        <w:rPr>
          <w:sz w:val="28"/>
          <w:szCs w:val="28"/>
        </w:rPr>
      </w:pPr>
    </w:p>
    <w:p w:rsidR="00BC2A47" w:rsidRDefault="00BC2A47" w:rsidP="00ED0240">
      <w:pPr>
        <w:pStyle w:val="a9"/>
        <w:ind w:firstLine="720"/>
        <w:jc w:val="center"/>
        <w:rPr>
          <w:b/>
          <w:sz w:val="28"/>
          <w:szCs w:val="28"/>
          <w:lang w:val="kk-KZ"/>
        </w:rPr>
      </w:pPr>
    </w:p>
    <w:p w:rsidR="00BC2A47" w:rsidRDefault="00BC2A47" w:rsidP="00ED0240">
      <w:pPr>
        <w:pStyle w:val="a9"/>
        <w:ind w:firstLine="720"/>
        <w:jc w:val="center"/>
        <w:rPr>
          <w:b/>
          <w:sz w:val="28"/>
          <w:szCs w:val="28"/>
          <w:lang w:val="kk-KZ"/>
        </w:rPr>
      </w:pPr>
    </w:p>
    <w:p w:rsidR="00BC2A47" w:rsidRDefault="00BC2A47"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rPr>
      </w:pPr>
      <w:r w:rsidRPr="00035F7A">
        <w:rPr>
          <w:b/>
          <w:sz w:val="28"/>
          <w:szCs w:val="28"/>
        </w:rPr>
        <w:lastRenderedPageBreak/>
        <w:t>№2 тапсырма</w:t>
      </w:r>
    </w:p>
    <w:p w:rsidR="00E47BC6" w:rsidRPr="00D93CCB" w:rsidRDefault="00E47BC6" w:rsidP="00ED0240">
      <w:pPr>
        <w:pStyle w:val="a9"/>
        <w:ind w:firstLine="720"/>
        <w:jc w:val="both"/>
        <w:rPr>
          <w:sz w:val="28"/>
          <w:szCs w:val="28"/>
          <w:lang w:val="kk-KZ"/>
        </w:rPr>
      </w:pPr>
      <w:r w:rsidRPr="00035F7A">
        <w:rPr>
          <w:sz w:val="28"/>
          <w:szCs w:val="28"/>
        </w:rPr>
        <w:t xml:space="preserve">Приборлар мен өлшегіш аспаптарды №2 </w:t>
      </w:r>
      <w:r w:rsidR="004E2D34">
        <w:rPr>
          <w:sz w:val="28"/>
          <w:szCs w:val="28"/>
          <w:lang w:val="kk-KZ"/>
        </w:rPr>
        <w:t>кестеде</w:t>
      </w:r>
      <w:r w:rsidRPr="00035F7A">
        <w:rPr>
          <w:sz w:val="28"/>
          <w:szCs w:val="28"/>
        </w:rPr>
        <w:t xml:space="preserve"> көрсетілген өлшемдерге орнату </w:t>
      </w:r>
      <w:r w:rsidR="00D93CCB">
        <w:rPr>
          <w:sz w:val="28"/>
          <w:szCs w:val="28"/>
        </w:rPr>
        <w:t xml:space="preserve">және </w:t>
      </w:r>
      <w:proofErr w:type="gramStart"/>
      <w:r w:rsidR="00D93CCB">
        <w:rPr>
          <w:sz w:val="28"/>
          <w:szCs w:val="28"/>
        </w:rPr>
        <w:t>о</w:t>
      </w:r>
      <w:proofErr w:type="gramEnd"/>
      <w:r w:rsidR="00D93CCB">
        <w:rPr>
          <w:sz w:val="28"/>
          <w:szCs w:val="28"/>
        </w:rPr>
        <w:t xml:space="preserve">қу мысалдарын келтіру.   </w:t>
      </w:r>
    </w:p>
    <w:p w:rsidR="006B7185" w:rsidRDefault="006B7185" w:rsidP="00ED0240">
      <w:pPr>
        <w:pStyle w:val="a9"/>
        <w:rPr>
          <w:sz w:val="28"/>
          <w:szCs w:val="28"/>
          <w:lang w:val="kk-KZ"/>
        </w:rPr>
      </w:pPr>
    </w:p>
    <w:p w:rsidR="00E47BC6" w:rsidRPr="00EE2666" w:rsidRDefault="00E47BC6" w:rsidP="00ED0240">
      <w:pPr>
        <w:pStyle w:val="a9"/>
        <w:rPr>
          <w:sz w:val="28"/>
          <w:szCs w:val="28"/>
          <w:lang w:val="kk-KZ"/>
        </w:rPr>
      </w:pPr>
      <w:r w:rsidRPr="00035F7A">
        <w:rPr>
          <w:sz w:val="28"/>
          <w:szCs w:val="28"/>
        </w:rPr>
        <w:t>2</w:t>
      </w:r>
      <w:r w:rsidR="00EE2666">
        <w:rPr>
          <w:sz w:val="28"/>
          <w:szCs w:val="28"/>
          <w:lang w:val="kk-KZ"/>
        </w:rPr>
        <w:t xml:space="preserve"> кесте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
        <w:gridCol w:w="1635"/>
        <w:gridCol w:w="851"/>
        <w:gridCol w:w="850"/>
        <w:gridCol w:w="811"/>
        <w:gridCol w:w="850"/>
        <w:gridCol w:w="851"/>
        <w:gridCol w:w="850"/>
        <w:gridCol w:w="992"/>
        <w:gridCol w:w="993"/>
        <w:gridCol w:w="850"/>
      </w:tblGrid>
      <w:tr w:rsidR="005D2B23" w:rsidTr="0052404A">
        <w:trPr>
          <w:cantSplit/>
          <w:trHeight w:hRule="exact" w:val="319"/>
        </w:trPr>
        <w:tc>
          <w:tcPr>
            <w:tcW w:w="356" w:type="dxa"/>
            <w:vMerge w:val="restart"/>
          </w:tcPr>
          <w:p w:rsidR="00E47BC6" w:rsidRPr="00040219" w:rsidRDefault="00E47BC6" w:rsidP="007A77D4">
            <w:pPr>
              <w:pStyle w:val="a9"/>
              <w:jc w:val="center"/>
            </w:pPr>
          </w:p>
        </w:tc>
        <w:tc>
          <w:tcPr>
            <w:tcW w:w="1635" w:type="dxa"/>
            <w:vMerge w:val="restart"/>
          </w:tcPr>
          <w:p w:rsidR="00E47BC6" w:rsidRPr="00040219" w:rsidRDefault="00E47BC6" w:rsidP="00ED0240">
            <w:pPr>
              <w:pStyle w:val="a9"/>
              <w:ind w:left="-33" w:right="-108"/>
            </w:pPr>
            <w:r w:rsidRPr="00040219">
              <w:t>Жабдықтың және прибордың атауы</w:t>
            </w:r>
          </w:p>
        </w:tc>
        <w:tc>
          <w:tcPr>
            <w:tcW w:w="7898" w:type="dxa"/>
            <w:gridSpan w:val="9"/>
          </w:tcPr>
          <w:p w:rsidR="00E47BC6" w:rsidRPr="00040219" w:rsidRDefault="00E47BC6" w:rsidP="00ED0240">
            <w:pPr>
              <w:pStyle w:val="a9"/>
              <w:jc w:val="both"/>
            </w:pPr>
          </w:p>
        </w:tc>
      </w:tr>
      <w:tr w:rsidR="005D2B23" w:rsidTr="0052404A">
        <w:trPr>
          <w:cantSplit/>
        </w:trPr>
        <w:tc>
          <w:tcPr>
            <w:tcW w:w="356" w:type="dxa"/>
            <w:vMerge/>
          </w:tcPr>
          <w:p w:rsidR="00E47BC6" w:rsidRPr="00040219" w:rsidRDefault="00E47BC6" w:rsidP="00ED0240"/>
        </w:tc>
        <w:tc>
          <w:tcPr>
            <w:tcW w:w="1635" w:type="dxa"/>
            <w:vMerge/>
          </w:tcPr>
          <w:p w:rsidR="00E47BC6" w:rsidRPr="00040219" w:rsidRDefault="00E47BC6" w:rsidP="00ED0240">
            <w:pPr>
              <w:ind w:left="-33" w:right="-108"/>
            </w:pPr>
          </w:p>
        </w:tc>
        <w:tc>
          <w:tcPr>
            <w:tcW w:w="851" w:type="dxa"/>
            <w:vAlign w:val="center"/>
          </w:tcPr>
          <w:p w:rsidR="00E47BC6" w:rsidRPr="0052404A" w:rsidRDefault="00E47BC6" w:rsidP="00ED0240">
            <w:pPr>
              <w:pStyle w:val="a9"/>
              <w:jc w:val="center"/>
              <w:rPr>
                <w:sz w:val="20"/>
                <w:szCs w:val="20"/>
              </w:rPr>
            </w:pPr>
            <w:r w:rsidRPr="0052404A">
              <w:rPr>
                <w:sz w:val="20"/>
                <w:szCs w:val="20"/>
              </w:rPr>
              <w:t>1</w:t>
            </w:r>
          </w:p>
        </w:tc>
        <w:tc>
          <w:tcPr>
            <w:tcW w:w="850" w:type="dxa"/>
            <w:vAlign w:val="center"/>
          </w:tcPr>
          <w:p w:rsidR="00E47BC6" w:rsidRPr="0052404A" w:rsidRDefault="00E47BC6" w:rsidP="00ED0240">
            <w:pPr>
              <w:pStyle w:val="a9"/>
              <w:jc w:val="center"/>
              <w:rPr>
                <w:sz w:val="20"/>
                <w:szCs w:val="20"/>
              </w:rPr>
            </w:pPr>
            <w:r w:rsidRPr="0052404A">
              <w:rPr>
                <w:sz w:val="20"/>
                <w:szCs w:val="20"/>
              </w:rPr>
              <w:t>2</w:t>
            </w:r>
          </w:p>
        </w:tc>
        <w:tc>
          <w:tcPr>
            <w:tcW w:w="811" w:type="dxa"/>
            <w:vAlign w:val="center"/>
          </w:tcPr>
          <w:p w:rsidR="00E47BC6" w:rsidRPr="0052404A" w:rsidRDefault="00E47BC6" w:rsidP="00ED0240">
            <w:pPr>
              <w:pStyle w:val="a9"/>
              <w:jc w:val="center"/>
              <w:rPr>
                <w:sz w:val="20"/>
                <w:szCs w:val="20"/>
              </w:rPr>
            </w:pPr>
            <w:r w:rsidRPr="0052404A">
              <w:rPr>
                <w:sz w:val="20"/>
                <w:szCs w:val="20"/>
              </w:rPr>
              <w:t>3</w:t>
            </w:r>
          </w:p>
        </w:tc>
        <w:tc>
          <w:tcPr>
            <w:tcW w:w="850" w:type="dxa"/>
            <w:vAlign w:val="center"/>
          </w:tcPr>
          <w:p w:rsidR="00E47BC6" w:rsidRPr="0052404A" w:rsidRDefault="00E47BC6" w:rsidP="00ED0240">
            <w:pPr>
              <w:pStyle w:val="a9"/>
              <w:jc w:val="center"/>
              <w:rPr>
                <w:sz w:val="20"/>
                <w:szCs w:val="20"/>
              </w:rPr>
            </w:pPr>
            <w:r w:rsidRPr="0052404A">
              <w:rPr>
                <w:sz w:val="20"/>
                <w:szCs w:val="20"/>
              </w:rPr>
              <w:t>4</w:t>
            </w:r>
          </w:p>
        </w:tc>
        <w:tc>
          <w:tcPr>
            <w:tcW w:w="851" w:type="dxa"/>
            <w:vAlign w:val="center"/>
          </w:tcPr>
          <w:p w:rsidR="00E47BC6" w:rsidRPr="0052404A" w:rsidRDefault="00E47BC6" w:rsidP="00ED0240">
            <w:pPr>
              <w:pStyle w:val="a9"/>
              <w:jc w:val="center"/>
              <w:rPr>
                <w:sz w:val="20"/>
                <w:szCs w:val="20"/>
              </w:rPr>
            </w:pPr>
            <w:r w:rsidRPr="0052404A">
              <w:rPr>
                <w:sz w:val="20"/>
                <w:szCs w:val="20"/>
              </w:rPr>
              <w:t>5</w:t>
            </w:r>
          </w:p>
        </w:tc>
        <w:tc>
          <w:tcPr>
            <w:tcW w:w="850" w:type="dxa"/>
            <w:vAlign w:val="center"/>
          </w:tcPr>
          <w:p w:rsidR="00E47BC6" w:rsidRPr="0052404A" w:rsidRDefault="00E47BC6" w:rsidP="00ED0240">
            <w:pPr>
              <w:pStyle w:val="a9"/>
              <w:jc w:val="center"/>
              <w:rPr>
                <w:sz w:val="20"/>
                <w:szCs w:val="20"/>
              </w:rPr>
            </w:pPr>
            <w:r w:rsidRPr="0052404A">
              <w:rPr>
                <w:sz w:val="20"/>
                <w:szCs w:val="20"/>
              </w:rPr>
              <w:t>6</w:t>
            </w:r>
          </w:p>
        </w:tc>
        <w:tc>
          <w:tcPr>
            <w:tcW w:w="992" w:type="dxa"/>
            <w:vAlign w:val="center"/>
          </w:tcPr>
          <w:p w:rsidR="00E47BC6" w:rsidRPr="0052404A" w:rsidRDefault="00E47BC6" w:rsidP="00ED0240">
            <w:pPr>
              <w:pStyle w:val="a9"/>
              <w:jc w:val="center"/>
              <w:rPr>
                <w:sz w:val="20"/>
                <w:szCs w:val="20"/>
              </w:rPr>
            </w:pPr>
            <w:r w:rsidRPr="0052404A">
              <w:rPr>
                <w:sz w:val="20"/>
                <w:szCs w:val="20"/>
              </w:rPr>
              <w:t>7</w:t>
            </w:r>
          </w:p>
        </w:tc>
        <w:tc>
          <w:tcPr>
            <w:tcW w:w="993" w:type="dxa"/>
            <w:vAlign w:val="center"/>
          </w:tcPr>
          <w:p w:rsidR="00E47BC6" w:rsidRPr="0052404A" w:rsidRDefault="00E47BC6" w:rsidP="00ED0240">
            <w:pPr>
              <w:pStyle w:val="a9"/>
              <w:jc w:val="center"/>
              <w:rPr>
                <w:sz w:val="20"/>
                <w:szCs w:val="20"/>
              </w:rPr>
            </w:pPr>
            <w:r w:rsidRPr="0052404A">
              <w:rPr>
                <w:sz w:val="20"/>
                <w:szCs w:val="20"/>
              </w:rPr>
              <w:t>8</w:t>
            </w:r>
          </w:p>
        </w:tc>
        <w:tc>
          <w:tcPr>
            <w:tcW w:w="850" w:type="dxa"/>
            <w:vAlign w:val="center"/>
          </w:tcPr>
          <w:p w:rsidR="00E47BC6" w:rsidRPr="0052404A" w:rsidRDefault="00E47BC6" w:rsidP="00ED0240">
            <w:pPr>
              <w:pStyle w:val="a9"/>
              <w:jc w:val="center"/>
              <w:rPr>
                <w:sz w:val="20"/>
                <w:szCs w:val="20"/>
              </w:rPr>
            </w:pPr>
            <w:r w:rsidRPr="0052404A">
              <w:rPr>
                <w:sz w:val="20"/>
                <w:szCs w:val="20"/>
              </w:rPr>
              <w:t>9</w:t>
            </w:r>
          </w:p>
        </w:tc>
      </w:tr>
      <w:tr w:rsidR="005D2B23" w:rsidTr="0052404A">
        <w:trPr>
          <w:cantSplit/>
          <w:trHeight w:val="630"/>
        </w:trPr>
        <w:tc>
          <w:tcPr>
            <w:tcW w:w="356" w:type="dxa"/>
          </w:tcPr>
          <w:p w:rsidR="00E47BC6" w:rsidRPr="00040219" w:rsidRDefault="00E47BC6" w:rsidP="00ED0240">
            <w:pPr>
              <w:pStyle w:val="a9"/>
              <w:jc w:val="both"/>
            </w:pPr>
            <w:r w:rsidRPr="00040219">
              <w:t>1</w:t>
            </w:r>
          </w:p>
        </w:tc>
        <w:tc>
          <w:tcPr>
            <w:tcW w:w="1635" w:type="dxa"/>
          </w:tcPr>
          <w:p w:rsidR="00E47BC6" w:rsidRPr="00040219" w:rsidRDefault="00E47BC6" w:rsidP="00ED0240">
            <w:pPr>
              <w:pStyle w:val="a9"/>
              <w:ind w:left="-33" w:right="-108"/>
            </w:pPr>
            <w:r w:rsidRPr="00040219">
              <w:t>Штангенциркульды өлшемге орнату</w:t>
            </w:r>
          </w:p>
        </w:tc>
        <w:tc>
          <w:tcPr>
            <w:tcW w:w="851" w:type="dxa"/>
          </w:tcPr>
          <w:p w:rsidR="00E47BC6" w:rsidRPr="0052404A" w:rsidRDefault="00E47BC6" w:rsidP="00ED0240">
            <w:pPr>
              <w:pStyle w:val="a9"/>
              <w:jc w:val="center"/>
              <w:rPr>
                <w:sz w:val="20"/>
                <w:szCs w:val="20"/>
              </w:rPr>
            </w:pPr>
            <w:r w:rsidRPr="0052404A">
              <w:rPr>
                <w:sz w:val="20"/>
                <w:szCs w:val="20"/>
              </w:rPr>
              <w:t>16,72</w:t>
            </w:r>
          </w:p>
        </w:tc>
        <w:tc>
          <w:tcPr>
            <w:tcW w:w="850" w:type="dxa"/>
          </w:tcPr>
          <w:p w:rsidR="00E47BC6" w:rsidRPr="0052404A" w:rsidRDefault="00E47BC6" w:rsidP="00ED0240">
            <w:pPr>
              <w:pStyle w:val="a9"/>
              <w:jc w:val="center"/>
              <w:rPr>
                <w:sz w:val="20"/>
                <w:szCs w:val="20"/>
              </w:rPr>
            </w:pPr>
            <w:r w:rsidRPr="0052404A">
              <w:rPr>
                <w:sz w:val="20"/>
                <w:szCs w:val="20"/>
              </w:rPr>
              <w:t>27,18</w:t>
            </w:r>
          </w:p>
        </w:tc>
        <w:tc>
          <w:tcPr>
            <w:tcW w:w="811" w:type="dxa"/>
          </w:tcPr>
          <w:p w:rsidR="00E47BC6" w:rsidRPr="0052404A" w:rsidRDefault="00E47BC6" w:rsidP="00ED0240">
            <w:pPr>
              <w:pStyle w:val="a9"/>
              <w:jc w:val="center"/>
              <w:rPr>
                <w:sz w:val="20"/>
                <w:szCs w:val="20"/>
              </w:rPr>
            </w:pPr>
            <w:r w:rsidRPr="0052404A">
              <w:rPr>
                <w:sz w:val="20"/>
                <w:szCs w:val="20"/>
              </w:rPr>
              <w:t>14,25</w:t>
            </w:r>
          </w:p>
        </w:tc>
        <w:tc>
          <w:tcPr>
            <w:tcW w:w="850" w:type="dxa"/>
          </w:tcPr>
          <w:p w:rsidR="00E47BC6" w:rsidRPr="0052404A" w:rsidRDefault="00E47BC6" w:rsidP="00ED0240">
            <w:pPr>
              <w:pStyle w:val="a9"/>
              <w:jc w:val="center"/>
              <w:rPr>
                <w:sz w:val="20"/>
                <w:szCs w:val="20"/>
              </w:rPr>
            </w:pPr>
            <w:r w:rsidRPr="0052404A">
              <w:rPr>
                <w:sz w:val="20"/>
                <w:szCs w:val="20"/>
              </w:rPr>
              <w:t>4,53</w:t>
            </w:r>
          </w:p>
        </w:tc>
        <w:tc>
          <w:tcPr>
            <w:tcW w:w="851" w:type="dxa"/>
          </w:tcPr>
          <w:p w:rsidR="00E47BC6" w:rsidRPr="0052404A" w:rsidRDefault="00E47BC6" w:rsidP="00ED0240">
            <w:pPr>
              <w:pStyle w:val="a9"/>
              <w:jc w:val="center"/>
              <w:rPr>
                <w:sz w:val="20"/>
                <w:szCs w:val="20"/>
              </w:rPr>
            </w:pPr>
            <w:r w:rsidRPr="0052404A">
              <w:rPr>
                <w:sz w:val="20"/>
                <w:szCs w:val="20"/>
              </w:rPr>
              <w:t>3,62</w:t>
            </w:r>
          </w:p>
        </w:tc>
        <w:tc>
          <w:tcPr>
            <w:tcW w:w="850" w:type="dxa"/>
          </w:tcPr>
          <w:p w:rsidR="00E47BC6" w:rsidRPr="0052404A" w:rsidRDefault="00E47BC6" w:rsidP="00ED0240">
            <w:pPr>
              <w:pStyle w:val="a9"/>
              <w:jc w:val="center"/>
              <w:rPr>
                <w:sz w:val="20"/>
                <w:szCs w:val="20"/>
              </w:rPr>
            </w:pPr>
            <w:r w:rsidRPr="0052404A">
              <w:rPr>
                <w:sz w:val="20"/>
                <w:szCs w:val="20"/>
              </w:rPr>
              <w:t>15,88</w:t>
            </w:r>
          </w:p>
        </w:tc>
        <w:tc>
          <w:tcPr>
            <w:tcW w:w="992" w:type="dxa"/>
          </w:tcPr>
          <w:p w:rsidR="00E47BC6" w:rsidRPr="0052404A" w:rsidRDefault="00E47BC6" w:rsidP="00ED0240">
            <w:pPr>
              <w:pStyle w:val="a9"/>
              <w:jc w:val="center"/>
              <w:rPr>
                <w:sz w:val="20"/>
                <w:szCs w:val="20"/>
              </w:rPr>
            </w:pPr>
            <w:r w:rsidRPr="0052404A">
              <w:rPr>
                <w:sz w:val="20"/>
                <w:szCs w:val="20"/>
              </w:rPr>
              <w:t>32,23</w:t>
            </w:r>
          </w:p>
        </w:tc>
        <w:tc>
          <w:tcPr>
            <w:tcW w:w="993" w:type="dxa"/>
          </w:tcPr>
          <w:p w:rsidR="00E47BC6" w:rsidRPr="0052404A" w:rsidRDefault="00E47BC6" w:rsidP="00ED0240">
            <w:pPr>
              <w:pStyle w:val="a9"/>
              <w:jc w:val="center"/>
              <w:rPr>
                <w:sz w:val="20"/>
                <w:szCs w:val="20"/>
              </w:rPr>
            </w:pPr>
            <w:r w:rsidRPr="0052404A">
              <w:rPr>
                <w:sz w:val="20"/>
                <w:szCs w:val="20"/>
              </w:rPr>
              <w:t>62,47</w:t>
            </w:r>
          </w:p>
        </w:tc>
        <w:tc>
          <w:tcPr>
            <w:tcW w:w="850" w:type="dxa"/>
          </w:tcPr>
          <w:p w:rsidR="00E47BC6" w:rsidRPr="0052404A" w:rsidRDefault="00E47BC6" w:rsidP="00ED0240">
            <w:pPr>
              <w:pStyle w:val="a9"/>
              <w:jc w:val="center"/>
              <w:rPr>
                <w:sz w:val="20"/>
                <w:szCs w:val="20"/>
              </w:rPr>
            </w:pPr>
            <w:r w:rsidRPr="0052404A">
              <w:rPr>
                <w:sz w:val="20"/>
                <w:szCs w:val="20"/>
              </w:rPr>
              <w:t>90,16</w:t>
            </w:r>
          </w:p>
        </w:tc>
      </w:tr>
      <w:tr w:rsidR="005D2B23" w:rsidTr="0052404A">
        <w:trPr>
          <w:cantSplit/>
          <w:trHeight w:val="630"/>
        </w:trPr>
        <w:tc>
          <w:tcPr>
            <w:tcW w:w="356" w:type="dxa"/>
          </w:tcPr>
          <w:p w:rsidR="00E47BC6" w:rsidRPr="00040219" w:rsidRDefault="00E47BC6" w:rsidP="00ED0240">
            <w:pPr>
              <w:pStyle w:val="a9"/>
              <w:jc w:val="both"/>
            </w:pPr>
            <w:r w:rsidRPr="00040219">
              <w:t>2</w:t>
            </w:r>
          </w:p>
        </w:tc>
        <w:tc>
          <w:tcPr>
            <w:tcW w:w="1635" w:type="dxa"/>
          </w:tcPr>
          <w:p w:rsidR="00E47BC6" w:rsidRPr="00040219" w:rsidRDefault="00E47BC6" w:rsidP="00ED0240">
            <w:pPr>
              <w:pStyle w:val="a9"/>
              <w:ind w:left="-33" w:right="-108"/>
            </w:pPr>
            <w:r w:rsidRPr="00040219">
              <w:t>Микрометрді өлшемге орнату</w:t>
            </w:r>
          </w:p>
        </w:tc>
        <w:tc>
          <w:tcPr>
            <w:tcW w:w="851" w:type="dxa"/>
          </w:tcPr>
          <w:p w:rsidR="00E47BC6" w:rsidRPr="0052404A" w:rsidRDefault="00E47BC6" w:rsidP="00ED0240">
            <w:pPr>
              <w:pStyle w:val="a9"/>
              <w:jc w:val="center"/>
              <w:rPr>
                <w:sz w:val="20"/>
                <w:szCs w:val="20"/>
              </w:rPr>
            </w:pPr>
          </w:p>
        </w:tc>
        <w:tc>
          <w:tcPr>
            <w:tcW w:w="850" w:type="dxa"/>
          </w:tcPr>
          <w:p w:rsidR="00E47BC6" w:rsidRPr="0052404A" w:rsidRDefault="00E47BC6" w:rsidP="00ED0240">
            <w:pPr>
              <w:pStyle w:val="a9"/>
              <w:jc w:val="center"/>
              <w:rPr>
                <w:sz w:val="20"/>
                <w:szCs w:val="20"/>
              </w:rPr>
            </w:pPr>
          </w:p>
        </w:tc>
        <w:tc>
          <w:tcPr>
            <w:tcW w:w="811" w:type="dxa"/>
          </w:tcPr>
          <w:p w:rsidR="00E47BC6" w:rsidRPr="0052404A" w:rsidRDefault="00E47BC6" w:rsidP="00ED0240">
            <w:pPr>
              <w:pStyle w:val="a9"/>
              <w:jc w:val="center"/>
              <w:rPr>
                <w:sz w:val="20"/>
                <w:szCs w:val="20"/>
              </w:rPr>
            </w:pPr>
          </w:p>
        </w:tc>
        <w:tc>
          <w:tcPr>
            <w:tcW w:w="850" w:type="dxa"/>
          </w:tcPr>
          <w:p w:rsidR="00E47BC6" w:rsidRPr="0052404A" w:rsidRDefault="00E47BC6" w:rsidP="00ED0240">
            <w:pPr>
              <w:pStyle w:val="a9"/>
              <w:jc w:val="center"/>
              <w:rPr>
                <w:sz w:val="20"/>
                <w:szCs w:val="20"/>
              </w:rPr>
            </w:pPr>
          </w:p>
        </w:tc>
        <w:tc>
          <w:tcPr>
            <w:tcW w:w="851" w:type="dxa"/>
          </w:tcPr>
          <w:p w:rsidR="00E47BC6" w:rsidRPr="0052404A" w:rsidRDefault="00E47BC6" w:rsidP="00ED0240">
            <w:pPr>
              <w:pStyle w:val="a9"/>
              <w:jc w:val="center"/>
              <w:rPr>
                <w:sz w:val="20"/>
                <w:szCs w:val="20"/>
              </w:rPr>
            </w:pPr>
          </w:p>
        </w:tc>
        <w:tc>
          <w:tcPr>
            <w:tcW w:w="850" w:type="dxa"/>
          </w:tcPr>
          <w:p w:rsidR="00E47BC6" w:rsidRPr="0052404A" w:rsidRDefault="00E47BC6" w:rsidP="00ED0240">
            <w:pPr>
              <w:pStyle w:val="a9"/>
              <w:jc w:val="center"/>
              <w:rPr>
                <w:sz w:val="20"/>
                <w:szCs w:val="20"/>
              </w:rPr>
            </w:pPr>
          </w:p>
        </w:tc>
        <w:tc>
          <w:tcPr>
            <w:tcW w:w="992" w:type="dxa"/>
          </w:tcPr>
          <w:p w:rsidR="00E47BC6" w:rsidRPr="0052404A" w:rsidRDefault="00E47BC6" w:rsidP="00ED0240">
            <w:pPr>
              <w:pStyle w:val="a9"/>
              <w:jc w:val="center"/>
              <w:rPr>
                <w:sz w:val="20"/>
                <w:szCs w:val="20"/>
              </w:rPr>
            </w:pPr>
          </w:p>
        </w:tc>
        <w:tc>
          <w:tcPr>
            <w:tcW w:w="993" w:type="dxa"/>
          </w:tcPr>
          <w:p w:rsidR="00E47BC6" w:rsidRPr="0052404A" w:rsidRDefault="00E47BC6" w:rsidP="00ED0240">
            <w:pPr>
              <w:pStyle w:val="a9"/>
              <w:jc w:val="center"/>
              <w:rPr>
                <w:sz w:val="20"/>
                <w:szCs w:val="20"/>
              </w:rPr>
            </w:pPr>
          </w:p>
        </w:tc>
        <w:tc>
          <w:tcPr>
            <w:tcW w:w="850" w:type="dxa"/>
          </w:tcPr>
          <w:p w:rsidR="00E47BC6" w:rsidRPr="0052404A" w:rsidRDefault="00E47BC6" w:rsidP="00ED0240">
            <w:pPr>
              <w:pStyle w:val="a9"/>
              <w:jc w:val="center"/>
              <w:rPr>
                <w:sz w:val="20"/>
                <w:szCs w:val="20"/>
              </w:rPr>
            </w:pPr>
          </w:p>
        </w:tc>
      </w:tr>
      <w:tr w:rsidR="005D2B23" w:rsidTr="0052404A">
        <w:trPr>
          <w:cantSplit/>
          <w:trHeight w:hRule="exact" w:val="549"/>
        </w:trPr>
        <w:tc>
          <w:tcPr>
            <w:tcW w:w="356" w:type="dxa"/>
            <w:vMerge w:val="restart"/>
          </w:tcPr>
          <w:p w:rsidR="00E47BC6" w:rsidRPr="00040219" w:rsidRDefault="00E47BC6" w:rsidP="00ED0240">
            <w:pPr>
              <w:pStyle w:val="a9"/>
              <w:jc w:val="both"/>
            </w:pPr>
            <w:r w:rsidRPr="00040219">
              <w:t>3</w:t>
            </w:r>
          </w:p>
        </w:tc>
        <w:tc>
          <w:tcPr>
            <w:tcW w:w="1635" w:type="dxa"/>
            <w:vMerge w:val="restart"/>
          </w:tcPr>
          <w:p w:rsidR="00E47BC6" w:rsidRPr="00040219" w:rsidRDefault="00E47BC6" w:rsidP="00ED0240">
            <w:pPr>
              <w:pStyle w:val="a9"/>
              <w:ind w:left="-33" w:right="-108"/>
            </w:pPr>
            <w:r w:rsidRPr="00040219">
              <w:t>Индикатор</w:t>
            </w:r>
            <w:r w:rsidR="00040219">
              <w:rPr>
                <w:lang w:val="kk-KZ"/>
              </w:rPr>
              <w:t>д</w:t>
            </w:r>
            <w:r w:rsidRPr="00040219">
              <w:t>ы нутрометрді өлшемге орнату</w:t>
            </w:r>
          </w:p>
        </w:tc>
        <w:tc>
          <w:tcPr>
            <w:tcW w:w="851" w:type="dxa"/>
          </w:tcPr>
          <w:p w:rsidR="00E47BC6" w:rsidRPr="0052404A" w:rsidRDefault="00E47BC6" w:rsidP="00ED0240">
            <w:pPr>
              <w:pStyle w:val="a9"/>
              <w:jc w:val="center"/>
              <w:rPr>
                <w:sz w:val="20"/>
                <w:szCs w:val="20"/>
              </w:rPr>
            </w:pPr>
            <w:r w:rsidRPr="0052404A">
              <w:rPr>
                <w:sz w:val="20"/>
                <w:szCs w:val="20"/>
              </w:rPr>
              <w:t>10Н6</w:t>
            </w:r>
          </w:p>
          <w:p w:rsidR="00E47BC6" w:rsidRPr="0052404A" w:rsidRDefault="00E47BC6" w:rsidP="00ED0240">
            <w:pPr>
              <w:pStyle w:val="a9"/>
              <w:jc w:val="center"/>
              <w:rPr>
                <w:sz w:val="20"/>
                <w:szCs w:val="20"/>
              </w:rPr>
            </w:pPr>
          </w:p>
        </w:tc>
        <w:tc>
          <w:tcPr>
            <w:tcW w:w="850" w:type="dxa"/>
          </w:tcPr>
          <w:p w:rsidR="00E47BC6" w:rsidRPr="0052404A" w:rsidRDefault="00E47BC6" w:rsidP="00ED0240">
            <w:pPr>
              <w:pStyle w:val="a9"/>
              <w:jc w:val="center"/>
              <w:rPr>
                <w:sz w:val="20"/>
                <w:szCs w:val="20"/>
              </w:rPr>
            </w:pPr>
            <w:r w:rsidRPr="0052404A">
              <w:rPr>
                <w:sz w:val="20"/>
                <w:szCs w:val="20"/>
              </w:rPr>
              <w:t>15Н</w:t>
            </w:r>
          </w:p>
        </w:tc>
        <w:tc>
          <w:tcPr>
            <w:tcW w:w="811" w:type="dxa"/>
          </w:tcPr>
          <w:p w:rsidR="00E47BC6" w:rsidRPr="0052404A" w:rsidRDefault="00E47BC6" w:rsidP="00ED0240">
            <w:pPr>
              <w:pStyle w:val="a9"/>
              <w:jc w:val="center"/>
              <w:rPr>
                <w:sz w:val="20"/>
                <w:szCs w:val="20"/>
              </w:rPr>
            </w:pPr>
            <w:r w:rsidRPr="0052404A">
              <w:rPr>
                <w:sz w:val="20"/>
                <w:szCs w:val="20"/>
              </w:rPr>
              <w:t>18Н7</w:t>
            </w:r>
          </w:p>
        </w:tc>
        <w:tc>
          <w:tcPr>
            <w:tcW w:w="850" w:type="dxa"/>
          </w:tcPr>
          <w:p w:rsidR="00E47BC6" w:rsidRPr="0052404A" w:rsidRDefault="00E47BC6" w:rsidP="00ED0240">
            <w:pPr>
              <w:pStyle w:val="a9"/>
              <w:jc w:val="center"/>
              <w:rPr>
                <w:sz w:val="20"/>
                <w:szCs w:val="20"/>
              </w:rPr>
            </w:pPr>
            <w:r w:rsidRPr="0052404A">
              <w:rPr>
                <w:sz w:val="20"/>
                <w:szCs w:val="20"/>
              </w:rPr>
              <w:t>20Н6</w:t>
            </w:r>
          </w:p>
        </w:tc>
        <w:tc>
          <w:tcPr>
            <w:tcW w:w="851" w:type="dxa"/>
          </w:tcPr>
          <w:p w:rsidR="00E47BC6" w:rsidRPr="0052404A" w:rsidRDefault="00E47BC6" w:rsidP="00ED0240">
            <w:pPr>
              <w:pStyle w:val="a9"/>
              <w:jc w:val="center"/>
              <w:rPr>
                <w:sz w:val="20"/>
                <w:szCs w:val="20"/>
              </w:rPr>
            </w:pPr>
            <w:r w:rsidRPr="0052404A">
              <w:rPr>
                <w:sz w:val="20"/>
                <w:szCs w:val="20"/>
              </w:rPr>
              <w:t>24Н7</w:t>
            </w:r>
          </w:p>
        </w:tc>
        <w:tc>
          <w:tcPr>
            <w:tcW w:w="850" w:type="dxa"/>
          </w:tcPr>
          <w:p w:rsidR="00E47BC6" w:rsidRPr="0052404A" w:rsidRDefault="00E47BC6" w:rsidP="00ED0240">
            <w:pPr>
              <w:pStyle w:val="a9"/>
              <w:jc w:val="center"/>
              <w:rPr>
                <w:sz w:val="20"/>
                <w:szCs w:val="20"/>
              </w:rPr>
            </w:pPr>
            <w:r w:rsidRPr="0052404A">
              <w:rPr>
                <w:sz w:val="20"/>
                <w:szCs w:val="20"/>
              </w:rPr>
              <w:t>30Н6</w:t>
            </w:r>
          </w:p>
        </w:tc>
        <w:tc>
          <w:tcPr>
            <w:tcW w:w="992" w:type="dxa"/>
          </w:tcPr>
          <w:p w:rsidR="00E47BC6" w:rsidRPr="0052404A" w:rsidRDefault="00E47BC6" w:rsidP="00ED0240">
            <w:pPr>
              <w:pStyle w:val="a9"/>
              <w:jc w:val="center"/>
              <w:rPr>
                <w:sz w:val="20"/>
                <w:szCs w:val="20"/>
              </w:rPr>
            </w:pPr>
            <w:r w:rsidRPr="0052404A">
              <w:rPr>
                <w:sz w:val="20"/>
                <w:szCs w:val="20"/>
              </w:rPr>
              <w:t>40Н7</w:t>
            </w:r>
          </w:p>
        </w:tc>
        <w:tc>
          <w:tcPr>
            <w:tcW w:w="993" w:type="dxa"/>
          </w:tcPr>
          <w:p w:rsidR="00E47BC6" w:rsidRPr="0052404A" w:rsidRDefault="00E47BC6" w:rsidP="00ED0240">
            <w:pPr>
              <w:pStyle w:val="a9"/>
              <w:jc w:val="center"/>
              <w:rPr>
                <w:sz w:val="20"/>
                <w:szCs w:val="20"/>
              </w:rPr>
            </w:pPr>
            <w:r w:rsidRPr="0052404A">
              <w:rPr>
                <w:sz w:val="20"/>
                <w:szCs w:val="20"/>
              </w:rPr>
              <w:t>45Н6</w:t>
            </w:r>
          </w:p>
        </w:tc>
        <w:tc>
          <w:tcPr>
            <w:tcW w:w="850" w:type="dxa"/>
          </w:tcPr>
          <w:p w:rsidR="00E47BC6" w:rsidRPr="0052404A" w:rsidRDefault="00E47BC6" w:rsidP="00ED0240">
            <w:pPr>
              <w:pStyle w:val="a9"/>
              <w:jc w:val="center"/>
              <w:rPr>
                <w:sz w:val="20"/>
                <w:szCs w:val="20"/>
              </w:rPr>
            </w:pPr>
            <w:r w:rsidRPr="0052404A">
              <w:rPr>
                <w:sz w:val="20"/>
                <w:szCs w:val="20"/>
              </w:rPr>
              <w:t>48Н7</w:t>
            </w:r>
          </w:p>
        </w:tc>
      </w:tr>
      <w:tr w:rsidR="005D2B23" w:rsidTr="0052404A">
        <w:trPr>
          <w:cantSplit/>
        </w:trPr>
        <w:tc>
          <w:tcPr>
            <w:tcW w:w="356" w:type="dxa"/>
            <w:vMerge/>
          </w:tcPr>
          <w:p w:rsidR="00E47BC6" w:rsidRPr="00040219" w:rsidRDefault="00E47BC6" w:rsidP="00ED0240"/>
        </w:tc>
        <w:tc>
          <w:tcPr>
            <w:tcW w:w="1635" w:type="dxa"/>
            <w:vMerge/>
          </w:tcPr>
          <w:p w:rsidR="00E47BC6" w:rsidRPr="00040219" w:rsidRDefault="00E47BC6" w:rsidP="00ED0240">
            <w:pPr>
              <w:ind w:left="-33" w:right="-108"/>
            </w:pPr>
          </w:p>
        </w:tc>
        <w:tc>
          <w:tcPr>
            <w:tcW w:w="851" w:type="dxa"/>
          </w:tcPr>
          <w:p w:rsidR="00E47BC6" w:rsidRPr="0052404A" w:rsidRDefault="00E47BC6" w:rsidP="00ED0240">
            <w:pPr>
              <w:pStyle w:val="a9"/>
              <w:jc w:val="center"/>
              <w:rPr>
                <w:sz w:val="20"/>
                <w:szCs w:val="20"/>
              </w:rPr>
            </w:pPr>
            <w:r w:rsidRPr="0052404A">
              <w:rPr>
                <w:sz w:val="20"/>
                <w:szCs w:val="20"/>
              </w:rPr>
              <w:t>50Н8</w:t>
            </w:r>
          </w:p>
        </w:tc>
        <w:tc>
          <w:tcPr>
            <w:tcW w:w="850" w:type="dxa"/>
          </w:tcPr>
          <w:p w:rsidR="00E47BC6" w:rsidRPr="0052404A" w:rsidRDefault="00E47BC6" w:rsidP="00ED0240">
            <w:pPr>
              <w:pStyle w:val="a9"/>
              <w:jc w:val="center"/>
              <w:rPr>
                <w:sz w:val="20"/>
                <w:szCs w:val="20"/>
              </w:rPr>
            </w:pPr>
            <w:r w:rsidRPr="0052404A">
              <w:rPr>
                <w:sz w:val="20"/>
                <w:szCs w:val="20"/>
              </w:rPr>
              <w:t>56Н9</w:t>
            </w:r>
          </w:p>
        </w:tc>
        <w:tc>
          <w:tcPr>
            <w:tcW w:w="811" w:type="dxa"/>
          </w:tcPr>
          <w:p w:rsidR="00E47BC6" w:rsidRPr="0052404A" w:rsidRDefault="00E47BC6" w:rsidP="00ED0240">
            <w:pPr>
              <w:pStyle w:val="a9"/>
              <w:jc w:val="center"/>
              <w:rPr>
                <w:sz w:val="20"/>
                <w:szCs w:val="20"/>
              </w:rPr>
            </w:pPr>
            <w:r w:rsidRPr="0052404A">
              <w:rPr>
                <w:sz w:val="20"/>
                <w:szCs w:val="20"/>
              </w:rPr>
              <w:t>60Н10</w:t>
            </w:r>
          </w:p>
        </w:tc>
        <w:tc>
          <w:tcPr>
            <w:tcW w:w="850" w:type="dxa"/>
          </w:tcPr>
          <w:p w:rsidR="00E47BC6" w:rsidRPr="0052404A" w:rsidRDefault="00E47BC6" w:rsidP="00ED0240">
            <w:pPr>
              <w:pStyle w:val="a9"/>
              <w:jc w:val="center"/>
              <w:rPr>
                <w:sz w:val="20"/>
                <w:szCs w:val="20"/>
              </w:rPr>
            </w:pPr>
            <w:r w:rsidRPr="0052404A">
              <w:rPr>
                <w:sz w:val="20"/>
                <w:szCs w:val="20"/>
              </w:rPr>
              <w:t>73Н8</w:t>
            </w:r>
          </w:p>
        </w:tc>
        <w:tc>
          <w:tcPr>
            <w:tcW w:w="851" w:type="dxa"/>
          </w:tcPr>
          <w:p w:rsidR="00E47BC6" w:rsidRPr="0052404A" w:rsidRDefault="00E47BC6" w:rsidP="00ED0240">
            <w:pPr>
              <w:pStyle w:val="a9"/>
              <w:jc w:val="center"/>
              <w:rPr>
                <w:sz w:val="20"/>
                <w:szCs w:val="20"/>
              </w:rPr>
            </w:pPr>
            <w:r w:rsidRPr="0052404A">
              <w:rPr>
                <w:sz w:val="20"/>
                <w:szCs w:val="20"/>
              </w:rPr>
              <w:t>80Н9</w:t>
            </w:r>
          </w:p>
        </w:tc>
        <w:tc>
          <w:tcPr>
            <w:tcW w:w="850" w:type="dxa"/>
          </w:tcPr>
          <w:p w:rsidR="00E47BC6" w:rsidRPr="0052404A" w:rsidRDefault="00E47BC6" w:rsidP="00ED0240">
            <w:pPr>
              <w:pStyle w:val="a9"/>
              <w:jc w:val="center"/>
              <w:rPr>
                <w:sz w:val="20"/>
                <w:szCs w:val="20"/>
              </w:rPr>
            </w:pPr>
            <w:r w:rsidRPr="0052404A">
              <w:rPr>
                <w:sz w:val="20"/>
                <w:szCs w:val="20"/>
              </w:rPr>
              <w:t>93Н10</w:t>
            </w:r>
          </w:p>
        </w:tc>
        <w:tc>
          <w:tcPr>
            <w:tcW w:w="992" w:type="dxa"/>
          </w:tcPr>
          <w:p w:rsidR="00E47BC6" w:rsidRPr="0052404A" w:rsidRDefault="00E47BC6" w:rsidP="00ED0240">
            <w:pPr>
              <w:pStyle w:val="a9"/>
              <w:jc w:val="center"/>
              <w:rPr>
                <w:sz w:val="20"/>
                <w:szCs w:val="20"/>
              </w:rPr>
            </w:pPr>
            <w:r w:rsidRPr="0052404A">
              <w:rPr>
                <w:sz w:val="20"/>
                <w:szCs w:val="20"/>
              </w:rPr>
              <w:t>103Н8</w:t>
            </w:r>
          </w:p>
        </w:tc>
        <w:tc>
          <w:tcPr>
            <w:tcW w:w="993" w:type="dxa"/>
          </w:tcPr>
          <w:p w:rsidR="00E47BC6" w:rsidRPr="0052404A" w:rsidRDefault="00E47BC6" w:rsidP="00ED0240">
            <w:pPr>
              <w:pStyle w:val="a9"/>
              <w:jc w:val="center"/>
              <w:rPr>
                <w:sz w:val="20"/>
                <w:szCs w:val="20"/>
              </w:rPr>
            </w:pPr>
            <w:r w:rsidRPr="0052404A">
              <w:rPr>
                <w:sz w:val="20"/>
                <w:szCs w:val="20"/>
              </w:rPr>
              <w:t>115Н9</w:t>
            </w:r>
          </w:p>
        </w:tc>
        <w:tc>
          <w:tcPr>
            <w:tcW w:w="850" w:type="dxa"/>
          </w:tcPr>
          <w:p w:rsidR="00E47BC6" w:rsidRPr="0052404A" w:rsidRDefault="00E47BC6" w:rsidP="00ED0240">
            <w:pPr>
              <w:pStyle w:val="a9"/>
              <w:ind w:left="-108" w:right="-156"/>
              <w:jc w:val="center"/>
              <w:rPr>
                <w:sz w:val="20"/>
                <w:szCs w:val="20"/>
              </w:rPr>
            </w:pPr>
            <w:r w:rsidRPr="0052404A">
              <w:rPr>
                <w:sz w:val="20"/>
                <w:szCs w:val="20"/>
              </w:rPr>
              <w:t>128Н10</w:t>
            </w:r>
          </w:p>
        </w:tc>
      </w:tr>
    </w:tbl>
    <w:p w:rsidR="00E47BC6" w:rsidRPr="00035F7A" w:rsidRDefault="00E47BC6" w:rsidP="00ED0240">
      <w:pPr>
        <w:pStyle w:val="a9"/>
        <w:ind w:firstLine="720"/>
        <w:jc w:val="both"/>
        <w:rPr>
          <w:sz w:val="28"/>
          <w:szCs w:val="28"/>
        </w:rPr>
      </w:pPr>
    </w:p>
    <w:p w:rsidR="00E47BC6" w:rsidRPr="00035F7A" w:rsidRDefault="00E47BC6" w:rsidP="00ED0240">
      <w:pPr>
        <w:pStyle w:val="a9"/>
        <w:ind w:firstLine="720"/>
        <w:jc w:val="center"/>
        <w:rPr>
          <w:b/>
          <w:sz w:val="28"/>
          <w:szCs w:val="28"/>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Pr="00035F7A" w:rsidRDefault="00E47BC6" w:rsidP="00ED0240">
      <w:pPr>
        <w:pStyle w:val="a9"/>
        <w:ind w:firstLine="720"/>
        <w:jc w:val="center"/>
        <w:rPr>
          <w:b/>
          <w:sz w:val="28"/>
          <w:szCs w:val="28"/>
          <w:lang w:val="kk-KZ"/>
        </w:rPr>
      </w:pPr>
    </w:p>
    <w:p w:rsidR="00E47BC6" w:rsidRDefault="00E47BC6" w:rsidP="00ED0240">
      <w:pPr>
        <w:pStyle w:val="a9"/>
        <w:ind w:firstLine="720"/>
        <w:jc w:val="center"/>
        <w:rPr>
          <w:b/>
          <w:sz w:val="28"/>
          <w:szCs w:val="28"/>
          <w:lang w:val="kk-KZ"/>
        </w:rPr>
      </w:pPr>
    </w:p>
    <w:p w:rsidR="002812ED" w:rsidRDefault="002812ED" w:rsidP="00ED0240">
      <w:pPr>
        <w:pStyle w:val="a9"/>
        <w:ind w:firstLine="720"/>
        <w:jc w:val="center"/>
        <w:rPr>
          <w:b/>
          <w:sz w:val="28"/>
          <w:szCs w:val="28"/>
          <w:lang w:val="kk-KZ"/>
        </w:rPr>
      </w:pPr>
    </w:p>
    <w:p w:rsidR="002812ED" w:rsidRDefault="002812ED" w:rsidP="00ED0240">
      <w:pPr>
        <w:pStyle w:val="a9"/>
        <w:ind w:firstLine="720"/>
        <w:jc w:val="center"/>
        <w:rPr>
          <w:b/>
          <w:sz w:val="28"/>
          <w:szCs w:val="28"/>
          <w:lang w:val="kk-KZ"/>
        </w:rPr>
      </w:pPr>
    </w:p>
    <w:p w:rsidR="002812ED" w:rsidRDefault="002812ED" w:rsidP="00ED0240">
      <w:pPr>
        <w:pStyle w:val="a9"/>
        <w:ind w:firstLine="720"/>
        <w:jc w:val="center"/>
        <w:rPr>
          <w:b/>
          <w:sz w:val="28"/>
          <w:szCs w:val="28"/>
          <w:lang w:val="kk-KZ"/>
        </w:rPr>
      </w:pPr>
    </w:p>
    <w:p w:rsidR="00E47BC6" w:rsidRPr="00035F7A" w:rsidRDefault="00E47BC6" w:rsidP="00ED0240">
      <w:pPr>
        <w:pStyle w:val="a9"/>
        <w:ind w:firstLine="720"/>
        <w:jc w:val="center"/>
        <w:rPr>
          <w:b/>
          <w:caps/>
          <w:sz w:val="28"/>
          <w:szCs w:val="28"/>
        </w:rPr>
      </w:pPr>
      <w:r w:rsidRPr="00035F7A">
        <w:rPr>
          <w:b/>
          <w:caps/>
          <w:sz w:val="28"/>
          <w:szCs w:val="28"/>
        </w:rPr>
        <w:lastRenderedPageBreak/>
        <w:t>№</w:t>
      </w:r>
      <w:r w:rsidR="00137945">
        <w:rPr>
          <w:b/>
          <w:caps/>
          <w:sz w:val="28"/>
          <w:szCs w:val="28"/>
          <w:lang w:val="kk-KZ"/>
        </w:rPr>
        <w:t>3</w:t>
      </w:r>
      <w:r w:rsidRPr="00035F7A">
        <w:rPr>
          <w:b/>
          <w:caps/>
          <w:sz w:val="28"/>
          <w:szCs w:val="28"/>
          <w:lang w:val="kk-KZ"/>
        </w:rPr>
        <w:t xml:space="preserve"> ЗЕРТХАНАЛЫҚ</w:t>
      </w:r>
      <w:r w:rsidRPr="00035F7A">
        <w:rPr>
          <w:b/>
          <w:caps/>
          <w:sz w:val="28"/>
          <w:szCs w:val="28"/>
        </w:rPr>
        <w:t xml:space="preserve"> жұмыс </w:t>
      </w:r>
    </w:p>
    <w:p w:rsidR="00E47BC6" w:rsidRPr="00F33980" w:rsidRDefault="00E47BC6" w:rsidP="00F33980">
      <w:pPr>
        <w:pStyle w:val="a9"/>
        <w:jc w:val="center"/>
        <w:rPr>
          <w:b/>
          <w:sz w:val="28"/>
          <w:szCs w:val="28"/>
        </w:rPr>
      </w:pPr>
      <w:r w:rsidRPr="00F33980">
        <w:rPr>
          <w:b/>
          <w:sz w:val="28"/>
          <w:szCs w:val="28"/>
        </w:rPr>
        <w:t>Микрометрлік құралдармен бөлшектерді өлшеу.</w:t>
      </w:r>
    </w:p>
    <w:p w:rsidR="00E47BC6" w:rsidRPr="00035F7A" w:rsidRDefault="00E47BC6" w:rsidP="00ED0240">
      <w:pPr>
        <w:pStyle w:val="a9"/>
        <w:jc w:val="both"/>
        <w:rPr>
          <w:sz w:val="28"/>
          <w:szCs w:val="28"/>
          <w:lang w:val="kk-KZ"/>
        </w:rPr>
      </w:pPr>
      <w:r w:rsidRPr="00035F7A">
        <w:rPr>
          <w:b/>
          <w:sz w:val="28"/>
          <w:szCs w:val="28"/>
        </w:rPr>
        <w:t>Құрал-жабдықтар:</w:t>
      </w:r>
      <w:r w:rsidRPr="00035F7A">
        <w:rPr>
          <w:sz w:val="28"/>
          <w:szCs w:val="28"/>
        </w:rPr>
        <w:t xml:space="preserve">   Микрометр, микрометрлік глубиномер, н</w:t>
      </w:r>
      <w:r w:rsidRPr="00035F7A">
        <w:rPr>
          <w:sz w:val="28"/>
          <w:szCs w:val="28"/>
          <w:lang w:val="kk-KZ"/>
        </w:rPr>
        <w:t>у</w:t>
      </w:r>
      <w:r w:rsidRPr="00035F7A">
        <w:rPr>
          <w:sz w:val="28"/>
          <w:szCs w:val="28"/>
        </w:rPr>
        <w:t>тромер 4, 5, 6, 7а, 24 плакаттар, ролик, стакан,</w:t>
      </w:r>
      <w:proofErr w:type="gramStart"/>
      <w:r w:rsidRPr="00035F7A">
        <w:rPr>
          <w:sz w:val="28"/>
          <w:szCs w:val="28"/>
        </w:rPr>
        <w:t xml:space="preserve"> ,</w:t>
      </w:r>
      <w:proofErr w:type="gramEnd"/>
      <w:r w:rsidRPr="00035F7A">
        <w:rPr>
          <w:sz w:val="28"/>
          <w:szCs w:val="28"/>
        </w:rPr>
        <w:t xml:space="preserve"> “Механикалық өлшеу” альбом</w:t>
      </w:r>
      <w:r w:rsidRPr="00035F7A">
        <w:rPr>
          <w:sz w:val="28"/>
          <w:szCs w:val="28"/>
          <w:lang w:val="kk-KZ"/>
        </w:rPr>
        <w:t>ы, авт. В.Берков.</w:t>
      </w:r>
    </w:p>
    <w:p w:rsidR="00E47BC6" w:rsidRPr="00035F7A" w:rsidRDefault="00E47BC6" w:rsidP="00ED0240">
      <w:pPr>
        <w:pStyle w:val="a9"/>
        <w:jc w:val="both"/>
        <w:rPr>
          <w:sz w:val="28"/>
          <w:szCs w:val="28"/>
          <w:lang w:val="kk-KZ"/>
        </w:rPr>
      </w:pPr>
      <w:r w:rsidRPr="00035F7A">
        <w:rPr>
          <w:b/>
          <w:sz w:val="28"/>
          <w:szCs w:val="28"/>
          <w:lang w:val="kk-KZ"/>
        </w:rPr>
        <w:t>Жұмыстың мақсаты:</w:t>
      </w:r>
      <w:r w:rsidRPr="00035F7A">
        <w:rPr>
          <w:sz w:val="28"/>
          <w:szCs w:val="28"/>
          <w:lang w:val="kk-KZ"/>
        </w:rPr>
        <w:t xml:space="preserve"> Микрометрлік құралдармен жұмыстың құрылысын, мақсатын және өлшеу тәсілдерімен танысу.</w:t>
      </w:r>
    </w:p>
    <w:p w:rsidR="00E47BC6" w:rsidRPr="00035F7A" w:rsidRDefault="00E47BC6" w:rsidP="00ED0240">
      <w:pPr>
        <w:pStyle w:val="a9"/>
        <w:jc w:val="both"/>
        <w:rPr>
          <w:sz w:val="28"/>
          <w:szCs w:val="28"/>
          <w:lang w:val="kk-KZ"/>
        </w:rPr>
      </w:pPr>
      <w:r w:rsidRPr="00035F7A">
        <w:rPr>
          <w:sz w:val="28"/>
          <w:szCs w:val="28"/>
          <w:lang w:val="kk-KZ"/>
        </w:rPr>
        <w:t>Микрометрлік құралдарға – микрометр, тереңдік өлшеуіш, микрометрлік нутромер және рычагты микрометрлер жатады.</w:t>
      </w:r>
    </w:p>
    <w:p w:rsidR="00E47BC6" w:rsidRPr="00035F7A" w:rsidRDefault="00E47BC6" w:rsidP="00ED0240">
      <w:pPr>
        <w:pStyle w:val="a9"/>
        <w:jc w:val="both"/>
        <w:rPr>
          <w:sz w:val="28"/>
          <w:szCs w:val="28"/>
          <w:lang w:val="kk-KZ"/>
        </w:rPr>
      </w:pPr>
      <w:r w:rsidRPr="00035F7A">
        <w:rPr>
          <w:sz w:val="28"/>
          <w:szCs w:val="28"/>
          <w:lang w:val="kk-KZ"/>
        </w:rPr>
        <w:t>1 Тегіс микрометрлер заттардың сыртқы өлшемдерді өлшеу үшін қолданылады. Ол келесі негізгі бөлшектерден тұрады: скобадан, пяткілерден, микрометрлік винттен, стопордан, барабанның стебелінен және трещеткалардан. Енді 0,01 мм дұрыс емес өлшем және +5-10 дәлдікпен өлшеп, яғни өлшем бірлігінде 0-600 мм болу керек, сонымен қатар әр 25 мм сайын әртүрлі көріністері өлшем құнымен шығарылады.</w:t>
      </w:r>
    </w:p>
    <w:p w:rsidR="00E47BC6" w:rsidRPr="00035F7A" w:rsidRDefault="00E47BC6" w:rsidP="00ED0240">
      <w:pPr>
        <w:pStyle w:val="a9"/>
        <w:jc w:val="both"/>
        <w:rPr>
          <w:sz w:val="28"/>
          <w:szCs w:val="28"/>
          <w:lang w:val="kk-KZ"/>
        </w:rPr>
      </w:pPr>
      <w:r w:rsidRPr="00035F7A">
        <w:rPr>
          <w:sz w:val="28"/>
          <w:szCs w:val="28"/>
          <w:lang w:val="kk-KZ"/>
        </w:rPr>
        <w:tab/>
        <w:t>Циферблатпен қосылған листовтік микрометрлер, парақ қалыңдығындай заттарды өлшеу үшін қолданылады. Ал трубалық микрометрлер – труба қабырғасының қалыңдығынтөлшеу үшін қолданылады. Жұмсақ материалды өлшеу үшін, дөңгелектердің қалыңдық тістерін өлшеу үшін, резбаның орта қашықтағы диаметрін өлшеу үшін стрелкалық құрылысты тұрақты микрометр, яғни сағаттардың бөлшегін өлшеу үшін  және кезекті және бұрамалы универсалды микрометрлер 2-қашықтықта жатқан нүктелерді өлшеуге мүмкіндік туғызады. К есепті құрылыс микрометрі – 2 шкаладан тұрады. Стебельде көрсетілген құн бөлігінің 1 мм-лік үзік сызығы жоғарғы шкаламен араласып 0,5 көрсеткен төменгі шкаланың барлығы да 0,5 мм-ге тең. Яғни ол доңғалақ шкалада және брабанда 50 бөлімнен тұрады.</w:t>
      </w:r>
    </w:p>
    <w:p w:rsidR="00E47BC6" w:rsidRPr="00035F7A" w:rsidRDefault="00E47BC6" w:rsidP="00ED0240">
      <w:pPr>
        <w:pStyle w:val="a9"/>
        <w:jc w:val="both"/>
        <w:rPr>
          <w:sz w:val="28"/>
          <w:szCs w:val="28"/>
          <w:lang w:val="kk-KZ"/>
        </w:rPr>
      </w:pPr>
      <w:r w:rsidRPr="00035F7A">
        <w:rPr>
          <w:sz w:val="28"/>
          <w:szCs w:val="28"/>
          <w:lang w:val="kk-KZ"/>
        </w:rPr>
        <w:tab/>
        <w:t>Микрометрлік винт толық барабан айналған кезде резбаның қадамы 0,5 мм-ге жылжиды және 0,5 мм-ге араласады.</w:t>
      </w:r>
    </w:p>
    <w:p w:rsidR="00E47BC6" w:rsidRPr="00035F7A" w:rsidRDefault="00E47BC6" w:rsidP="00ED0240">
      <w:pPr>
        <w:pStyle w:val="a9"/>
        <w:jc w:val="both"/>
        <w:rPr>
          <w:sz w:val="28"/>
          <w:szCs w:val="28"/>
          <w:lang w:val="kk-KZ"/>
        </w:rPr>
      </w:pPr>
      <w:r w:rsidRPr="00035F7A">
        <w:rPr>
          <w:sz w:val="28"/>
          <w:szCs w:val="28"/>
          <w:lang w:val="kk-KZ"/>
        </w:rPr>
        <w:tab/>
        <w:t xml:space="preserve">Барабанның бұрылысы кезінде винттің 1 бөлімінің өзіне 0,01 мм сияды. Төменгі шкалаға толық микрометрлер кіреді. Жоғарғы шкалаға 0,5 мм ал, шкаланың айналымына ондық және жүздік өлшем үлесімдері тиеді. Микрометрлер штангенциркульдерге қарағанда өте дәлдікпен өлшейтін құрал болып саналады және өлшеу алдында – нольдік тұруына міндет етеді.Микрометрмен өлшеу алдында әрқашанда трешетка арқылы микрометрлік винтті айналдыру керек көрініс есебі солдан оңға қарай атқарылатын, микрометрлік глубиномер тесміктердің тереңдігін өлшеу үшін жасалған, яғни ол паздан, биіктігіне және негізгі микрометрлік стебельдерден, сонымен қатар барабан, стопор трешеткадан, өлшеуіш стержендерден тұрды. Олар – 0,75 мм және 0-100 мм, бөлінуі 0,01 өлшем аралығында шығарылады. Есепті құрылыс – стебельдегі 2 шкаладан және </w:t>
      </w:r>
      <w:r w:rsidRPr="00035F7A">
        <w:rPr>
          <w:sz w:val="28"/>
          <w:szCs w:val="28"/>
          <w:lang w:val="kk-KZ"/>
        </w:rPr>
        <w:lastRenderedPageBreak/>
        <w:t>барабандағы доңғалақ шкаладан тұрады, бірақ орналасқан шкалалары басқа, төменгі шкала жоғарғы шкалаға қарағанда 0,5 мм араласқан. Жоғарғы шкалада толық миллиметрлер саналады. Ал төменгісінде 0,5 мм және доңғалақ ондықпен жүздік болып есептеледі. Яғни тік жазықтықтағы есебі-жоғарғыдан төмен бойынша есептелінеді, ал көлденең жазықтықта оңынан солға қарай есептелінеді.Тереңдік өлшеуіш пен өлшеу алдында оны тексеріп нольге қою керек. Тереңдік өлшеуіш пен өлшеу кезінде - өлшеу тәсілі шкала бойынша есептеледі. Микрометрлік нутромерді бөлшектердің заттардың ішкі өлшемдерін өлшеу үшін қолданылады. Яғни диаметрін және паздар мен шығыңқылықтардың ара қашықтығын өлшеу үшін қолданылады. Ол екі негізгі бөлімнен тұрады, яғни микрометрлік ұзындатқыш бамынан тұрады.</w:t>
      </w:r>
    </w:p>
    <w:p w:rsidR="00E47BC6" w:rsidRPr="00035F7A" w:rsidRDefault="00E47BC6" w:rsidP="00ED0240">
      <w:pPr>
        <w:pStyle w:val="a9"/>
        <w:jc w:val="both"/>
        <w:rPr>
          <w:sz w:val="28"/>
          <w:szCs w:val="28"/>
          <w:lang w:val="kk-KZ"/>
        </w:rPr>
      </w:pPr>
      <w:r w:rsidRPr="00035F7A">
        <w:rPr>
          <w:sz w:val="28"/>
          <w:szCs w:val="28"/>
          <w:lang w:val="kk-KZ"/>
        </w:rPr>
        <w:tab/>
        <w:t>Ал ол өлшем ақырғысымен микрометрлік винттің стебель стопорынан және барабаннан тұрады. Ол 0,01 мм аралықта 50-10000 мм-ге дейін өлшенеді. Өлшеу алдында тұрақты скобаға, нутромердің орныңқылығын тексереді. Ұзарғыштықсыз нольді орнықтыру керек. Есептеуінің құрылысының да құрылысы микрометр сияқты болып келеді, шкаланың есептері микрометр сияқты жүргізіледі. Яғни ол үшін ұзарғышты қосу керек.</w:t>
      </w:r>
    </w:p>
    <w:p w:rsidR="00E47BC6" w:rsidRPr="00035F7A" w:rsidRDefault="00E47BC6" w:rsidP="00ED0240">
      <w:pPr>
        <w:pStyle w:val="a9"/>
        <w:jc w:val="both"/>
        <w:rPr>
          <w:sz w:val="28"/>
          <w:szCs w:val="28"/>
          <w:lang w:val="kk-KZ"/>
        </w:rPr>
      </w:pPr>
      <w:r w:rsidRPr="00035F7A">
        <w:rPr>
          <w:sz w:val="28"/>
          <w:szCs w:val="28"/>
          <w:lang w:val="kk-KZ"/>
        </w:rPr>
        <w:tab/>
        <w:t>Рычагты микрометрлер бөлшектердің сыртқы размерлерін өлшеу үшін және артқы размерлердің ауытқығанын анықтау үшін қызмет атқарады. Ол скобадан, жылжымалы пяткіден, микрометрлік винттен, стебельден, барабан стопорасынан және рычагты тісті индткатордан тұрады. Яғни шығарылған өлшем бірлігі 0-100 мм-ден 100-1000 аралығында шектелуі 100-1000 нан 100 мм дейін құн бөлімдерін егеленеді. Яғни 0,01мм, 0,005 мм, 0,002 мм нақты емес өлшем +3-20 мм аралығында.</w:t>
      </w:r>
    </w:p>
    <w:p w:rsidR="00E47BC6" w:rsidRPr="00035F7A" w:rsidRDefault="00E47BC6" w:rsidP="00ED0240">
      <w:pPr>
        <w:pStyle w:val="a9"/>
        <w:jc w:val="both"/>
        <w:rPr>
          <w:sz w:val="28"/>
          <w:szCs w:val="28"/>
          <w:lang w:val="kk-KZ"/>
        </w:rPr>
      </w:pPr>
      <w:r w:rsidRPr="00035F7A">
        <w:rPr>
          <w:sz w:val="28"/>
          <w:szCs w:val="28"/>
          <w:lang w:val="kk-KZ"/>
        </w:rPr>
        <w:t>Жұмыстың орындалу тәртібі</w:t>
      </w:r>
    </w:p>
    <w:p w:rsidR="00E47BC6" w:rsidRPr="00035F7A" w:rsidRDefault="00E47BC6" w:rsidP="00ED0240">
      <w:pPr>
        <w:pStyle w:val="a9"/>
        <w:numPr>
          <w:ilvl w:val="0"/>
          <w:numId w:val="29"/>
        </w:numPr>
        <w:tabs>
          <w:tab w:val="left" w:pos="1080"/>
        </w:tabs>
        <w:suppressAutoHyphens/>
        <w:spacing w:after="0"/>
        <w:jc w:val="both"/>
        <w:rPr>
          <w:sz w:val="28"/>
          <w:szCs w:val="28"/>
        </w:rPr>
      </w:pPr>
      <w:r w:rsidRPr="00035F7A">
        <w:rPr>
          <w:sz w:val="28"/>
          <w:szCs w:val="28"/>
        </w:rPr>
        <w:t>Көшірме, плакат, альбом арқылы Берков 48-89 бет. Безментовтің кітабы бойынша 274-280 бет “Микрометрлік құралдырдың міндеті</w:t>
      </w:r>
      <w:proofErr w:type="gramStart"/>
      <w:r w:rsidRPr="00035F7A">
        <w:rPr>
          <w:sz w:val="28"/>
          <w:szCs w:val="28"/>
        </w:rPr>
        <w:t>мен ж</w:t>
      </w:r>
      <w:proofErr w:type="gramEnd"/>
      <w:r w:rsidRPr="00035F7A">
        <w:rPr>
          <w:sz w:val="28"/>
          <w:szCs w:val="28"/>
        </w:rPr>
        <w:t>әне өлшеу тәсілімен танысу.</w:t>
      </w:r>
    </w:p>
    <w:p w:rsidR="00E47BC6" w:rsidRPr="00035F7A" w:rsidRDefault="00E47BC6" w:rsidP="00ED0240">
      <w:pPr>
        <w:pStyle w:val="a9"/>
        <w:numPr>
          <w:ilvl w:val="0"/>
          <w:numId w:val="29"/>
        </w:numPr>
        <w:tabs>
          <w:tab w:val="left" w:pos="1080"/>
        </w:tabs>
        <w:suppressAutoHyphens/>
        <w:spacing w:after="0"/>
        <w:jc w:val="both"/>
        <w:rPr>
          <w:sz w:val="28"/>
          <w:szCs w:val="28"/>
        </w:rPr>
      </w:pPr>
      <w:r w:rsidRPr="00035F7A">
        <w:rPr>
          <w:sz w:val="28"/>
          <w:szCs w:val="28"/>
        </w:rPr>
        <w:t>Микрометрмен цилиндрлік роликтің диаметрін өлшеу оның нәтижесін есеп бойынша жазып алу керек және оны 3 рет қайтара өлшеу керек.</w:t>
      </w:r>
    </w:p>
    <w:p w:rsidR="00E47BC6" w:rsidRPr="00035F7A" w:rsidRDefault="00E47BC6" w:rsidP="00ED0240">
      <w:pPr>
        <w:pStyle w:val="a9"/>
        <w:numPr>
          <w:ilvl w:val="0"/>
          <w:numId w:val="29"/>
        </w:numPr>
        <w:tabs>
          <w:tab w:val="left" w:pos="1080"/>
        </w:tabs>
        <w:suppressAutoHyphens/>
        <w:spacing w:after="0"/>
        <w:jc w:val="both"/>
        <w:rPr>
          <w:sz w:val="28"/>
          <w:szCs w:val="28"/>
        </w:rPr>
      </w:pPr>
      <w:r w:rsidRPr="00035F7A">
        <w:rPr>
          <w:sz w:val="28"/>
          <w:szCs w:val="28"/>
        </w:rPr>
        <w:t>Глубиномермен стаканның тереңдігін өлшеу керек, яғни өлшеу нәтижесінен, кейін таблицаға тү</w:t>
      </w:r>
      <w:proofErr w:type="gramStart"/>
      <w:r w:rsidRPr="00035F7A">
        <w:rPr>
          <w:sz w:val="28"/>
          <w:szCs w:val="28"/>
        </w:rPr>
        <w:t>сіру</w:t>
      </w:r>
      <w:proofErr w:type="gramEnd"/>
      <w:r w:rsidRPr="00035F7A">
        <w:rPr>
          <w:sz w:val="28"/>
          <w:szCs w:val="28"/>
        </w:rPr>
        <w:t xml:space="preserve"> керек және үш рет қайтара өлшеу керек.</w:t>
      </w:r>
    </w:p>
    <w:p w:rsidR="00E47BC6" w:rsidRPr="00035F7A" w:rsidRDefault="00E47BC6" w:rsidP="00ED0240">
      <w:pPr>
        <w:pStyle w:val="a9"/>
        <w:numPr>
          <w:ilvl w:val="0"/>
          <w:numId w:val="29"/>
        </w:numPr>
        <w:tabs>
          <w:tab w:val="left" w:pos="1080"/>
        </w:tabs>
        <w:suppressAutoHyphens/>
        <w:spacing w:after="0"/>
        <w:jc w:val="both"/>
        <w:rPr>
          <w:sz w:val="28"/>
          <w:szCs w:val="28"/>
        </w:rPr>
      </w:pPr>
      <w:r w:rsidRPr="00035F7A">
        <w:rPr>
          <w:sz w:val="28"/>
          <w:szCs w:val="28"/>
        </w:rPr>
        <w:t>Нутромермен стаканның ішкі өлшемін өлшеу керек және өлшеу нәтижесінен кейін оны таблицаға тү</w:t>
      </w:r>
      <w:proofErr w:type="gramStart"/>
      <w:r w:rsidRPr="00035F7A">
        <w:rPr>
          <w:sz w:val="28"/>
          <w:szCs w:val="28"/>
        </w:rPr>
        <w:t>сіру</w:t>
      </w:r>
      <w:proofErr w:type="gramEnd"/>
      <w:r w:rsidRPr="00035F7A">
        <w:rPr>
          <w:sz w:val="28"/>
          <w:szCs w:val="28"/>
        </w:rPr>
        <w:t xml:space="preserve"> керек 3 рет қайтара істеу керек.</w:t>
      </w:r>
    </w:p>
    <w:p w:rsidR="00E47BC6" w:rsidRPr="00035F7A" w:rsidRDefault="00E47BC6" w:rsidP="00ED0240">
      <w:pPr>
        <w:pStyle w:val="a9"/>
        <w:jc w:val="center"/>
        <w:rPr>
          <w:b/>
          <w:sz w:val="28"/>
          <w:szCs w:val="28"/>
          <w:lang w:val="kk-KZ"/>
        </w:rPr>
      </w:pPr>
    </w:p>
    <w:p w:rsidR="00E47BC6" w:rsidRPr="00035F7A" w:rsidRDefault="00E47BC6" w:rsidP="00ED0240">
      <w:pPr>
        <w:pStyle w:val="a9"/>
        <w:jc w:val="center"/>
        <w:rPr>
          <w:b/>
          <w:sz w:val="28"/>
          <w:szCs w:val="28"/>
          <w:lang w:val="kk-KZ"/>
        </w:rPr>
      </w:pPr>
      <w:r w:rsidRPr="00035F7A">
        <w:rPr>
          <w:b/>
          <w:sz w:val="28"/>
          <w:szCs w:val="28"/>
          <w:lang w:val="kk-KZ"/>
        </w:rPr>
        <w:t>Бақылау сұрақтары</w:t>
      </w:r>
    </w:p>
    <w:p w:rsidR="00E47BC6" w:rsidRPr="00035F7A" w:rsidRDefault="00E47BC6" w:rsidP="00ED0240">
      <w:pPr>
        <w:pStyle w:val="a9"/>
        <w:jc w:val="both"/>
        <w:rPr>
          <w:sz w:val="28"/>
          <w:szCs w:val="28"/>
          <w:lang w:val="kk-KZ"/>
        </w:rPr>
      </w:pPr>
      <w:r w:rsidRPr="00035F7A">
        <w:rPr>
          <w:sz w:val="28"/>
          <w:szCs w:val="28"/>
          <w:lang w:val="kk-KZ"/>
        </w:rPr>
        <w:t>а) Неге микрометрлік құралдар өте дәлдікпен өлшейтін құралдар болып саналады.</w:t>
      </w:r>
    </w:p>
    <w:p w:rsidR="00E47BC6" w:rsidRPr="00035F7A" w:rsidRDefault="00E47BC6" w:rsidP="00ED0240">
      <w:pPr>
        <w:pStyle w:val="a9"/>
        <w:jc w:val="both"/>
        <w:rPr>
          <w:sz w:val="28"/>
          <w:szCs w:val="28"/>
          <w:lang w:val="kk-KZ"/>
        </w:rPr>
      </w:pPr>
      <w:r w:rsidRPr="00035F7A">
        <w:rPr>
          <w:sz w:val="28"/>
          <w:szCs w:val="28"/>
          <w:lang w:val="kk-KZ"/>
        </w:rPr>
        <w:t>б) Стопор трещетканың, өңдеуіш стерженнің және ұзарғыштың міндеті.</w:t>
      </w:r>
    </w:p>
    <w:p w:rsidR="00E47BC6" w:rsidRPr="00035F7A" w:rsidRDefault="00E47BC6" w:rsidP="00ED0240">
      <w:pPr>
        <w:pStyle w:val="a9"/>
        <w:jc w:val="both"/>
        <w:rPr>
          <w:sz w:val="28"/>
          <w:szCs w:val="28"/>
          <w:lang w:val="kk-KZ"/>
        </w:rPr>
      </w:pPr>
      <w:r w:rsidRPr="00035F7A">
        <w:rPr>
          <w:sz w:val="28"/>
          <w:szCs w:val="28"/>
          <w:lang w:val="kk-KZ"/>
        </w:rPr>
        <w:t>в) Микрометрлік өлшемдермен қандай көп өлшемдерді анықтай аламыз.</w:t>
      </w:r>
    </w:p>
    <w:p w:rsidR="00E47BC6" w:rsidRPr="00035F7A" w:rsidRDefault="00E47BC6" w:rsidP="00ED0240">
      <w:pPr>
        <w:pStyle w:val="a9"/>
        <w:jc w:val="both"/>
        <w:rPr>
          <w:sz w:val="28"/>
          <w:szCs w:val="28"/>
          <w:lang w:val="kk-KZ"/>
        </w:rPr>
      </w:pPr>
      <w:r w:rsidRPr="00035F7A">
        <w:rPr>
          <w:sz w:val="28"/>
          <w:szCs w:val="28"/>
          <w:lang w:val="kk-KZ"/>
        </w:rPr>
        <w:lastRenderedPageBreak/>
        <w:t>г) Неге бөлшектерді өлшеу кезінде микрометрді қатты бекітуімізге тура келеді.</w:t>
      </w:r>
    </w:p>
    <w:p w:rsidR="00E47BC6" w:rsidRPr="00035F7A" w:rsidRDefault="00E47BC6" w:rsidP="00ED0240">
      <w:pPr>
        <w:pStyle w:val="a9"/>
        <w:jc w:val="both"/>
        <w:rPr>
          <w:sz w:val="28"/>
          <w:szCs w:val="28"/>
          <w:lang w:val="kk-KZ"/>
        </w:rPr>
      </w:pPr>
      <w:r w:rsidRPr="00035F7A">
        <w:rPr>
          <w:sz w:val="28"/>
          <w:szCs w:val="28"/>
          <w:lang w:val="kk-KZ"/>
        </w:rPr>
        <w:t>д) Қандай дәлдікпен бөлшектерді микрометрмен өлшеу керек.</w:t>
      </w:r>
    </w:p>
    <w:p w:rsidR="00E47BC6" w:rsidRPr="00035F7A" w:rsidRDefault="00E47BC6" w:rsidP="00ED0240">
      <w:pPr>
        <w:pStyle w:val="a9"/>
        <w:jc w:val="both"/>
        <w:rPr>
          <w:sz w:val="28"/>
          <w:szCs w:val="28"/>
          <w:lang w:val="kk-KZ"/>
        </w:rPr>
      </w:pPr>
      <w:r w:rsidRPr="00035F7A">
        <w:rPr>
          <w:sz w:val="28"/>
          <w:szCs w:val="28"/>
          <w:lang w:val="kk-KZ"/>
        </w:rPr>
        <w:t>е) Микрометрлік құралдардың дәлдікпен өлшеу нәтижесінде қандай факторға сүйенуге болады.</w:t>
      </w:r>
    </w:p>
    <w:p w:rsidR="00E47BC6" w:rsidRPr="00035F7A" w:rsidRDefault="00E47BC6" w:rsidP="00ED0240">
      <w:pPr>
        <w:pStyle w:val="a9"/>
        <w:jc w:val="both"/>
        <w:rPr>
          <w:sz w:val="28"/>
          <w:szCs w:val="28"/>
          <w:lang w:val="kk-KZ"/>
        </w:rPr>
      </w:pPr>
      <w:r w:rsidRPr="00035F7A">
        <w:rPr>
          <w:sz w:val="28"/>
          <w:szCs w:val="28"/>
          <w:lang w:val="kk-KZ"/>
        </w:rPr>
        <w:t>ж) Микрометрлік құралдар құн бөлімін қалай анықтауға болады.</w:t>
      </w: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Pr="00035F7A" w:rsidRDefault="00E47BC6" w:rsidP="00ED0240">
      <w:pPr>
        <w:pStyle w:val="a9"/>
        <w:jc w:val="both"/>
        <w:rPr>
          <w:sz w:val="28"/>
          <w:szCs w:val="28"/>
          <w:lang w:val="kk-KZ"/>
        </w:rPr>
      </w:pPr>
    </w:p>
    <w:p w:rsidR="00E47BC6" w:rsidRDefault="00E47BC6"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Default="00ED0240" w:rsidP="00ED0240">
      <w:pPr>
        <w:pStyle w:val="a9"/>
        <w:jc w:val="both"/>
        <w:rPr>
          <w:sz w:val="28"/>
          <w:szCs w:val="28"/>
          <w:lang w:val="kk-KZ"/>
        </w:rPr>
      </w:pPr>
    </w:p>
    <w:p w:rsidR="00ED0240" w:rsidRPr="00035F7A" w:rsidRDefault="00ED0240" w:rsidP="00ED0240">
      <w:pPr>
        <w:jc w:val="center"/>
        <w:rPr>
          <w:b/>
          <w:sz w:val="28"/>
          <w:szCs w:val="28"/>
          <w:lang w:val="kk-KZ"/>
        </w:rPr>
      </w:pPr>
      <w:r w:rsidRPr="00035F7A">
        <w:rPr>
          <w:b/>
          <w:sz w:val="28"/>
          <w:szCs w:val="28"/>
          <w:lang w:val="kk-KZ"/>
        </w:rPr>
        <w:lastRenderedPageBreak/>
        <w:t xml:space="preserve">№ </w:t>
      </w:r>
      <w:r>
        <w:rPr>
          <w:b/>
          <w:sz w:val="28"/>
          <w:szCs w:val="28"/>
          <w:lang w:val="kk-KZ"/>
        </w:rPr>
        <w:t>4</w:t>
      </w:r>
      <w:r w:rsidRPr="00035F7A">
        <w:rPr>
          <w:b/>
          <w:sz w:val="28"/>
          <w:szCs w:val="28"/>
          <w:lang w:val="kk-KZ"/>
        </w:rPr>
        <w:t xml:space="preserve"> </w:t>
      </w:r>
      <w:r>
        <w:rPr>
          <w:b/>
          <w:sz w:val="28"/>
          <w:szCs w:val="28"/>
          <w:lang w:val="kk-KZ"/>
        </w:rPr>
        <w:t>ЗЕРТХАНАЛЫҚ</w:t>
      </w:r>
      <w:r w:rsidRPr="00035F7A">
        <w:rPr>
          <w:b/>
          <w:sz w:val="28"/>
          <w:szCs w:val="28"/>
          <w:lang w:val="kk-KZ"/>
        </w:rPr>
        <w:t xml:space="preserve"> ЖҰМЫС </w:t>
      </w:r>
    </w:p>
    <w:p w:rsidR="00ED0240" w:rsidRPr="00035F7A" w:rsidRDefault="00ED0240" w:rsidP="00ED0240">
      <w:pPr>
        <w:jc w:val="center"/>
        <w:rPr>
          <w:b/>
          <w:caps/>
          <w:sz w:val="28"/>
          <w:szCs w:val="28"/>
          <w:lang w:val="kk-KZ"/>
        </w:rPr>
      </w:pPr>
      <w:r w:rsidRPr="00035F7A">
        <w:rPr>
          <w:b/>
          <w:caps/>
          <w:sz w:val="28"/>
          <w:szCs w:val="28"/>
          <w:lang w:val="kk-KZ"/>
        </w:rPr>
        <w:t>Тегіс цилиндрлі қосылыстарды бақылайтын шекті калибрлерді есептеу және жобалау.</w:t>
      </w:r>
    </w:p>
    <w:p w:rsidR="00ED0240" w:rsidRPr="00035F7A" w:rsidRDefault="00ED0240" w:rsidP="00ED0240">
      <w:pPr>
        <w:ind w:firstLine="709"/>
        <w:jc w:val="both"/>
        <w:rPr>
          <w:snapToGrid w:val="0"/>
          <w:sz w:val="28"/>
          <w:szCs w:val="28"/>
          <w:lang w:val="kk-KZ"/>
        </w:rPr>
      </w:pPr>
      <w:r w:rsidRPr="00035F7A">
        <w:rPr>
          <w:snapToGrid w:val="0"/>
          <w:sz w:val="28"/>
          <w:szCs w:val="28"/>
          <w:lang w:val="kk-KZ"/>
        </w:rPr>
        <w:t xml:space="preserve"> Өндірістегі көп сериялы және көптеп шығарылатын бліктер мен втулкалар типті тегіс цилиндрлі бұйымдарды бақылауда шекті тегіс калибрлер (ГОСТ 2216 - 84) кеңінен қолданылады. Біліктерге арналған калибрлер тұтқа (скоба), ал тесіктерге арналған калибрлер – тығын (пробка) деп аталады. Калибрлер өтетін (өтпелі) және өтпейтін болып бөлінеді. </w:t>
      </w:r>
    </w:p>
    <w:p w:rsidR="00ED0240" w:rsidRPr="00035F7A" w:rsidRDefault="00ED0240" w:rsidP="00ED0240">
      <w:pPr>
        <w:ind w:firstLine="709"/>
        <w:jc w:val="both"/>
        <w:rPr>
          <w:snapToGrid w:val="0"/>
          <w:sz w:val="28"/>
          <w:szCs w:val="28"/>
          <w:lang w:val="kk-KZ"/>
        </w:rPr>
      </w:pPr>
      <w:r w:rsidRPr="00035F7A">
        <w:rPr>
          <w:snapToGrid w:val="0"/>
          <w:sz w:val="28"/>
          <w:szCs w:val="28"/>
          <w:lang w:val="kk-KZ"/>
        </w:rPr>
        <w:t xml:space="preserve"> IТ6 - дан IТ17 – ге дейінгі дәлдік шектері бар бөлшектердің  (көп даналы және көп сериялы болғанда) жарамдылығын негізінен шекті калибрлермен тексереді. Тегі цилиндрлі бөлшектердің олшемдерін бақылайтын жұмысшы калибрлер комплектісі ПР өтпелі калибрден ( онымен тексерілетін объектінің максимумына сәйкес келетін шекті өлшемі тексеріледі) және НЕ өтпейтін калибрден (онымен тексерілетін объектінің минимумына сәйкес келетін шекті өлшем бақыланады) тұрады. </w:t>
      </w:r>
    </w:p>
    <w:p w:rsidR="00ED0240" w:rsidRPr="00035F7A" w:rsidRDefault="00ED0240" w:rsidP="00ED0240">
      <w:pPr>
        <w:ind w:firstLine="709"/>
        <w:jc w:val="both"/>
        <w:rPr>
          <w:snapToGrid w:val="0"/>
          <w:sz w:val="28"/>
          <w:szCs w:val="28"/>
          <w:lang w:val="kk-KZ"/>
        </w:rPr>
      </w:pPr>
      <w:r w:rsidRPr="00035F7A">
        <w:rPr>
          <w:snapToGrid w:val="0"/>
          <w:sz w:val="28"/>
          <w:szCs w:val="28"/>
          <w:lang w:val="kk-KZ"/>
        </w:rPr>
        <w:t xml:space="preserve">ПР және НЕ жұмыс калибрлері бұйымдарды жасау кезінде өлшемдердің шекті мәндерін тексеруге арналған. Реттелетін калибр-тұтқаларды орнатуға және реттелмейтін калибр-тұтқаларды тексеруге К-И бақылау (контрольный) калибрлері қолданылады. Олар өтпейтін аспаптар және өтетін жұмыс калибрлерінің тозу нәтижесінде жарамды-жарамсыздығын тексереді.  </w:t>
      </w:r>
    </w:p>
    <w:p w:rsidR="00ED0240" w:rsidRPr="00035F7A" w:rsidRDefault="00ED0240" w:rsidP="00ED0240">
      <w:pPr>
        <w:ind w:firstLine="709"/>
        <w:jc w:val="both"/>
        <w:rPr>
          <w:snapToGrid w:val="0"/>
          <w:sz w:val="28"/>
          <w:szCs w:val="28"/>
          <w:lang w:val="kk-KZ"/>
        </w:rPr>
      </w:pPr>
      <w:r w:rsidRPr="00035F7A">
        <w:rPr>
          <w:snapToGrid w:val="0"/>
          <w:sz w:val="28"/>
          <w:szCs w:val="28"/>
          <w:lang w:val="kk-KZ"/>
        </w:rPr>
        <w:t xml:space="preserve">ІТ5 – ке дейінгі дәлдік шектері бар біліктер мен тесіктерді калибрлермен бақылау ұсынылмайды, себебі олар үлкен қателікпен тексеріледі. Мұндайда бөлшектерді әмбебап құралдармен тексереді. </w:t>
      </w:r>
    </w:p>
    <w:p w:rsidR="00ED0240" w:rsidRPr="00035F7A" w:rsidRDefault="00ED0240" w:rsidP="00ED0240">
      <w:pPr>
        <w:ind w:firstLine="709"/>
        <w:jc w:val="both"/>
        <w:rPr>
          <w:sz w:val="28"/>
          <w:szCs w:val="28"/>
          <w:lang w:val="kk-KZ"/>
        </w:rPr>
      </w:pPr>
      <w:r w:rsidRPr="00035F7A">
        <w:rPr>
          <w:snapToGrid w:val="0"/>
          <w:sz w:val="28"/>
          <w:szCs w:val="28"/>
          <w:lang w:val="kk-KZ"/>
        </w:rPr>
        <w:t xml:space="preserve">ГОСТ 24853 – 81 бойынша тегіс калибрлердің дайындалуына мынадай дәлдік шектер берілген.: Н – тесіктер үшін арналған калибрлерді жасауға арналған дәлдік шек (сфералық өлшегіш беттері бар калибрлерден басқа); </w:t>
      </w:r>
      <w:r w:rsidRPr="00035F7A">
        <w:rPr>
          <w:sz w:val="28"/>
          <w:szCs w:val="28"/>
          <w:lang w:val="kk-KZ"/>
        </w:rPr>
        <w:t>Н</w:t>
      </w:r>
      <w:r w:rsidRPr="00035F7A">
        <w:rPr>
          <w:sz w:val="28"/>
          <w:szCs w:val="28"/>
          <w:vertAlign w:val="subscript"/>
          <w:lang w:val="kk-KZ"/>
        </w:rPr>
        <w:t>S</w:t>
      </w:r>
      <w:r w:rsidRPr="00035F7A">
        <w:rPr>
          <w:sz w:val="28"/>
          <w:szCs w:val="28"/>
          <w:lang w:val="kk-KZ"/>
        </w:rPr>
        <w:t xml:space="preserve"> – тесіктер үшін </w:t>
      </w:r>
      <w:r w:rsidRPr="00035F7A">
        <w:rPr>
          <w:snapToGrid w:val="0"/>
          <w:sz w:val="28"/>
          <w:szCs w:val="28"/>
          <w:lang w:val="kk-KZ"/>
        </w:rPr>
        <w:t xml:space="preserve">сфералық өлшегіш беттері бар калибрлерді дайындауға арналған дәлдік шек; </w:t>
      </w:r>
      <w:r w:rsidRPr="00035F7A">
        <w:rPr>
          <w:sz w:val="28"/>
          <w:szCs w:val="28"/>
          <w:lang w:val="kk-KZ"/>
        </w:rPr>
        <w:t>Н</w:t>
      </w:r>
      <w:r w:rsidRPr="00035F7A">
        <w:rPr>
          <w:sz w:val="28"/>
          <w:szCs w:val="28"/>
          <w:vertAlign w:val="subscript"/>
          <w:lang w:val="kk-KZ"/>
        </w:rPr>
        <w:t>1</w:t>
      </w:r>
      <w:r w:rsidRPr="00035F7A">
        <w:rPr>
          <w:sz w:val="28"/>
          <w:szCs w:val="28"/>
          <w:lang w:val="kk-KZ"/>
        </w:rPr>
        <w:t xml:space="preserve"> – </w:t>
      </w:r>
      <w:r w:rsidRPr="00035F7A">
        <w:rPr>
          <w:snapToGrid w:val="0"/>
          <w:sz w:val="28"/>
          <w:szCs w:val="28"/>
          <w:lang w:val="kk-KZ"/>
        </w:rPr>
        <w:t xml:space="preserve">біліктер үшін арналған калибрлерді жасауға арналған дәлдік шек;  </w:t>
      </w:r>
      <w:r w:rsidRPr="00035F7A">
        <w:rPr>
          <w:sz w:val="28"/>
          <w:szCs w:val="28"/>
          <w:lang w:val="kk-KZ"/>
        </w:rPr>
        <w:t>Н</w:t>
      </w:r>
      <w:r w:rsidRPr="00035F7A">
        <w:rPr>
          <w:sz w:val="28"/>
          <w:szCs w:val="28"/>
          <w:vertAlign w:val="subscript"/>
          <w:lang w:val="kk-KZ"/>
        </w:rPr>
        <w:t>Р</w:t>
      </w:r>
      <w:r w:rsidRPr="00035F7A">
        <w:rPr>
          <w:i/>
          <w:sz w:val="28"/>
          <w:szCs w:val="28"/>
          <w:lang w:val="kk-KZ"/>
        </w:rPr>
        <w:t xml:space="preserve"> </w:t>
      </w:r>
      <w:r w:rsidRPr="00035F7A">
        <w:rPr>
          <w:sz w:val="28"/>
          <w:szCs w:val="28"/>
          <w:lang w:val="kk-KZ"/>
        </w:rPr>
        <w:t>–  тұтқа үшін арналған бақылау калибрін жасауға арналған дәлдік шек;  Z – тесікке арналған өтпелі калибрді жасауға  берілген дәлдік шек алаңы ортасының бұйымның ең кіші шекті өлшеміне қатысты ауытқуы; Z</w:t>
      </w:r>
      <w:r w:rsidRPr="00035F7A">
        <w:rPr>
          <w:sz w:val="28"/>
          <w:szCs w:val="28"/>
          <w:vertAlign w:val="subscript"/>
          <w:lang w:val="kk-KZ"/>
        </w:rPr>
        <w:t>1</w:t>
      </w:r>
      <w:r w:rsidRPr="00035F7A">
        <w:rPr>
          <w:sz w:val="28"/>
          <w:szCs w:val="28"/>
          <w:lang w:val="kk-KZ"/>
        </w:rPr>
        <w:t xml:space="preserve"> – білікке  арналған өтпелі калибрді жасауға  берілген дәлдік шек алаңы ортасының бұйымның ең үлкен шекті өлшеміне қатысты ауытқуы; у – тесікке арналған мүжілген өтпелі калибр өлшемінің бұйымның дәлдік шек алаңынан тыс  шығуының мүмкін мәні; у</w:t>
      </w:r>
      <w:r w:rsidRPr="00035F7A">
        <w:rPr>
          <w:sz w:val="28"/>
          <w:szCs w:val="28"/>
          <w:vertAlign w:val="subscript"/>
          <w:lang w:val="kk-KZ"/>
        </w:rPr>
        <w:t>1</w:t>
      </w:r>
      <w:r w:rsidRPr="00035F7A">
        <w:rPr>
          <w:sz w:val="28"/>
          <w:szCs w:val="28"/>
          <w:lang w:val="kk-KZ"/>
        </w:rPr>
        <w:t xml:space="preserve"> –  білікке  арналған мүжілген өтпелі калибр өлшемінің бұйымның дәлдік шек алаңынан тыс  шығуының мүмкін мәні; </w:t>
      </w:r>
      <w:r w:rsidRPr="00035F7A">
        <w:rPr>
          <w:sz w:val="28"/>
          <w:szCs w:val="28"/>
        </w:rPr>
        <w:sym w:font="Symbol" w:char="F061"/>
      </w:r>
      <w:r w:rsidRPr="00035F7A">
        <w:rPr>
          <w:sz w:val="28"/>
          <w:szCs w:val="28"/>
          <w:lang w:val="kk-KZ"/>
        </w:rPr>
        <w:t xml:space="preserve"> - өлшемдері 180 мм-ден жоғары өлшемді тесіктерді калибрлермен бақылағандағы қате жіберушіліктерді  компенсациялауға арналған мән; </w:t>
      </w:r>
      <w:r w:rsidRPr="00035F7A">
        <w:rPr>
          <w:sz w:val="28"/>
          <w:szCs w:val="28"/>
        </w:rPr>
        <w:sym w:font="Symbol" w:char="F061"/>
      </w:r>
      <w:r w:rsidRPr="00035F7A">
        <w:rPr>
          <w:sz w:val="28"/>
          <w:szCs w:val="28"/>
          <w:vertAlign w:val="subscript"/>
          <w:lang w:val="kk-KZ"/>
        </w:rPr>
        <w:t>1</w:t>
      </w:r>
      <w:r w:rsidRPr="00035F7A">
        <w:rPr>
          <w:sz w:val="28"/>
          <w:szCs w:val="28"/>
          <w:lang w:val="kk-KZ"/>
        </w:rPr>
        <w:t xml:space="preserve"> – өлшемдері 180 мм-ден жоғары өлшемді біліктерді калибрлермен бақылағандағы қате жіберушіліктерді  компенсациялауға арналған мән. </w:t>
      </w:r>
    </w:p>
    <w:p w:rsidR="00ED0240" w:rsidRPr="00035F7A" w:rsidRDefault="00057F89" w:rsidP="00ED0240">
      <w:pPr>
        <w:ind w:firstLine="709"/>
        <w:jc w:val="both"/>
        <w:rPr>
          <w:snapToGrid w:val="0"/>
          <w:sz w:val="28"/>
          <w:szCs w:val="28"/>
          <w:lang w:val="kk-KZ"/>
        </w:rPr>
      </w:pPr>
      <w:r>
        <w:rPr>
          <w:noProof/>
          <w:sz w:val="28"/>
          <w:szCs w:val="28"/>
        </w:rPr>
        <w:lastRenderedPageBreak/>
        <w:pict>
          <v:group id="_x0000_s3777" style="position:absolute;left:0;text-align:left;margin-left:9pt;margin-top:9pt;width:449.35pt;height:594pt;z-index:251703296" coordorigin="749,1529" coordsize="9943,14260" wrapcoords="15540 386 5441 454 5441 1113 814 1249 717 1272 1499 1476 1499 4633 1727 4747 2215 4747 2215 5701 3649 5837 5799 5837 5799 5996 7689 6201 8992 6201 4203 6382 4235 6428 10784 6564 10784 6927 12087 7291 10328 7495 10328 7541 12054 7654 12054 8018 6255 8040 6255 8744 456 8835 391 8881 1792 9108 1792 12288 1955 12379 2509 12379 2509 13401 10784 13469 18179 13832 6288 13878 6288 14559 684 14673 619 14695 1792 14922 1792 18148 1890 18193 2541 18193 2509 18420 2574 18556 2248 18556 2248 18579 2541 18920 2541 19647 2671 19647 4398 19647 5929 19465 5897 19283 13390 19283 18440 19147 18407 18556 18700 18534 18700 18443 18407 18193 18505 17852 18472 17421 10881 17103 18603 16762 18668 16013 18863 15649 18831 15377 18603 15286 18570 14922 20818 14900 20818 14854 18342 14559 18375 13764 10751 13469 5962 13105 8014 13105 10914 12901 10881 12742 18472 12742 18440 12379 18766 12015 18505 11425 18472 10993 11663 10857 11598 10562 18570 10539 18603 9676 18472 9471 18700 9358 18700 9244 18472 9108 18440 8813 18244 8744 18244 8495 18179 8381 20557 8199 20557 8154 18244 8018 18244 7086 17853 7086 10751 6927 10751 6564 9122 6201 10230 6201 10556 6110 10490 5837 11468 5837 12510 5656 12478 5474 19743 5474 20492 5451 20460 5110 21111 4497 21046 4429 20460 4384 20492 4179 20329 4020 20069 4020 20069 3657 20264 3452 20264 3316 20069 3293 20134 2953 19873 2930 17169 2930 19873 2680 19841 2567 20199 2339 20199 2249 19841 2203 19906 1522 20232 1431 19841 1113 19906 795 19645 772 15671 750 15671 386 15540 386">
            <v:shape id="_x0000_s3778" type="#_x0000_t202" style="position:absolute;left:749;top:14781;width:9584;height:1008" wrapcoords="0 0 21600 0 21600 21600 0 21600 0 0" filled="f" stroked="f" strokeweight=".5pt">
              <v:textbox style="mso-next-textbox:#_x0000_s3778">
                <w:txbxContent>
                  <w:p w:rsidR="00E60A40" w:rsidRDefault="00E60A40" w:rsidP="00ED0240">
                    <w:pPr>
                      <w:rPr>
                        <w:szCs w:val="28"/>
                      </w:rPr>
                    </w:pPr>
                  </w:p>
                </w:txbxContent>
              </v:textbox>
            </v:shape>
            <v:shape id="_x0000_s3779" type="#_x0000_t202" style="position:absolute;left:950;top:2754;width:609;height:1108" wrapcoords="0 0 21600 0 21600 21600 0 21600 0 0" filled="f" stroked="f" strokecolor="#333" strokeweight=".5pt">
              <v:stroke startarrowwidth="narrow" startarrowlength="short"/>
              <v:textbox style="layout-flow:vertical;mso-layout-flow-alt:bottom-to-top;mso-next-textbox:#_x0000_s3779">
                <w:txbxContent>
                  <w:p w:rsidR="00E60A40" w:rsidRDefault="00E60A40" w:rsidP="00ED0240">
                    <w:pPr>
                      <w:rPr>
                        <w:i/>
                        <w:vertAlign w:val="subscript"/>
                        <w:lang w:val="en-US"/>
                      </w:rPr>
                    </w:pPr>
                    <w:r>
                      <w:rPr>
                        <w:i/>
                        <w:lang w:val="en-US"/>
                      </w:rPr>
                      <w:t>D</w:t>
                    </w:r>
                    <w:r>
                      <w:rPr>
                        <w:i/>
                        <w:vertAlign w:val="subscript"/>
                        <w:lang w:val="en-US"/>
                      </w:rPr>
                      <w:t>max</w:t>
                    </w:r>
                  </w:p>
                </w:txbxContent>
              </v:textbox>
            </v:shape>
            <v:shape id="_x0000_s3780" type="#_x0000_t202" style="position:absolute;left:2728;top:1529;width:903;height:714" wrapcoords="0 0 21600 0 21600 21600 0 21600 0 0" filled="f" stroked="f" strokeweight=".5pt">
              <v:textbox style="layout-flow:vertical;mso-layout-flow-alt:bottom-to-top;mso-next-textbox:#_x0000_s3780">
                <w:txbxContent>
                  <w:p w:rsidR="00E60A40" w:rsidRDefault="00E60A40" w:rsidP="00ED0240">
                    <w:pPr>
                      <w:rPr>
                        <w:i/>
                      </w:rPr>
                    </w:pPr>
                    <w:r>
                      <w:rPr>
                        <w:i/>
                      </w:rPr>
                      <w:sym w:font="Symbol" w:char="F061"/>
                    </w:r>
                  </w:p>
                </w:txbxContent>
              </v:textbox>
            </v:shape>
            <v:shape id="_x0000_s3781" type="#_x0000_t202" style="position:absolute;left:7409;top:1642;width:602;height:558" wrapcoords="0 0 21600 0 21600 21600 0 21600 0 0" filled="f" stroked="f" strokeweight=".5pt">
              <v:textbox style="layout-flow:vertical;mso-layout-flow-alt:bottom-to-top;mso-next-textbox:#_x0000_s3781">
                <w:txbxContent>
                  <w:p w:rsidR="00E60A40" w:rsidRDefault="00E60A40" w:rsidP="00ED0240">
                    <w:pPr>
                      <w:rPr>
                        <w:i/>
                      </w:rPr>
                    </w:pPr>
                    <w:r>
                      <w:rPr>
                        <w:i/>
                      </w:rPr>
                      <w:sym w:font="Symbol" w:char="F061"/>
                    </w:r>
                  </w:p>
                </w:txbxContent>
              </v:textbox>
            </v:shape>
            <v:shape id="_x0000_s3782" type="#_x0000_t202" style="position:absolute;left:9014;top:6526;width:1589;height:733" wrapcoords="0 0 21600 0 21600 21600 0 21600 0 0" filled="f" stroked="f" strokeweight=".5pt">
              <v:textbox style="mso-next-textbox:#_x0000_s3782">
                <w:txbxContent>
                  <w:p w:rsidR="00E60A40" w:rsidRDefault="00E60A40" w:rsidP="00ED0240">
                    <w:pPr>
                      <w:rPr>
                        <w:i/>
                        <w:lang w:val="en-US"/>
                      </w:rPr>
                    </w:pPr>
                    <w:r>
                      <w:rPr>
                        <w:i/>
                        <w:lang w:val="kk-KZ"/>
                      </w:rPr>
                      <w:t>Мүжілу</w:t>
                    </w:r>
                    <w:r>
                      <w:rPr>
                        <w:i/>
                      </w:rPr>
                      <w:t xml:space="preserve"> </w:t>
                    </w:r>
                  </w:p>
                  <w:p w:rsidR="00E60A40" w:rsidRDefault="00E60A40" w:rsidP="00ED0240">
                    <w:pPr>
                      <w:rPr>
                        <w:i/>
                      </w:rPr>
                    </w:pPr>
                    <w:r>
                      <w:rPr>
                        <w:i/>
                        <w:lang w:val="kk-KZ"/>
                      </w:rPr>
                      <w:t>шекарасы</w:t>
                    </w:r>
                  </w:p>
                </w:txbxContent>
              </v:textbox>
            </v:shape>
            <v:shape id="_x0000_s3783" type="#_x0000_t202" style="position:absolute;left:9103;top:10996;width:1589;height:729" wrapcoords="0 0 21600 0 21600 21600 0 21600 0 0" filled="f" stroked="f" strokeweight=".5pt">
              <v:textbox style="mso-next-textbox:#_x0000_s3783">
                <w:txbxContent>
                  <w:p w:rsidR="00E60A40" w:rsidRDefault="00E60A40" w:rsidP="00ED0240">
                    <w:pPr>
                      <w:rPr>
                        <w:i/>
                        <w:lang w:val="en-US"/>
                      </w:rPr>
                    </w:pPr>
                    <w:r>
                      <w:rPr>
                        <w:i/>
                        <w:lang w:val="kk-KZ"/>
                      </w:rPr>
                      <w:t>Мүжілу</w:t>
                    </w:r>
                    <w:r>
                      <w:rPr>
                        <w:i/>
                      </w:rPr>
                      <w:t xml:space="preserve"> </w:t>
                    </w:r>
                  </w:p>
                  <w:p w:rsidR="00E60A40" w:rsidRDefault="00E60A40" w:rsidP="00ED0240">
                    <w:pPr>
                      <w:rPr>
                        <w:i/>
                        <w:lang w:val="kk-KZ"/>
                      </w:rPr>
                    </w:pPr>
                    <w:r>
                      <w:rPr>
                        <w:i/>
                        <w:lang w:val="kk-KZ"/>
                      </w:rPr>
                      <w:t>шекарасы</w:t>
                    </w:r>
                  </w:p>
                </w:txbxContent>
              </v:textbox>
            </v:shape>
            <v:shape id="_x0000_s3784" type="#_x0000_t202" style="position:absolute;left:3901;top:5695;width:613;height:538" wrapcoords="0 0 21600 0 21600 21600 0 21600 0 0" filled="f" stroked="f" strokeweight=".5pt">
              <v:textbox style="mso-next-textbox:#_x0000_s3784">
                <w:txbxContent>
                  <w:p w:rsidR="00E60A40" w:rsidRDefault="00E60A40" w:rsidP="00ED0240">
                    <w:pPr>
                      <w:rPr>
                        <w:b/>
                        <w:i/>
                        <w:lang w:val="en-US"/>
                      </w:rPr>
                    </w:pPr>
                    <w:r>
                      <w:rPr>
                        <w:b/>
                        <w:i/>
                      </w:rPr>
                      <w:t xml:space="preserve">а) </w:t>
                    </w:r>
                  </w:p>
                </w:txbxContent>
              </v:textbox>
            </v:shape>
            <v:line id="_x0000_s3785" style="position:absolute" from="1114,2380" to="3303,2383" wrapcoords="1 1 134 1 134 1 1 1 1 1" strokecolor="#333" strokeweight=".5pt"/>
            <v:line id="_x0000_s3786" style="position:absolute" from="1477,2386" to="1477,4603" wrapcoords="2 3 2 149 6 149 7 3 2 3" strokecolor="#333" strokeweight=".5pt">
              <v:stroke startarrow="classic" startarrowwidth="narrow" startarrowlength="short"/>
            </v:line>
            <v:line id="_x0000_s3787" style="position:absolute" from="1817,4600" to="1817,5292" wrapcoords="2 3 2 47 6 47 7 3 2 3" strokecolor="#333" strokeweight=".5pt">
              <v:stroke startarrow="classic" startarrowwidth="narrow" startarrowlength="short"/>
            </v:line>
            <v:line id="_x0000_s3788" style="position:absolute;flip:y" from="2957,5128" to="5665,5132" wrapcoords="1 1 165 1 165 1 1 1 1 1" strokecolor="#333" strokeweight=".5pt">
              <v:stroke startarrowwidth="narrow" startarrowlength="short"/>
            </v:line>
            <v:line id="_x0000_s3789" style="position:absolute;flip:y" from="3370,2944" to="5381,2946" wrapcoords="1 1 123 1 123 1 1 1 1 1" strokecolor="#333" strokeweight=".5pt">
              <v:stroke startarrowwidth="narrow" startarrowlength="short"/>
            </v:line>
            <v:line id="_x0000_s3790" style="position:absolute;flip:y" from="4718,2393" to="5391,2398" wrapcoords="1 1 42 1 42 1 1 1 1 1" strokecolor="#333" strokeweight=".5pt">
              <v:stroke startarrowwidth="narrow" startarrowlength="short"/>
            </v:line>
            <v:line id="_x0000_s3791" style="position:absolute" from="5209,2417" to="5209,2971" wrapcoords="0 1 0 37 2 37 2 1 0 1" strokecolor="#333" strokeweight=".5pt">
              <v:stroke startarrowwidth="narrow" startarrowlength="short"/>
            </v:line>
            <v:line id="_x0000_s3792" style="position:absolute;flip:y" from="5212,1982" to="5212,2397" wrapcoords="2 3 2 29 6 29 7 3 2 3" strokecolor="#333" strokeweight=".5pt">
              <v:stroke startarrow="classic" startarrowwidth="narrow" startarrowlength="short"/>
            </v:line>
            <v:line id="_x0000_s3793" style="position:absolute" from="5205,2942" to="5205,3357" wrapcoords="2 3 2 29 6 29 7 3 2 3" strokecolor="#333" strokeweight=".5pt">
              <v:stroke startarrow="classic" startarrowwidth="narrow" startarrowlength="short"/>
            </v:line>
            <v:line id="_x0000_s3794" style="position:absolute" from="3277,2383" to="3277,2660" wrapcoords="0 1 0 18 2 18 2 1 0 1" strokecolor="#333" strokeweight=".5pt">
              <v:stroke startarrowwidth="narrow" startarrowlength="short"/>
            </v:line>
            <v:line id="_x0000_s3795" style="position:absolute;flip:x" from="3277,2649" to="3277,3033" wrapcoords="2 3 2 27 6 27 7 3 2 3" strokecolor="#333" strokeweight=".5pt">
              <v:stroke startarrow="classic" startarrowwidth="narrow" startarrowlength="short"/>
            </v:line>
            <v:line id="_x0000_s3796" style="position:absolute;flip:y" from="3293,1837" to="3293,2391" wrapcoords="2 3 2 38 6 38 7 3 2 3" strokecolor="#333" strokeweight=".5pt">
              <v:stroke startarrow="classic" startarrowwidth="narrow" startarrowlength="short"/>
            </v:line>
            <v:line id="_x0000_s3797" style="position:absolute;flip:x" from="3462,4597" to="3467,5154" wrapcoords="0 1 0 37 2 37 2 1 0 1" strokecolor="#333" strokeweight=".5pt">
              <v:stroke startarrowwidth="narrow" startarrowlength="short"/>
            </v:line>
            <v:line id="_x0000_s3798" style="position:absolute" from="3467,5148" to="3467,5487" wrapcoords="2 3 2 24 6 24 7 3 2 3" strokecolor="#333" strokeweight=".5pt">
              <v:stroke startarrow="classic" startarrowwidth="narrow" startarrowlength="short"/>
            </v:line>
            <v:shape id="_x0000_s3799" style="position:absolute;left:2692;top:5128;width:2590;height:648;mso-wrap-style:square;mso-wrap-distance-left:9pt;mso-wrap-distance-top:0;mso-wrap-distance-right:9pt;mso-wrap-distance-bottom:0;v-text-anchor:top" coordsize="2448,432" wrapcoords="2401 0 2386 10 2074 321 -16 412 -16 422 2043 422 2464 20 2464 0 2401 0" path="m2448,l2016,432,,432e" filled="f" strokecolor="#333" strokeweight=".5pt">
              <v:stroke startarrow="classic" startarrowwidth="narrow" startarrowlength="short"/>
              <v:path arrowok="t"/>
            </v:shape>
            <v:rect id="_x0000_s3800" style="position:absolute;left:1900;top:2383;width:1182;height:2217" wrapcoords="-300 -146 -300 21600 21900 21600 21900 -146 -300 -146" strokecolor="#333" strokeweight="1.25pt"/>
            <v:line id="_x0000_s3801" style="position:absolute" from="1681,4600" to="2273,4601" wrapcoords="1 1 37 1 37 1 1 1 1 1" strokecolor="#333" strokeweight=".5pt"/>
            <v:line id="_x0000_s3802" style="position:absolute" from="1833,2386" to="1833,4603" wrapcoords="2 3 2 148 7 148 7 3 2 3" strokecolor="#333" strokeweight=".5pt">
              <v:stroke startarrow="classic" startarrowwidth="narrow" startarrowlength="short" endarrow="classic" endarrowwidth="narrow" endarrowlength="short"/>
            </v:line>
            <v:line id="_x0000_s3803" style="position:absolute;flip:y" from="3468,4390" to="3468,4574" wrapcoords="2 3 2 13 6 13 7 3 2 3" strokecolor="#333" strokeweight=".5pt">
              <v:stroke startarrow="classic" startarrowwidth="narrow" startarrowlength="short"/>
            </v:line>
            <v:line id="_x0000_s3804" style="position:absolute;flip:x" from="1992,2383" to="2139,2522" wrapcoords="-2400 0 12000 19200 14400 19200 24000 19200 4800 0 -2400 0" strokecolor="#333" strokeweight=".5pt">
              <v:stroke startarrowwidth="narrow" startarrowlength="short"/>
            </v:line>
            <v:line id="_x0000_s3805" style="position:absolute;flip:x" from="1979,2383" to="2273,2660" wrapcoords="-1200 0 15600 19200 18000 20400 22800 20400 2400 0 -1200 0" strokecolor="#333" strokeweight=".5pt">
              <v:stroke startarrowwidth="narrow" startarrowlength="short"/>
            </v:line>
            <v:line id="_x0000_s3806" style="position:absolute;flip:x" from="1966,2383" to="2408,2799" wrapcoords="-800 0 9600 12343 18400 20829 19200 20829 22400 20829 1600 0 -800 0" strokecolor="#333" strokeweight=".5pt">
              <v:stroke startarrowwidth="narrow" startarrowlength="short"/>
            </v:line>
            <v:line id="_x0000_s3807" style="position:absolute;flip:x" from="1952,2383" to="2543,2937" wrapcoords="-600 0 19800 21016 22200 21016 1200 0 -600 0" strokecolor="#333" strokeweight=".5pt">
              <v:stroke startarrowwidth="narrow" startarrowlength="short"/>
            </v:line>
            <v:line id="_x0000_s3808" style="position:absolute;flip:x" from="1939,2383" to="2679,3075" wrapcoords="-480 0 20160 21130 22080 21130 960 0 -480 0" strokecolor="#333" strokeweight=".5pt">
              <v:stroke startarrowwidth="narrow" startarrowlength="short"/>
            </v:line>
            <v:line id="_x0000_s3809" style="position:absolute;flip:x" from="1926,2383" to="2812,3214" wrapcoords="-400 0 20400 21207 22000 21207 10800 0 -400 0" strokecolor="#333" strokeweight=".5pt">
              <v:stroke startarrowwidth="narrow" startarrowlength="short"/>
            </v:line>
            <v:line id="_x0000_s3810" style="position:absolute;flip:x" from="1913,2383" to="2947,3352" wrapcoords="-343 0 20571 21268 21943 21268 686 0 -343 0" strokecolor="#333" strokeweight=".5pt">
              <v:stroke startarrowwidth="narrow" startarrowlength="short"/>
            </v:line>
            <v:line id="_x0000_s3811" style="position:absolute;flip:x" from="1900,2383" to="3082,3491" wrapcoords="-300 0 20700 21308 21900 21308 600 0 -300 0" strokecolor="#333" strokeweight=".5pt">
              <v:stroke startarrowwidth="narrow" startarrowlength="short"/>
            </v:line>
            <v:line id="_x0000_s3812" style="position:absolute;flip:y" from="1900,2522" to="3082,3629" wrapcoords="-300 0 20700 21308 21900 21308 600 0 -300 0" strokecolor="#333" strokeweight=".5pt">
              <v:stroke startarrowwidth="narrow" startarrowlength="short"/>
            </v:line>
            <v:line id="_x0000_s3813" style="position:absolute;flip:y" from="1900,2660" to="3082,3768" wrapcoords="-300 0 20700 21308 21900 21308 600 0 -300 0" strokecolor="#333" strokeweight=".5pt">
              <v:stroke startarrowwidth="narrow" startarrowlength="short"/>
            </v:line>
            <v:line id="_x0000_s3814" style="position:absolute;flip:y" from="1900,2799" to="3082,3906" wrapcoords="-300 0 20700 21308 21900 21308 600 0 -300 0" strokecolor="#333" strokeweight=".5pt">
              <v:stroke startarrowwidth="narrow" startarrowlength="short"/>
            </v:line>
            <v:line id="_x0000_s3815" style="position:absolute;flip:y" from="1900,3075" to="3082,4183" wrapcoords="-300 0 20700 21308 21900 21308 600 0 -300 0" strokecolor="#333" strokeweight=".5pt">
              <v:stroke startarrowwidth="narrow" startarrowlength="short"/>
            </v:line>
            <v:line id="_x0000_s3816" style="position:absolute;flip:y" from="1900,2937" to="3082,4045" wrapcoords="-300 0 20700 21308 21900 21308 600 0 -300 0" strokecolor="#333" strokeweight=".5pt">
              <v:stroke startarrowwidth="narrow" startarrowlength="short"/>
            </v:line>
            <v:line id="_x0000_s3817" style="position:absolute;flip:y" from="1900,3214" to="3082,4322" wrapcoords="-300 0 20700 21308 21900 21308 600 0 -300 0" strokecolor="#333" strokeweight=".5pt">
              <v:stroke startarrowwidth="narrow" startarrowlength="short"/>
            </v:line>
            <v:line id="_x0000_s3818" style="position:absolute;flip:y" from="1900,3352" to="3082,4461" wrapcoords="-300 0 20700 21308 21900 21308 600 0 -300 0" strokecolor="#333" strokeweight=".5pt">
              <v:stroke startarrowwidth="narrow" startarrowlength="short"/>
            </v:line>
            <v:line id="_x0000_s3819" style="position:absolute;flip:y" from="1900,3491" to="3082,4600" wrapcoords="-300 0 20700 21308 21900 21308 600 0 -300 0" strokecolor="#333" strokeweight=".5pt">
              <v:stroke startarrowwidth="narrow" startarrowlength="short"/>
            </v:line>
            <v:line id="_x0000_s3820" style="position:absolute;flip:y" from="2194,3768" to="3082,4600" wrapcoords="-400 0 20400 21207 22000 21207 10800 0 -400 0" strokecolor="#333" strokeweight=".5pt">
              <v:stroke startarrowwidth="narrow" startarrowlength="short"/>
            </v:line>
            <v:line id="_x0000_s3821" style="position:absolute;flip:y" from="2047,3629" to="3082,4600" wrapcoords="-343 0 20571 21268 21943 21268 686 0 -343 0" strokecolor="#333" strokeweight=".5pt">
              <v:stroke startarrowwidth="narrow" startarrowlength="short"/>
            </v:line>
            <v:line id="_x0000_s3822" style="position:absolute;flip:y" from="2342,3906" to="3082,4600" wrapcoords="-480 0 20160 21130 22080 21130 960 0 -480 0" strokecolor="#333" strokeweight=".5pt">
              <v:stroke startarrowwidth="narrow" startarrowlength="short"/>
            </v:line>
            <v:line id="_x0000_s3823" style="position:absolute;flip:y" from="2490,4045" to="3082,4600" wrapcoords="-600 0 19800 21016 22200 21016 1200 0 -600 0" strokecolor="#333" strokeweight=".5pt">
              <v:stroke startarrowwidth="narrow" startarrowlength="short"/>
            </v:line>
            <v:line id="_x0000_s3824" style="position:absolute;flip:y" from="2640,4183" to="3082,4600" wrapcoords="-800 0 9600 12343 18400 20829 19200 20829 22400 20829 1600 0 -800 0" strokecolor="#333" strokeweight=".5pt">
              <v:stroke startarrowwidth="narrow" startarrowlength="short"/>
            </v:line>
            <v:line id="_x0000_s3825" style="position:absolute;flip:y" from="2786,4322" to="3082,4600" wrapcoords="-1200 0 14400 18189 18000 20463 22800 20463 2400 0 -1200 0" strokecolor="#333" strokeweight=".5pt">
              <v:stroke startarrowwidth="narrow" startarrowlength="short"/>
            </v:line>
            <v:line id="_x0000_s3826" style="position:absolute;flip:y" from="2934,4461" to="3082,4600" wrapcoords="-2400 0 12000 19200 14400 19200 24000 19200 4800 0 -2400 0" strokecolor="#333" strokeweight=".5pt">
              <v:stroke startarrowwidth="narrow" startarrowlength="short"/>
            </v:line>
            <v:group id="_x0000_s3827" style="position:absolute;left:3746;top:2395;width:1066;height:554" coordorigin="4232,1777" coordsize="1020,578" wrapcoords="-332 -584 -332 21600 21932 21600 21932 -584 -332 -584">
              <v:rect id="_x0000_s3828" style="position:absolute;left:4232;top:1777;width:1020;height:578" strokecolor="#333" strokeweight="1.25pt">
                <v:stroke startarrowwidth="narrow" startarrowlength="short"/>
              </v:rect>
              <v:line id="_x0000_s3829" style="position:absolute" from="4232,2210" to="4378,2355" strokecolor="#333" strokeweight=".5pt">
                <v:stroke startarrowwidth="narrow" startarrowlength="short"/>
              </v:line>
              <v:line id="_x0000_s3830" style="position:absolute" from="4232,2066" to="4523,2355" strokecolor="#333" strokeweight=".5pt">
                <v:stroke startarrowwidth="narrow" startarrowlength="short"/>
              </v:line>
              <v:line id="_x0000_s3831" style="position:absolute" from="4232,1921" to="4669,2355" strokecolor="#333" strokeweight=".5pt">
                <v:stroke startarrowwidth="narrow" startarrowlength="short"/>
              </v:line>
              <v:line id="_x0000_s3832" style="position:absolute" from="4232,1777" to="4815,2355" strokecolor="#333" strokeweight=".5pt">
                <v:stroke startarrowwidth="narrow" startarrowlength="short"/>
              </v:line>
              <v:line id="_x0000_s3833" style="position:absolute" from="4378,1777" to="4961,2355" strokecolor="#333" strokeweight=".5pt">
                <v:stroke startarrowwidth="narrow" startarrowlength="short"/>
              </v:line>
              <v:line id="_x0000_s3834" style="position:absolute" from="4523,1777" to="5106,2355" strokecolor="#333" strokeweight=".5pt">
                <v:stroke startarrowwidth="narrow" startarrowlength="short"/>
              </v:line>
              <v:line id="_x0000_s3835" style="position:absolute" from="4669,1777" to="5252,2355" strokecolor="#333" strokeweight=".5pt">
                <v:stroke startarrowwidth="narrow" startarrowlength="short"/>
              </v:line>
              <v:line id="_x0000_s3836" style="position:absolute" from="4815,1777" to="5252,2210" strokecolor="#333" strokeweight=".5pt">
                <v:stroke startarrowwidth="narrow" startarrowlength="short"/>
              </v:line>
              <v:line id="_x0000_s3837" style="position:absolute" from="4961,1777" to="5252,2066" strokecolor="#333" strokeweight=".5pt">
                <v:stroke startarrowwidth="narrow" startarrowlength="short"/>
              </v:line>
              <v:line id="_x0000_s3838" style="position:absolute" from="5106,1777" to="5252,1921" strokecolor="#333" strokeweight=".5pt">
                <v:stroke startarrowwidth="narrow" startarrowlength="short"/>
              </v:line>
            </v:group>
            <v:shape id="_x0000_s3839" type="#_x0000_t202" style="position:absolute;left:1290;top:2723;width:807;height:970" wrapcoords="0 0 21600 0 21600 21600 0 21600 0 0" filled="f" stroked="f" strokecolor="#333" strokeweight=".5pt">
              <v:stroke startarrowwidth="narrow" startarrowlength="short"/>
              <v:textbox style="layout-flow:vertical;mso-layout-flow-alt:bottom-to-top;mso-next-textbox:#_x0000_s3839">
                <w:txbxContent>
                  <w:p w:rsidR="00E60A40" w:rsidRDefault="00E60A40" w:rsidP="00ED0240">
                    <w:pPr>
                      <w:rPr>
                        <w:i/>
                        <w:vertAlign w:val="subscript"/>
                        <w:lang w:val="en-US"/>
                      </w:rPr>
                    </w:pPr>
                    <w:r>
                      <w:rPr>
                        <w:i/>
                        <w:lang w:val="en-US"/>
                      </w:rPr>
                      <w:t>T</w:t>
                    </w:r>
                    <w:r>
                      <w:rPr>
                        <w:i/>
                        <w:vertAlign w:val="subscript"/>
                        <w:lang w:val="en-US"/>
                      </w:rPr>
                      <w:t>D</w:t>
                    </w:r>
                  </w:p>
                </w:txbxContent>
              </v:textbox>
            </v:shape>
            <v:shape id="_x0000_s3840" type="#_x0000_t202" style="position:absolute;left:1247;top:4381;width:761;height:969" wrapcoords="0 0 21600 0 21600 21600 0 21600 0 0" filled="f" stroked="f" strokecolor="#333" strokeweight=".5pt">
              <v:stroke startarrowwidth="narrow" startarrowlength="short"/>
              <v:textbox style="layout-flow:vertical;mso-layout-flow-alt:bottom-to-top;mso-next-textbox:#_x0000_s3840">
                <w:txbxContent>
                  <w:p w:rsidR="00E60A40" w:rsidRDefault="00E60A40" w:rsidP="00ED0240">
                    <w:pPr>
                      <w:rPr>
                        <w:i/>
                        <w:vertAlign w:val="subscript"/>
                        <w:lang w:val="en-US"/>
                      </w:rPr>
                    </w:pPr>
                    <w:r>
                      <w:rPr>
                        <w:i/>
                        <w:lang w:val="en-US"/>
                      </w:rPr>
                      <w:t>D</w:t>
                    </w:r>
                    <w:r>
                      <w:rPr>
                        <w:i/>
                        <w:vertAlign w:val="subscript"/>
                        <w:lang w:val="en-US"/>
                      </w:rPr>
                      <w:t>min</w:t>
                    </w:r>
                  </w:p>
                </w:txbxContent>
              </v:textbox>
            </v:shape>
            <v:shape id="_x0000_s3841" type="#_x0000_t202" style="position:absolute;left:3756;top:1921;width:1219;height:554" wrapcoords="0 0 21600 0 21600 21600 0 21600 0 0" filled="f" stroked="f" strokecolor="#333" strokeweight=".5pt">
              <v:textbox style="mso-next-textbox:#_x0000_s3841">
                <w:txbxContent>
                  <w:p w:rsidR="00E60A40" w:rsidRDefault="00E60A40" w:rsidP="00ED0240">
                    <w:pPr>
                      <w:rPr>
                        <w:b/>
                        <w:lang w:val="en-US"/>
                      </w:rPr>
                    </w:pPr>
                    <w:r>
                      <w:rPr>
                        <w:b/>
                        <w:lang w:val="en-US"/>
                      </w:rPr>
                      <w:t>P - HE</w:t>
                    </w:r>
                  </w:p>
                </w:txbxContent>
              </v:textbox>
            </v:shape>
            <v:shape id="_x0000_s3842" type="#_x0000_t202" style="position:absolute;left:3128;top:2082;width:762;height:555" wrapcoords="0 0 21600 0 21600 21600 0 21600 0 0" filled="f" stroked="f" strokecolor="#333" strokeweight=".5pt">
              <v:textbox style="layout-flow:vertical;mso-layout-flow-alt:bottom-to-top;mso-next-textbox:#_x0000_s3842">
                <w:txbxContent>
                  <w:p w:rsidR="00E60A40" w:rsidRDefault="00E60A40" w:rsidP="00ED0240">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3843" type="#_x0000_t202" style="position:absolute;left:2878;top:3220;width:762;height:554" wrapcoords="0 0 21600 0 21600 21600 0 21600 0 0" filled="f" stroked="f" strokecolor="#333" strokeweight=".5pt">
              <v:textbox style="layout-flow:vertical;mso-layout-flow-alt:bottom-to-top;mso-next-textbox:#_x0000_s3843">
                <w:txbxContent>
                  <w:p w:rsidR="00E60A40" w:rsidRDefault="00E60A40" w:rsidP="00ED0240">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3844" type="#_x0000_t202" style="position:absolute;left:4700;top:2354;width:609;height:554" wrapcoords="0 0 21600 0 21600 21600 0 21600 0 0" filled="f" stroked="f" strokecolor="#333" strokeweight=".5pt">
              <v:textbox style="layout-flow:vertical;mso-layout-flow-alt:bottom-to-top;mso-next-textbox:#_x0000_s3844">
                <w:txbxContent>
                  <w:p w:rsidR="00E60A40" w:rsidRDefault="00E60A40" w:rsidP="00ED0240">
                    <w:pPr>
                      <w:rPr>
                        <w:i/>
                      </w:rPr>
                    </w:pPr>
                    <w:r>
                      <w:rPr>
                        <w:i/>
                      </w:rPr>
                      <w:t>Н</w:t>
                    </w:r>
                  </w:p>
                </w:txbxContent>
              </v:textbox>
            </v:shape>
            <v:shape id="_x0000_s3845" type="#_x0000_t202" style="position:absolute;left:2903;top:4709;width:630;height:277" wrapcoords="0 0 21600 0 21600 21600 0 21600 0 0" filled="f" stroked="f" strokecolor="#333" strokeweight=".5pt">
              <v:textbox style="layout-flow:vertical;mso-layout-flow-alt:bottom-to-top;mso-next-textbox:#_x0000_s3845">
                <w:txbxContent>
                  <w:p w:rsidR="00E60A40" w:rsidRDefault="00E60A40" w:rsidP="00ED0240">
                    <w:pPr>
                      <w:rPr>
                        <w:i/>
                      </w:rPr>
                    </w:pPr>
                    <w:r>
                      <w:rPr>
                        <w:i/>
                      </w:rPr>
                      <w:t>у</w:t>
                    </w:r>
                  </w:p>
                </w:txbxContent>
              </v:textbox>
            </v:shape>
            <v:shape id="_x0000_s3846" type="#_x0000_t202" style="position:absolute;left:2970;top:3970;width:609;height:416" wrapcoords="0 0 21600 0 21600 21600 0 21600 0 0" filled="f" stroked="f" strokecolor="#333" strokeweight=".5pt">
              <v:textbox style="layout-flow:vertical;mso-layout-flow-alt:bottom-to-top;mso-next-textbox:#_x0000_s3846">
                <w:txbxContent>
                  <w:p w:rsidR="00E60A40" w:rsidRDefault="00E60A40" w:rsidP="00ED0240">
                    <w:pPr>
                      <w:rPr>
                        <w:i/>
                        <w:lang w:val="en-US"/>
                      </w:rPr>
                    </w:pPr>
                    <w:r>
                      <w:rPr>
                        <w:i/>
                        <w:lang w:val="en-US"/>
                      </w:rPr>
                      <w:t>Z</w:t>
                    </w:r>
                  </w:p>
                </w:txbxContent>
              </v:textbox>
            </v:shape>
            <v:rect id="_x0000_s3847" style="position:absolute;left:3566;top:3768;width:1066;height:554" wrapcoords="-332 -584 -332 21600 21932 21600 21932 -584 -332 -584" strokecolor="#333" strokeweight="1.25pt">
              <v:stroke startarrowwidth="narrow" startarrowlength="short"/>
            </v:rect>
            <v:rect id="_x0000_s3848" style="position:absolute;left:4579;top:4045;width:592;height:832" wrapcoords="-600 -393 -600 21600 22200 21600 22200 -393 -600 -393" strokecolor="#333" strokeweight="1.25pt">
              <v:stroke startarrowwidth="narrow" startarrowlength="short"/>
            </v:rect>
            <v:line id="_x0000_s3849" style="position:absolute" from="3096,4045" to="4771,4046" wrapcoords="1 1 103 1 103 1 1 1 1 1" strokecolor="#333" strokeweight=".5pt">
              <v:stroke startarrowwidth="narrow" startarrowlength="short"/>
            </v:line>
            <v:line id="_x0000_s3850" style="position:absolute;flip:x y" from="3035,3768" to="5395,3778" wrapcoords="-151 -21600 -151 0 21751 0 21751 -21600 302 -21600 -151 -21600" strokecolor="#333" strokeweight=".5pt">
              <v:stroke startarrowwidth="narrow" startarrowlength="short"/>
            </v:line>
            <v:line id="_x0000_s3851" style="position:absolute" from="3463,3778" to="3463,4054" wrapcoords="0 1 0 18 2 18 2 1 0 1" strokecolor="#333" strokeweight=".5pt">
              <v:stroke startarrowwidth="narrow" startarrowlength="short"/>
            </v:line>
            <v:line id="_x0000_s3852" style="position:absolute;flip:x" from="3463,4055" to="3465,4599" wrapcoords="2 3 2 37 6 37 7 3 2 3" strokecolor="#333" strokeweight=".5pt">
              <v:stroke startarrow="classic" startarrowwidth="narrow" startarrowlength="short"/>
            </v:line>
            <v:line id="_x0000_s3853" style="position:absolute;flip:y" from="3463,3355" to="3463,3771" wrapcoords="2 3 2 29 6 29 7 3 2 3" strokecolor="#333" strokeweight=".5pt">
              <v:stroke startarrow="classic" startarrowwidth="narrow" startarrowlength="short"/>
            </v:line>
            <v:line id="_x0000_s3854" style="position:absolute;flip:x" from="3647,3768" to="3800,3906" wrapcoords="-2400 0 12000 19200 14400 19200 24000 19200 4800 0 -2400 0" strokecolor="#333" strokeweight=".5pt">
              <v:stroke startarrowwidth="narrow" startarrowlength="short"/>
            </v:line>
            <v:line id="_x0000_s3855" style="position:absolute;flip:x" from="3634,3768" to="3938,4045" wrapcoords="-1200 0 15600 19200 18000 20400 22800 20400 2400 0 -1200 0" strokecolor="#333" strokeweight=".5pt">
              <v:stroke startarrowwidth="narrow" startarrowlength="short"/>
            </v:line>
            <v:line id="_x0000_s3856" style="position:absolute;flip:x" from="3620,3768" to="4077,4183" wrapcoords="-771 0 19286 20829 22371 20829 1543 0 -771 0" strokecolor="#333" strokeweight=".5pt">
              <v:stroke startarrowwidth="narrow" startarrowlength="short"/>
            </v:line>
            <v:line id="_x0000_s3857" style="position:absolute;flip:x" from="3607,3768" to="4216,4322" wrapcoords="-584 0 19849 21016 22184 21016 1168 0 -584 0" strokecolor="#333" strokeweight=".5pt">
              <v:stroke startarrowwidth="narrow" startarrowlength="short"/>
            </v:line>
            <v:line id="_x0000_s3858" style="position:absolute;flip:x" from="3746,3768" to="4355,4322" wrapcoords="-584 0 19849 21016 22184 21016 1168 0 -584 0" strokecolor="#333" strokeweight=".5pt">
              <v:stroke startarrowwidth="narrow" startarrowlength="short"/>
            </v:line>
            <v:line id="_x0000_s3859" style="position:absolute;flip:x" from="4023,3768" to="4632,4322" wrapcoords="-584 0 19849 21016 22184 21016 1168 0 -584 0" strokecolor="#333" strokeweight=".5pt">
              <v:stroke startarrowwidth="narrow" startarrowlength="short"/>
            </v:line>
            <v:line id="_x0000_s3860" style="position:absolute;flip:x" from="3884,3768" to="4493,4322" wrapcoords="-584 0 19849 21016 22184 21016 1168 0 -584 0" strokecolor="#333" strokeweight=".5pt">
              <v:stroke startarrowwidth="narrow" startarrowlength="short"/>
            </v:line>
            <v:line id="_x0000_s3861" style="position:absolute;flip:x" from="4175,3906" to="4632,4322" wrapcoords="-771 0 19286 20829 22371 20829 1543 0 -771 0" strokecolor="#333" strokeweight=".5pt">
              <v:stroke startarrowwidth="narrow" startarrowlength="short"/>
            </v:line>
            <v:line id="_x0000_s3862" style="position:absolute;flip:x" from="4328,4045" to="4632,4322" wrapcoords="-1200 0 15600 19200 18000 20400 22800 20400 2400 0 -1200 0" strokecolor="#333" strokeweight=".5pt">
              <v:stroke startarrowwidth="narrow" startarrowlength="short"/>
            </v:line>
            <v:line id="_x0000_s3863" style="position:absolute;flip:x" from="4479,4183" to="4632,4322" wrapcoords="-2400 0 12000 19200 14400 19200 24000 19200 4800 0 -2400 0" strokecolor="#333" strokeweight=".5pt">
              <v:stroke startarrowwidth="narrow" startarrowlength="short"/>
            </v:line>
            <v:line id="_x0000_s3864" style="position:absolute" from="4730,4054" to="4730,4885" wrapcoords="0 1 0 55 2 55 2 1 0 1" strokecolor="#333" strokeweight=".5pt">
              <v:stroke startarrowwidth="narrow" startarrowlength="short"/>
            </v:line>
            <v:line id="_x0000_s3865" style="position:absolute" from="4837,4054" to="4837,4885" wrapcoords="0 1 0 55 2 55 2 1 0 1" strokecolor="#333" strokeweight=".5pt">
              <v:stroke startarrowwidth="narrow" startarrowlength="short"/>
            </v:line>
            <v:line id="_x0000_s3866" style="position:absolute" from="4943,4045" to="4943,4877" wrapcoords="0 1 0 55 2 55 2 1 0 1" strokecolor="#333" strokeweight=".5pt">
              <v:stroke startarrowwidth="narrow" startarrowlength="short"/>
            </v:line>
            <v:line id="_x0000_s3867" style="position:absolute" from="5068,4049" to="5068,4880" wrapcoords="0 1 0 55 2 55 2 1 0 1" strokecolor="#333" strokeweight=".5pt">
              <v:stroke startarrowwidth="narrow" startarrowlength="short"/>
            </v:line>
            <v:shape id="_x0000_s3868" type="#_x0000_t202" style="position:absolute;left:3637;top:3316;width:1219;height:554" wrapcoords="0 0 21600 0 21600 21600 0 21600 0 0" filled="f" stroked="f" strokecolor="#333" strokeweight=".5pt">
              <v:textbox style="mso-next-textbox:#_x0000_s3868">
                <w:txbxContent>
                  <w:p w:rsidR="00E60A40" w:rsidRDefault="00E60A40" w:rsidP="00ED0240">
                    <w:pPr>
                      <w:rPr>
                        <w:b/>
                        <w:lang w:val="en-US"/>
                      </w:rPr>
                    </w:pPr>
                    <w:r>
                      <w:rPr>
                        <w:b/>
                        <w:lang w:val="en-US"/>
                      </w:rPr>
                      <w:t>P - ПР</w:t>
                    </w:r>
                  </w:p>
                </w:txbxContent>
              </v:textbox>
            </v:shape>
            <v:line id="_x0000_s3869" style="position:absolute;flip:y" from="4554,4313" to="5433,4322" wrapcoords="-408 -21600 -408 0 22008 0 22008 -21600 815 -21600 -408 -21600" strokeweight=".5pt"/>
            <v:line id="_x0000_s3870" style="position:absolute" from="5312,3783" to="5312,4337" wrapcoords="2 3 2 37 7 37 7 3 2 3" strokeweight=".5pt">
              <v:stroke startarrow="classic" startarrowwidth="narrow" startarrowlength="short" endarrow="classic" endarrowwidth="narrow" endarrowlength="short"/>
            </v:line>
            <v:shape id="_x0000_s3871" type="#_x0000_t202" style="position:absolute;left:4752;top:3171;width:610;height:554" wrapcoords="0 0 21600 0 21600 21600 0 21600 0 0" filled="f" stroked="f" strokeweight=".5pt">
              <v:textbox style="layout-flow:vertical;mso-layout-flow-alt:bottom-to-top;mso-next-textbox:#_x0000_s3871">
                <w:txbxContent>
                  <w:p w:rsidR="00E60A40" w:rsidRDefault="00E60A40" w:rsidP="00ED0240">
                    <w:pPr>
                      <w:rPr>
                        <w:i/>
                        <w:lang w:val="en-US"/>
                      </w:rPr>
                    </w:pPr>
                    <w:r>
                      <w:rPr>
                        <w:i/>
                        <w:lang w:val="en-US"/>
                      </w:rPr>
                      <w:t>H</w:t>
                    </w:r>
                  </w:p>
                </w:txbxContent>
              </v:textbox>
            </v:shape>
            <v:shape id="_x0000_s3872" type="#_x0000_t202" style="position:absolute;left:2177;top:5407;width:2834;height:554" wrapcoords="0 0 21600 0 21600 21600 0 21600 0 0" filled="f" stroked="f" strokeweight=".5pt">
              <v:textbox style="mso-next-textbox:#_x0000_s3872">
                <w:txbxContent>
                  <w:p w:rsidR="00E60A40" w:rsidRDefault="00E60A40" w:rsidP="00ED0240">
                    <w:pPr>
                      <w:rPr>
                        <w:i/>
                        <w:lang w:val="kk-KZ"/>
                      </w:rPr>
                    </w:pPr>
                    <w:r>
                      <w:rPr>
                        <w:i/>
                        <w:lang w:val="kk-KZ"/>
                      </w:rPr>
                      <w:t>Мүжілу шекарасы</w:t>
                    </w:r>
                  </w:p>
                </w:txbxContent>
              </v:textbox>
            </v:shape>
            <v:line id="_x0000_s3873" style="position:absolute;flip:y" from="2961,2648" to="4843,2655" wrapcoords="1 1 115 1 115 1 1 1 1 1" strokecolor="#333" strokeweight=".5pt">
              <v:stroke startarrowwidth="narrow" startarrowlength="short"/>
            </v:line>
            <v:line id="_x0000_s3874" style="position:absolute" from="2901,4600" to="5377,4601" wrapcoords="1 1 151 1 151 1 1 1 1 1" strokecolor="#333" strokeweight=".5pt">
              <v:stroke startarrowwidth="narrow" startarrowlength="short"/>
            </v:line>
            <v:line id="_x0000_s3875" style="position:absolute;flip:x y" from="5318,3493" to="5318,3792" wrapcoords="0 1 0 20 2 20 2 1 0 1" strokeweight=".5pt"/>
            <v:line id="_x0000_s3876" style="position:absolute" from="3733,2645" to="3733,2922" wrapcoords="0 1 0 18 2 18 2 1 0 1" strokecolor="#333" strokeweight=".5pt">
              <v:stroke startarrowwidth="narrow" startarrowlength="short"/>
            </v:line>
            <v:line id="_x0000_s3877" style="position:absolute" from="3733,2924" to="3737,3341" wrapcoords="2 3 2 29 6 29 7 3 2 3" strokecolor="#333" strokeweight=".5pt">
              <v:stroke startarrow="classic" startarrowwidth="narrow" startarrowlength="short"/>
            </v:line>
            <v:line id="_x0000_s3878" style="position:absolute;flip:y" from="3726,2107" to="3726,2661" wrapcoords="2 3 2 38 6 38 7 3 2 3" strokecolor="#333" strokeweight=".5pt">
              <v:stroke startarrow="classic" startarrowwidth="narrow" startarrowlength="short"/>
            </v:line>
            <v:line id="_x0000_s3879" style="position:absolute" from="4612,4872" to="5665,4873" wrapcoords="1 1 65 1 65 1 1 1 1 1" strokeweight=".5pt"/>
            <v:line id="_x0000_s3880" style="position:absolute" from="5564,4871" to="5564,5148" wrapcoords="0 1 0 18 2 18 2 1 0 1" strokecolor="#333" strokeweight=".5pt">
              <v:stroke startarrowwidth="narrow" startarrowlength="short"/>
            </v:line>
            <v:line id="_x0000_s3881" style="position:absolute" from="5564,5145" to="5569,5590" wrapcoords="2 3 2 31 6 31 7 3 2 3" strokecolor="#333" strokeweight=".5pt">
              <v:stroke startarrow="classic" startarrowwidth="narrow" startarrowlength="short"/>
            </v:line>
            <v:line id="_x0000_s3882" style="position:absolute;flip:y" from="5564,4551" to="5567,4852" wrapcoords="2 3 2 21 6 21 7 3 2 3" strokecolor="#333" strokeweight=".5pt">
              <v:stroke startarrow="classic" startarrowwidth="narrow" startarrowlength="short"/>
            </v:line>
            <v:shape id="_x0000_s3883" type="#_x0000_t202" style="position:absolute;left:5031;top:4990;width:603;height:558" wrapcoords="0 0 21600 0 21600 21600 0 21600 0 0" filled="f" stroked="f" strokeweight=".5pt">
              <v:textbox style="layout-flow:vertical;mso-layout-flow-alt:bottom-to-top;mso-next-textbox:#_x0000_s3883">
                <w:txbxContent>
                  <w:p w:rsidR="00E60A40" w:rsidRDefault="00E60A40" w:rsidP="00ED0240">
                    <w:pPr>
                      <w:rPr>
                        <w:i/>
                      </w:rPr>
                    </w:pPr>
                    <w:r>
                      <w:rPr>
                        <w:i/>
                      </w:rPr>
                      <w:sym w:font="Symbol" w:char="F061"/>
                    </w:r>
                  </w:p>
                </w:txbxContent>
              </v:textbox>
            </v:shape>
            <v:shape id="_x0000_s3884" type="#_x0000_t202" style="position:absolute;left:8415;top:5334;width:630;height:498" wrapcoords="0 0 21600 0 21600 21600 0 21600 0 0" filled="f" stroked="f" strokeweight=".5pt">
              <v:textbox style="mso-next-textbox:#_x0000_s3884">
                <w:txbxContent>
                  <w:p w:rsidR="00E60A40" w:rsidRDefault="00E60A40" w:rsidP="00ED0240">
                    <w:pPr>
                      <w:rPr>
                        <w:b/>
                        <w:i/>
                        <w:lang w:val="en-US"/>
                      </w:rPr>
                    </w:pPr>
                    <w:r>
                      <w:rPr>
                        <w:b/>
                        <w:i/>
                      </w:rPr>
                      <w:t xml:space="preserve">б) </w:t>
                    </w:r>
                  </w:p>
                </w:txbxContent>
              </v:textbox>
            </v:shape>
            <v:shape id="_x0000_s3885" type="#_x0000_t202" style="position:absolute;left:5611;top:2738;width:609;height:1107" wrapcoords="0 0 21600 0 21600 21600 0 21600 0 0" filled="f" stroked="f" strokecolor="#333" strokeweight=".5pt">
              <v:stroke startarrowwidth="narrow" startarrowlength="short"/>
              <v:textbox style="layout-flow:vertical;mso-layout-flow-alt:bottom-to-top;mso-next-textbox:#_x0000_s3885">
                <w:txbxContent>
                  <w:p w:rsidR="00E60A40" w:rsidRDefault="00E60A40" w:rsidP="00ED0240">
                    <w:pPr>
                      <w:rPr>
                        <w:i/>
                        <w:vertAlign w:val="subscript"/>
                        <w:lang w:val="en-US"/>
                      </w:rPr>
                    </w:pPr>
                    <w:r>
                      <w:rPr>
                        <w:i/>
                        <w:lang w:val="en-US"/>
                      </w:rPr>
                      <w:t>D</w:t>
                    </w:r>
                    <w:r>
                      <w:rPr>
                        <w:i/>
                        <w:vertAlign w:val="subscript"/>
                        <w:lang w:val="en-US"/>
                      </w:rPr>
                      <w:t>max</w:t>
                    </w:r>
                  </w:p>
                </w:txbxContent>
              </v:textbox>
            </v:shape>
            <v:line id="_x0000_s3886" style="position:absolute" from="5783,2367" to="7983,2370" wrapcoords="1 1 135 1 135 1 1 1 1 1" strokecolor="#333" strokeweight=".5pt"/>
            <v:line id="_x0000_s3887" style="position:absolute" from="6138,2370" to="6138,4586" wrapcoords="2 3 2 149 6 149 7 3 2 3" strokecolor="#333" strokeweight=".5pt">
              <v:stroke startarrow="classic" startarrowwidth="narrow" startarrowlength="short"/>
            </v:line>
            <v:line id="_x0000_s3888" style="position:absolute" from="6478,4583" to="6478,5276" wrapcoords="2 3 2 47 6 47 7 3 2 3" strokecolor="#333" strokeweight=".5pt">
              <v:stroke startarrow="classic" startarrowwidth="narrow" startarrowlength="short"/>
            </v:line>
            <v:line id="_x0000_s3889" style="position:absolute;flip:y" from="8031,3042" to="10042,3044" wrapcoords="1 1 123 1 123 1 1 1 1 1" strokecolor="#333" strokeweight=".5pt">
              <v:stroke startarrowwidth="narrow" startarrowlength="short"/>
            </v:line>
            <v:line id="_x0000_s3890" style="position:absolute;flip:y" from="9379,2491" to="10052,2495" wrapcoords="1 1 42 1 42 1 1 1 1 1" strokecolor="#333" strokeweight=".5pt">
              <v:stroke startarrowwidth="narrow" startarrowlength="short"/>
            </v:line>
            <v:line id="_x0000_s3891" style="position:absolute" from="9870,2515" to="9870,3069" wrapcoords="0 1 0 37 2 37 2 1 0 1" strokecolor="#333" strokeweight=".5pt">
              <v:stroke startarrowwidth="narrow" startarrowlength="short"/>
            </v:line>
            <v:line id="_x0000_s3892" style="position:absolute;flip:y" from="9873,2058" to="9873,2473" wrapcoords="2 3 2 29 6 29 7 3 2 3" strokecolor="#333" strokeweight=".5pt">
              <v:stroke startarrow="classic" startarrowwidth="narrow" startarrowlength="short"/>
            </v:line>
            <v:line id="_x0000_s3893" style="position:absolute" from="9867,3040" to="9868,3296" wrapcoords="2 3 2 18 6 18 7 3 2 3" strokecolor="#333" strokeweight=".5pt">
              <v:stroke startarrow="classic" startarrowwidth="narrow" startarrowlength="short"/>
            </v:line>
            <v:line id="_x0000_s3894" style="position:absolute;flip:x" from="7939,2367" to="7939,2771" wrapcoords="0 1 0 27 2 27 2 1 0 1" strokecolor="#333" strokeweight=".5pt">
              <v:stroke startarrowwidth="narrow" startarrowlength="short"/>
            </v:line>
            <v:line id="_x0000_s3895" style="position:absolute;flip:x" from="7927,2751" to="7939,3116" wrapcoords="-64800 900 -43200 20700 43200 20700 64800 3600 43200 900 -64800 900" strokecolor="#333" strokeweight=".5pt">
              <v:stroke startarrow="classic" startarrowwidth="narrow" startarrowlength="short"/>
            </v:line>
            <v:line id="_x0000_s3896" style="position:absolute;flip:y" from="7954,1781" to="7954,2335" wrapcoords="2 3 2 38 6 38 7 3 2 3" strokecolor="#333" strokeweight=".5pt">
              <v:stroke startarrow="classic" startarrowwidth="narrow" startarrowlength="short"/>
            </v:line>
            <v:line id="_x0000_s3897" style="position:absolute" from="7958,4031" to="7960,4588" wrapcoords="0 1 0 37 2 37 2 1 0 1" strokecolor="#333" strokeweight=".5pt">
              <v:stroke startarrowwidth="narrow" startarrowlength="short"/>
            </v:line>
            <v:line id="_x0000_s3898" style="position:absolute" from="7960,4594" to="7960,4933" wrapcoords="2 3 2 24 6 24 7 3 2 3" strokecolor="#333" strokeweight=".5pt">
              <v:stroke startarrow="classic" startarrowwidth="narrow" startarrowlength="short"/>
            </v:line>
            <v:shape id="_x0000_s3899" style="position:absolute;left:7826;top:4502;width:2589;height:648;mso-wrap-style:square;mso-wrap-distance-left:9pt;mso-wrap-distance-top:0;mso-wrap-distance-right:9pt;mso-wrap-distance-bottom:0;v-text-anchor:top" coordsize="2448,432" wrapcoords="2401 0 2386 10 2074 321 -16 412 -16 422 2043 422 2464 20 2464 0 2401 0" path="m2448,l2016,432,,432e" filled="f" strokecolor="#333" strokeweight=".5pt">
              <v:stroke startarrow="classic" startarrowwidth="narrow" startarrowlength="short"/>
              <v:path arrowok="t"/>
            </v:shape>
            <v:rect id="_x0000_s3900" style="position:absolute;left:6561;top:2367;width:1183;height:2216" wrapcoords="-300 -146 -300 21600 21900 21600 21900 -146 -300 -146" strokecolor="#333" strokeweight="1.25pt"/>
            <v:line id="_x0000_s3901" style="position:absolute" from="6342,4583" to="6934,4584" wrapcoords="1 1 37 1 37 1 1 1 1 1" strokecolor="#333" strokeweight=".5pt"/>
            <v:line id="_x0000_s3902" style="position:absolute" from="6494,2370" to="6494,4586" wrapcoords="2 3 2 148 7 148 7 3 2 3" strokecolor="#333" strokeweight=".5pt">
              <v:stroke startarrow="classic" startarrowwidth="narrow" startarrowlength="short" endarrow="classic" endarrowwidth="narrow" endarrowlength="short"/>
            </v:line>
            <v:line id="_x0000_s3903" style="position:absolute;flip:y" from="7959,3836" to="7959,4020" wrapcoords="2 3 2 13 6 13 7 3 2 3" strokecolor="#333" strokeweight=".5pt">
              <v:stroke startarrow="classic" startarrowwidth="narrow" startarrowlength="short"/>
            </v:line>
            <v:line id="_x0000_s3904" style="position:absolute;flip:x" from="6653,2367" to="6800,2505" wrapcoords="-2400 0 12000 19200 14400 19200 24000 19200 4800 0 -2400 0" strokecolor="#333" strokeweight=".5pt">
              <v:stroke startarrowwidth="narrow" startarrowlength="short"/>
            </v:line>
            <v:line id="_x0000_s3905" style="position:absolute;flip:x" from="6640,2367" to="6934,2644" wrapcoords="-1200 0 15600 19200 18000 20400 22800 20400 2400 0 -1200 0" strokecolor="#333" strokeweight=".5pt">
              <v:stroke startarrowwidth="narrow" startarrowlength="short"/>
            </v:line>
            <v:line id="_x0000_s3906" style="position:absolute;flip:x" from="6627,2367" to="7069,2782" wrapcoords="-800 0 9600 12343 18400 20829 19200 20829 22400 20829 1600 0 -800 0" strokecolor="#333" strokeweight=".5pt">
              <v:stroke startarrowwidth="narrow" startarrowlength="short"/>
            </v:line>
            <v:line id="_x0000_s3907" style="position:absolute;flip:x" from="6613,2367" to="7205,2921" wrapcoords="-600 0 19800 21016 22200 21016 1200 0 -600 0" strokecolor="#333" strokeweight=".5pt">
              <v:stroke startarrowwidth="narrow" startarrowlength="short"/>
            </v:line>
            <v:line id="_x0000_s3908" style="position:absolute;flip:x" from="6600,2367" to="7340,3059" wrapcoords="-480 0 20160 21130 22080 21130 960 0 -480 0" strokecolor="#333" strokeweight=".5pt">
              <v:stroke startarrowwidth="narrow" startarrowlength="short"/>
            </v:line>
            <v:line id="_x0000_s3909" style="position:absolute;flip:x" from="6587,2367" to="7473,3197" wrapcoords="-400 0 20400 21207 22000 21207 10800 0 -400 0" strokecolor="#333" strokeweight=".5pt">
              <v:stroke startarrowwidth="narrow" startarrowlength="short"/>
            </v:line>
            <v:line id="_x0000_s3910" style="position:absolute;flip:x" from="6574,2367" to="7608,3336" wrapcoords="-343 0 20571 21268 21943 21268 686 0 -343 0" strokecolor="#333" strokeweight=".5pt">
              <v:stroke startarrowwidth="narrow" startarrowlength="short"/>
            </v:line>
            <v:line id="_x0000_s3911" style="position:absolute;flip:x" from="6561,2367" to="7744,3474" wrapcoords="-300 0 20700 21308 21900 21308 600 0 -300 0" strokecolor="#333" strokeweight=".5pt">
              <v:stroke startarrowwidth="narrow" startarrowlength="short"/>
            </v:line>
            <v:line id="_x0000_s3912" style="position:absolute;flip:y" from="6561,2505" to="7744,3613" wrapcoords="-300 0 20700 21308 21900 21308 600 0 -300 0" strokecolor="#333" strokeweight=".5pt">
              <v:stroke startarrowwidth="narrow" startarrowlength="short"/>
            </v:line>
            <v:line id="_x0000_s3913" style="position:absolute;flip:y" from="6561,2644" to="7744,3751" wrapcoords="-300 0 20700 21308 21900 21308 600 0 -300 0" strokecolor="#333" strokeweight=".5pt">
              <v:stroke startarrowwidth="narrow" startarrowlength="short"/>
            </v:line>
            <v:line id="_x0000_s3914" style="position:absolute;flip:y" from="6561,2782" to="7744,3890" wrapcoords="-300 0 20700 21308 21900 21308 600 0 -300 0" strokecolor="#333" strokeweight=".5pt">
              <v:stroke startarrowwidth="narrow" startarrowlength="short"/>
            </v:line>
            <v:line id="_x0000_s3915" style="position:absolute;flip:y" from="6561,3059" to="7744,4167" wrapcoords="-300 0 20700 21308 21900 21308 600 0 -300 0" strokecolor="#333" strokeweight=".5pt">
              <v:stroke startarrowwidth="narrow" startarrowlength="short"/>
            </v:line>
            <v:line id="_x0000_s3916" style="position:absolute;flip:y" from="6561,2921" to="7744,4028" wrapcoords="-300 0 20700 21308 21900 21308 600 0 -300 0" strokecolor="#333" strokeweight=".5pt">
              <v:stroke startarrowwidth="narrow" startarrowlength="short"/>
            </v:line>
            <v:line id="_x0000_s3917" style="position:absolute;flip:y" from="6561,3197" to="7744,4305" wrapcoords="-300 0 20700 21308 21900 21308 600 0 -300 0" strokecolor="#333" strokeweight=".5pt">
              <v:stroke startarrowwidth="narrow" startarrowlength="short"/>
            </v:line>
            <v:line id="_x0000_s3918" style="position:absolute;flip:y" from="6561,3336" to="7744,4445" wrapcoords="-300 0 20700 21308 21900 21308 600 0 -300 0" strokecolor="#333" strokeweight=".5pt">
              <v:stroke startarrowwidth="narrow" startarrowlength="short"/>
            </v:line>
            <v:line id="_x0000_s3919" style="position:absolute;flip:y" from="6561,3474" to="7744,4583" wrapcoords="-300 0 20700 21308 21900 21308 600 0 -300 0" strokecolor="#333" strokeweight=".5pt">
              <v:stroke startarrowwidth="narrow" startarrowlength="short"/>
            </v:line>
            <v:line id="_x0000_s3920" style="position:absolute;flip:y" from="6855,3751" to="7744,4583" wrapcoords="-400 0 20400 21207 22000 21207 10800 0 -400 0" strokecolor="#333" strokeweight=".5pt">
              <v:stroke startarrowwidth="narrow" startarrowlength="short"/>
            </v:line>
            <v:line id="_x0000_s3921" style="position:absolute;flip:y" from="6708,3613" to="7744,4583" wrapcoords="-343 0 20571 21268 21943 21268 686 0 -343 0" strokecolor="#333" strokeweight=".5pt">
              <v:stroke startarrowwidth="narrow" startarrowlength="short"/>
            </v:line>
            <v:line id="_x0000_s3922" style="position:absolute;flip:y" from="7003,3890" to="7744,4583" wrapcoords="-480 0 20160 21130 22080 21130 960 0 -480 0" strokecolor="#333" strokeweight=".5pt">
              <v:stroke startarrowwidth="narrow" startarrowlength="short"/>
            </v:line>
            <v:line id="_x0000_s3923" style="position:absolute;flip:y" from="7152,4028" to="7744,4583" wrapcoords="-600 0 19800 21016 22200 21016 1200 0 -600 0" strokecolor="#333" strokeweight=".5pt">
              <v:stroke startarrowwidth="narrow" startarrowlength="short"/>
            </v:line>
            <v:line id="_x0000_s3924" style="position:absolute;flip:y" from="7300,4167" to="7744,4583" wrapcoords="-800 0 9600 12343 18400 20829 19200 20829 22400 20829 1600 0 -800 0" strokecolor="#333" strokeweight=".5pt">
              <v:stroke startarrowwidth="narrow" startarrowlength="short"/>
            </v:line>
            <v:line id="_x0000_s3925" style="position:absolute;flip:y" from="7446,4305" to="7744,4583" wrapcoords="-1200 0 14400 18189 18000 20463 22800 20463 2400 0 -1200 0" strokecolor="#333" strokeweight=".5pt">
              <v:stroke startarrowwidth="narrow" startarrowlength="short"/>
            </v:line>
            <v:line id="_x0000_s3926" style="position:absolute;flip:y" from="7595,4445" to="7744,4583" wrapcoords="-2400 0 12000 19200 14400 19200 24000 19200 4800 0 -2400 0" strokecolor="#333" strokeweight=".5pt">
              <v:stroke startarrowwidth="narrow" startarrowlength="short"/>
            </v:line>
            <v:rect id="_x0000_s3927" style="position:absolute;left:8407;top:2493;width:1066;height:553" wrapcoords="-332 -584 -332 21600 21932 21600 21932 -584 -332 -584" strokecolor="#333" strokeweight="1.25pt">
              <v:stroke startarrowwidth="narrow" startarrowlength="short"/>
            </v:rect>
            <v:line id="_x0000_s3928" style="position:absolute" from="8488,2908" to="8641,3046" wrapcoords="-2400 0 12000 19200 14400 19200 24000 19200 4800 0 -2400 0" strokecolor="#333" strokeweight=".5pt">
              <v:stroke startarrowwidth="narrow" startarrowlength="short"/>
            </v:line>
            <v:line id="_x0000_s3929" style="position:absolute" from="8475,2769" to="8779,3046" wrapcoords="-1200 0 15600 19200 18000 20400 22800 20400 2400 0 -1200 0" strokecolor="#333" strokeweight=".5pt">
              <v:stroke startarrowwidth="narrow" startarrowlength="short"/>
            </v:line>
            <v:line id="_x0000_s3930" style="position:absolute" from="8461,2631" to="8918,3046" wrapcoords="-771 0 19286 20829 22371 20829 1543 0 -771 0" strokecolor="#333" strokeweight=".5pt">
              <v:stroke startarrowwidth="narrow" startarrowlength="short"/>
            </v:line>
            <v:line id="_x0000_s3931" style="position:absolute" from="8448,2493" to="9057,3046" wrapcoords="-584 0 19849 21016 22184 21016 1168 0 -584 0" strokecolor="#333" strokeweight=".5pt">
              <v:stroke startarrowwidth="narrow" startarrowlength="short"/>
            </v:line>
            <v:line id="_x0000_s3932" style="position:absolute" from="8587,2493" to="9196,3046" wrapcoords="-584 0 19849 21016 22184 21016 1168 0 -584 0" strokecolor="#333" strokeweight=".5pt">
              <v:stroke startarrowwidth="narrow" startarrowlength="short"/>
            </v:line>
            <v:line id="_x0000_s3933" style="position:absolute" from="8725,2493" to="9334,3046" wrapcoords="-584 0 19849 21016 22184 21016 1168 0 -584 0" strokecolor="#333" strokeweight=".5pt">
              <v:stroke startarrowwidth="narrow" startarrowlength="short"/>
            </v:line>
            <v:line id="_x0000_s3934" style="position:absolute" from="8864,2493" to="9473,3046" wrapcoords="-584 0 19849 21016 22184 21016 1168 0 -584 0" strokecolor="#333" strokeweight=".5pt">
              <v:stroke startarrowwidth="narrow" startarrowlength="short"/>
            </v:line>
            <v:line id="_x0000_s3935" style="position:absolute" from="9016,2493" to="9473,2908" wrapcoords="-771 0 19286 20829 22371 20829 1543 0 -771 0" strokecolor="#333" strokeweight=".5pt">
              <v:stroke startarrowwidth="narrow" startarrowlength="short"/>
            </v:line>
            <v:line id="_x0000_s3936" style="position:absolute" from="9169,2493" to="9473,2769" wrapcoords="-1200 0 15600 19200 18000 20400 22800 20400 2400 0 -1200 0" strokecolor="#333" strokeweight=".5pt">
              <v:stroke startarrowwidth="narrow" startarrowlength="short"/>
            </v:line>
            <v:line id="_x0000_s3937" style="position:absolute" from="9320,2493" to="9473,2631" wrapcoords="-2400 0 12000 19200 14400 19200 24000 19200 4800 0 -2400 0" strokecolor="#333" strokeweight=".5pt">
              <v:stroke startarrowwidth="narrow" startarrowlength="short"/>
            </v:line>
            <v:shape id="_x0000_s3938" type="#_x0000_t202" style="position:absolute;left:5951;top:2707;width:807;height:970" wrapcoords="0 0 21600 0 21600 21600 0 21600 0 0" filled="f" stroked="f" strokecolor="#333" strokeweight=".5pt">
              <v:stroke startarrowwidth="narrow" startarrowlength="short"/>
              <v:textbox style="layout-flow:vertical;mso-layout-flow-alt:bottom-to-top;mso-next-textbox:#_x0000_s3938">
                <w:txbxContent>
                  <w:p w:rsidR="00E60A40" w:rsidRDefault="00E60A40" w:rsidP="00ED0240">
                    <w:pPr>
                      <w:rPr>
                        <w:i/>
                        <w:vertAlign w:val="subscript"/>
                        <w:lang w:val="en-US"/>
                      </w:rPr>
                    </w:pPr>
                    <w:r>
                      <w:rPr>
                        <w:i/>
                        <w:lang w:val="en-US"/>
                      </w:rPr>
                      <w:t>T</w:t>
                    </w:r>
                    <w:r>
                      <w:rPr>
                        <w:i/>
                        <w:vertAlign w:val="subscript"/>
                        <w:lang w:val="en-US"/>
                      </w:rPr>
                      <w:t>D</w:t>
                    </w:r>
                  </w:p>
                </w:txbxContent>
              </v:textbox>
            </v:shape>
            <v:shape id="_x0000_s3939" type="#_x0000_t202" style="position:absolute;left:5909;top:4364;width:761;height:970" wrapcoords="0 0 21600 0 21600 21600 0 21600 0 0" filled="f" stroked="f" strokecolor="#333" strokeweight=".5pt">
              <v:stroke startarrowwidth="narrow" startarrowlength="short"/>
              <v:textbox style="layout-flow:vertical;mso-layout-flow-alt:bottom-to-top;mso-next-textbox:#_x0000_s3939">
                <w:txbxContent>
                  <w:p w:rsidR="00E60A40" w:rsidRDefault="00E60A40" w:rsidP="00ED0240">
                    <w:pPr>
                      <w:rPr>
                        <w:i/>
                        <w:vertAlign w:val="subscript"/>
                        <w:lang w:val="en-US"/>
                      </w:rPr>
                    </w:pPr>
                    <w:r>
                      <w:rPr>
                        <w:i/>
                        <w:lang w:val="en-US"/>
                      </w:rPr>
                      <w:t>D</w:t>
                    </w:r>
                    <w:r>
                      <w:rPr>
                        <w:i/>
                        <w:vertAlign w:val="subscript"/>
                        <w:lang w:val="en-US"/>
                      </w:rPr>
                      <w:t>min</w:t>
                    </w:r>
                  </w:p>
                </w:txbxContent>
              </v:textbox>
            </v:shape>
            <v:shape id="_x0000_s3940" type="#_x0000_t202" style="position:absolute;left:8417;top:2019;width:1219;height:554" wrapcoords="0 0 21600 0 21600 21600 0 21600 0 0" filled="f" stroked="f" strokecolor="#333" strokeweight=".5pt">
              <v:textbox style="mso-next-textbox:#_x0000_s3940">
                <w:txbxContent>
                  <w:p w:rsidR="00E60A40" w:rsidRDefault="00E60A40" w:rsidP="00ED0240">
                    <w:pPr>
                      <w:rPr>
                        <w:b/>
                        <w:lang w:val="en-US"/>
                      </w:rPr>
                    </w:pPr>
                    <w:r>
                      <w:rPr>
                        <w:b/>
                        <w:lang w:val="en-US"/>
                      </w:rPr>
                      <w:t>P - HE</w:t>
                    </w:r>
                  </w:p>
                </w:txbxContent>
              </v:textbox>
            </v:shape>
            <v:shape id="_x0000_s3941" type="#_x0000_t202" style="position:absolute;left:7791;top:1782;width:762;height:555" wrapcoords="0 0 21600 0 21600 21600 0 21600 0 0" filled="f" stroked="f" strokecolor="#333" strokeweight=".5pt">
              <v:textbox style="layout-flow:vertical;mso-layout-flow-alt:bottom-to-top;mso-next-textbox:#_x0000_s3941">
                <w:txbxContent>
                  <w:p w:rsidR="00E60A40" w:rsidRDefault="00E60A40" w:rsidP="00ED0240">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3942" type="#_x0000_t202" style="position:absolute;left:7539;top:3203;width:762;height:554" wrapcoords="0 0 21600 0 21600 21600 0 21600 0 0" filled="f" stroked="f" strokecolor="#333" strokeweight=".5pt">
              <v:textbox style="layout-flow:vertical;mso-layout-flow-alt:bottom-to-top;mso-next-textbox:#_x0000_s3942">
                <w:txbxContent>
                  <w:p w:rsidR="00E60A40" w:rsidRDefault="00E60A40" w:rsidP="00ED0240">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3943" type="#_x0000_t202" style="position:absolute;left:9361;top:2452;width:609;height:554" wrapcoords="0 0 21600 0 21600 21600 0 21600 0 0" filled="f" stroked="f" strokecolor="#333" strokeweight=".5pt">
              <v:textbox style="layout-flow:vertical;mso-layout-flow-alt:bottom-to-top;mso-next-textbox:#_x0000_s3943">
                <w:txbxContent>
                  <w:p w:rsidR="00E60A40" w:rsidRDefault="00E60A40" w:rsidP="00ED0240">
                    <w:pPr>
                      <w:rPr>
                        <w:i/>
                      </w:rPr>
                    </w:pPr>
                    <w:r>
                      <w:rPr>
                        <w:i/>
                      </w:rPr>
                      <w:t>Н</w:t>
                    </w:r>
                  </w:p>
                </w:txbxContent>
              </v:textbox>
            </v:shape>
            <v:shape id="_x0000_s3944" type="#_x0000_t202" style="position:absolute;left:7418;top:4511;width:609;height:415" wrapcoords="0 0 21600 0 21600 21600 0 21600 0 0" filled="f" stroked="f" strokecolor="#333" strokeweight=".5pt">
              <v:textbox style="layout-flow:vertical;mso-layout-flow-alt:bottom-to-top;mso-next-textbox:#_x0000_s3944">
                <w:txbxContent>
                  <w:p w:rsidR="00E60A40" w:rsidRDefault="00E60A40" w:rsidP="00ED0240">
                    <w:pPr>
                      <w:rPr>
                        <w:i/>
                        <w:lang w:val="en-US"/>
                      </w:rPr>
                    </w:pPr>
                    <w:r>
                      <w:rPr>
                        <w:i/>
                        <w:lang w:val="en-US"/>
                      </w:rPr>
                      <w:t>Z</w:t>
                    </w:r>
                  </w:p>
                </w:txbxContent>
              </v:textbox>
            </v:shape>
            <v:rect id="_x0000_s3945" style="position:absolute;left:8227;top:3751;width:1066;height:554" wrapcoords="-332 -584 -332 21600 21932 21600 21932 -584 -332 -584" strokecolor="#333" strokeweight="1.25pt">
              <v:stroke startarrowwidth="narrow" startarrowlength="short"/>
            </v:rect>
            <v:rect id="_x0000_s3946" style="position:absolute;left:9240;top:4028;width:592;height:467" wrapcoords="-600 -697 -600 21600 22200 21600 22200 -697 -600 -697" strokecolor="#333" strokeweight="1.25pt">
              <v:stroke startarrowwidth="narrow" startarrowlength="short"/>
            </v:rect>
            <v:line id="_x0000_s3947" style="position:absolute" from="7696,4028" to="9432,4029" wrapcoords="1 1 106 1 106 1 1 1 1 1" strokecolor="#333" strokeweight=".5pt">
              <v:stroke startarrowwidth="narrow" startarrowlength="short"/>
            </v:line>
            <v:line id="_x0000_s3948" style="position:absolute;flip:x" from="7831,3746" to="10071,3753" wrapcoords="1 1 137 1 137 1 1 1 1 1" strokecolor="#333" strokeweight=".5pt">
              <v:stroke startarrowwidth="narrow" startarrowlength="short"/>
            </v:line>
            <v:line id="_x0000_s3949" style="position:absolute" from="8124,3761" to="8124,4038" wrapcoords="0 1 0 18 2 18 2 1 0 1" strokecolor="#333" strokeweight=".5pt">
              <v:stroke startarrowwidth="narrow" startarrowlength="short"/>
            </v:line>
            <v:line id="_x0000_s3950" style="position:absolute" from="8124,4048" to="8124,4464" wrapcoords="2 3 2 29 6 29 7 3 2 3" strokecolor="#333" strokeweight=".5pt">
              <v:stroke startarrow="classic" startarrowwidth="narrow" startarrowlength="short"/>
            </v:line>
            <v:line id="_x0000_s3951" style="position:absolute;flip:y" from="8124,3339" to="8124,3754" wrapcoords="2 3 2 29 6 29 7 3 2 3" strokecolor="#333" strokeweight=".5pt">
              <v:stroke startarrow="classic" startarrowwidth="narrow" startarrowlength="short"/>
            </v:line>
            <v:line id="_x0000_s3952" style="position:absolute;flip:x" from="8308,3751" to="8461,3890" wrapcoords="-2400 0 12000 19200 14400 19200 24000 19200 4800 0 -2400 0" strokecolor="#333" strokeweight=".5pt">
              <v:stroke startarrowwidth="narrow" startarrowlength="short"/>
            </v:line>
            <v:line id="_x0000_s3953" style="position:absolute;flip:x" from="8295,3751" to="8599,4028" wrapcoords="-1200 0 15600 19200 18000 20400 22800 20400 2400 0 -1200 0" strokecolor="#333" strokeweight=".5pt">
              <v:stroke startarrowwidth="narrow" startarrowlength="short"/>
            </v:line>
            <v:line id="_x0000_s3954" style="position:absolute;flip:x" from="8281,3751" to="8738,4167" wrapcoords="-771 0 19286 20829 22371 20829 1543 0 -771 0" strokecolor="#333" strokeweight=".5pt">
              <v:stroke startarrowwidth="narrow" startarrowlength="short"/>
            </v:line>
            <v:line id="_x0000_s3955" style="position:absolute;flip:x" from="8268,3751" to="8877,4305" wrapcoords="-584 0 19849 21016 22184 21016 1168 0 -584 0" strokecolor="#333" strokeweight=".5pt">
              <v:stroke startarrowwidth="narrow" startarrowlength="short"/>
            </v:line>
            <v:line id="_x0000_s3956" style="position:absolute;flip:x" from="8407,3751" to="9016,4305" wrapcoords="-584 0 19849 21016 22184 21016 1168 0 -584 0" strokecolor="#333" strokeweight=".5pt">
              <v:stroke startarrowwidth="narrow" startarrowlength="short"/>
            </v:line>
            <v:line id="_x0000_s3957" style="position:absolute;flip:x" from="8684,3751" to="9293,4305" wrapcoords="-584 0 19849 21016 22184 21016 1168 0 -584 0" strokecolor="#333" strokeweight=".5pt">
              <v:stroke startarrowwidth="narrow" startarrowlength="short"/>
            </v:line>
            <v:line id="_x0000_s3958" style="position:absolute;flip:x" from="8545,3751" to="9154,4305" wrapcoords="-584 0 19849 21016 22184 21016 1168 0 -584 0" strokecolor="#333" strokeweight=".5pt">
              <v:stroke startarrowwidth="narrow" startarrowlength="short"/>
            </v:line>
            <v:line id="_x0000_s3959" style="position:absolute;flip:x" from="8836,3890" to="9293,4305" wrapcoords="-771 0 19286 20829 22371 20829 1543 0 -771 0" strokecolor="#333" strokeweight=".5pt">
              <v:stroke startarrowwidth="narrow" startarrowlength="short"/>
            </v:line>
            <v:line id="_x0000_s3960" style="position:absolute;flip:x" from="8989,4028" to="9293,4305" wrapcoords="-1200 0 15600 19200 18000 20400 22800 20400 2400 0 -1200 0" strokecolor="#333" strokeweight=".5pt">
              <v:stroke startarrowwidth="narrow" startarrowlength="short"/>
            </v:line>
            <v:line id="_x0000_s3961" style="position:absolute;flip:x" from="9140,4167" to="9293,4305" wrapcoords="-2400 0 12000 19200 14400 19200 24000 19200 4800 0 -2400 0" strokecolor="#333" strokeweight=".5pt">
              <v:stroke startarrowwidth="narrow" startarrowlength="short"/>
            </v:line>
            <v:line id="_x0000_s3962" style="position:absolute;flip:x" from="9390,4038" to="9392,4503" wrapcoords="0 1 0 31 2 31 2 1 0 1" strokecolor="#333" strokeweight=".5pt">
              <v:stroke startarrowwidth="narrow" startarrowlength="short"/>
            </v:line>
            <v:line id="_x0000_s3963" style="position:absolute;flip:x" from="9494,4038" to="9498,4468" wrapcoords="0 1 0 29 2 29 2 1 0 1" strokecolor="#333" strokeweight=".5pt">
              <v:stroke startarrowwidth="narrow" startarrowlength="short"/>
            </v:line>
            <v:line id="_x0000_s3964" style="position:absolute" from="9604,4028" to="9604,4494" wrapcoords="0 1 0 31 2 31 2 1 0 1" strokecolor="#333" strokeweight=".5pt">
              <v:stroke startarrowwidth="narrow" startarrowlength="short"/>
            </v:line>
            <v:line id="_x0000_s3965" style="position:absolute;flip:x" from="9726,4032" to="9729,4482" wrapcoords="0 1 0 30 2 30 2 1 0 1" strokecolor="#333" strokeweight=".5pt">
              <v:stroke startarrowwidth="narrow" startarrowlength="short"/>
            </v:line>
            <v:shape id="_x0000_s3966" type="#_x0000_t202" style="position:absolute;left:8298;top:3299;width:1219;height:554" wrapcoords="0 0 21600 0 21600 21600 0 21600 0 0" filled="f" stroked="f" strokecolor="#333" strokeweight=".5pt">
              <v:textbox style="mso-next-textbox:#_x0000_s3966">
                <w:txbxContent>
                  <w:p w:rsidR="00E60A40" w:rsidRDefault="00E60A40" w:rsidP="00ED0240">
                    <w:pPr>
                      <w:rPr>
                        <w:b/>
                        <w:lang w:val="en-US"/>
                      </w:rPr>
                    </w:pPr>
                    <w:r>
                      <w:rPr>
                        <w:b/>
                        <w:lang w:val="en-US"/>
                      </w:rPr>
                      <w:t>P - ПР</w:t>
                    </w:r>
                  </w:p>
                </w:txbxContent>
              </v:textbox>
            </v:shape>
            <v:line id="_x0000_s3967" style="position:absolute" from="9219,4305" to="10045,4308" wrapcoords="1 1 51 1 51 1 1 1 1 1" strokeweight=".5pt"/>
            <v:line id="_x0000_s3968" style="position:absolute" from="9975,3757" to="9975,4311" wrapcoords="2 3 2 37 7 37 7 3 2 3" strokeweight=".5pt">
              <v:stroke startarrow="classic" startarrowwidth="narrow" startarrowlength="short" endarrow="classic" endarrowwidth="narrow" endarrowlength="short"/>
            </v:line>
            <v:shape id="_x0000_s3969" type="#_x0000_t202" style="position:absolute;left:9450;top:3186;width:609;height:554" wrapcoords="0 0 21600 0 21600 21600 0 21600 0 0" filled="f" stroked="f" strokeweight=".5pt">
              <v:textbox style="layout-flow:vertical;mso-layout-flow-alt:bottom-to-top;mso-next-textbox:#_x0000_s3969">
                <w:txbxContent>
                  <w:p w:rsidR="00E60A40" w:rsidRDefault="00E60A40" w:rsidP="00ED0240">
                    <w:pPr>
                      <w:rPr>
                        <w:i/>
                        <w:lang w:val="en-US"/>
                      </w:rPr>
                    </w:pPr>
                    <w:r>
                      <w:rPr>
                        <w:i/>
                        <w:lang w:val="en-US"/>
                      </w:rPr>
                      <w:t>H</w:t>
                    </w:r>
                  </w:p>
                </w:txbxContent>
              </v:textbox>
            </v:shape>
            <v:shape id="_x0000_s3970" type="#_x0000_t202" style="position:absolute;left:7021;top:4710;width:3063;height:554" wrapcoords="0 0 21600 0 21600 21600 0 21600 0 0" filled="f" stroked="f" strokeweight=".5pt">
              <v:textbox style="mso-next-textbox:#_x0000_s3970">
                <w:txbxContent>
                  <w:p w:rsidR="00E60A40" w:rsidRDefault="00E60A40" w:rsidP="00ED0240">
                    <w:pPr>
                      <w:rPr>
                        <w:i/>
                        <w:lang w:val="kk-KZ"/>
                      </w:rPr>
                    </w:pPr>
                    <w:r>
                      <w:rPr>
                        <w:i/>
                        <w:lang w:val="kk-KZ"/>
                      </w:rPr>
                      <w:t>Мүжілу шекарасы</w:t>
                    </w:r>
                  </w:p>
                </w:txbxContent>
              </v:textbox>
            </v:shape>
            <v:line id="_x0000_s3971" style="position:absolute;flip:y" from="7691,2758" to="9572,2765" wrapcoords="1 1 115 1 115 1 1 1 1 1" strokecolor="#333" strokeweight=".5pt">
              <v:stroke startarrowwidth="narrow" startarrowlength="short"/>
            </v:line>
            <v:line id="_x0000_s3972" style="position:absolute;flip:y" from="7460,4580" to="10259,4581" wrapcoords="1 1 171 1 171 1 1 1 1 1" strokecolor="#333" strokeweight=".5pt">
              <v:stroke startarrowwidth="narrow" startarrowlength="short"/>
            </v:line>
            <v:line id="_x0000_s3973" style="position:absolute;flip:x y" from="9971,3476" to="9979,3776" wrapcoords="0 1 0 20 2 20 2 1 0 1" strokeweight=".5pt"/>
            <v:line id="_x0000_s3974" style="position:absolute" from="8394,2742" to="8399,3046" wrapcoords="0 1 0 20 2 20 2 1 0 1" strokecolor="#333" strokeweight=".5pt">
              <v:stroke startarrowwidth="narrow" startarrowlength="short"/>
            </v:line>
            <v:line id="_x0000_s3975" style="position:absolute" from="8394,3022" to="8399,3439" wrapcoords="2 3 2 29 6 29 7 3 2 3" strokecolor="#333" strokeweight=".5pt">
              <v:stroke startarrow="classic" startarrowwidth="narrow" startarrowlength="short"/>
            </v:line>
            <v:line id="_x0000_s3976" style="position:absolute;flip:y" from="8396,2200" to="8396,2754" wrapcoords="2 3 2 38 6 38 7 3 2 3" strokecolor="#333" strokeweight=".5pt">
              <v:stroke startarrow="classic" startarrowwidth="narrow" startarrowlength="short"/>
            </v:line>
            <v:line id="_x0000_s3977" style="position:absolute" from="9770,4487" to="10450,4488" wrapcoords="1 1 42 1 42 1 1 1 1 1" strokeweight=".5pt"/>
            <v:line id="_x0000_s3978" style="position:absolute" from="10118,4492" to="10123,4591" wrapcoords="0 1 0 7 2 7 2 1 0 1" strokecolor="#333" strokeweight=".5pt">
              <v:stroke startarrowwidth="narrow" startarrowlength="short"/>
            </v:line>
            <v:line id="_x0000_s3979" style="position:absolute;flip:x" from="10117,4586" to="10128,4850" wrapcoords="-64800 1200 -43200 20400 43200 20400 64800 4800 43200 1200 -64800 1200" strokecolor="#333" strokeweight=".5pt">
              <v:stroke startarrow="classic" startarrowwidth="narrow" startarrowlength="short"/>
            </v:line>
            <v:line id="_x0000_s3980" style="position:absolute;flip:x y" from="10119,4191" to="10122,4486" wrapcoords="2 3 2 21 6 21 7 3 2 3" strokecolor="#333" strokeweight=".5pt">
              <v:stroke startarrow="classic" startarrowwidth="narrow" startarrowlength="short"/>
            </v:line>
            <v:shape id="_x0000_s3981" type="#_x0000_t202" style="position:absolute;left:9563;top:4358;width:603;height:557" wrapcoords="0 0 21600 0 21600 21600 0 21600 0 0" filled="f" stroked="f" strokeweight=".5pt">
              <v:textbox style="layout-flow:vertical;mso-layout-flow-alt:bottom-to-top;mso-next-textbox:#_x0000_s3981">
                <w:txbxContent>
                  <w:p w:rsidR="00E60A40" w:rsidRDefault="00E60A40" w:rsidP="00ED0240">
                    <w:pPr>
                      <w:rPr>
                        <w:i/>
                      </w:rPr>
                    </w:pPr>
                    <w:r>
                      <w:rPr>
                        <w:i/>
                      </w:rPr>
                      <w:sym w:font="Symbol" w:char="F061"/>
                    </w:r>
                  </w:p>
                </w:txbxContent>
              </v:textbox>
            </v:shape>
            <v:shape id="_x0000_s3982" type="#_x0000_t202" style="position:absolute;left:8563;top:5921;width:762;height:648" wrapcoords="0 0 21600 0 21600 21600 0 21600 0 0" filled="f" stroked="f" strokecolor="#333" strokeweight=".5pt">
              <v:textbox style="layout-flow:vertical;mso-layout-flow-alt:bottom-to-top;mso-next-textbox:#_x0000_s3982">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shape id="_x0000_s3983" type="#_x0000_t202" style="position:absolute;left:1087;top:7774;width:609;height:1138" wrapcoords="0 0 21600 0 21600 21600 0 21600 0 0" filled="f" stroked="f" strokecolor="#333" strokeweight=".5pt">
              <v:stroke startarrowwidth="narrow" startarrowlength="short"/>
              <v:textbox style="layout-flow:vertical;mso-layout-flow-alt:bottom-to-top;mso-next-textbox:#_x0000_s3983">
                <w:txbxContent>
                  <w:p w:rsidR="00E60A40" w:rsidRDefault="00E60A40" w:rsidP="00ED0240">
                    <w:pPr>
                      <w:rPr>
                        <w:i/>
                        <w:vertAlign w:val="subscript"/>
                        <w:lang w:val="en-US"/>
                      </w:rPr>
                    </w:pPr>
                    <w:proofErr w:type="gramStart"/>
                    <w:r>
                      <w:rPr>
                        <w:i/>
                        <w:lang w:val="en-US"/>
                      </w:rPr>
                      <w:t>d</w:t>
                    </w:r>
                    <w:r>
                      <w:rPr>
                        <w:i/>
                        <w:vertAlign w:val="subscript"/>
                        <w:lang w:val="en-US"/>
                      </w:rPr>
                      <w:t>max</w:t>
                    </w:r>
                    <w:proofErr w:type="gramEnd"/>
                  </w:p>
                </w:txbxContent>
              </v:textbox>
            </v:shape>
            <v:line id="_x0000_s3984" style="position:absolute" from="1614,7396" to="1614,9671" wrapcoords="2 3 2 153 6 153 7 3 2 3" strokecolor="#333" strokeweight=".5pt">
              <v:stroke startarrow="classic" startarrowwidth="narrow" startarrowlength="short"/>
            </v:line>
            <v:line id="_x0000_s3985" style="position:absolute" from="1954,9668" to="1954,10380" wrapcoords="2 3 2 48 6 48 7 3 2 3" strokecolor="#333" strokeweight=".5pt">
              <v:stroke startarrow="classic" startarrowwidth="narrow" startarrowlength="short"/>
            </v:line>
            <v:line id="_x0000_s3986" style="position:absolute;flip:x" from="3685,7842" to="3685,8106" wrapcoords="2 3 2 19 6 19 7 3 2 3" strokecolor="#333" strokeweight=".5pt">
              <v:stroke startarrow="classic" startarrowwidth="narrow" startarrowlength="short"/>
            </v:line>
            <v:rect id="_x0000_s3987" style="position:absolute;left:2037;top:7393;width:1182;height:2275" wrapcoords="-300 -142 -300 21600 21900 21600 21900 -142 -300 -142" strokecolor="#333" strokeweight="1.25pt"/>
            <v:line id="_x0000_s3988" style="position:absolute" from="1702,9668" to="3602,9669" wrapcoords="1 1 116 1 116 1 1 1 1 1" strokecolor="#333" strokeweight=".5pt"/>
            <v:line id="_x0000_s3989" style="position:absolute" from="1970,7396" to="1970,9671" wrapcoords="2 3 2 152 7 152 7 3 2 3" strokecolor="#333" strokeweight=".5pt">
              <v:stroke startarrow="classic" startarrowwidth="narrow" startarrowlength="short" endarrow="classic" endarrowwidth="narrow" endarrowlength="short"/>
            </v:line>
            <v:line id="_x0000_s3990" style="position:absolute;flip:x" from="2129,7393" to="2276,7535" wrapcoords="-2400 0 12000 19200 14400 19200 24000 19200 4800 0 -2400 0" strokecolor="#333" strokeweight=".5pt">
              <v:stroke startarrowwidth="narrow" startarrowlength="short"/>
            </v:line>
            <v:line id="_x0000_s3991" style="position:absolute;flip:x" from="2116,7393" to="2410,7678" wrapcoords="-1200 0 14400 18189 18000 20463 22800 20463 2400 0 -1200 0" strokecolor="#333" strokeweight=".5pt">
              <v:stroke startarrowwidth="narrow" startarrowlength="short"/>
            </v:line>
            <v:line id="_x0000_s3992" style="position:absolute;flip:x" from="2103,7393" to="2545,7819" wrapcoords="-800 0 9600 12343 18400 20829 19200 20829 22400 20829 1600 0 -800 0" strokecolor="#333" strokeweight=".5pt">
              <v:stroke startarrowwidth="narrow" startarrowlength="short"/>
            </v:line>
            <v:line id="_x0000_s3993" style="position:absolute;flip:x" from="2089,7393" to="2681,7962" wrapcoords="-600 0 19800 21032 22200 21032 1200 0 -600 0" strokecolor="#333" strokeweight=".5pt">
              <v:stroke startarrowwidth="narrow" startarrowlength="short"/>
            </v:line>
            <v:line id="_x0000_s3994" style="position:absolute;flip:x" from="2076,7393" to="2816,8104" wrapcoords="-480 0 20160 21140 22080 21140 960 0 -480 0" strokecolor="#333" strokeweight=".5pt">
              <v:stroke startarrowwidth="narrow" startarrowlength="short"/>
            </v:line>
            <v:line id="_x0000_s3995" style="position:absolute;flip:x" from="2063,7393" to="2949,8247" wrapcoords="-400 0 20400 21221 22000 21221 6800 6063 10800 0 -400 0" strokecolor="#333" strokeweight=".5pt">
              <v:stroke startarrowwidth="narrow" startarrowlength="short"/>
            </v:line>
            <v:line id="_x0000_s3996" style="position:absolute;flip:x" from="2050,7393" to="3084,8388" wrapcoords="-343 0 20571 21273 21943 21273 686 0 -343 0" strokecolor="#333" strokeweight=".5pt">
              <v:stroke startarrowwidth="narrow" startarrowlength="short"/>
            </v:line>
            <v:line id="_x0000_s3997" style="position:absolute;flip:x" from="2037,7393" to="3219,8531" wrapcoords="-300 0 20700 21316 21900 21316 600 0 -300 0" strokecolor="#333" strokeweight=".5pt">
              <v:stroke startarrowwidth="narrow" startarrowlength="short"/>
            </v:line>
            <v:line id="_x0000_s3998" style="position:absolute;flip:y" from="2037,7535" to="3219,8673" wrapcoords="-300 0 20700 21316 21900 21316 600 0 -300 0" strokecolor="#333" strokeweight=".5pt">
              <v:stroke startarrowwidth="narrow" startarrowlength="short"/>
            </v:line>
            <v:line id="_x0000_s3999" style="position:absolute;flip:y" from="2037,7678" to="3219,8815" wrapcoords="-300 0 20700 21316 21900 21316 600 0 -300 0" strokecolor="#333" strokeweight=".5pt">
              <v:stroke startarrowwidth="narrow" startarrowlength="short"/>
            </v:line>
            <v:line id="_x0000_s4000" style="position:absolute;flip:y" from="2037,7819" to="3219,8957" wrapcoords="-300 0 20700 21316 21900 21316 600 0 -300 0" strokecolor="#333" strokeweight=".5pt">
              <v:stroke startarrowwidth="narrow" startarrowlength="short"/>
            </v:line>
            <v:line id="_x0000_s4001" style="position:absolute;flip:y" from="2037,8104" to="3219,9241" wrapcoords="-300 0 20700 21316 21900 21316 600 0 -300 0" strokecolor="#333" strokeweight=".5pt">
              <v:stroke startarrowwidth="narrow" startarrowlength="short"/>
            </v:line>
            <v:line id="_x0000_s4002" style="position:absolute;flip:y" from="2037,7962" to="3219,9100" wrapcoords="-300 0 20700 21316 21900 21316 600 0 -300 0" strokecolor="#333" strokeweight=".5pt">
              <v:stroke startarrowwidth="narrow" startarrowlength="short"/>
            </v:line>
            <v:line id="_x0000_s4003" style="position:absolute;flip:y" from="2037,8247" to="3219,9383" wrapcoords="-300 0 20700 21316 21900 21316 600 0 -300 0" strokecolor="#333" strokeweight=".5pt">
              <v:stroke startarrowwidth="narrow" startarrowlength="short"/>
            </v:line>
            <v:line id="_x0000_s4004" style="position:absolute;flip:y" from="2037,8388" to="3219,9527" wrapcoords="-300 0 20700 21316 21900 21316 600 0 -300 0" strokecolor="#333" strokeweight=".5pt">
              <v:stroke startarrowwidth="narrow" startarrowlength="short"/>
            </v:line>
            <v:line id="_x0000_s4005" style="position:absolute;flip:y" from="2037,8531" to="3219,9668" wrapcoords="-300 0 20700 21316 21900 21316 600 0 -300 0" strokecolor="#333" strokeweight=".5pt">
              <v:stroke startarrowwidth="narrow" startarrowlength="short"/>
            </v:line>
            <v:line id="_x0000_s4006" style="position:absolute;flip:y" from="2331,8815" to="3219,9668" wrapcoords="-400 0 20400 21221 22000 21221 6800 6063 10800 0 -400 0" strokecolor="#333" strokeweight=".5pt">
              <v:stroke startarrowwidth="narrow" startarrowlength="short"/>
            </v:line>
            <v:line id="_x0000_s4007" style="position:absolute;flip:y" from="2184,8673" to="3219,9668" wrapcoords="-343 0 20571 21273 21943 21273 686 0 -343 0" strokecolor="#333" strokeweight=".5pt">
              <v:stroke startarrowwidth="narrow" startarrowlength="short"/>
            </v:line>
            <v:line id="_x0000_s4008" style="position:absolute;flip:y" from="2479,8957" to="3219,9668" wrapcoords="-480 0 20160 21140 22080 21140 960 0 -480 0" strokecolor="#333" strokeweight=".5pt">
              <v:stroke startarrowwidth="narrow" startarrowlength="short"/>
            </v:line>
            <v:line id="_x0000_s4009" style="position:absolute;flip:y" from="2628,9100" to="3219,9668" wrapcoords="-600 0 19800 21032 22200 21032 1200 0 -600 0" strokecolor="#333" strokeweight=".5pt">
              <v:stroke startarrowwidth="narrow" startarrowlength="short"/>
            </v:line>
            <v:line id="_x0000_s4010" style="position:absolute;flip:y" from="2777,9241" to="3219,9668" wrapcoords="-800 0 9600 12343 18400 20829 19200 20829 22400 20829 1600 0 -800 0" strokecolor="#333" strokeweight=".5pt">
              <v:stroke startarrowwidth="narrow" startarrowlength="short"/>
            </v:line>
            <v:line id="_x0000_s4011" style="position:absolute;flip:y" from="2923,9383" to="3219,9668" wrapcoords="-1200 0 14400 18189 18000 20463 22800 20463 2400 0 -1200 0" strokecolor="#333" strokeweight=".5pt">
              <v:stroke startarrowwidth="narrow" startarrowlength="short"/>
            </v:line>
            <v:line id="_x0000_s4012" style="position:absolute;flip:y" from="3071,9527" to="3219,9668" wrapcoords="-2400 0 12000 19200 14400 19200 24000 19200 4800 0 -2400 0" strokecolor="#333" strokeweight=".5pt">
              <v:stroke startarrowwidth="narrow" startarrowlength="short"/>
            </v:line>
            <v:shape id="_x0000_s4013" type="#_x0000_t202" style="position:absolute;left:1427;top:7743;width:807;height:995" wrapcoords="0 0 21600 0 21600 21600 0 21600 0 0" filled="f" stroked="f" strokecolor="#333" strokeweight=".5pt">
              <v:stroke startarrowwidth="narrow" startarrowlength="short"/>
              <v:textbox style="layout-flow:vertical;mso-layout-flow-alt:bottom-to-top;mso-next-textbox:#_x0000_s4013">
                <w:txbxContent>
                  <w:p w:rsidR="00E60A40" w:rsidRDefault="00E60A40" w:rsidP="00ED0240">
                    <w:pPr>
                      <w:rPr>
                        <w:i/>
                        <w:vertAlign w:val="subscript"/>
                        <w:lang w:val="en-US"/>
                      </w:rPr>
                    </w:pPr>
                    <w:r>
                      <w:rPr>
                        <w:i/>
                        <w:lang w:val="en-US"/>
                      </w:rPr>
                      <w:t>T</w:t>
                    </w:r>
                    <w:r>
                      <w:rPr>
                        <w:i/>
                        <w:vertAlign w:val="subscript"/>
                        <w:lang w:val="en-US"/>
                      </w:rPr>
                      <w:t>D</w:t>
                    </w:r>
                  </w:p>
                </w:txbxContent>
              </v:textbox>
            </v:shape>
            <v:shape id="_x0000_s4014" type="#_x0000_t202" style="position:absolute;left:1384;top:9443;width:762;height:996" wrapcoords="0 0 21600 0 21600 21600 0 21600 0 0" filled="f" stroked="f" strokecolor="#333" strokeweight=".5pt">
              <v:stroke startarrowwidth="narrow" startarrowlength="short"/>
              <v:textbox style="layout-flow:vertical;mso-layout-flow-alt:bottom-to-top;mso-next-textbox:#_x0000_s4014">
                <w:txbxContent>
                  <w:p w:rsidR="00E60A40" w:rsidRDefault="00E60A40" w:rsidP="00ED0240">
                    <w:pPr>
                      <w:rPr>
                        <w:i/>
                        <w:vertAlign w:val="subscript"/>
                        <w:lang w:val="en-US"/>
                      </w:rPr>
                    </w:pPr>
                    <w:proofErr w:type="gramStart"/>
                    <w:r>
                      <w:rPr>
                        <w:i/>
                        <w:lang w:val="en-US"/>
                      </w:rPr>
                      <w:t>d</w:t>
                    </w:r>
                    <w:r>
                      <w:rPr>
                        <w:i/>
                        <w:vertAlign w:val="subscript"/>
                        <w:lang w:val="en-US"/>
                      </w:rPr>
                      <w:t>min</w:t>
                    </w:r>
                    <w:proofErr w:type="gramEnd"/>
                  </w:p>
                </w:txbxContent>
              </v:textbox>
            </v:shape>
            <v:shape id="_x0000_s4015" type="#_x0000_t202" style="position:absolute;left:4090;top:8447;width:1219;height:568" wrapcoords="0 0 21600 0 21600 21600 0 21600 0 0" filled="f" stroked="f" strokecolor="#333" strokeweight=".5pt">
              <v:textbox style="mso-next-textbox:#_x0000_s4015">
                <w:txbxContent>
                  <w:p w:rsidR="00E60A40" w:rsidRDefault="00E60A40" w:rsidP="00ED0240">
                    <w:pPr>
                      <w:rPr>
                        <w:b/>
                        <w:lang w:val="en-US"/>
                      </w:rPr>
                    </w:pPr>
                    <w:r>
                      <w:rPr>
                        <w:b/>
                        <w:lang w:val="en-US"/>
                      </w:rPr>
                      <w:t>P - HE</w:t>
                    </w:r>
                  </w:p>
                </w:txbxContent>
              </v:textbox>
            </v:shape>
            <v:shape id="_x0000_s4016" type="#_x0000_t202" style="position:absolute;left:5713;top:6527;width:762;height:426" wrapcoords="0 0 21600 0 21600 21600 0 21600 0 0" filled="f" stroked="f" strokecolor="#333" strokeweight=".5pt">
              <v:textbox style="layout-flow:vertical;mso-layout-flow-alt:bottom-to-top;mso-next-textbox:#_x0000_s4016">
                <w:txbxContent>
                  <w:p w:rsidR="00E60A40" w:rsidRDefault="00E60A40" w:rsidP="00ED0240">
                    <w:pPr>
                      <w:rPr>
                        <w:i/>
                        <w:vertAlign w:val="subscript"/>
                        <w:lang w:val="en-US"/>
                      </w:rPr>
                    </w:pPr>
                    <w:r>
                      <w:rPr>
                        <w:i/>
                      </w:rPr>
                      <w:t>у</w:t>
                    </w:r>
                    <w:proofErr w:type="gramStart"/>
                    <w:r>
                      <w:rPr>
                        <w:i/>
                        <w:vertAlign w:val="subscript"/>
                        <w:lang w:val="en-US"/>
                      </w:rPr>
                      <w:t>1</w:t>
                    </w:r>
                    <w:proofErr w:type="gramEnd"/>
                  </w:p>
                </w:txbxContent>
              </v:textbox>
            </v:shape>
            <v:shape id="_x0000_s4017" type="#_x0000_t202" style="position:absolute;left:5576;top:8125;width:609;height:569" wrapcoords="0 0 21600 0 21600 21600 0 21600 0 0" filled="f" stroked="f" strokecolor="#333" strokeweight=".5pt">
              <v:textbox style="layout-flow:vertical;mso-layout-flow-alt:bottom-to-top;mso-next-textbox:#_x0000_s4017">
                <w:txbxContent>
                  <w:p w:rsidR="00E60A40" w:rsidRDefault="00E60A40" w:rsidP="00ED0240">
                    <w:pPr>
                      <w:rPr>
                        <w:i/>
                        <w:vertAlign w:val="subscript"/>
                        <w:lang w:val="en-US"/>
                      </w:rPr>
                    </w:pPr>
                    <w:r>
                      <w:rPr>
                        <w:i/>
                      </w:rPr>
                      <w:t>Н</w:t>
                    </w:r>
                    <w:proofErr w:type="gramStart"/>
                    <w:r>
                      <w:rPr>
                        <w:i/>
                        <w:vertAlign w:val="subscript"/>
                        <w:lang w:val="en-US"/>
                      </w:rPr>
                      <w:t>1</w:t>
                    </w:r>
                    <w:proofErr w:type="gramEnd"/>
                  </w:p>
                </w:txbxContent>
              </v:textbox>
            </v:shape>
            <v:shape id="_x0000_s4018" type="#_x0000_t202" style="position:absolute;left:4094;top:6948;width:1219;height:568" wrapcoords="0 0 21600 0 21600 21600 0 21600 0 0" filled="f" stroked="f" strokecolor="#333" strokeweight=".5pt">
              <v:textbox style="mso-next-textbox:#_x0000_s4018">
                <w:txbxContent>
                  <w:p w:rsidR="00E60A40" w:rsidRDefault="00E60A40" w:rsidP="00ED0240">
                    <w:pPr>
                      <w:rPr>
                        <w:b/>
                        <w:lang w:val="en-US"/>
                      </w:rPr>
                    </w:pPr>
                    <w:r>
                      <w:rPr>
                        <w:b/>
                        <w:lang w:val="en-US"/>
                      </w:rPr>
                      <w:t>P - ПР</w:t>
                    </w:r>
                  </w:p>
                </w:txbxContent>
              </v:textbox>
            </v:shape>
            <v:line id="_x0000_s4019" style="position:absolute" from="3817,8098" to="6269,8103" wrapcoords="1 1 150 1 150 1 1 1 1 1" strokecolor="#333" strokeweight=".5pt">
              <v:stroke startarrowwidth="narrow" startarrowlength="short"/>
            </v:line>
            <v:line id="_x0000_s4020" style="position:absolute" from="6086,7532" to="6086,8101" wrapcoords="0 1 0 38 2 38 2 1 0 1" strokecolor="#333" strokeweight=".5pt">
              <v:stroke startarrowwidth="narrow" startarrowlength="short"/>
            </v:line>
            <v:line id="_x0000_s4021" style="position:absolute;flip:y" from="5699,7085" to="5699,7512" wrapcoords="2 3 2 29 6 29 7 3 2 3" strokecolor="#333" strokeweight=".5pt">
              <v:stroke startarrow="classic" startarrowwidth="narrow" startarrowlength="short"/>
            </v:line>
            <v:line id="_x0000_s4022" style="position:absolute" from="6079,8112" to="6079,8745" wrapcoords="2 3 2 43 6 43 7 3 2 3" strokecolor="#333" strokeweight=".5pt">
              <v:stroke startarrow="classic" startarrowwidth="narrow" startarrowlength="short"/>
            </v:line>
            <v:line id="_x0000_s4023" style="position:absolute" from="4057,7807" to="4057,8091" wrapcoords="0 1 0 19 2 19 2 1 0 1" strokecolor="#333" strokeweight=".5pt">
              <v:stroke startarrowwidth="narrow" startarrowlength="short"/>
            </v:line>
            <v:line id="_x0000_s4024" style="position:absolute" from="4056,8091" to="4063,8514" wrapcoords="2 3 2 29 6 29 7 3 2 3" strokecolor="#333" strokeweight=".5pt">
              <v:stroke startarrow="classic" startarrowwidth="narrow" startarrowlength="short"/>
            </v:line>
            <v:line id="_x0000_s4025" style="position:absolute;flip:y" from="4057,7237" to="4057,7807" wrapcoords="2 3 2 39 6 39 7 3 2 3" strokecolor="#333" strokeweight=".5pt">
              <v:stroke startarrow="classic" startarrowwidth="narrow" startarrowlength="short"/>
            </v:line>
            <v:rect id="_x0000_s4026" style="position:absolute;left:4233;top:7532;width:1066;height:569" wrapcoords="-332 -568 -332 21600 21932 21600 21932 -568 -332 -568" strokecolor="#333" strokeweight="1.25pt">
              <v:stroke startarrowwidth="narrow" startarrowlength="short"/>
            </v:rect>
            <v:line id="_x0000_s4027" style="position:absolute" from="4314,7958" to="4467,8101" wrapcoords="-2400 0 12000 19440 14400 19440 24000 19440 4800 0 -2400 0" strokecolor="#333" strokeweight=".5pt">
              <v:stroke startarrowwidth="narrow" startarrowlength="short"/>
            </v:line>
            <v:line id="_x0000_s4028" style="position:absolute" from="4301,7817" to="4605,8101" wrapcoords="-1200 0 14400 18189 18000 20463 22800 20463 2400 0 -1200 0" strokecolor="#333" strokeweight=".5pt">
              <v:stroke startarrowwidth="narrow" startarrowlength="short"/>
            </v:line>
            <v:line id="_x0000_s4029" style="position:absolute" from="4287,7673" to="4744,8101" wrapcoords="-771 0 9257 11917 18514 20855 19286 20855 22371 20855 1543 0 -771 0" strokecolor="#333" strokeweight=".5pt">
              <v:stroke startarrowwidth="narrow" startarrowlength="short"/>
            </v:line>
            <v:line id="_x0000_s4030" style="position:absolute" from="4274,7532" to="4883,8101" wrapcoords="-584 0 19849 21032 22184 21032 1168 0 -584 0" strokecolor="#333" strokeweight=".5pt">
              <v:stroke startarrowwidth="narrow" startarrowlength="short"/>
            </v:line>
            <v:line id="_x0000_s4031" style="position:absolute" from="4413,7532" to="5022,8101" wrapcoords="-584 0 19849 21032 22184 21032 1168 0 -584 0" strokecolor="#333" strokeweight=".5pt">
              <v:stroke startarrowwidth="narrow" startarrowlength="short"/>
            </v:line>
            <v:line id="_x0000_s4032" style="position:absolute" from="4551,7532" to="5160,8101" wrapcoords="-584 0 19849 21032 22184 21032 1168 0 -584 0" strokecolor="#333" strokeweight=".5pt">
              <v:stroke startarrowwidth="narrow" startarrowlength="short"/>
            </v:line>
            <v:line id="_x0000_s4033" style="position:absolute" from="4690,7532" to="5299,8101" wrapcoords="-584 0 19849 21032 22184 21032 1168 0 -584 0" strokecolor="#333" strokeweight=".5pt">
              <v:stroke startarrowwidth="narrow" startarrowlength="short"/>
            </v:line>
            <v:line id="_x0000_s4034" style="position:absolute" from="4842,7532" to="5299,7958" wrapcoords="-771 0 19286 20829 22371 20829 1543 0 -771 0" strokecolor="#333" strokeweight=".5pt">
              <v:stroke startarrowwidth="narrow" startarrowlength="short"/>
            </v:line>
            <v:line id="_x0000_s4035" style="position:absolute" from="4995,7532" to="5299,7817" wrapcoords="-1200 0 14400 18189 18000 20463 22800 20463 2400 0 -1200 0" strokecolor="#333" strokeweight=".5pt">
              <v:stroke startarrowwidth="narrow" startarrowlength="short"/>
            </v:line>
            <v:line id="_x0000_s4036" style="position:absolute" from="5146,7532" to="5299,7673" wrapcoords="-2400 0 12000 19200 14400 19200 24000 19200 4800 0 -2400 0" strokecolor="#333" strokeweight=".5pt">
              <v:stroke startarrowwidth="narrow" startarrowlength="short"/>
            </v:line>
            <v:shape id="_x0000_s4037" type="#_x0000_t202" style="position:absolute;left:3460;top:7774;width:762;height:728" wrapcoords="0 0 21600 0 21600 21600 0 21600 0 0" filled="f" stroked="f" strokecolor="#333" strokeweight=".5pt">
              <v:textbox style="layout-flow:vertical;mso-layout-flow-alt:bottom-to-top;mso-next-textbox:#_x0000_s4037">
                <w:txbxContent>
                  <w:p w:rsidR="00E60A40" w:rsidRDefault="00E60A40" w:rsidP="00ED0240">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4038" style="position:absolute" from="2948,7818" to="9006,7819" wrapcoords="1 1 369 1 369 1 1 1 1 1" strokecolor="#333" strokeweight=".5pt">
              <v:stroke startarrowwidth="narrow" startarrowlength="short"/>
            </v:line>
            <v:rect id="_x0000_s4039" style="position:absolute;left:5259;top:6946;width:592;height:879" wrapcoords="-600 -366 -600 21600 22200 21600 22200 -366 -600 -366" strokecolor="#333" strokeweight="1.25pt">
              <v:stroke startarrowwidth="narrow" startarrowlength="short"/>
            </v:rect>
            <v:line id="_x0000_s4040" style="position:absolute" from="5410,6956" to="5410,7835" wrapcoords="0 1 0 59 2 59 2 1 0 1" strokecolor="#333" strokeweight=".5pt">
              <v:stroke startarrowwidth="narrow" startarrowlength="short"/>
            </v:line>
            <v:line id="_x0000_s4041" style="position:absolute" from="5517,6956" to="5517,7835" wrapcoords="0 1 0 59 2 59 2 1 0 1" strokecolor="#333" strokeweight=".5pt">
              <v:stroke startarrowwidth="narrow" startarrowlength="short"/>
            </v:line>
            <v:line id="_x0000_s4042" style="position:absolute" from="5622,6946" to="5622,7825" wrapcoords="0 1 0 59 2 59 2 1 0 1" strokecolor="#333" strokeweight=".5pt">
              <v:stroke startarrowwidth="narrow" startarrowlength="short"/>
            </v:line>
            <v:line id="_x0000_s4043" style="position:absolute" from="5748,6950" to="5748,7829" wrapcoords="0 1 0 59 2 59 2 1 0 1" strokecolor="#333" strokeweight=".5pt">
              <v:stroke startarrowwidth="narrow" startarrowlength="short"/>
            </v:line>
            <v:line id="_x0000_s4044" style="position:absolute" from="5189,7530" to="6154,7532" wrapcoords="1 1 60 1 60 1 1 1 1 1" strokecolor="#333" strokeweight=".5pt">
              <v:stroke startarrowwidth="narrow" startarrowlength="short"/>
            </v:line>
            <v:line id="_x0000_s4045" style="position:absolute" from="960,7393" to="6519,7400" wrapcoords="1 1 339 1 339 1 1 1 1 1" strokecolor="#333" strokeweight=".5pt"/>
            <v:line id="_x0000_s4046" style="position:absolute;flip:x y" from="3675,7367" to="3679,7845" wrapcoords="0 1 0 32 2 32 2 1 0 1" strokeweight=".5pt"/>
            <v:line id="_x0000_s4047" style="position:absolute;flip:x y" from="3676,6853" to="3679,7400" wrapcoords="2 3 2 37 6 37 7 3 2 3" strokeweight=".5pt">
              <v:stroke startarrow="classic" startarrowwidth="narrow" startarrowlength="short"/>
            </v:line>
            <v:line id="_x0000_s4048" style="position:absolute;flip:y" from="4828,6946" to="10216,6953" wrapcoords="1 1 328 1 328 1 1 1 1 1" strokeweight=".5pt"/>
            <v:line id="_x0000_s4049" style="position:absolute;flip:y" from="6086,7124" to="6086,7549" wrapcoords="2 3 2 29 6 29 7 3 2 3" strokeweight=".5pt">
              <v:stroke startarrow="classic" startarrowwidth="narrow" startarrowlength="short"/>
            </v:line>
            <v:line id="_x0000_s4050" style="position:absolute;flip:x" from="6336,6514" to="6344,7422" wrapcoords="0 1 0 61 2 61 2 1 0 1" strokeweight=".5pt"/>
            <v:line id="_x0000_s4051" style="position:absolute;flip:y" from="6357,6204" to="6357,6488" wrapcoords="2 3 2 20 6 20 7 3 2 3" strokeweight=".5pt">
              <v:stroke startarrow="classic" startarrowwidth="narrow" startarrowlength="short"/>
            </v:line>
            <v:line id="_x0000_s4052" style="position:absolute" from="6343,7390" to="6350,7684" wrapcoords="2 3 2 21 6 21 7 3 2 3" strokeweight=".5pt">
              <v:stroke startarrow="classic" startarrowwidth="narrow" startarrowlength="short"/>
            </v:line>
            <v:shape id="_x0000_s4053" type="#_x0000_t202" style="position:absolute;left:3157;top:6775;width:753;height:566" wrapcoords="0 0 21600 0 21600 21600 0 21600 0 0" filled="f" stroked="f" strokeweight=".5pt">
              <v:textbox style="layout-flow:vertical;mso-layout-flow-alt:bottom-to-top;mso-next-textbox:#_x0000_s4053">
                <w:txbxContent>
                  <w:p w:rsidR="00E60A40" w:rsidRDefault="00E60A40" w:rsidP="00ED0240">
                    <w:pPr>
                      <w:rPr>
                        <w:i/>
                        <w:vertAlign w:val="subscript"/>
                        <w:lang w:val="en-US"/>
                      </w:rPr>
                    </w:pPr>
                    <w:r>
                      <w:rPr>
                        <w:i/>
                        <w:lang w:val="en-US"/>
                      </w:rPr>
                      <w:t>Z</w:t>
                    </w:r>
                    <w:r>
                      <w:rPr>
                        <w:i/>
                        <w:vertAlign w:val="subscript"/>
                        <w:lang w:val="en-US"/>
                      </w:rPr>
                      <w:t>1</w:t>
                    </w:r>
                  </w:p>
                </w:txbxContent>
              </v:textbox>
            </v:shape>
            <v:rect id="_x0000_s4054" style="position:absolute;left:7785;top:6778;width:1053;height:393" wrapcoords="-338 -831 -338 21600 21938 21600 21938 -831 -338 -831" filled="f" strokeweight="1.25pt"/>
            <v:line id="_x0000_s4055" style="position:absolute;flip:x" from="7866,6778" to="8016,6909" wrapcoords="-2400 0 12000 19200 14400 19200 24000 19200 4800 0 -2400 0" strokeweight=".5pt"/>
            <v:line id="_x0000_s4056" style="position:absolute;flip:x" from="7852,6778" to="8153,7040" wrapcoords="-1200 0 16800 20329 18000 20329 22800 20329 2400 0 -1200 0" strokeweight=".5pt"/>
            <v:line id="_x0000_s4057" style="position:absolute;flip:x" from="7839,6778" to="8290,7171" wrapcoords="-800 0 19200 20769 22400 20769 1600 0 -800 0" strokeweight=".5pt"/>
            <v:line id="_x0000_s4058" style="position:absolute;flip:x" from="7976,6778" to="8427,7171" wrapcoords="-800 0 19200 20769 22400 20769 1600 0 -800 0" strokeweight=".5pt"/>
            <v:line id="_x0000_s4059" style="position:absolute;flip:x" from="8113,6778" to="8564,7171" wrapcoords="-800 0 19200 20769 22400 20769 1600 0 -800 0" strokeweight=".5pt"/>
            <v:line id="_x0000_s4060" style="position:absolute;flip:x" from="8250,6778" to="8701,7171" wrapcoords="-800 0 19200 20769 22400 20769 1600 0 -800 0" strokeweight=".5pt"/>
            <v:line id="_x0000_s4061" style="position:absolute;flip:x" from="8387,6778" to="8838,7171" wrapcoords="-800 0 19200 20769 22400 20769 1600 0 -800 0" strokeweight=".5pt"/>
            <v:line id="_x0000_s4062" style="position:absolute;flip:x" from="8537,6909" to="8838,7171" wrapcoords="-1200 0 16800 20329 18000 20329 22800 20329 2400 0 -1200 0" strokeweight=".5pt"/>
            <v:line id="_x0000_s4063" style="position:absolute;flip:x" from="8688,7040" to="8838,7171" wrapcoords="-2400 0 12000 19200 14400 19200 24000 19200 4800 0 -2400 0" strokeweight=".5pt"/>
            <v:rect id="_x0000_s4064" style="position:absolute;left:7781;top:7643;width:1054;height:382" wrapcoords="-338 -864 -338 21600 21938 21600 21938 -864 -338 -864" filled="f" strokeweight="1.25pt"/>
            <v:line id="_x0000_s4065" style="position:absolute;flip:x" from="7862,7643" to="8012,7770" wrapcoords="-2400 0 12000 18900 14400 18900 24000 18900 4800 0 -2400 0" strokeweight=".5pt"/>
            <v:line id="_x0000_s4066" style="position:absolute;flip:x" from="7848,7643" to="8149,7898" wrapcoords="-1200 0 16800 20329 18000 20329 22800 20329 2400 0 -1200 0" strokeweight=".5pt"/>
            <v:line id="_x0000_s4067" style="position:absolute;flip:x" from="7835,7643" to="8286,8025" wrapcoords="-800 0 19200 20736 22400 20736 1600 0 -800 0" strokeweight=".5pt"/>
            <v:line id="_x0000_s4068" style="position:absolute;flip:x" from="7972,7643" to="8423,8025" wrapcoords="-800 0 19200 20736 22400 20736 1600 0 -800 0" strokeweight=".5pt"/>
            <v:line id="_x0000_s4069" style="position:absolute;flip:x" from="8109,7643" to="8560,8025" wrapcoords="-800 0 19200 20736 22400 20736 1600 0 -800 0" strokeweight=".5pt"/>
            <v:line id="_x0000_s4070" style="position:absolute;flip:x" from="8246,7643" to="8697,8025" wrapcoords="-800 0 19200 20736 22400 20736 1600 0 -800 0" strokeweight=".5pt"/>
            <v:line id="_x0000_s4071" style="position:absolute;flip:x" from="8383,7643" to="8835,8025" wrapcoords="-800 0 19200 20736 22400 20736 1600 0 -800 0" strokeweight=".5pt"/>
            <v:line id="_x0000_s4072" style="position:absolute;flip:x" from="8533,7770" to="8835,8025" wrapcoords="-1200 0 16800 20329 18000 20329 22800 20329 2400 0 -1200 0" strokeweight=".5pt"/>
            <v:line id="_x0000_s4073" style="position:absolute;flip:x" from="8684,7898" to="8835,8025" wrapcoords="-2400 0 12000 18900 14400 18900 24000 18900 4800 0 -2400 0" strokeweight=".5pt"/>
            <v:line id="_x0000_s4074" style="position:absolute" from="7280,7176" to="9150,7177" wrapcoords="1 1 115 1 115 1 1 1 1 1" strokeweight=".5pt"/>
            <v:line id="_x0000_s4075" style="position:absolute" from="7353,8023" to="9310,8024" wrapcoords="1 1 120 1 120 1 1 1 1 1" strokeweight=".5pt"/>
            <v:line id="_x0000_s4076" style="position:absolute;flip:y" from="7532,6517" to="7532,6942" wrapcoords="2 3 2 29 6 29 7 3 2 3" strokeweight=".5pt">
              <v:stroke startarrow="classic" startarrowwidth="narrow" startarrowlength="short"/>
            </v:line>
            <v:line id="_x0000_s4077" style="position:absolute;flip:x" from="7537,6939" to="7537,7175" wrapcoords="0 1 0 16 2 16 2 1 0 1" strokecolor="#333" strokeweight=".5pt">
              <v:stroke startarrowwidth="narrow" startarrowlength="short"/>
            </v:line>
            <v:line id="_x0000_s4078" style="position:absolute" from="7530,7170" to="7533,7474" wrapcoords="2 3 2 21 6 21 7 3 2 3" strokecolor="#333" strokeweight=".5pt">
              <v:stroke startarrow="classic" startarrowwidth="narrow" startarrowlength="short"/>
            </v:line>
            <v:line id="_x0000_s4079" style="position:absolute;flip:y" from="7608,7573" to="7608,7826" wrapcoords="2 3 2 18 6 18 7 3 2 3" strokeweight=".5pt">
              <v:stroke startarrow="classic" startarrowwidth="narrow" startarrowlength="short"/>
            </v:line>
            <v:line id="_x0000_s4080" style="position:absolute;flip:x" from="7597,7820" to="7597,8057" wrapcoords="0 1 0 16 2 16 2 1 0 1" strokecolor="#333" strokeweight=".5pt">
              <v:stroke startarrowwidth="narrow" startarrowlength="short"/>
            </v:line>
            <v:line id="_x0000_s4081" style="position:absolute" from="7606,8039" to="7608,8502" wrapcoords="2 3 2 32 6 32 7 3 2 3" strokecolor="#333" strokeweight=".5pt">
              <v:stroke startarrow="classic" startarrowwidth="narrow" startarrowlength="short"/>
            </v:line>
            <v:line id="_x0000_s4082" style="position:absolute;flip:y" from="8768,6778" to="9147,6781" wrapcoords="1 1 24 1 24 1 1 1 1 1" strokeweight=".5pt"/>
            <v:line id="_x0000_s4083" style="position:absolute" from="8789,7644" to="9360,7647" wrapcoords="1 1 36 1 36 1 1 1 1 1" strokeweight=".5pt"/>
            <v:line id="_x0000_s4084" style="position:absolute;flip:x y" from="9235,7341" to="9244,7643" wrapcoords="-64800 1080 -43200 20520 43200 20520 64800 4320 43200 1080 -64800 1080" strokeweight=".5pt">
              <v:stroke startarrow="classic" startarrowwidth="narrow" startarrowlength="short"/>
            </v:line>
            <v:line id="_x0000_s4085" style="position:absolute" from="9236,7637" to="9241,8048" wrapcoords="0 1 0 27 2 27 2 1 0 1" strokecolor="#333" strokeweight=".5pt">
              <v:stroke startarrowwidth="narrow" startarrowlength="short"/>
            </v:line>
            <v:line id="_x0000_s4086" style="position:absolute;flip:x" from="9235,8023" to="9249,8480" wrapcoords="-64800 720 -43200 20880 43200 20880 43200 720 -64800 720" strokecolor="#333" strokeweight=".5pt">
              <v:stroke startarrow="classic" startarrowwidth="narrow" startarrowlength="short"/>
            </v:line>
            <v:line id="_x0000_s4087" style="position:absolute" from="9114,7173" to="9118,7466" wrapcoords="2 3 2 21 6 21 7 3 2 3" strokeweight=".5pt">
              <v:stroke startarrow="classic" startarrowwidth="narrow" startarrowlength="short"/>
            </v:line>
            <v:line id="_x0000_s4088" style="position:absolute;flip:x y" from="9099,6768" to="9104,7178" wrapcoords="0 1 0 27 2 27 2 1 0 1" strokecolor="#333" strokeweight=".5pt">
              <v:stroke startarrowwidth="narrow" startarrowlength="short"/>
            </v:line>
            <v:line id="_x0000_s4089" style="position:absolute;flip:y" from="9102,6227" to="9102,6769" wrapcoords="2 3 2 37 6 37 7 3 2 3" strokecolor="#333" strokeweight=".5pt">
              <v:stroke startarrow="classic" startarrowwidth="narrow" startarrowlength="short"/>
            </v:line>
            <v:rect id="_x0000_s4090" style="position:absolute;left:4212;top:8954;width:1066;height:569" wrapcoords="-332 -568 -332 21600 21932 21600 21932 -568 -332 -568" strokecolor="#333" strokeweight="1.25pt">
              <v:stroke startarrowwidth="narrow" startarrowlength="short"/>
            </v:rect>
            <v:line id="_x0000_s4091" style="position:absolute" from="4293,9380" to="4446,9523" wrapcoords="-2400 0 12000 19440 14400 19440 24000 19440 4800 0 -2400 0" strokecolor="#333" strokeweight=".5pt">
              <v:stroke startarrowwidth="narrow" startarrowlength="short"/>
            </v:line>
            <v:line id="_x0000_s4092" style="position:absolute" from="4280,9239" to="4584,9523" wrapcoords="-1200 0 14400 18189 18000 20463 22800 20463 2400 0 -1200 0" strokecolor="#333" strokeweight=".5pt">
              <v:stroke startarrowwidth="narrow" startarrowlength="short"/>
            </v:line>
            <v:line id="_x0000_s4093" style="position:absolute" from="4266,9096" to="4723,9523" wrapcoords="-771 0 19286 20829 22371 20829 1543 0 -771 0" strokecolor="#333" strokeweight=".5pt">
              <v:stroke startarrowwidth="narrow" startarrowlength="short"/>
            </v:line>
            <v:line id="_x0000_s4094" style="position:absolute" from="4253,8954" to="4862,9523" wrapcoords="-584 0 19849 21032 22184 21032 1168 0 -584 0" strokecolor="#333" strokeweight=".5pt">
              <v:stroke startarrowwidth="narrow" startarrowlength="short"/>
            </v:line>
            <v:line id="_x0000_s4095" style="position:absolute" from="4392,8954" to="5001,9523" wrapcoords="-584 0 19849 21032 22184 21032 1168 0 -584 0" strokecolor="#333" strokeweight=".5pt">
              <v:stroke startarrowwidth="narrow" startarrowlength="short"/>
            </v:line>
            <v:line id="_x0000_s4096" style="position:absolute" from="4530,8954" to="5139,9523" wrapcoords="-584 0 19849 21032 22184 21032 1168 0 -584 0" strokecolor="#333" strokeweight=".5pt">
              <v:stroke startarrowwidth="narrow" startarrowlength="short"/>
            </v:line>
            <v:line id="_x0000_s4097" style="position:absolute" from="4669,8954" to="5278,9523" wrapcoords="-584 0 19849 21032 22184 21032 1168 0 -584 0" strokecolor="#333" strokeweight=".5pt">
              <v:stroke startarrowwidth="narrow" startarrowlength="short"/>
            </v:line>
            <v:line id="_x0000_s4098" style="position:absolute" from="4821,8954" to="5278,9380" wrapcoords="-771 0 19286 20829 22371 20829 1543 0 -771 0" strokecolor="#333" strokeweight=".5pt">
              <v:stroke startarrowwidth="narrow" startarrowlength="short"/>
            </v:line>
            <v:line id="_x0000_s4099" style="position:absolute" from="4974,8954" to="5278,9239" wrapcoords="-1200 0 14400 18189 18000 20463 22800 20463 2400 0 -1200 0" strokecolor="#333" strokeweight=".5pt">
              <v:stroke startarrowwidth="narrow" startarrowlength="short"/>
            </v:line>
            <v:line id="_x0000_s4100" style="position:absolute" from="5125,8954" to="5278,9096" wrapcoords="-2400 0 12000 19200 14400 19200 24000 19200 4800 0 -2400 0" strokecolor="#333" strokeweight=".5pt">
              <v:stroke startarrowwidth="narrow" startarrowlength="short"/>
            </v:line>
            <v:line id="_x0000_s4101" style="position:absolute" from="2827,9270" to="8955,9274" wrapcoords="1 1 373 1 373 1 1 1 1 1" strokeweight=".5pt"/>
            <v:line id="_x0000_s4102" style="position:absolute" from="3625,8958" to="5882,8959" wrapcoords="1 1 138 1 138 1 1 1 1 1" strokeweight=".5pt"/>
            <v:line id="_x0000_s4103" style="position:absolute" from="3950,8981" to="3950,9264" wrapcoords="0 1 0 19 2 19 2 1 0 1" strokeweight=".5pt"/>
            <v:line id="_x0000_s4104" style="position:absolute;flip:y" from="3952,8599" to="3956,8961" wrapcoords="2 3 2 25 6 25 7 3 2 3" strokeweight=".5pt">
              <v:stroke startarrow="classic" startarrowwidth="narrow" startarrowlength="short"/>
            </v:line>
            <v:line id="_x0000_s4105" style="position:absolute;flip:x" from="3952,9252" to="3956,9835" wrapcoords="2 3 2 40 6 40 7 3 2 3" strokeweight=".5pt">
              <v:stroke startarrow="classic" startarrowwidth="narrow" startarrowlength="short"/>
            </v:line>
            <v:shape id="_x0000_s4106" type="#_x0000_t202" style="position:absolute;left:5129;top:9488;width:610;height:568" wrapcoords="0 0 21600 0 21600 21600 0 21600 0 0" filled="f" stroked="f" strokecolor="#333" strokeweight=".5pt">
              <v:textbox style="layout-flow:vertical;mso-layout-flow-alt:bottom-to-top;mso-next-textbox:#_x0000_s4106">
                <w:txbxContent>
                  <w:p w:rsidR="00E60A40" w:rsidRDefault="00E60A40" w:rsidP="00ED0240">
                    <w:pPr>
                      <w:rPr>
                        <w:i/>
                        <w:vertAlign w:val="subscript"/>
                        <w:lang w:val="en-US"/>
                      </w:rPr>
                    </w:pPr>
                    <w:r>
                      <w:rPr>
                        <w:i/>
                      </w:rPr>
                      <w:t>Н</w:t>
                    </w:r>
                    <w:proofErr w:type="gramStart"/>
                    <w:r>
                      <w:rPr>
                        <w:i/>
                        <w:vertAlign w:val="subscript"/>
                        <w:lang w:val="en-US"/>
                      </w:rPr>
                      <w:t>1</w:t>
                    </w:r>
                    <w:proofErr w:type="gramEnd"/>
                  </w:p>
                </w:txbxContent>
              </v:textbox>
            </v:shape>
            <v:shape id="_x0000_s4107" type="#_x0000_t202" style="position:absolute;left:3344;top:9292;width:762;height:764" wrapcoords="0 0 21600 0 21600 21600 0 21600 0 0" filled="f" stroked="f" strokecolor="#333" strokeweight=".5pt">
              <v:textbox style="layout-flow:vertical;mso-layout-flow-alt:bottom-to-top;mso-next-textbox:#_x0000_s4107">
                <w:txbxContent>
                  <w:p w:rsidR="00E60A40" w:rsidRDefault="00E60A40" w:rsidP="00ED0240">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4108" style="position:absolute;flip:y" from="5736,8958" to="5748,9502" wrapcoords="-21600 0 -21600 21000 43200 21000 21600 0 -21600 0" strokeweight=".5pt"/>
            <v:line id="_x0000_s4109" style="position:absolute" from="5097,9518" to="5850,9519" wrapcoords="1 1 47 1 47 1 1 1 1 1" strokeweight=".5pt"/>
            <v:line id="_x0000_s4110" style="position:absolute;flip:y" from="5743,8659" to="5748,8964" wrapcoords="2 3 2 21 6 21 7 3 2 3" strokeweight=".5pt">
              <v:stroke startarrow="classic" startarrowwidth="narrow" startarrowlength="short"/>
            </v:line>
            <v:line id="_x0000_s4111" style="position:absolute" from="5735,9521" to="5743,10048" wrapcoords="2 3 2 36 6 36 7 3 2 3" strokeweight=".5pt">
              <v:stroke startarrow="classic" startarrowwidth="narrow" startarrowlength="short"/>
            </v:line>
            <v:rect id="_x0000_s4112" style="position:absolute;left:7739;top:9092;width:1054;height:381" wrapcoords="-338 -864 -338 21600 21938 21600 21938 -864 -338 -864" filled="f" strokeweight="1.25pt"/>
            <v:line id="_x0000_s4113" style="position:absolute;flip:x" from="7820,9092" to="7970,9219" wrapcoords="-2400 0 12000 18900 14400 18900 24000 18900 4800 0 -2400 0" strokeweight=".5pt"/>
            <v:line id="_x0000_s4114" style="position:absolute;flip:x" from="7806,9092" to="8107,9347" wrapcoords="-1200 0 16800 20329 18000 20329 22800 20329 2400 0 -1200 0" strokeweight=".5pt"/>
            <v:line id="_x0000_s4115" style="position:absolute;flip:x" from="7793,9092" to="8244,9473" wrapcoords="-800 0 19200 20736 22400 20736 1600 0 -800 0" strokeweight=".5pt"/>
            <v:line id="_x0000_s4116" style="position:absolute;flip:x" from="7930,9092" to="8381,9473" wrapcoords="-800 0 19200 20736 22400 20736 1600 0 -800 0" strokeweight=".5pt"/>
            <v:line id="_x0000_s4117" style="position:absolute;flip:x" from="8067,9092" to="8518,9473" wrapcoords="-800 0 19200 20736 22400 20736 1600 0 -800 0" strokeweight=".5pt"/>
            <v:line id="_x0000_s4118" style="position:absolute;flip:x" from="8204,9092" to="8656,9473" wrapcoords="-800 0 19200 20736 22400 20736 1600 0 -800 0" strokeweight=".5pt"/>
            <v:line id="_x0000_s4119" style="position:absolute;flip:x" from="8341,9092" to="8793,9473" wrapcoords="-800 0 19200 20736 22400 20736 1600 0 -800 0" strokeweight=".5pt"/>
            <v:line id="_x0000_s4120" style="position:absolute;flip:x" from="8491,9219" to="8793,9473" wrapcoords="-1200 0 16800 20329 18000 20329 22800 20329 2400 0 -1200 0" strokeweight=".5pt"/>
            <v:line id="_x0000_s4121" style="position:absolute;flip:x" from="8643,9347" to="8793,9473" wrapcoords="-2400 0 12000 18900 14400 18900 24000 18900 4800 0 -2400 0" strokeweight=".5pt"/>
            <v:line id="_x0000_s4122" style="position:absolute" from="7411,9471" to="9367,9472" wrapcoords="1 1 120 1 120 1 1 1 1 1" strokeweight=".5pt"/>
            <v:line id="_x0000_s4123" style="position:absolute;flip:y" from="7656,9012" to="7656,9265" wrapcoords="2 3 2 18 6 18 7 3 2 3" strokeweight=".5pt">
              <v:stroke startarrow="classic" startarrowwidth="narrow" startarrowlength="short"/>
            </v:line>
            <v:line id="_x0000_s4124" style="position:absolute;flip:x" from="7654,9298" to="7654,9534" wrapcoords="0 1 0 16 2 16 2 1 0 1" strokecolor="#333" strokeweight=".5pt">
              <v:stroke startarrowwidth="narrow" startarrowlength="short"/>
            </v:line>
            <v:line id="_x0000_s4125" style="position:absolute" from="7647,9451" to="7647,9941" wrapcoords="2 3 2 34 6 34 7 3 2 3" strokecolor="#333" strokeweight=".5pt">
              <v:stroke startarrow="classic" startarrowwidth="narrow" startarrowlength="short"/>
            </v:line>
            <v:line id="_x0000_s4126" style="position:absolute" from="8697,9090" to="9268,9093" wrapcoords="1 1 36 1 36 1 1 1 1 1" strokeweight=".5pt"/>
            <v:line id="_x0000_s4127" style="position:absolute;flip:y" from="9209,8805" to="9213,9099" wrapcoords="2 3 2 21 6 21 7 3 2 3" strokeweight=".5pt">
              <v:stroke startarrow="classic" startarrowwidth="narrow" startarrowlength="short"/>
            </v:line>
            <v:line id="_x0000_s4128" style="position:absolute;flip:x" from="9206,9096" to="9211,9506" wrapcoords="0 1 0 27 2 27 2 1 0 1" strokecolor="#333" strokeweight=".5pt">
              <v:stroke startarrowwidth="narrow" startarrowlength="short"/>
            </v:line>
            <v:line id="_x0000_s4129" style="position:absolute;flip:x" from="9213,9458" to="9213,9937" wrapcoords="2 3 2 33 6 33 7 3 2 3" strokecolor="#333" strokeweight=".5pt">
              <v:stroke startarrow="classic" startarrowwidth="narrow" startarrowlength="short"/>
            </v:line>
            <v:shape id="_x0000_s4130" type="#_x0000_t202" style="position:absolute;left:7599;top:8614;width:1563;height:570" wrapcoords="0 0 21600 0 21600 21600 0 21600 0 0" filled="f" stroked="f" strokecolor="#333" strokeweight=".5pt">
              <v:textbox style="mso-next-textbox:#_x0000_s4130">
                <w:txbxContent>
                  <w:p w:rsidR="00E60A40" w:rsidRDefault="00E60A40" w:rsidP="00ED0240">
                    <w:pPr>
                      <w:rPr>
                        <w:b/>
                        <w:lang w:val="en-US"/>
                      </w:rPr>
                    </w:pPr>
                    <w:r>
                      <w:rPr>
                        <w:b/>
                        <w:lang w:val="en-US"/>
                      </w:rPr>
                      <w:t>K - HE</w:t>
                    </w:r>
                  </w:p>
                </w:txbxContent>
              </v:textbox>
            </v:shape>
            <v:shape id="_x0000_s4131" type="#_x0000_t202" style="position:absolute;left:6959;top:6295;width:762;height:666" wrapcoords="0 0 21600 0 21600 21600 0 21600 0 0" filled="f" stroked="f" strokecolor="#333" strokeweight=".5pt">
              <v:textbox style="layout-flow:vertical;mso-layout-flow-alt:bottom-to-top;mso-next-textbox:#_x0000_s4131">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4132" type="#_x0000_t202" style="position:absolute;left:7727;top:7202;width:1486;height:568" wrapcoords="0 0 21600 0 21600 21600 0 21600 0 0" filled="f" stroked="f" strokecolor="#333" strokeweight=".5pt">
              <v:textbox style="mso-next-textbox:#_x0000_s4132">
                <w:txbxContent>
                  <w:p w:rsidR="00E60A40" w:rsidRDefault="00E60A40" w:rsidP="00ED0240">
                    <w:pPr>
                      <w:rPr>
                        <w:b/>
                        <w:lang w:val="en-US"/>
                      </w:rPr>
                    </w:pPr>
                    <w:r>
                      <w:rPr>
                        <w:b/>
                        <w:lang w:val="en-US"/>
                      </w:rPr>
                      <w:t>K - ПР</w:t>
                    </w:r>
                  </w:p>
                </w:txbxContent>
              </v:textbox>
            </v:shape>
            <v:shape id="_x0000_s4133" type="#_x0000_t202" style="position:absolute;left:6965;top:8035;width:762;height:666" wrapcoords="0 0 21600 0 21600 21600 0 21600 0 0" filled="f" stroked="f" strokecolor="#333" strokeweight=".5pt">
              <v:textbox style="layout-flow:vertical;mso-layout-flow-alt:bottom-to-top;mso-next-textbox:#_x0000_s4133">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4134" type="#_x0000_t202" style="position:absolute;left:7750;top:6351;width:1219;height:569" wrapcoords="0 0 21600 0 21600 21600 0 21600 0 0" filled="f" stroked="f" strokecolor="#333" strokeweight=".5pt">
              <v:textbox style="mso-next-textbox:#_x0000_s4134">
                <w:txbxContent>
                  <w:p w:rsidR="00E60A40" w:rsidRDefault="00E60A40" w:rsidP="00ED0240">
                    <w:pPr>
                      <w:rPr>
                        <w:b/>
                        <w:lang w:val="en-US"/>
                      </w:rPr>
                    </w:pPr>
                    <w:r>
                      <w:rPr>
                        <w:b/>
                        <w:lang w:val="en-US"/>
                      </w:rPr>
                      <w:t>K - И</w:t>
                    </w:r>
                  </w:p>
                </w:txbxContent>
              </v:textbox>
            </v:shape>
            <v:shape id="_x0000_s4135" type="#_x0000_t202" style="position:absolute;left:7021;top:9385;width:763;height:666" wrapcoords="0 0 21600 0 21600 21600 0 21600 0 0" filled="f" stroked="f" strokecolor="#333" strokeweight=".5pt">
              <v:textbox style="layout-flow:vertical;mso-layout-flow-alt:bottom-to-top;mso-next-textbox:#_x0000_s4135">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4136" type="#_x0000_t202" style="position:absolute;left:5216;top:10022;width:863;height:405" wrapcoords="0 0 21600 0 21600 21600 0 21600 0 0" filled="f" stroked="f" strokeweight=".5pt">
              <v:textbox style="mso-next-textbox:#_x0000_s4136">
                <w:txbxContent>
                  <w:p w:rsidR="00E60A40" w:rsidRDefault="00E60A40" w:rsidP="00ED0240">
                    <w:pPr>
                      <w:jc w:val="center"/>
                      <w:rPr>
                        <w:b/>
                        <w:i/>
                        <w:lang w:val="en-US"/>
                      </w:rPr>
                    </w:pPr>
                    <w:r>
                      <w:rPr>
                        <w:b/>
                        <w:i/>
                      </w:rPr>
                      <w:t xml:space="preserve">в) </w:t>
                    </w:r>
                  </w:p>
                </w:txbxContent>
              </v:textbox>
            </v:shape>
            <v:shape id="_x0000_s4137" type="#_x0000_t202" style="position:absolute;left:8674;top:7887;width:762;height:666" wrapcoords="0 0 21600 0 21600 21600 0 21600 0 0" filled="f" stroked="f" strokecolor="#333" strokeweight=".5pt">
              <v:textbox style="layout-flow:vertical;mso-layout-flow-alt:bottom-to-top;mso-next-textbox:#_x0000_s4137">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shape id="_x0000_s4138" type="#_x0000_t202" style="position:absolute;left:8654;top:9319;width:762;height:666" wrapcoords="0 0 21600 0 21600 21600 0 21600 0 0" filled="f" stroked="f" strokecolor="#333" strokeweight=".5pt">
              <v:textbox style="layout-flow:vertical;mso-layout-flow-alt:bottom-to-top;mso-next-textbox:#_x0000_s4138">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line id="_x0000_s4139" style="position:absolute" from="3488,9263" to="3488,9682" wrapcoords="0 1 0 28 2 28 2 1 0 1" strokeweight=".5pt"/>
            <v:line id="_x0000_s4140" style="position:absolute;flip:x y" from="3485,8887" to="3495,9249" wrapcoords="-64800 900 -43200 20700 43200 20700 64800 3600 43200 900 -64800 900" strokeweight=".5pt">
              <v:stroke startarrow="classic" startarrowwidth="narrow" startarrowlength="short"/>
            </v:line>
            <v:shape id="_x0000_s4141" type="#_x0000_t202" style="position:absolute;left:2940;top:9729;width:787;height:569" wrapcoords="0 0 21600 0 21600 21600 0 21600 0 0" filled="f" stroked="f" strokecolor="#333" strokeweight=".5pt">
              <v:textbox style="layout-flow:vertical;mso-layout-flow-alt:bottom-to-top;mso-next-textbox:#_x0000_s4141">
                <w:txbxContent>
                  <w:p w:rsidR="00E60A40" w:rsidRDefault="00E60A40" w:rsidP="00ED0240">
                    <w:pPr>
                      <w:jc w:val="center"/>
                      <w:rPr>
                        <w:i/>
                        <w:vertAlign w:val="subscript"/>
                        <w:lang w:val="en-US"/>
                      </w:rPr>
                    </w:pPr>
                    <w:r>
                      <w:rPr>
                        <w:i/>
                        <w:lang w:val="en-US"/>
                      </w:rPr>
                      <w:sym w:font="Symbol" w:char="F061"/>
                    </w:r>
                    <w:r>
                      <w:rPr>
                        <w:i/>
                        <w:vertAlign w:val="subscript"/>
                        <w:lang w:val="en-US"/>
                      </w:rPr>
                      <w:t>1</w:t>
                    </w:r>
                  </w:p>
                </w:txbxContent>
              </v:textbox>
            </v:shape>
            <v:line id="_x0000_s4142" style="position:absolute" from="3480,9666" to="3480,10219" wrapcoords="2 3 2 38 6 38 7 3 2 3" strokeweight=".5pt">
              <v:stroke startarrow="classic" startarrowwidth="narrow" startarrowlength="short"/>
            </v:line>
            <v:line id="_x0000_s4143" style="position:absolute" from="5525,6510" to="7029,6511" wrapcoords="1 1 92 1 92 1 1 1 1 1" strokeweight=".5pt"/>
            <v:line id="_x0000_s4144" style="position:absolute" from="6759,6530" to="6759,6948" wrapcoords="0 1 0 28 2 28 2 1 0 1" strokeweight=".5pt"/>
            <v:line id="_x0000_s4145" style="position:absolute;flip:x y" from="6750,6233" to="6751,6505" wrapcoords="2 3 2 19 6 19 7 3 2 3" strokeweight=".5pt">
              <v:stroke startarrow="classic" startarrowwidth="narrow" startarrowlength="short"/>
            </v:line>
            <v:shape id="_x0000_s4146" type="#_x0000_t202" style="position:absolute;left:6165;top:6451;width:762;height:570" wrapcoords="0 0 21600 0 21600 21600 0 21600 0 0" filled="f" stroked="f" strokecolor="#333" strokeweight=".5pt">
              <v:textbox style="layout-flow:vertical;mso-layout-flow-alt:bottom-to-top;mso-next-textbox:#_x0000_s4146">
                <w:txbxContent>
                  <w:p w:rsidR="00E60A40" w:rsidRDefault="00E60A40" w:rsidP="00ED0240">
                    <w:pPr>
                      <w:jc w:val="center"/>
                      <w:rPr>
                        <w:i/>
                        <w:vertAlign w:val="subscript"/>
                        <w:lang w:val="en-US"/>
                      </w:rPr>
                    </w:pPr>
                    <w:r>
                      <w:rPr>
                        <w:i/>
                        <w:lang w:val="en-US"/>
                      </w:rPr>
                      <w:sym w:font="Symbol" w:char="F061"/>
                    </w:r>
                    <w:r>
                      <w:rPr>
                        <w:i/>
                        <w:vertAlign w:val="subscript"/>
                        <w:lang w:val="en-US"/>
                      </w:rPr>
                      <w:t>1</w:t>
                    </w:r>
                  </w:p>
                </w:txbxContent>
              </v:textbox>
            </v:shape>
            <v:line id="_x0000_s4147" style="position:absolute" from="6762,6941" to="6762,7494" wrapcoords="2 3 2 38 6 38 7 3 2 3" strokeweight=".5pt">
              <v:stroke startarrow="classic" startarrowwidth="narrow" startarrowlength="short"/>
            </v:line>
            <v:shape id="_x0000_s4148" type="#_x0000_t202" style="position:absolute;left:1087;top:11632;width:609;height:1131" wrapcoords="0 0 21600 0 21600 21600 0 21600 0 0" filled="f" stroked="f" strokecolor="#333" strokeweight=".5pt">
              <v:stroke startarrowwidth="narrow" startarrowlength="short"/>
              <v:textbox style="layout-flow:vertical;mso-layout-flow-alt:bottom-to-top;mso-next-textbox:#_x0000_s4148">
                <w:txbxContent>
                  <w:p w:rsidR="00E60A40" w:rsidRDefault="00E60A40" w:rsidP="00ED0240">
                    <w:pPr>
                      <w:rPr>
                        <w:i/>
                        <w:vertAlign w:val="subscript"/>
                        <w:lang w:val="en-US"/>
                      </w:rPr>
                    </w:pPr>
                    <w:proofErr w:type="gramStart"/>
                    <w:r>
                      <w:rPr>
                        <w:i/>
                        <w:lang w:val="en-US"/>
                      </w:rPr>
                      <w:t>d</w:t>
                    </w:r>
                    <w:r>
                      <w:rPr>
                        <w:i/>
                        <w:vertAlign w:val="subscript"/>
                        <w:lang w:val="en-US"/>
                      </w:rPr>
                      <w:t>max</w:t>
                    </w:r>
                    <w:proofErr w:type="gramEnd"/>
                  </w:p>
                </w:txbxContent>
              </v:textbox>
            </v:shape>
            <v:line id="_x0000_s4149" style="position:absolute" from="1614,11256" to="1614,13519" wrapcoords="2 3 2 152 6 152 7 3 2 3" strokecolor="#333" strokeweight=".5pt">
              <v:stroke startarrow="classic" startarrowwidth="narrow" startarrowlength="short"/>
            </v:line>
            <v:line id="_x0000_s4150" style="position:absolute" from="1965,13812" to="1965,14520" wrapcoords="2 3 2 48 6 48 7 3 2 3" strokecolor="#333" strokeweight=".5pt">
              <v:stroke startarrow="classic" startarrowwidth="narrow" startarrowlength="short"/>
            </v:line>
            <v:line id="_x0000_s4151" style="position:absolute;flip:x" from="3685,11879" to="3685,12141" wrapcoords="2 3 2 18 6 18 7 3 2 3" strokecolor="#333" strokeweight=".5pt">
              <v:stroke startarrow="classic" startarrowwidth="narrow" startarrowlength="short"/>
            </v:line>
            <v:rect id="_x0000_s4152" style="position:absolute;left:2037;top:11246;width:1182;height:2551" wrapcoords="-300 -127 -300 21600 21900 21600 21900 -127 -300 -127" strokecolor="#333" strokeweight="1.25pt"/>
            <v:line id="_x0000_s4153" style="position:absolute;flip:y" from="1793,13799" to="2608,13806" wrapcoords="1 1 50 1 50 1 1 1 1 1" strokecolor="#333" strokeweight=".5pt"/>
            <v:line id="_x0000_s4154" style="position:absolute;flip:x" from="1969,11256" to="1970,13788" wrapcoords="2 3 2 169 7 169 7 3 2 3" strokecolor="#333" strokeweight=".5pt">
              <v:stroke startarrow="classic" startarrowwidth="narrow" startarrowlength="short" endarrow="classic" endarrowwidth="narrow" endarrowlength="short"/>
            </v:line>
            <v:line id="_x0000_s4155" style="position:absolute;flip:x" from="2129,11252" to="2276,11394" wrapcoords="-2400 0 12000 19200 14400 19200 24000 19200 4800 0 -2400 0" strokecolor="#333" strokeweight=".5pt">
              <v:stroke startarrowwidth="narrow" startarrowlength="short"/>
            </v:line>
            <v:line id="_x0000_s4156" style="position:absolute;flip:x" from="2116,11252" to="2410,11535" wrapcoords="-1200 0 14400 18189 18000 20463 22800 20463 2400 0 -1200 0" strokecolor="#333" strokeweight=".5pt">
              <v:stroke startarrowwidth="narrow" startarrowlength="short"/>
            </v:line>
            <v:line id="_x0000_s4157" style="position:absolute;flip:x" from="2103,11252" to="2545,11676" wrapcoords="-800 0 9600 12343 18400 20829 19200 20829 22400 20829 1600 0 -800 0" strokecolor="#333" strokeweight=".5pt">
              <v:stroke startarrowwidth="narrow" startarrowlength="short"/>
            </v:line>
            <v:line id="_x0000_s4158" style="position:absolute;flip:x" from="2089,11252" to="2681,11819" wrapcoords="-600 0 19800 21032 22200 21032 1200 0 -600 0" strokecolor="#333" strokeweight=".5pt">
              <v:stroke startarrowwidth="narrow" startarrowlength="short"/>
            </v:line>
            <v:line id="_x0000_s4159" style="position:absolute;flip:x" from="2076,11252" to="2816,11960" wrapcoords="-480 0 20160 21140 22080 21140 960 0 -480 0" strokecolor="#333" strokeweight=".5pt">
              <v:stroke startarrowwidth="narrow" startarrowlength="short"/>
            </v:line>
            <v:line id="_x0000_s4160" style="position:absolute;flip:x" from="2063,11252" to="2949,12101" wrapcoords="-400 0 20400 21221 22000 21221 6800 6063 10800 0 -400 0" strokecolor="#333" strokeweight=".5pt">
              <v:stroke startarrowwidth="narrow" startarrowlength="short"/>
            </v:line>
            <v:line id="_x0000_s4161" style="position:absolute;flip:x" from="2050,11252" to="3084,12242" wrapcoords="-343 0 20571 21273 21943 21273 686 0 -343 0" strokecolor="#333" strokeweight=".5pt">
              <v:stroke startarrowwidth="narrow" startarrowlength="short"/>
            </v:line>
            <v:line id="_x0000_s4162" style="position:absolute;flip:x" from="2037,11252" to="3219,12384" wrapcoords="-300 0 20700 21312 21900 21312 600 0 -300 0" strokecolor="#333" strokeweight=".5pt">
              <v:stroke startarrowwidth="narrow" startarrowlength="short"/>
            </v:line>
            <v:line id="_x0000_s4163" style="position:absolute;flip:y" from="2037,11394" to="3219,12526" wrapcoords="-300 0 20700 21312 21900 21312 600 0 -300 0" strokecolor="#333" strokeweight=".5pt">
              <v:stroke startarrowwidth="narrow" startarrowlength="short"/>
            </v:line>
            <v:line id="_x0000_s4164" style="position:absolute;flip:y" from="2037,11535" to="3219,12667" wrapcoords="-300 0 20700 21312 21900 21312 600 0 -300 0" strokecolor="#333" strokeweight=".5pt">
              <v:stroke startarrowwidth="narrow" startarrowlength="short"/>
            </v:line>
            <v:line id="_x0000_s4165" style="position:absolute;flip:y" from="2037,11676" to="3219,12808" wrapcoords="-300 0 20700 21312 21900 21312 600 0 -300 0" strokecolor="#333" strokeweight=".5pt">
              <v:stroke startarrowwidth="narrow" startarrowlength="short"/>
            </v:line>
            <v:line id="_x0000_s4166" style="position:absolute;flip:y" from="2037,11960" to="3219,13091" wrapcoords="-300 0 20700 21312 21900 21312 600 0 -300 0" strokecolor="#333" strokeweight=".5pt">
              <v:stroke startarrowwidth="narrow" startarrowlength="short"/>
            </v:line>
            <v:line id="_x0000_s4167" style="position:absolute;flip:y" from="2037,11819" to="3219,12950" wrapcoords="-300 0 20700 21312 21900 21312 600 0 -300 0" strokecolor="#333" strokeweight=".5pt">
              <v:stroke startarrowwidth="narrow" startarrowlength="short"/>
            </v:line>
            <v:line id="_x0000_s4168" style="position:absolute;flip:y" from="2037,12101" to="3219,13233" wrapcoords="-300 0 20700 21312 21900 21312 600 0 -300 0" strokecolor="#333" strokeweight=".5pt">
              <v:stroke startarrowwidth="narrow" startarrowlength="short"/>
            </v:line>
            <v:line id="_x0000_s4169" style="position:absolute;flip:y" from="2037,12242" to="3219,13375" wrapcoords="-300 0 20700 21316 21900 21316 600 0 -300 0" strokecolor="#333" strokeweight=".5pt">
              <v:stroke startarrowwidth="narrow" startarrowlength="short"/>
            </v:line>
            <v:line id="_x0000_s4170" style="position:absolute;flip:y" from="2037,12384" to="3219,13516" wrapcoords="-300 0 20700 21312 21900 21312 600 0 -300 0" strokecolor="#333" strokeweight=".5pt">
              <v:stroke startarrowwidth="narrow" startarrowlength="short"/>
            </v:line>
            <v:line id="_x0000_s4171" style="position:absolute;flip:y" from="2062,12667" to="3219,13783" wrapcoords="-309 0 20674 21308 21909 21308 5246 4670 10800 0 -309 0" strokecolor="#333" strokeweight=".5pt">
              <v:stroke startarrowwidth="narrow" startarrowlength="short"/>
            </v:line>
            <v:line id="_x0000_s4172" style="position:absolute;flip:y" from="2058,12526" to="3219,13623" wrapcoords="-304 0 20687 21304 21904 21304 608 0 -304 0" strokecolor="#333" strokeweight=".5pt">
              <v:stroke startarrowwidth="narrow" startarrowlength="short"/>
            </v:line>
            <v:line id="_x0000_s4173" style="position:absolute;flip:y" from="2170,12808" to="3219,13797" wrapcoords="-338 0 20588 21273 21938 21273 675 0 -338 0" strokecolor="#333" strokeweight=".5pt">
              <v:stroke startarrowwidth="narrow" startarrowlength="short"/>
            </v:line>
            <v:line id="_x0000_s4174" style="position:absolute;flip:y" from="2314,12950" to="3219,13793" wrapcoords="-393 0 20422 21214 21993 21214 785 0 -393 0" strokecolor="#333" strokeweight=".5pt">
              <v:stroke startarrowwidth="narrow" startarrowlength="short"/>
            </v:line>
            <v:line id="_x0000_s4175" style="position:absolute;flip:y" from="2497,13091" to="3219,13777" wrapcoords="-491 0 20127 21130 22091 21130 982 0 -491 0" strokecolor="#333" strokeweight=".5pt">
              <v:stroke startarrowwidth="narrow" startarrowlength="short"/>
            </v:line>
            <v:line id="_x0000_s4176" style="position:absolute;flip:y" from="2615,13233" to="3219,13789" wrapcoords="-584 0 19849 21016 22184 21016 1168 0 -584 0" strokecolor="#333" strokeweight=".5pt">
              <v:stroke startarrowwidth="narrow" startarrowlength="short"/>
            </v:line>
            <v:line id="_x0000_s4177" style="position:absolute;flip:y" from="2779,13375" to="3219,13797" wrapcoords="-800 0 9600 12343 18400 20829 19200 20829 22400 20829 1600 0 -800 0" strokecolor="#333" strokeweight=".5pt">
              <v:stroke startarrowwidth="narrow" startarrowlength="short"/>
            </v:line>
            <v:shape id="_x0000_s4178" type="#_x0000_t202" style="position:absolute;left:1427;top:11600;width:807;height:992" wrapcoords="0 0 21600 0 21600 21600 0 21600 0 0" filled="f" stroked="f" strokecolor="#333" strokeweight=".5pt">
              <v:stroke startarrowwidth="narrow" startarrowlength="short"/>
              <v:textbox style="layout-flow:vertical;mso-layout-flow-alt:bottom-to-top;mso-next-textbox:#_x0000_s4178">
                <w:txbxContent>
                  <w:p w:rsidR="00E60A40" w:rsidRDefault="00E60A40" w:rsidP="00ED0240">
                    <w:pPr>
                      <w:rPr>
                        <w:i/>
                        <w:vertAlign w:val="subscript"/>
                        <w:lang w:val="en-US"/>
                      </w:rPr>
                    </w:pPr>
                    <w:r>
                      <w:rPr>
                        <w:i/>
                        <w:lang w:val="en-US"/>
                      </w:rPr>
                      <w:t>T</w:t>
                    </w:r>
                    <w:r>
                      <w:rPr>
                        <w:i/>
                        <w:vertAlign w:val="subscript"/>
                        <w:lang w:val="en-US"/>
                      </w:rPr>
                      <w:t>D</w:t>
                    </w:r>
                  </w:p>
                </w:txbxContent>
              </v:textbox>
            </v:shape>
            <v:shape id="_x0000_s4179" type="#_x0000_t202" style="position:absolute;left:1403;top:13494;width:762;height:991" wrapcoords="0 0 21600 0 21600 21600 0 21600 0 0" filled="f" stroked="f" strokecolor="#333" strokeweight=".5pt">
              <v:stroke startarrowwidth="narrow" startarrowlength="short"/>
              <v:textbox style="layout-flow:vertical;mso-layout-flow-alt:bottom-to-top;mso-next-textbox:#_x0000_s4179">
                <w:txbxContent>
                  <w:p w:rsidR="00E60A40" w:rsidRDefault="00E60A40" w:rsidP="00ED0240">
                    <w:pPr>
                      <w:rPr>
                        <w:i/>
                        <w:vertAlign w:val="subscript"/>
                        <w:lang w:val="en-US"/>
                      </w:rPr>
                    </w:pPr>
                    <w:proofErr w:type="gramStart"/>
                    <w:r>
                      <w:rPr>
                        <w:i/>
                        <w:lang w:val="en-US"/>
                      </w:rPr>
                      <w:t>d</w:t>
                    </w:r>
                    <w:r>
                      <w:rPr>
                        <w:i/>
                        <w:vertAlign w:val="subscript"/>
                        <w:lang w:val="en-US"/>
                      </w:rPr>
                      <w:t>min</w:t>
                    </w:r>
                    <w:proofErr w:type="gramEnd"/>
                  </w:p>
                </w:txbxContent>
              </v:textbox>
            </v:shape>
            <v:shape id="_x0000_s4180" type="#_x0000_t202" style="position:absolute;left:4090;top:12711;width:1219;height:565" wrapcoords="0 0 21600 0 21600 21600 0 21600 0 0" filled="f" stroked="f" strokecolor="#333" strokeweight=".5pt">
              <v:textbox style="mso-next-textbox:#_x0000_s4180">
                <w:txbxContent>
                  <w:p w:rsidR="00E60A40" w:rsidRDefault="00E60A40" w:rsidP="00ED0240">
                    <w:pPr>
                      <w:rPr>
                        <w:b/>
                        <w:lang w:val="en-US"/>
                      </w:rPr>
                    </w:pPr>
                    <w:r>
                      <w:rPr>
                        <w:b/>
                        <w:lang w:val="en-US"/>
                      </w:rPr>
                      <w:t>P - HE</w:t>
                    </w:r>
                  </w:p>
                </w:txbxContent>
              </v:textbox>
            </v:shape>
            <v:shape id="_x0000_s4181" type="#_x0000_t202" style="position:absolute;left:5576;top:12193;width:609;height:566" wrapcoords="0 0 21600 0 21600 21600 0 21600 0 0" filled="f" stroked="f" strokecolor="#333" strokeweight=".5pt">
              <v:textbox style="layout-flow:vertical;mso-layout-flow-alt:bottom-to-top;mso-next-textbox:#_x0000_s4181">
                <w:txbxContent>
                  <w:p w:rsidR="00E60A40" w:rsidRDefault="00E60A40" w:rsidP="00ED0240">
                    <w:pPr>
                      <w:rPr>
                        <w:i/>
                        <w:vertAlign w:val="subscript"/>
                        <w:lang w:val="en-US"/>
                      </w:rPr>
                    </w:pPr>
                    <w:r>
                      <w:rPr>
                        <w:i/>
                      </w:rPr>
                      <w:t>Н</w:t>
                    </w:r>
                    <w:proofErr w:type="gramStart"/>
                    <w:r>
                      <w:rPr>
                        <w:i/>
                        <w:vertAlign w:val="subscript"/>
                        <w:lang w:val="en-US"/>
                      </w:rPr>
                      <w:t>1</w:t>
                    </w:r>
                    <w:proofErr w:type="gramEnd"/>
                  </w:p>
                </w:txbxContent>
              </v:textbox>
            </v:shape>
            <v:shape id="_x0000_s4182" type="#_x0000_t202" style="position:absolute;left:4161;top:11231;width:1220;height:566" wrapcoords="0 0 21600 0 21600 21600 0 21600 0 0" filled="f" stroked="f" strokecolor="#333" strokeweight=".5pt">
              <v:textbox style="mso-next-textbox:#_x0000_s4182">
                <w:txbxContent>
                  <w:p w:rsidR="00E60A40" w:rsidRDefault="00E60A40" w:rsidP="00ED0240">
                    <w:pPr>
                      <w:rPr>
                        <w:b/>
                        <w:lang w:val="en-US"/>
                      </w:rPr>
                    </w:pPr>
                    <w:r>
                      <w:rPr>
                        <w:b/>
                        <w:lang w:val="en-US"/>
                      </w:rPr>
                      <w:t>P - ПР</w:t>
                    </w:r>
                  </w:p>
                </w:txbxContent>
              </v:textbox>
            </v:shape>
            <v:line id="_x0000_s4183" style="position:absolute" from="3817,12164" to="6269,12170" wrapcoords="1 1 150 1 150 1 1 1 1 1" strokecolor="#333" strokeweight=".5pt">
              <v:stroke startarrowwidth="narrow" startarrowlength="short"/>
            </v:line>
            <v:line id="_x0000_s4184" style="position:absolute" from="6086,11602" to="6086,12168" wrapcoords="0 1 0 38 2 38 2 1 0 1" strokecolor="#333" strokeweight=".5pt">
              <v:stroke startarrowwidth="narrow" startarrowlength="short"/>
            </v:line>
            <v:line id="_x0000_s4185" style="position:absolute" from="6079,12179" to="6079,12809" wrapcoords="2 3 2 43 6 43 7 3 2 3" strokecolor="#333" strokeweight=".5pt">
              <v:stroke startarrow="classic" startarrowwidth="narrow" startarrowlength="short"/>
            </v:line>
            <v:line id="_x0000_s4186" style="position:absolute" from="4057,11876" to="4057,12159" wrapcoords="0 1 0 19 2 19 2 1 0 1" strokecolor="#333" strokeweight=".5pt">
              <v:stroke startarrowwidth="narrow" startarrowlength="short"/>
            </v:line>
            <v:line id="_x0000_s4187" style="position:absolute" from="4056,12159" to="4063,12580" wrapcoords="2 3 2 29 6 29 7 3 2 3" strokecolor="#333" strokeweight=".5pt">
              <v:stroke startarrow="classic" startarrowwidth="narrow" startarrowlength="short"/>
            </v:line>
            <v:line id="_x0000_s4188" style="position:absolute;flip:y" from="4057,11309" to="4057,11876" wrapcoords="2 3 2 39 6 39 7 3 2 3" strokecolor="#333" strokeweight=".5pt">
              <v:stroke startarrow="classic" startarrowwidth="narrow" startarrowlength="short"/>
            </v:line>
            <v:rect id="_x0000_s4189" style="position:absolute;left:4219;top:11598;width:1066;height:566" wrapcoords="-332 -568 -332 21600 21932 21600 21932 -568 -332 -568" strokecolor="#333" strokeweight="1.25pt">
              <v:stroke startarrowwidth="narrow" startarrowlength="short"/>
            </v:rect>
            <v:line id="_x0000_s4190" style="position:absolute" from="4300,12022" to="4453,12164" wrapcoords="-2400 0 12000 19200 14400 19200 24000 19200 4800 0 -2400 0" strokecolor="#333" strokeweight=".5pt">
              <v:stroke startarrowwidth="narrow" startarrowlength="short"/>
            </v:line>
            <v:line id="_x0000_s4191" style="position:absolute" from="4287,11882" to="4591,12164" wrapcoords="-1200 0 14400 18189 18000 20463 22800 20463 2400 0 -1200 0" strokecolor="#333" strokeweight=".5pt">
              <v:stroke startarrowwidth="narrow" startarrowlength="short"/>
            </v:line>
            <v:line id="_x0000_s4192" style="position:absolute" from="4273,11739" to="4730,12164" wrapcoords="-771 0 19286 20829 22371 20829 1543 0 -771 0" strokecolor="#333" strokeweight=".5pt">
              <v:stroke startarrowwidth="narrow" startarrowlength="short"/>
            </v:line>
            <v:line id="_x0000_s4193" style="position:absolute" from="4260,11598" to="4869,12164" wrapcoords="-584 0 19849 21032 22184 21032 1168 0 -584 0" strokecolor="#333" strokeweight=".5pt">
              <v:stroke startarrowwidth="narrow" startarrowlength="short"/>
            </v:line>
            <v:line id="_x0000_s4194" style="position:absolute" from="4399,11598" to="5008,12164" wrapcoords="-584 0 19849 21032 22184 21032 1168 0 -584 0" strokecolor="#333" strokeweight=".5pt">
              <v:stroke startarrowwidth="narrow" startarrowlength="short"/>
            </v:line>
            <v:line id="_x0000_s4195" style="position:absolute" from="4537,11598" to="5146,12164" wrapcoords="-584 0 19849 21032 22184 21032 1168 0 -584 0" strokecolor="#333" strokeweight=".5pt">
              <v:stroke startarrowwidth="narrow" startarrowlength="short"/>
            </v:line>
            <v:line id="_x0000_s4196" style="position:absolute" from="4676,11598" to="5285,12164" wrapcoords="-584 0 19849 21032 22184 21032 1168 0 -584 0" strokecolor="#333" strokeweight=".5pt">
              <v:stroke startarrowwidth="narrow" startarrowlength="short"/>
            </v:line>
            <v:line id="_x0000_s4197" style="position:absolute" from="4828,11598" to="5285,12022" wrapcoords="-771 0 19286 20829 22371 20829 1543 0 -771 0" strokecolor="#333" strokeweight=".5pt">
              <v:stroke startarrowwidth="narrow" startarrowlength="short"/>
            </v:line>
            <v:line id="_x0000_s4198" style="position:absolute" from="4981,11598" to="5285,11882" wrapcoords="-1200 0 14400 18189 18000 20463 22800 20463 2400 0 -1200 0" strokecolor="#333" strokeweight=".5pt">
              <v:stroke startarrowwidth="narrow" startarrowlength="short"/>
            </v:line>
            <v:line id="_x0000_s4199" style="position:absolute" from="5132,11598" to="5285,11739" wrapcoords="-2400 0 12000 19200 14400 19200 24000 19200 4800 0 -2400 0" strokecolor="#333" strokeweight=".5pt">
              <v:stroke startarrowwidth="narrow" startarrowlength="short"/>
            </v:line>
            <v:shape id="_x0000_s4200" type="#_x0000_t202" style="position:absolute;left:3406;top:12058;width:762;height:566" wrapcoords="0 0 21600 0 21600 21600 0 21600 0 0" filled="f" stroked="f" strokecolor="#333" strokeweight=".5pt">
              <v:textbox style="layout-flow:vertical;mso-layout-flow-alt:bottom-to-top;mso-next-textbox:#_x0000_s4200">
                <w:txbxContent>
                  <w:p w:rsidR="00E60A40" w:rsidRDefault="00E60A40" w:rsidP="00ED0240">
                    <w:pPr>
                      <w:rPr>
                        <w:i/>
                        <w:sz w:val="32"/>
                        <w:lang w:val="en-US"/>
                      </w:rPr>
                    </w:pPr>
                    <w:r>
                      <w:rPr>
                        <w:i/>
                        <w:sz w:val="32"/>
                        <w:vertAlign w:val="superscript"/>
                        <w:lang w:val="en-US"/>
                      </w:rPr>
                      <w:t>H</w:t>
                    </w:r>
                    <w:r>
                      <w:rPr>
                        <w:i/>
                        <w:sz w:val="16"/>
                        <w:lang w:val="en-US"/>
                      </w:rPr>
                      <w:t>1</w:t>
                    </w:r>
                    <w:r>
                      <w:rPr>
                        <w:i/>
                        <w:sz w:val="32"/>
                        <w:lang w:val="en-US"/>
                      </w:rPr>
                      <w:t>/</w:t>
                    </w:r>
                    <w:r>
                      <w:rPr>
                        <w:i/>
                        <w:vertAlign w:val="subscript"/>
                        <w:lang w:val="en-US"/>
                      </w:rPr>
                      <w:t>2</w:t>
                    </w:r>
                  </w:p>
                </w:txbxContent>
              </v:textbox>
            </v:shape>
            <v:line id="_x0000_s4201" style="position:absolute;flip:y" from="2925,11882" to="9410,11886" wrapcoords="1 1 395 1 395 1 1 1 1 1" strokecolor="#333" strokeweight=".5pt">
              <v:stroke startarrowwidth="narrow" startarrowlength="short"/>
            </v:line>
            <v:rect id="_x0000_s4202" style="position:absolute;left:5240;top:11365;width:592;height:521" wrapcoords="-600 -617 -600 21600 22200 21600 22200 -617 -600 -617" strokecolor="#333" strokeweight="1.25pt">
              <v:stroke startarrowwidth="narrow" startarrowlength="short"/>
            </v:rect>
            <v:line id="_x0000_s4203" style="position:absolute" from="5391,11370" to="5391,11891" wrapcoords="0 1 0 35 2 35 2 1 0 1" strokecolor="#333" strokeweight=".5pt">
              <v:stroke startarrowwidth="narrow" startarrowlength="short"/>
            </v:line>
            <v:line id="_x0000_s4204" style="position:absolute" from="5498,11370" to="5498,11891" wrapcoords="0 1 0 35 2 35 2 1 0 1" strokecolor="#333" strokeweight=".5pt">
              <v:stroke startarrowwidth="narrow" startarrowlength="short"/>
            </v:line>
            <v:line id="_x0000_s4205" style="position:absolute" from="5603,11365" to="5603,11886" wrapcoords="0 1 0 35 2 35 2 1 0 1" strokecolor="#333" strokeweight=".5pt">
              <v:stroke startarrowwidth="narrow" startarrowlength="short"/>
            </v:line>
            <v:line id="_x0000_s4206" style="position:absolute" from="5729,11367" to="5729,11888" wrapcoords="0 1 0 35 2 35 2 1 0 1" strokecolor="#333" strokeweight=".5pt">
              <v:stroke startarrowwidth="narrow" startarrowlength="short"/>
            </v:line>
            <v:line id="_x0000_s4207" style="position:absolute;flip:y" from="5186,11592" to="6185,11600" wrapcoords="-354 -21600 -354 0 21954 0 21954 -21600 708 -21600 -354 -21600" strokecolor="#333" strokeweight=".5pt">
              <v:stroke startarrowwidth="narrow" startarrowlength="short"/>
            </v:line>
            <v:line id="_x0000_s4208" style="position:absolute;flip:y" from="1045,11235" to="6497,11240" wrapcoords="1 1 332 1 332 1 1 1 1 1" strokecolor="#333" strokeweight=".5pt"/>
            <v:line id="_x0000_s4209" style="position:absolute;flip:x y" from="3682,11199" to="3686,11877" wrapcoords="0 1 0 45 2 45 2 1 0 1" strokeweight=".5pt"/>
            <v:line id="_x0000_s4210" style="position:absolute;flip:x y" from="3683,10700" to="3686,11245" wrapcoords="2 3 2 37 6 37 7 3 2 3" strokeweight=".5pt">
              <v:stroke startarrow="classic" startarrowwidth="narrow" startarrowlength="short"/>
            </v:line>
            <v:line id="_x0000_s4211" style="position:absolute;flip:x y" from="6086,11103" to="6086,11619" wrapcoords="2 3 2 35 6 35 7 3 2 3" strokeweight=".5pt">
              <v:stroke startarrow="classic" startarrowwidth="narrow" startarrowlength="short"/>
            </v:line>
            <v:shape id="_x0000_s4212" type="#_x0000_t202" style="position:absolute;left:3131;top:10572;width:752;height:563" wrapcoords="0 0 21600 0 21600 21600 0 21600 0 0" filled="f" stroked="f" strokeweight=".5pt">
              <v:textbox style="layout-flow:vertical;mso-layout-flow-alt:bottom-to-top;mso-next-textbox:#_x0000_s4212">
                <w:txbxContent>
                  <w:p w:rsidR="00E60A40" w:rsidRDefault="00E60A40" w:rsidP="00ED0240">
                    <w:pPr>
                      <w:rPr>
                        <w:i/>
                        <w:vertAlign w:val="subscript"/>
                        <w:lang w:val="en-US"/>
                      </w:rPr>
                    </w:pPr>
                    <w:r>
                      <w:rPr>
                        <w:i/>
                        <w:lang w:val="en-US"/>
                      </w:rPr>
                      <w:t>Z</w:t>
                    </w:r>
                    <w:r>
                      <w:rPr>
                        <w:i/>
                        <w:vertAlign w:val="subscript"/>
                        <w:lang w:val="en-US"/>
                      </w:rPr>
                      <w:t>1</w:t>
                    </w:r>
                  </w:p>
                </w:txbxContent>
              </v:textbox>
            </v:shape>
            <v:rect id="_x0000_s4213" style="position:absolute;left:7848;top:11192;width:1053;height:391" wrapcoords="-338 -831 -338 21600 21938 21600 21938 -831 -338 -831" filled="f" strokeweight="1.25pt"/>
            <v:line id="_x0000_s4214" style="position:absolute;flip:x" from="7929,11192" to="8079,11322" wrapcoords="-2400 0 12000 19200 14400 19200 24000 19200 4800 0 -2400 0" strokeweight=".5pt"/>
            <v:line id="_x0000_s4215" style="position:absolute;flip:x" from="7915,11192" to="8216,11453" wrapcoords="-1200 0 16800 20329 18000 20329 22800 20329 2400 0 -1200 0" strokeweight=".5pt"/>
            <v:line id="_x0000_s4216" style="position:absolute;flip:x" from="7902,11192" to="8353,11583" wrapcoords="-800 0 19200 20769 22400 20769 1600 0 -800 0" strokeweight=".5pt"/>
            <v:line id="_x0000_s4217" style="position:absolute;flip:x" from="8039,11192" to="8490,11583" wrapcoords="-800 0 19200 20769 22400 20769 1600 0 -800 0" strokeweight=".5pt"/>
            <v:line id="_x0000_s4218" style="position:absolute;flip:x" from="8176,11192" to="8627,11583" wrapcoords="-800 0 19200 20769 22400 20769 1600 0 -800 0" strokeweight=".5pt"/>
            <v:line id="_x0000_s4219" style="position:absolute;flip:x" from="8313,11192" to="8764,11583" wrapcoords="-800 0 19200 20769 22400 20769 1600 0 -800 0" strokeweight=".5pt"/>
            <v:line id="_x0000_s4220" style="position:absolute;flip:x" from="8450,11192" to="8901,11583" wrapcoords="-800 0 19200 20769 22400 20769 1600 0 -800 0" strokeweight=".5pt"/>
            <v:line id="_x0000_s4221" style="position:absolute;flip:x" from="8600,11322" to="8901,11583" wrapcoords="-1200 0 16800 20329 18000 20329 22800 20329 2400 0 -1200 0" strokeweight=".5pt"/>
            <v:line id="_x0000_s4222" style="position:absolute;flip:x" from="8751,11453" to="8901,11583" wrapcoords="-2400 0 12000 19200 14400 19200 24000 19200 4800 0 -2400 0" strokeweight=".5pt"/>
            <v:rect id="_x0000_s4223" style="position:absolute;left:7829;top:11697;width:1053;height:338" wrapcoords="-338 -939 -338 21600 21938 21600 21938 -939 -338 -939" filled="f" strokeweight="1.25pt"/>
            <v:line id="_x0000_s4224" style="position:absolute;flip:x" from="7910,11697" to="8060,11809" wrapcoords="-2400 0 12000 18514 14400 18514 24000 18514 4800 0 -2400 0" strokeweight=".5pt"/>
            <v:line id="_x0000_s4225" style="position:absolute;flip:x" from="7896,11697" to="8197,11922" wrapcoords="-1200 0 16800 20160 18000 20160 22800 20160 2400 0 -1200 0" strokeweight=".5pt"/>
            <v:line id="_x0000_s4226" style="position:absolute;flip:x" from="7883,11697" to="8334,12035" wrapcoords="-800 0 19200 20661 22400 20661 1600 0 -800 0" strokeweight=".5pt"/>
            <v:line id="_x0000_s4227" style="position:absolute;flip:x" from="8020,11697" to="8471,12035" wrapcoords="-800 0 19200 20661 22400 20661 1600 0 -800 0" strokeweight=".5pt"/>
            <v:line id="_x0000_s4228" style="position:absolute;flip:x" from="8157,11697" to="8608,12035" wrapcoords="-800 0 19200 20661 22400 20661 1600 0 -800 0" strokeweight=".5pt"/>
            <v:line id="_x0000_s4229" style="position:absolute;flip:x" from="8294,11697" to="8745,12035" wrapcoords="-800 0 19200 20661 22400 20661 1600 0 -800 0" strokeweight=".5pt"/>
            <v:line id="_x0000_s4230" style="position:absolute;flip:x" from="8431,11697" to="8882,12035" wrapcoords="-800 0 19200 20661 22400 20661 1600 0 -800 0" strokeweight=".5pt"/>
            <v:line id="_x0000_s4231" style="position:absolute;flip:x" from="8581,11809" to="8882,12035" wrapcoords="-1200 0 16800 20160 18000 20160 22800 20160 2400 0 -1200 0" strokeweight=".5pt"/>
            <v:line id="_x0000_s4232" style="position:absolute;flip:x" from="8732,11922" to="8882,12035" wrapcoords="-2400 0 12000 18900 14400 18900 24000 18900 4800 0 -2400 0" strokeweight=".5pt"/>
            <v:line id="_x0000_s4233" style="position:absolute" from="7274,11583" to="9142,11584" wrapcoords="1 1 114 1 114 1 1 1 1 1" strokeweight=".5pt"/>
            <v:line id="_x0000_s4234" style="position:absolute" from="7177,12032" to="9357,12039" wrapcoords="1 1 133 1 133 1 1 1 1 1" strokeweight=".5pt"/>
            <v:line id="_x0000_s4235" style="position:absolute;flip:y" from="7595,10933" to="7595,11355" wrapcoords="2 3 2 29 6 29 7 3 2 3" strokeweight=".5pt">
              <v:stroke startarrow="classic" startarrowwidth="narrow" startarrowlength="short"/>
            </v:line>
            <v:line id="_x0000_s4236" style="position:absolute;flip:x" from="7600,11352" to="7600,11587" wrapcoords="0 1 0 16 2 16 2 1 0 1" strokecolor="#333" strokeweight=".5pt">
              <v:stroke startarrowwidth="narrow" startarrowlength="short"/>
            </v:line>
            <v:line id="_x0000_s4237" style="position:absolute" from="7599,11595" to="7602,11898" wrapcoords="2 3 2 20 7 20 7 3 2 3" strokecolor="#333" strokeweight=".5pt">
              <v:stroke startarrow="classic" startarrowwidth="narrow" startarrowlength="short" endarrow="classic" endarrowwidth="narrow" endarrowlength="short"/>
            </v:line>
            <v:line id="_x0000_s4238" style="position:absolute;flip:x" from="7590,11891" to="7590,12126" wrapcoords="0 1 0 16 2 16 2 1 0 1" strokecolor="#333" strokeweight=".5pt">
              <v:stroke startarrowwidth="narrow" startarrowlength="short"/>
            </v:line>
            <v:line id="_x0000_s4239" style="position:absolute" from="7593,12045" to="7594,12621" wrapcoords="2 3 2 39 6 39 7 3 2 3" strokecolor="#333" strokeweight=".5pt">
              <v:stroke startarrow="classic" startarrowwidth="narrow" startarrowlength="short"/>
            </v:line>
            <v:line id="_x0000_s4240" style="position:absolute;flip:x y" from="9292,11394" to="9293,11689" wrapcoords="2 3 2 21 6 21 7 3 2 3" strokeweight=".5pt">
              <v:stroke startarrow="classic" startarrowwidth="narrow" startarrowlength="short"/>
            </v:line>
            <v:line id="_x0000_s4241" style="position:absolute;flip:x" from="9292,11713" to="9293,12086" wrapcoords="0 1 0 25 2 25 2 1 0 1" strokecolor="#333" strokeweight=".5pt">
              <v:stroke startarrowwidth="narrow" startarrowlength="short"/>
            </v:line>
            <v:line id="_x0000_s4242" style="position:absolute" from="9291,12054" to="9291,12599" wrapcoords="2 3 2 37 6 37 7 3 2 3" strokecolor="#333" strokeweight=".5pt">
              <v:stroke startarrow="classic" startarrowwidth="narrow" startarrowlength="short"/>
            </v:line>
            <v:line id="_x0000_s4243" style="position:absolute" from="9177,11585" to="9181,11877" wrapcoords="2 3 2 20 6 20 7 3 2 3" strokeweight=".5pt">
              <v:stroke startarrow="classic" startarrowwidth="narrow" startarrowlength="short"/>
            </v:line>
            <v:line id="_x0000_s4244" style="position:absolute;flip:x y" from="9162,11183" to="9167,11590" wrapcoords="0 1 0 27 2 27 2 1 0 1" strokecolor="#333" strokeweight=".5pt">
              <v:stroke startarrowwidth="narrow" startarrowlength="short"/>
            </v:line>
            <v:rect id="_x0000_s4245" style="position:absolute;left:4212;top:13216;width:1066;height:566" wrapcoords="-332 -568 -332 21600 21932 21600 21932 -568 -332 -568" strokecolor="#333" strokeweight="1.25pt">
              <v:stroke startarrowwidth="narrow" startarrowlength="short"/>
            </v:rect>
            <v:line id="_x0000_s4246" style="position:absolute" from="4293,13639" to="4446,13782" wrapcoords="-2400 0 12000 19440 14400 19440 24000 19440 4800 0 -2400 0" strokecolor="#333" strokeweight=".5pt">
              <v:stroke startarrowwidth="narrow" startarrowlength="short"/>
            </v:line>
            <v:line id="_x0000_s4247" style="position:absolute" from="4280,13499" to="4584,13782" wrapcoords="-1200 0 14400 18189 18000 20463 22800 20463 2400 0 -1200 0" strokecolor="#333" strokeweight=".5pt">
              <v:stroke startarrowwidth="narrow" startarrowlength="short"/>
            </v:line>
            <v:line id="_x0000_s4248" style="position:absolute" from="4266,13357" to="4723,13782" wrapcoords="-771 0 19286 20829 22371 20829 1543 0 -771 0" strokecolor="#333" strokeweight=".5pt">
              <v:stroke startarrowwidth="narrow" startarrowlength="short"/>
            </v:line>
            <v:line id="_x0000_s4249" style="position:absolute" from="4253,13216" to="4862,13782" wrapcoords="-584 0 19849 21032 22184 21032 1168 0 -584 0" strokecolor="#333" strokeweight=".5pt">
              <v:stroke startarrowwidth="narrow" startarrowlength="short"/>
            </v:line>
            <v:line id="_x0000_s4250" style="position:absolute" from="4392,13216" to="5001,13782" wrapcoords="-584 0 19849 21032 22184 21032 1168 0 -584 0" strokecolor="#333" strokeweight=".5pt">
              <v:stroke startarrowwidth="narrow" startarrowlength="short"/>
            </v:line>
            <v:line id="_x0000_s4251" style="position:absolute" from="4530,13216" to="5139,13782" wrapcoords="-584 0 19849 21032 22184 21032 1168 0 -584 0" strokecolor="#333" strokeweight=".5pt">
              <v:stroke startarrowwidth="narrow" startarrowlength="short"/>
            </v:line>
            <v:line id="_x0000_s4252" style="position:absolute" from="4669,13216" to="5278,13782" wrapcoords="-584 0 19849 21032 22184 21032 1168 0 -584 0" strokecolor="#333" strokeweight=".5pt">
              <v:stroke startarrowwidth="narrow" startarrowlength="short"/>
            </v:line>
            <v:line id="_x0000_s4253" style="position:absolute" from="4821,13216" to="5278,13639" wrapcoords="-771 0 19286 20829 22371 20829 1543 0 -771 0" strokecolor="#333" strokeweight=".5pt">
              <v:stroke startarrowwidth="narrow" startarrowlength="short"/>
            </v:line>
            <v:line id="_x0000_s4254" style="position:absolute" from="4974,13216" to="5278,13499" wrapcoords="-1200 0 14400 18189 18000 20463 22800 20463 2400 0 -1200 0" strokecolor="#333" strokeweight=".5pt">
              <v:stroke startarrowwidth="narrow" startarrowlength="short"/>
            </v:line>
            <v:line id="_x0000_s4255" style="position:absolute" from="5125,13216" to="5278,13357" wrapcoords="-2400 0 12000 19200 14400 19200 24000 19200 4800 0 -2400 0" strokecolor="#333" strokeweight=".5pt">
              <v:stroke startarrowwidth="narrow" startarrowlength="short"/>
            </v:line>
            <v:line id="_x0000_s4256" style="position:absolute;flip:y" from="2731,13514" to="8955,13516" wrapcoords="1 1 379 1 379 1 1 1 1 1" strokeweight=".5pt"/>
            <v:line id="_x0000_s4257" style="position:absolute" from="3596,13212" to="5854,13213" wrapcoords="1 1 138 1 138 1 1 1 1 1" strokeweight=".5pt"/>
            <v:line id="_x0000_s4258" style="position:absolute" from="3950,13241" to="3950,13524" wrapcoords="0 1 0 19 2 19 2 1 0 1" strokeweight=".5pt"/>
            <v:line id="_x0000_s4259" style="position:absolute;flip:y" from="3952,12869" to="3956,13223" wrapcoords="2 3 2 25 6 25 7 3 2 3" strokeweight=".5pt">
              <v:stroke startarrow="classic" startarrowwidth="narrow" startarrowlength="short"/>
            </v:line>
            <v:line id="_x0000_s4260" style="position:absolute;flip:x" from="3952,13511" to="3956,14091" wrapcoords="2 3 2 40 6 40 7 3 2 3" strokeweight=".5pt">
              <v:stroke startarrow="classic" startarrowwidth="narrow" startarrowlength="short"/>
            </v:line>
            <v:shape id="_x0000_s4261" type="#_x0000_t202" style="position:absolute;left:5203;top:12599;width:609;height:566" wrapcoords="0 0 21600 0 21600 21600 0 21600 0 0" filled="f" stroked="f" strokecolor="#333" strokeweight=".5pt">
              <v:textbox style="layout-flow:vertical;mso-layout-flow-alt:bottom-to-top;mso-next-textbox:#_x0000_s4261">
                <w:txbxContent>
                  <w:p w:rsidR="00E60A40" w:rsidRDefault="00E60A40" w:rsidP="00ED0240">
                    <w:pPr>
                      <w:rPr>
                        <w:i/>
                        <w:vertAlign w:val="subscript"/>
                        <w:lang w:val="en-US"/>
                      </w:rPr>
                    </w:pPr>
                    <w:r>
                      <w:rPr>
                        <w:i/>
                      </w:rPr>
                      <w:t>Н</w:t>
                    </w:r>
                    <w:proofErr w:type="gramStart"/>
                    <w:r>
                      <w:rPr>
                        <w:i/>
                        <w:vertAlign w:val="subscript"/>
                        <w:lang w:val="en-US"/>
                      </w:rPr>
                      <w:t>1</w:t>
                    </w:r>
                    <w:proofErr w:type="gramEnd"/>
                  </w:p>
                </w:txbxContent>
              </v:textbox>
            </v:shape>
            <v:shape id="_x0000_s4262" type="#_x0000_t202" style="position:absolute;left:3383;top:13375;width:762;height:743" wrapcoords="0 0 21600 0 21600 21600 0 21600 0 0" filled="f" stroked="f" strokecolor="#333" strokeweight=".5pt">
              <v:textbox style="layout-flow:vertical;mso-layout-flow-alt:bottom-to-top;mso-next-textbox:#_x0000_s4262">
                <w:txbxContent>
                  <w:p w:rsidR="00E60A40" w:rsidRDefault="00E60A40" w:rsidP="00ED0240">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4263" style="position:absolute;flip:y" from="5736,13226" to="5743,13759" wrapcoords="0 1 0 36 2 36 2 1 0 1" strokeweight=".5pt"/>
            <v:line id="_x0000_s4264" style="position:absolute" from="5081,13789" to="5834,13790" wrapcoords="1 1 47 1 47 1 1 1 1 1" strokeweight=".5pt"/>
            <v:line id="_x0000_s4265" style="position:absolute;flip:x y" from="5736,12683" to="5741,13226" wrapcoords="2 3 2 37 6 37 7 3 2 3" strokeweight=".5pt">
              <v:stroke startarrow="classic" startarrowwidth="narrow" startarrowlength="short"/>
            </v:line>
            <v:line id="_x0000_s4266" style="position:absolute" from="5735,13780" to="5743,14158" wrapcoords="2 3 2 26 6 26 7 3 2 3" strokeweight=".5pt">
              <v:stroke startarrow="classic" startarrowwidth="narrow" startarrowlength="short"/>
            </v:line>
            <v:rect id="_x0000_s4267" style="position:absolute;left:7739;top:13333;width:1054;height:380" wrapcoords="-338 -864 -338 21600 21938 21600 21938 -864 -338 -864" filled="f" strokeweight="1.25pt"/>
            <v:line id="_x0000_s4268" style="position:absolute;flip:x" from="7820,13333" to="7970,13460" wrapcoords="-2400 0 12000 18900 14400 18900 24000 18900 4800 0 -2400 0" strokeweight=".5pt"/>
            <v:line id="_x0000_s4269" style="position:absolute;flip:x" from="7806,13333" to="8107,13586" wrapcoords="-1200 0 16800 20329 18000 20329 22800 20329 2400 0 -1200 0" strokeweight=".5pt"/>
            <v:line id="_x0000_s4270" style="position:absolute;flip:x" from="7793,13333" to="8244,13713" wrapcoords="-800 0 19200 20736 22400 20736 1600 0 -800 0" strokeweight=".5pt"/>
            <v:line id="_x0000_s4271" style="position:absolute;flip:x" from="7930,13333" to="8381,13713" wrapcoords="-800 0 19200 20736 22400 20736 1600 0 -800 0" strokeweight=".5pt"/>
            <v:line id="_x0000_s4272" style="position:absolute;flip:x" from="8067,13333" to="8518,13713" wrapcoords="-800 0 19200 20736 22400 20736 1600 0 -800 0" strokeweight=".5pt"/>
            <v:line id="_x0000_s4273" style="position:absolute;flip:x" from="8204,13333" to="8656,13713" wrapcoords="-800 0 19200 20736 22400 20736 1600 0 -800 0" strokeweight=".5pt"/>
            <v:line id="_x0000_s4274" style="position:absolute;flip:x" from="8341,13333" to="8793,13713" wrapcoords="-800 0 19200 20736 22400 20736 1600 0 -800 0" strokeweight=".5pt"/>
            <v:line id="_x0000_s4275" style="position:absolute;flip:x" from="8491,13460" to="8793,13713" wrapcoords="-1200 0 16800 20329 18000 20329 22800 20329 2400 0 -1200 0" strokeweight=".5pt"/>
            <v:line id="_x0000_s4276" style="position:absolute;flip:x" from="8643,13586" to="8793,13713" wrapcoords="-2400 0 12000 18900 14400 18900 24000 18900 4800 0 -2400 0" strokeweight=".5pt"/>
            <v:line id="_x0000_s4277" style="position:absolute" from="7398,13714" to="9354,13715" wrapcoords="1 1 120 1 120 1 1 1 1 1" strokeweight=".5pt"/>
            <v:line id="_x0000_s4278" style="position:absolute;flip:x y" from="7656,13094" to="7656,13506" wrapcoords="2 3 2 28 6 28 7 3 2 3" strokeweight=".5pt">
              <v:stroke startarrow="classic" startarrowwidth="narrow" startarrowlength="short"/>
            </v:line>
            <v:line id="_x0000_s4279" style="position:absolute;flip:x" from="7654,13539" to="7654,13774" wrapcoords="0 1 0 16 2 16 2 1 0 1" strokecolor="#333" strokeweight=".5pt">
              <v:stroke startarrowwidth="narrow" startarrowlength="short"/>
            </v:line>
            <v:line id="_x0000_s4280" style="position:absolute" from="7647,13691" to="7647,13907" wrapcoords="2 3 2 15 6 15 7 3 2 3" strokecolor="#333" strokeweight=".5pt">
              <v:stroke startarrow="classic" startarrowwidth="narrow" startarrowlength="short"/>
            </v:line>
            <v:line id="_x0000_s4281" style="position:absolute" from="8697,13331" to="9268,13334" wrapcoords="1 1 36 1 36 1 1 1 1 1" strokeweight=".5pt"/>
            <v:line id="_x0000_s4282" style="position:absolute;flip:y" from="9209,13048" to="9213,13340" wrapcoords="2 3 2 20 6 20 7 3 2 3" strokeweight=".5pt">
              <v:stroke startarrow="classic" startarrowwidth="narrow" startarrowlength="short"/>
            </v:line>
            <v:line id="_x0000_s4283" style="position:absolute;flip:x" from="9206,13337" to="9211,13745" wrapcoords="0 1 0 27 2 27 2 1 0 1" strokecolor="#333" strokeweight=".5pt">
              <v:stroke startarrowwidth="narrow" startarrowlength="short"/>
            </v:line>
            <v:line id="_x0000_s4284" style="position:absolute;flip:x" from="9213,13697" to="9213,14174" wrapcoords="2 3 2 33 6 33 7 3 2 3" strokecolor="#333" strokeweight=".5pt">
              <v:stroke startarrow="classic" startarrowwidth="narrow" startarrowlength="short"/>
            </v:line>
            <v:shape id="_x0000_s4285" type="#_x0000_t202" style="position:absolute;left:7590;top:12858;width:1659;height:565" wrapcoords="0 0 21600 0 21600 21600 0 21600 0 0" filled="f" stroked="f" strokecolor="#333" strokeweight=".5pt">
              <v:textbox style="mso-next-textbox:#_x0000_s4285">
                <w:txbxContent>
                  <w:p w:rsidR="00E60A40" w:rsidRDefault="00E60A40" w:rsidP="00ED0240">
                    <w:pPr>
                      <w:rPr>
                        <w:b/>
                        <w:lang w:val="en-US"/>
                      </w:rPr>
                    </w:pPr>
                    <w:r>
                      <w:rPr>
                        <w:b/>
                        <w:lang w:val="en-US"/>
                      </w:rPr>
                      <w:t>K - HE</w:t>
                    </w:r>
                  </w:p>
                </w:txbxContent>
              </v:textbox>
            </v:shape>
            <v:shape id="_x0000_s4286" type="#_x0000_t202" style="position:absolute;left:7021;top:10712;width:763;height:662" wrapcoords="0 0 21600 0 21600 21600 0 21600 0 0" filled="f" stroked="f" strokecolor="#333" strokeweight=".5pt">
              <v:textbox style="layout-flow:vertical;mso-layout-flow-alt:bottom-to-top;mso-next-textbox:#_x0000_s4286">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vertAlign w:val="subscript"/>
                        <w:lang w:val="en-US"/>
                      </w:rPr>
                      <w:t>2</w:t>
                    </w:r>
                  </w:p>
                </w:txbxContent>
              </v:textbox>
            </v:shape>
            <v:shape id="_x0000_s4287" type="#_x0000_t202" style="position:absolute;left:7721;top:11994;width:1547;height:567" wrapcoords="0 0 21600 0 21600 21600 0 21600 0 0" filled="f" stroked="f" strokecolor="#333" strokeweight=".5pt">
              <v:textbox style="mso-next-textbox:#_x0000_s4287">
                <w:txbxContent>
                  <w:p w:rsidR="00E60A40" w:rsidRDefault="00E60A40" w:rsidP="00ED0240">
                    <w:pPr>
                      <w:rPr>
                        <w:b/>
                        <w:lang w:val="en-US"/>
                      </w:rPr>
                    </w:pPr>
                    <w:r>
                      <w:rPr>
                        <w:b/>
                        <w:lang w:val="en-US"/>
                      </w:rPr>
                      <w:t>K - ПР</w:t>
                    </w:r>
                  </w:p>
                </w:txbxContent>
              </v:textbox>
            </v:shape>
            <v:shape id="_x0000_s4288" type="#_x0000_t202" style="position:absolute;left:6994;top:11985;width:762;height:662" wrapcoords="0 0 21600 0 21600 21600 0 21600 0 0" filled="f" stroked="f" strokecolor="#333" strokeweight=".5pt">
              <v:textbox style="layout-flow:vertical;mso-layout-flow-alt:bottom-to-top;mso-next-textbox:#_x0000_s4288">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vertAlign w:val="subscript"/>
                        <w:lang w:val="en-US"/>
                      </w:rPr>
                      <w:t>2</w:t>
                    </w:r>
                  </w:p>
                </w:txbxContent>
              </v:textbox>
            </v:shape>
            <v:shape id="_x0000_s4289" type="#_x0000_t202" style="position:absolute;left:7813;top:10767;width:1219;height:567" wrapcoords="0 0 21600 0 21600 21600 0 21600 0 0" filled="f" stroked="f" strokecolor="#333" strokeweight=".5pt">
              <v:textbox style="mso-next-textbox:#_x0000_s4289">
                <w:txbxContent>
                  <w:p w:rsidR="00E60A40" w:rsidRDefault="00E60A40" w:rsidP="00ED0240">
                    <w:pPr>
                      <w:rPr>
                        <w:b/>
                        <w:lang w:val="en-US"/>
                      </w:rPr>
                    </w:pPr>
                    <w:r>
                      <w:rPr>
                        <w:b/>
                        <w:lang w:val="en-US"/>
                      </w:rPr>
                      <w:t>K - И</w:t>
                    </w:r>
                  </w:p>
                </w:txbxContent>
              </v:textbox>
            </v:shape>
            <v:shape id="_x0000_s4290" type="#_x0000_t202" style="position:absolute;left:7024;top:12826;width:762;height:661" wrapcoords="0 0 21600 0 21600 21600 0 21600 0 0" filled="f" stroked="f" strokecolor="#333" strokeweight=".5pt">
              <v:textbox style="layout-flow:vertical;mso-layout-flow-alt:bottom-to-top;mso-next-textbox:#_x0000_s4290">
                <w:txbxContent>
                  <w:p w:rsidR="00E60A40" w:rsidRDefault="00E60A40" w:rsidP="00ED0240">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4291" type="#_x0000_t202" style="position:absolute;left:5787;top:13826;width:1066;height:508" wrapcoords="0 0 21600 0 21600 21600 0 21600 0 0" filled="f" stroked="f" strokeweight=".5pt">
              <v:textbox style="mso-next-textbox:#_x0000_s4291">
                <w:txbxContent>
                  <w:p w:rsidR="00E60A40" w:rsidRDefault="00E60A40" w:rsidP="00ED0240">
                    <w:pPr>
                      <w:jc w:val="center"/>
                      <w:rPr>
                        <w:b/>
                        <w:i/>
                        <w:lang w:val="en-US"/>
                      </w:rPr>
                    </w:pPr>
                    <w:r>
                      <w:rPr>
                        <w:b/>
                        <w:i/>
                      </w:rPr>
                      <w:t>г)</w:t>
                    </w:r>
                  </w:p>
                </w:txbxContent>
              </v:textbox>
            </v:shape>
            <v:shape id="_x0000_s4292" type="#_x0000_t202" style="position:absolute;left:8796;top:11890;width:647;height:662" wrapcoords="0 0 21600 0 21600 21600 0 21600 0 0" filled="f" stroked="f" strokecolor="#333" strokeweight=".5pt">
              <v:textbox style="layout-flow:vertical;mso-layout-flow-alt:bottom-to-top;mso-next-textbox:#_x0000_s4292">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shape id="_x0000_s4293" type="#_x0000_t202" style="position:absolute;left:8613;top:13496;width:762;height:662" wrapcoords="0 0 21600 0 21600 21600 0 21600 0 0" filled="f" stroked="f" strokecolor="#333" strokeweight=".5pt">
              <v:textbox style="layout-flow:vertical;mso-layout-flow-alt:bottom-to-top;mso-next-textbox:#_x0000_s4293">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shape id="_x0000_s4294" type="#_x0000_t202" style="position:absolute;left:8652;top:10427;width:762;height:645" wrapcoords="0 0 21600 0 21600 21600 0 21600 0 0" filled="f" stroked="f" strokecolor="#333" strokeweight=".5pt">
              <v:textbox style="layout-flow:vertical;mso-layout-flow-alt:bottom-to-top;mso-next-textbox:#_x0000_s4294">
                <w:txbxContent>
                  <w:p w:rsidR="00E60A40" w:rsidRDefault="00E60A40" w:rsidP="00ED0240">
                    <w:pPr>
                      <w:rPr>
                        <w:i/>
                        <w:sz w:val="32"/>
                        <w:lang w:val="en-US"/>
                      </w:rPr>
                    </w:pPr>
                    <w:r>
                      <w:rPr>
                        <w:i/>
                        <w:sz w:val="32"/>
                        <w:vertAlign w:val="superscript"/>
                        <w:lang w:val="en-US"/>
                      </w:rPr>
                      <w:t>H</w:t>
                    </w:r>
                    <w:r>
                      <w:rPr>
                        <w:i/>
                        <w:sz w:val="16"/>
                        <w:lang w:val="en-US"/>
                      </w:rPr>
                      <w:t>P</w:t>
                    </w:r>
                  </w:p>
                </w:txbxContent>
              </v:textbox>
            </v:shape>
            <v:line id="_x0000_s4295" style="position:absolute;flip:y" from="8816,11192" to="9194,11195" wrapcoords="1 1 24 1 24 1 1 1 1 1" strokeweight=".5pt"/>
            <v:line id="_x0000_s4296" style="position:absolute;flip:y" from="9156,10631" to="9156,11171" wrapcoords="2 3 2 37 6 37 7 3 2 3" strokecolor="#333" strokeweight=".5pt">
              <v:stroke startarrow="classic" startarrowwidth="narrow" startarrowlength="short"/>
            </v:line>
            <v:line id="_x0000_s4297" style="position:absolute" from="4881,11366" to="10333,11368" wrapcoords="1 1 332 1 332 1 1 1 1 1" strokecolor="#333" strokeweight=".5pt"/>
            <v:line id="_x0000_s4298" style="position:absolute;flip:y" from="8662,11693" to="9417,11696" wrapcoords="1 1 47 1 47 1 1 1 1 1" strokeweight=".5pt"/>
            <v:line id="_x0000_s4299" style="position:absolute;flip:x" from="2941,13545" to="3207,13797" wrapcoords="-1350 0 16200 20329 17550 20329 22950 20329 2700 0 -1350 0" strokeweight=".5pt"/>
            <v:line id="_x0000_s4300" style="position:absolute;flip:x" from="3079,13666" to="3229,13806" wrapcoords="-2400 0 12000 19200 14400 19200 24000 19200 4800 0 -2400 0" strokeweight=".5pt"/>
            <v:line id="_x0000_s4301" style="position:absolute" from="3095,13797" to="3530,13799" wrapcoords="1 1 27 1 27 1 1 1 1 1" strokeweight=".5pt"/>
            <v:line id="_x0000_s4302" style="position:absolute;flip:y" from="3443,13115" to="3443,13517" wrapcoords="2 3 2 28 6 28 7 3 2 3" strokeweight=".5pt">
              <v:stroke startarrow="classic" startarrowwidth="narrow" startarrowlength="short"/>
            </v:line>
            <v:line id="_x0000_s4303" style="position:absolute" from="3443,13512" to="3443,13815" wrapcoords="0 1 0 20 2 20 2 1 0 1" strokeweight=".5pt"/>
            <v:line id="_x0000_s4304" style="position:absolute" from="3443,13793" to="3443,14391" wrapcoords="2 3 2 41 6 41 7 3 2 3" strokeweight=".5pt">
              <v:stroke startarrow="classic" startarrowwidth="narrow" startarrowlength="short"/>
            </v:line>
            <v:shape id="_x0000_s4305" type="#_x0000_t202" style="position:absolute;left:2885;top:13826;width:787;height:570" wrapcoords="0 0 21600 0 21600 21600 0 21600 0 0" filled="f" stroked="f" strokecolor="#333" strokeweight=".5pt">
              <v:textbox style="layout-flow:vertical;mso-layout-flow-alt:bottom-to-top;mso-next-textbox:#_x0000_s4305">
                <w:txbxContent>
                  <w:p w:rsidR="00E60A40" w:rsidRDefault="00E60A40" w:rsidP="00ED0240">
                    <w:pPr>
                      <w:jc w:val="center"/>
                      <w:rPr>
                        <w:i/>
                        <w:vertAlign w:val="subscript"/>
                        <w:lang w:val="en-US"/>
                      </w:rPr>
                    </w:pPr>
                    <w:r>
                      <w:rPr>
                        <w:i/>
                        <w:lang w:val="en-US"/>
                      </w:rPr>
                      <w:sym w:font="Symbol" w:char="F061"/>
                    </w:r>
                    <w:r>
                      <w:rPr>
                        <w:i/>
                        <w:vertAlign w:val="subscript"/>
                        <w:lang w:val="en-US"/>
                      </w:rPr>
                      <w:t>1</w:t>
                    </w:r>
                  </w:p>
                </w:txbxContent>
              </v:textbox>
            </v:shape>
            <v:line id="_x0000_s4306" style="position:absolute" from="6420,11376" to="6424,11680" wrapcoords="2 3 2 21 6 21 7 3 2 3" strokeweight=".5pt">
              <v:stroke startarrow="classic" startarrowwidth="narrow" startarrowlength="short"/>
            </v:line>
            <v:shape id="_x0000_s4307" type="#_x0000_t202" style="position:absolute;left:5866;top:10663;width:786;height:569" wrapcoords="0 0 21600 0 21600 21600 0 21600 0 0" filled="f" stroked="f" strokecolor="#333" strokeweight=".5pt">
              <v:textbox style="layout-flow:vertical;mso-layout-flow-alt:bottom-to-top;mso-next-textbox:#_x0000_s4307">
                <w:txbxContent>
                  <w:p w:rsidR="00E60A40" w:rsidRDefault="00E60A40" w:rsidP="00ED0240">
                    <w:pPr>
                      <w:jc w:val="center"/>
                      <w:rPr>
                        <w:i/>
                        <w:vertAlign w:val="subscript"/>
                        <w:lang w:val="en-US"/>
                      </w:rPr>
                    </w:pPr>
                    <w:r>
                      <w:rPr>
                        <w:i/>
                        <w:lang w:val="en-US"/>
                      </w:rPr>
                      <w:sym w:font="Symbol" w:char="F061"/>
                    </w:r>
                    <w:r>
                      <w:rPr>
                        <w:i/>
                        <w:vertAlign w:val="subscript"/>
                        <w:lang w:val="en-US"/>
                      </w:rPr>
                      <w:t>1</w:t>
                    </w:r>
                  </w:p>
                </w:txbxContent>
              </v:textbox>
            </v:shape>
            <v:line id="_x0000_s4308" style="position:absolute;flip:x" from="6418,11246" to="6421,11388" wrapcoords="0 1 0 9 2 9 2 1 0 1" strokeweight=".5pt"/>
            <v:line id="_x0000_s4309" style="position:absolute;flip:x y" from="6418,10703" to="6421,11235" wrapcoords="2 3 2 36 6 36 7 3 2 3" strokeweight=".5pt">
              <v:stroke startarrow="classic" startarrowwidth="narrow" startarrowlength="short"/>
            </v:line>
            <w10:wrap type="through"/>
          </v:group>
        </w:pict>
      </w: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ind w:firstLine="709"/>
        <w:jc w:val="both"/>
        <w:rPr>
          <w:snapToGrid w:val="0"/>
          <w:sz w:val="28"/>
          <w:szCs w:val="28"/>
          <w:lang w:val="kk-KZ"/>
        </w:rPr>
      </w:pPr>
    </w:p>
    <w:p w:rsidR="00ED0240" w:rsidRPr="00035F7A" w:rsidRDefault="00ED0240" w:rsidP="00ED0240">
      <w:pPr>
        <w:jc w:val="center"/>
        <w:rPr>
          <w:b/>
          <w:caps/>
          <w:sz w:val="28"/>
          <w:szCs w:val="28"/>
          <w:lang w:val="kk-KZ"/>
        </w:rPr>
      </w:pPr>
    </w:p>
    <w:p w:rsidR="00ED0240" w:rsidRPr="00035F7A" w:rsidRDefault="00ED0240" w:rsidP="00ED0240">
      <w:pPr>
        <w:jc w:val="center"/>
        <w:rPr>
          <w:b/>
          <w:sz w:val="28"/>
          <w:szCs w:val="28"/>
          <w:lang w:val="kk-KZ"/>
        </w:rPr>
      </w:pPr>
    </w:p>
    <w:p w:rsidR="00ED0240" w:rsidRPr="00035F7A" w:rsidRDefault="00ED0240" w:rsidP="00ED0240">
      <w:pPr>
        <w:jc w:val="both"/>
        <w:rPr>
          <w:b/>
          <w:sz w:val="28"/>
          <w:szCs w:val="28"/>
          <w:lang w:val="kk-KZ"/>
        </w:rPr>
      </w:pPr>
    </w:p>
    <w:p w:rsidR="00ED0240" w:rsidRPr="00035F7A" w:rsidRDefault="00ED0240" w:rsidP="00ED0240">
      <w:pPr>
        <w:jc w:val="both"/>
        <w:rPr>
          <w:b/>
          <w:sz w:val="28"/>
          <w:szCs w:val="28"/>
          <w:lang w:val="kk-KZ"/>
        </w:rPr>
      </w:pPr>
    </w:p>
    <w:p w:rsidR="00ED0240" w:rsidRPr="00035F7A" w:rsidRDefault="00ED0240" w:rsidP="00ED0240">
      <w:pPr>
        <w:jc w:val="both"/>
        <w:rPr>
          <w:b/>
          <w:sz w:val="28"/>
          <w:szCs w:val="28"/>
          <w:lang w:val="kk-KZ"/>
        </w:rPr>
      </w:pPr>
    </w:p>
    <w:p w:rsidR="00AC5236" w:rsidRPr="00AF572F" w:rsidRDefault="00AC5236" w:rsidP="00ED0240">
      <w:pPr>
        <w:rPr>
          <w:b/>
          <w:sz w:val="28"/>
          <w:szCs w:val="28"/>
          <w:lang w:val="kk-KZ"/>
        </w:rPr>
      </w:pPr>
    </w:p>
    <w:p w:rsidR="00ED0240" w:rsidRPr="00035F7A" w:rsidRDefault="00F43FD0" w:rsidP="00ED0240">
      <w:pPr>
        <w:rPr>
          <w:b/>
          <w:sz w:val="28"/>
          <w:szCs w:val="28"/>
          <w:lang w:val="kk-KZ"/>
        </w:rPr>
      </w:pPr>
      <w:r>
        <w:rPr>
          <w:b/>
          <w:sz w:val="28"/>
          <w:szCs w:val="28"/>
          <w:lang w:val="kk-KZ"/>
        </w:rPr>
        <w:t>4</w:t>
      </w:r>
      <w:r w:rsidR="00ED0240" w:rsidRPr="00035F7A">
        <w:rPr>
          <w:b/>
          <w:sz w:val="28"/>
          <w:szCs w:val="28"/>
          <w:lang w:val="kk-KZ"/>
        </w:rPr>
        <w:t xml:space="preserve">.1 сурет. 180 мм-ден 500 мм-ге дейінгі номинальды өлшемдерге арналған калибрлердің дәлдік шектері алаңдарының орналасу схемасы: а) </w:t>
      </w:r>
      <w:r w:rsidR="00ED0240" w:rsidRPr="00035F7A">
        <w:rPr>
          <w:sz w:val="28"/>
          <w:szCs w:val="28"/>
          <w:lang w:val="kk-KZ"/>
        </w:rPr>
        <w:t>IT6 – IT8 тесіктер үшін; ә) IT9 – IT17 тесіктер үшін;  б)  IT6- IT8 біліктер үшін; в) IT9-IT17 біліктер үшін.</w:t>
      </w:r>
    </w:p>
    <w:p w:rsidR="00ED0240" w:rsidRPr="00035F7A" w:rsidRDefault="00ED0240" w:rsidP="00ED0240">
      <w:pPr>
        <w:ind w:firstLine="709"/>
        <w:jc w:val="both"/>
        <w:rPr>
          <w:sz w:val="28"/>
          <w:szCs w:val="28"/>
          <w:lang w:val="kk-KZ"/>
        </w:rPr>
      </w:pPr>
      <w:r w:rsidRPr="00035F7A">
        <w:rPr>
          <w:sz w:val="28"/>
          <w:szCs w:val="28"/>
          <w:lang w:val="kk-KZ"/>
        </w:rPr>
        <w:t>Жұмыс барысында мүжілуіне байланысты өтетін калибрлерге дайындалуына берілетін дәлдік шектен басқа мүжілуге де дәлдік қарастырылған.</w:t>
      </w:r>
    </w:p>
    <w:p w:rsidR="00ED0240" w:rsidRPr="00035F7A" w:rsidRDefault="00ED0240" w:rsidP="00ED0240">
      <w:pPr>
        <w:ind w:firstLine="709"/>
        <w:jc w:val="both"/>
        <w:rPr>
          <w:sz w:val="28"/>
          <w:szCs w:val="28"/>
          <w:lang w:val="kk-KZ"/>
        </w:rPr>
      </w:pPr>
      <w:r w:rsidRPr="00035F7A">
        <w:rPr>
          <w:sz w:val="28"/>
          <w:szCs w:val="28"/>
          <w:lang w:val="kk-KZ"/>
        </w:rPr>
        <w:t xml:space="preserve">500 мм-ге дейінгі өлшемдер үшін  дәлдік шегі ІТ8 болатын ПР калибрлерінің мүжілуі бөлшектің дәлдік шегі алаңы шекарасынан әжептәуір </w:t>
      </w:r>
      <w:r w:rsidRPr="00035F7A">
        <w:rPr>
          <w:sz w:val="28"/>
          <w:szCs w:val="28"/>
          <w:lang w:val="kk-KZ"/>
        </w:rPr>
        <w:lastRenderedPageBreak/>
        <w:t xml:space="preserve">шығуы мүмкін; ол тығын үшін - </w:t>
      </w:r>
      <w:r w:rsidRPr="00035F7A">
        <w:rPr>
          <w:snapToGrid w:val="0"/>
          <w:sz w:val="28"/>
          <w:szCs w:val="28"/>
          <w:lang w:val="kk-KZ"/>
        </w:rPr>
        <w:t xml:space="preserve"> y, ал тұтқа үшін - y</w:t>
      </w:r>
      <w:r w:rsidRPr="00035F7A">
        <w:rPr>
          <w:snapToGrid w:val="0"/>
          <w:sz w:val="28"/>
          <w:szCs w:val="28"/>
          <w:vertAlign w:val="subscript"/>
          <w:lang w:val="kk-KZ"/>
        </w:rPr>
        <w:t>1</w:t>
      </w:r>
      <w:r w:rsidRPr="00035F7A">
        <w:rPr>
          <w:snapToGrid w:val="0"/>
          <w:sz w:val="28"/>
          <w:szCs w:val="28"/>
          <w:lang w:val="kk-KZ"/>
        </w:rPr>
        <w:t xml:space="preserve"> мәніне тең болады. </w:t>
      </w:r>
      <w:r w:rsidRPr="00035F7A">
        <w:rPr>
          <w:sz w:val="28"/>
          <w:szCs w:val="28"/>
          <w:lang w:val="kk-KZ"/>
        </w:rPr>
        <w:t xml:space="preserve">Дәлдік шегі ІТ9-дан ІТ17-ге дейінгі болатын  ПР калибрлерде мүжілу өтетін шекпен шектеледі, демек  </w:t>
      </w:r>
      <w:r w:rsidRPr="00035F7A">
        <w:rPr>
          <w:snapToGrid w:val="0"/>
          <w:sz w:val="28"/>
          <w:szCs w:val="28"/>
          <w:lang w:val="kk-KZ"/>
        </w:rPr>
        <w:t>y = 0 және  y</w:t>
      </w:r>
      <w:r w:rsidRPr="00035F7A">
        <w:rPr>
          <w:snapToGrid w:val="0"/>
          <w:sz w:val="28"/>
          <w:szCs w:val="28"/>
          <w:vertAlign w:val="subscript"/>
          <w:lang w:val="kk-KZ"/>
        </w:rPr>
        <w:t>1</w:t>
      </w:r>
      <w:r w:rsidRPr="00035F7A">
        <w:rPr>
          <w:snapToGrid w:val="0"/>
          <w:sz w:val="28"/>
          <w:szCs w:val="28"/>
          <w:lang w:val="kk-KZ"/>
        </w:rPr>
        <w:t xml:space="preserve"> = 0.</w:t>
      </w:r>
    </w:p>
    <w:p w:rsidR="00ED0240" w:rsidRPr="00035F7A" w:rsidRDefault="00ED0240" w:rsidP="00ED0240">
      <w:pPr>
        <w:ind w:firstLine="709"/>
        <w:jc w:val="both"/>
        <w:rPr>
          <w:snapToGrid w:val="0"/>
          <w:sz w:val="28"/>
          <w:szCs w:val="28"/>
          <w:lang w:val="kk-KZ"/>
        </w:rPr>
      </w:pPr>
    </w:p>
    <w:p w:rsidR="00ED0240" w:rsidRPr="00035F7A" w:rsidRDefault="00ED0240" w:rsidP="00ED0240">
      <w:pPr>
        <w:rPr>
          <w:b/>
          <w:sz w:val="28"/>
          <w:szCs w:val="28"/>
        </w:rPr>
      </w:pPr>
      <w:r w:rsidRPr="00035F7A">
        <w:rPr>
          <w:b/>
          <w:sz w:val="28"/>
          <w:szCs w:val="28"/>
          <w:lang w:val="kk-KZ"/>
        </w:rPr>
        <w:t>Жұмыс істеу тәртібі</w:t>
      </w:r>
    </w:p>
    <w:p w:rsidR="00ED0240" w:rsidRPr="00035F7A" w:rsidRDefault="00ED0240" w:rsidP="00ED0240">
      <w:pPr>
        <w:numPr>
          <w:ilvl w:val="0"/>
          <w:numId w:val="4"/>
        </w:numPr>
        <w:jc w:val="both"/>
        <w:rPr>
          <w:sz w:val="28"/>
          <w:szCs w:val="28"/>
        </w:rPr>
      </w:pPr>
      <w:r w:rsidRPr="00035F7A">
        <w:rPr>
          <w:sz w:val="28"/>
          <w:szCs w:val="28"/>
          <w:lang w:val="kk-KZ"/>
        </w:rPr>
        <w:t xml:space="preserve">Берілген </w:t>
      </w:r>
      <w:r w:rsidRPr="00035F7A">
        <w:rPr>
          <w:sz w:val="28"/>
          <w:szCs w:val="28"/>
        </w:rPr>
        <w:sym w:font="Symbol" w:char="F0C6"/>
      </w:r>
      <w:r w:rsidRPr="00035F7A">
        <w:rPr>
          <w:sz w:val="28"/>
          <w:szCs w:val="28"/>
        </w:rPr>
        <w:t xml:space="preserve"> 4,5 * </w:t>
      </w:r>
      <w:r w:rsidRPr="00035F7A">
        <w:rPr>
          <w:position w:val="-28"/>
          <w:sz w:val="28"/>
          <w:szCs w:val="28"/>
        </w:rPr>
        <w:object w:dxaOrig="460" w:dyaOrig="660">
          <v:shape id="_x0000_i1025" type="#_x0000_t75" style="width:22.55pt;height:32.25pt" o:ole="" o:allowoverlap="f">
            <v:imagedata r:id="rId20" o:title=""/>
          </v:shape>
          <o:OLEObject Type="Embed" ProgID="Equation.3" ShapeID="_x0000_i1025" DrawAspect="Content" ObjectID="_1641633655" r:id="rId21"/>
        </w:object>
      </w:r>
      <w:r w:rsidRPr="00035F7A">
        <w:rPr>
          <w:sz w:val="28"/>
          <w:szCs w:val="28"/>
          <w:lang w:val="kk-KZ"/>
        </w:rPr>
        <w:t xml:space="preserve"> қосылысы үшін </w:t>
      </w:r>
      <w:r w:rsidRPr="00035F7A">
        <w:rPr>
          <w:sz w:val="28"/>
          <w:szCs w:val="28"/>
        </w:rPr>
        <w:t>калибр</w:t>
      </w:r>
      <w:r w:rsidRPr="00035F7A">
        <w:rPr>
          <w:sz w:val="28"/>
          <w:szCs w:val="28"/>
          <w:lang w:val="kk-KZ"/>
        </w:rPr>
        <w:t xml:space="preserve">лердің </w:t>
      </w:r>
      <w:r w:rsidRPr="00035F7A">
        <w:rPr>
          <w:sz w:val="28"/>
          <w:szCs w:val="28"/>
        </w:rPr>
        <w:t xml:space="preserve"> (калибр-</w:t>
      </w:r>
      <w:r w:rsidRPr="00035F7A">
        <w:rPr>
          <w:sz w:val="28"/>
          <w:szCs w:val="28"/>
          <w:lang w:val="kk-KZ"/>
        </w:rPr>
        <w:t xml:space="preserve">тығын және </w:t>
      </w:r>
      <w:r w:rsidRPr="00035F7A">
        <w:rPr>
          <w:sz w:val="28"/>
          <w:szCs w:val="28"/>
        </w:rPr>
        <w:t xml:space="preserve"> калибр-скоба)</w:t>
      </w:r>
      <w:r w:rsidRPr="00035F7A">
        <w:rPr>
          <w:sz w:val="28"/>
          <w:szCs w:val="28"/>
          <w:lang w:val="kk-KZ"/>
        </w:rPr>
        <w:t xml:space="preserve"> орындау өлшемдерін есептеңіз. Ол үшін мыналарды орындау қажет:</w:t>
      </w:r>
    </w:p>
    <w:p w:rsidR="00ED0240" w:rsidRPr="00035F7A" w:rsidRDefault="00ED0240" w:rsidP="00ED0240">
      <w:pPr>
        <w:ind w:left="708"/>
        <w:jc w:val="both"/>
        <w:rPr>
          <w:sz w:val="28"/>
          <w:szCs w:val="28"/>
        </w:rPr>
      </w:pPr>
      <w:r w:rsidRPr="00035F7A">
        <w:rPr>
          <w:sz w:val="28"/>
          <w:szCs w:val="28"/>
        </w:rPr>
        <w:t>а)</w:t>
      </w:r>
      <w:r w:rsidRPr="00035F7A">
        <w:rPr>
          <w:sz w:val="28"/>
          <w:szCs w:val="28"/>
          <w:lang w:val="kk-KZ"/>
        </w:rPr>
        <w:t xml:space="preserve"> </w:t>
      </w:r>
      <w:r w:rsidRPr="00035F7A">
        <w:rPr>
          <w:caps/>
          <w:sz w:val="28"/>
          <w:szCs w:val="28"/>
          <w:lang w:val="kk-KZ"/>
        </w:rPr>
        <w:t>ГОСТ 25347-88 (</w:t>
      </w:r>
      <w:proofErr w:type="gramStart"/>
      <w:r w:rsidRPr="00035F7A">
        <w:rPr>
          <w:sz w:val="28"/>
          <w:szCs w:val="28"/>
        </w:rPr>
        <w:t>СТ</w:t>
      </w:r>
      <w:proofErr w:type="gramEnd"/>
      <w:r w:rsidRPr="00035F7A">
        <w:rPr>
          <w:sz w:val="28"/>
          <w:szCs w:val="28"/>
        </w:rPr>
        <w:t xml:space="preserve"> СЭВ 144-75</w:t>
      </w:r>
      <w:r w:rsidRPr="00035F7A">
        <w:rPr>
          <w:sz w:val="28"/>
          <w:szCs w:val="28"/>
          <w:lang w:val="kk-KZ"/>
        </w:rPr>
        <w:t>)</w:t>
      </w:r>
      <w:r w:rsidRPr="00035F7A">
        <w:rPr>
          <w:sz w:val="28"/>
          <w:szCs w:val="28"/>
        </w:rPr>
        <w:t xml:space="preserve"> </w:t>
      </w:r>
      <w:r w:rsidRPr="00035F7A">
        <w:rPr>
          <w:sz w:val="28"/>
          <w:szCs w:val="28"/>
          <w:lang w:val="kk-KZ"/>
        </w:rPr>
        <w:t>бойынша білік пен тесік өлшемдерінің шекті ауытқуларын анықтау;</w:t>
      </w:r>
    </w:p>
    <w:p w:rsidR="00ED0240" w:rsidRPr="00035F7A" w:rsidRDefault="00ED0240" w:rsidP="00ED0240">
      <w:pPr>
        <w:ind w:left="708"/>
        <w:jc w:val="both"/>
        <w:rPr>
          <w:sz w:val="28"/>
          <w:szCs w:val="28"/>
        </w:rPr>
      </w:pPr>
      <w:r w:rsidRPr="00035F7A">
        <w:rPr>
          <w:sz w:val="28"/>
          <w:szCs w:val="28"/>
          <w:lang w:val="kk-KZ"/>
        </w:rPr>
        <w:t>ә</w:t>
      </w:r>
      <w:r w:rsidRPr="00035F7A">
        <w:rPr>
          <w:sz w:val="28"/>
          <w:szCs w:val="28"/>
        </w:rPr>
        <w:t xml:space="preserve">)  </w:t>
      </w:r>
      <w:r w:rsidRPr="00035F7A">
        <w:rPr>
          <w:caps/>
          <w:sz w:val="28"/>
          <w:szCs w:val="28"/>
          <w:lang w:val="kk-KZ"/>
        </w:rPr>
        <w:t>ГОСТ 2</w:t>
      </w:r>
      <w:r w:rsidRPr="00035F7A">
        <w:rPr>
          <w:caps/>
          <w:sz w:val="28"/>
          <w:szCs w:val="28"/>
        </w:rPr>
        <w:t>4853-81</w:t>
      </w:r>
      <w:r w:rsidRPr="00035F7A">
        <w:rPr>
          <w:sz w:val="28"/>
          <w:szCs w:val="28"/>
        </w:rPr>
        <w:t xml:space="preserve"> </w:t>
      </w:r>
      <w:r w:rsidRPr="00035F7A">
        <w:rPr>
          <w:caps/>
          <w:sz w:val="28"/>
          <w:szCs w:val="28"/>
          <w:lang w:val="kk-KZ"/>
        </w:rPr>
        <w:t>(</w:t>
      </w:r>
      <w:r w:rsidRPr="00035F7A">
        <w:rPr>
          <w:sz w:val="28"/>
          <w:szCs w:val="28"/>
        </w:rPr>
        <w:t>СТ СЭВ 157-75</w:t>
      </w:r>
      <w:r w:rsidRPr="00035F7A">
        <w:rPr>
          <w:caps/>
          <w:sz w:val="28"/>
          <w:szCs w:val="28"/>
          <w:lang w:val="kk-KZ"/>
        </w:rPr>
        <w:t>)</w:t>
      </w:r>
      <w:r w:rsidRPr="00035F7A">
        <w:rPr>
          <w:sz w:val="28"/>
          <w:szCs w:val="28"/>
          <w:lang w:val="kk-KZ"/>
        </w:rPr>
        <w:t xml:space="preserve"> бойынша калибрлердің шекті ауытқуларын (дәлдік шектері) анықтау;</w:t>
      </w:r>
    </w:p>
    <w:p w:rsidR="00ED0240" w:rsidRPr="00035F7A" w:rsidRDefault="00ED0240" w:rsidP="00ED0240">
      <w:pPr>
        <w:ind w:left="708"/>
        <w:jc w:val="both"/>
        <w:rPr>
          <w:sz w:val="28"/>
          <w:szCs w:val="28"/>
          <w:lang w:val="kk-KZ"/>
        </w:rPr>
      </w:pPr>
      <w:r w:rsidRPr="00035F7A">
        <w:rPr>
          <w:sz w:val="28"/>
          <w:szCs w:val="28"/>
          <w:lang w:val="kk-KZ"/>
        </w:rPr>
        <w:t>б</w:t>
      </w:r>
      <w:r w:rsidRPr="00035F7A">
        <w:rPr>
          <w:sz w:val="28"/>
          <w:szCs w:val="28"/>
        </w:rPr>
        <w:t xml:space="preserve">) </w:t>
      </w:r>
      <w:r w:rsidRPr="00035F7A">
        <w:rPr>
          <w:sz w:val="28"/>
          <w:szCs w:val="28"/>
          <w:lang w:val="kk-KZ"/>
        </w:rPr>
        <w:t>Білік пен тесіктің дәлдік шектері алаңдарының орналасу схемасын тұрғызу және онда калибрлердің дәлдік шектер алаңдарын көрсету;</w:t>
      </w:r>
    </w:p>
    <w:p w:rsidR="00ED0240" w:rsidRPr="00035F7A" w:rsidRDefault="00ED0240" w:rsidP="00ED0240">
      <w:pPr>
        <w:ind w:left="708"/>
        <w:jc w:val="both"/>
        <w:rPr>
          <w:sz w:val="28"/>
          <w:szCs w:val="28"/>
          <w:lang w:val="kk-KZ"/>
        </w:rPr>
      </w:pPr>
      <w:r w:rsidRPr="00035F7A">
        <w:rPr>
          <w:sz w:val="28"/>
          <w:szCs w:val="28"/>
          <w:lang w:val="kk-KZ"/>
        </w:rPr>
        <w:t>в) Калибрлердің шекті және орындау шы өлшемдері анықтау.</w:t>
      </w:r>
    </w:p>
    <w:p w:rsidR="00ED0240" w:rsidRPr="00035F7A" w:rsidRDefault="00ED0240" w:rsidP="00ED0240">
      <w:pPr>
        <w:ind w:left="720" w:hanging="360"/>
        <w:jc w:val="both"/>
        <w:rPr>
          <w:sz w:val="28"/>
          <w:szCs w:val="28"/>
          <w:lang w:val="kk-KZ"/>
        </w:rPr>
      </w:pPr>
      <w:r w:rsidRPr="00035F7A">
        <w:rPr>
          <w:sz w:val="28"/>
          <w:szCs w:val="28"/>
          <w:lang w:val="kk-KZ"/>
        </w:rPr>
        <w:t>2. Калибрлердің сызбасын сызып, онда орындау өлшемдерін, кедір-бұдырлық класстарын және т.б. деректерді көрсету.</w:t>
      </w:r>
    </w:p>
    <w:p w:rsidR="00ED0240" w:rsidRPr="00035F7A" w:rsidRDefault="00ED0240" w:rsidP="00ED0240">
      <w:pPr>
        <w:jc w:val="both"/>
        <w:rPr>
          <w:sz w:val="28"/>
          <w:szCs w:val="28"/>
          <w:lang w:val="kk-KZ"/>
        </w:rPr>
      </w:pPr>
    </w:p>
    <w:p w:rsidR="00ED0240" w:rsidRPr="00035F7A" w:rsidRDefault="00ED0240" w:rsidP="00ED0240">
      <w:pPr>
        <w:numPr>
          <w:ilvl w:val="0"/>
          <w:numId w:val="3"/>
        </w:numPr>
        <w:tabs>
          <w:tab w:val="clear" w:pos="720"/>
          <w:tab w:val="num" w:pos="360"/>
        </w:tabs>
        <w:ind w:left="360"/>
        <w:rPr>
          <w:b/>
          <w:sz w:val="28"/>
          <w:szCs w:val="28"/>
        </w:rPr>
      </w:pPr>
      <w:r w:rsidRPr="00035F7A">
        <w:rPr>
          <w:b/>
          <w:sz w:val="28"/>
          <w:szCs w:val="28"/>
          <w:lang w:val="kk-KZ"/>
        </w:rPr>
        <w:t>Есеп беру мазмұны</w:t>
      </w:r>
    </w:p>
    <w:p w:rsidR="00ED0240" w:rsidRPr="00035F7A" w:rsidRDefault="00ED0240" w:rsidP="00ED0240">
      <w:pPr>
        <w:numPr>
          <w:ilvl w:val="0"/>
          <w:numId w:val="5"/>
        </w:numPr>
        <w:jc w:val="both"/>
        <w:rPr>
          <w:sz w:val="28"/>
          <w:szCs w:val="28"/>
          <w:lang w:val="kk-KZ"/>
        </w:rPr>
      </w:pPr>
      <w:r w:rsidRPr="00035F7A">
        <w:rPr>
          <w:sz w:val="28"/>
          <w:szCs w:val="28"/>
          <w:lang w:val="kk-KZ"/>
        </w:rPr>
        <w:t>Ф45 Н7 тесікті бақылауға арналған калибр-тығын.</w:t>
      </w:r>
    </w:p>
    <w:p w:rsidR="00ED0240" w:rsidRPr="00035F7A" w:rsidRDefault="00ED0240" w:rsidP="00ED0240">
      <w:pPr>
        <w:ind w:left="708"/>
        <w:jc w:val="both"/>
        <w:rPr>
          <w:sz w:val="28"/>
          <w:szCs w:val="28"/>
          <w:lang w:val="kk-KZ"/>
        </w:rPr>
      </w:pPr>
      <w:r w:rsidRPr="00035F7A">
        <w:rPr>
          <w:sz w:val="28"/>
          <w:szCs w:val="28"/>
        </w:rPr>
        <w:t xml:space="preserve">а) </w:t>
      </w:r>
      <w:r w:rsidRPr="00035F7A">
        <w:rPr>
          <w:caps/>
          <w:sz w:val="28"/>
          <w:szCs w:val="28"/>
          <w:lang w:val="kk-KZ"/>
        </w:rPr>
        <w:t xml:space="preserve">ГОСТ 25347-88 </w:t>
      </w:r>
      <w:r w:rsidRPr="00035F7A">
        <w:rPr>
          <w:sz w:val="28"/>
          <w:szCs w:val="28"/>
          <w:lang w:val="kk-KZ"/>
        </w:rPr>
        <w:t xml:space="preserve">бойынша </w:t>
      </w:r>
      <w:r w:rsidRPr="00035F7A">
        <w:rPr>
          <w:sz w:val="28"/>
          <w:szCs w:val="28"/>
        </w:rPr>
        <w:t>Ф45Н7</w:t>
      </w:r>
      <w:r w:rsidRPr="00035F7A">
        <w:rPr>
          <w:sz w:val="28"/>
          <w:szCs w:val="28"/>
          <w:lang w:val="kk-KZ"/>
        </w:rPr>
        <w:t xml:space="preserve"> тесіктің шекті ауытқуларын анықтаймыз</w:t>
      </w:r>
    </w:p>
    <w:p w:rsidR="00ED0240" w:rsidRPr="00035F7A" w:rsidRDefault="00ED0240" w:rsidP="00ED0240">
      <w:pPr>
        <w:ind w:left="708"/>
        <w:jc w:val="both"/>
        <w:rPr>
          <w:sz w:val="28"/>
          <w:szCs w:val="28"/>
        </w:rPr>
      </w:pPr>
      <w:r w:rsidRPr="00035F7A">
        <w:rPr>
          <w:sz w:val="28"/>
          <w:szCs w:val="28"/>
        </w:rPr>
        <w:tab/>
      </w:r>
      <w:r w:rsidRPr="00035F7A">
        <w:rPr>
          <w:sz w:val="28"/>
          <w:szCs w:val="28"/>
          <w:lang w:val="en-US"/>
        </w:rPr>
        <w:t>ES</w:t>
      </w:r>
      <w:r w:rsidRPr="00035F7A">
        <w:rPr>
          <w:sz w:val="28"/>
          <w:szCs w:val="28"/>
        </w:rPr>
        <w:t xml:space="preserve"> = + 25 мкм</w:t>
      </w:r>
      <w:r w:rsidRPr="00035F7A">
        <w:rPr>
          <w:sz w:val="28"/>
          <w:szCs w:val="28"/>
          <w:lang w:val="kk-KZ"/>
        </w:rPr>
        <w:t>,</w:t>
      </w:r>
      <w:r w:rsidRPr="00035F7A">
        <w:rPr>
          <w:sz w:val="28"/>
          <w:szCs w:val="28"/>
        </w:rPr>
        <w:tab/>
      </w:r>
      <w:r w:rsidRPr="00035F7A">
        <w:rPr>
          <w:sz w:val="28"/>
          <w:szCs w:val="28"/>
        </w:rPr>
        <w:tab/>
      </w:r>
      <w:r w:rsidRPr="00035F7A">
        <w:rPr>
          <w:sz w:val="28"/>
          <w:szCs w:val="28"/>
        </w:rPr>
        <w:tab/>
      </w:r>
      <w:r w:rsidRPr="00035F7A">
        <w:rPr>
          <w:sz w:val="28"/>
          <w:szCs w:val="28"/>
          <w:lang w:val="en-US"/>
        </w:rPr>
        <w:t>EJ</w:t>
      </w:r>
      <w:r w:rsidRPr="00035F7A">
        <w:rPr>
          <w:sz w:val="28"/>
          <w:szCs w:val="28"/>
        </w:rPr>
        <w:t xml:space="preserve"> = 0</w:t>
      </w:r>
    </w:p>
    <w:p w:rsidR="00ED0240" w:rsidRPr="00035F7A" w:rsidRDefault="00ED0240" w:rsidP="00ED0240">
      <w:pPr>
        <w:ind w:left="708"/>
        <w:jc w:val="both"/>
        <w:rPr>
          <w:sz w:val="28"/>
          <w:szCs w:val="28"/>
        </w:rPr>
      </w:pPr>
      <w:r w:rsidRPr="00035F7A">
        <w:rPr>
          <w:sz w:val="28"/>
          <w:szCs w:val="28"/>
          <w:lang w:val="kk-KZ"/>
        </w:rPr>
        <w:t xml:space="preserve">Сонда </w:t>
      </w:r>
      <w:r w:rsidRPr="00035F7A">
        <w:rPr>
          <w:sz w:val="28"/>
          <w:szCs w:val="28"/>
        </w:rPr>
        <w:t xml:space="preserve"> Д</w:t>
      </w:r>
      <w:r w:rsidRPr="00035F7A">
        <w:rPr>
          <w:sz w:val="28"/>
          <w:szCs w:val="28"/>
          <w:vertAlign w:val="subscript"/>
        </w:rPr>
        <w:t>мах</w:t>
      </w:r>
      <w:r w:rsidRPr="00035F7A">
        <w:rPr>
          <w:sz w:val="28"/>
          <w:szCs w:val="28"/>
        </w:rPr>
        <w:t xml:space="preserve"> = Ф45,025 мм</w:t>
      </w:r>
      <w:r w:rsidRPr="00035F7A">
        <w:rPr>
          <w:sz w:val="28"/>
          <w:szCs w:val="28"/>
          <w:lang w:val="kk-KZ"/>
        </w:rPr>
        <w:t>,</w:t>
      </w:r>
      <w:r w:rsidRPr="00035F7A">
        <w:rPr>
          <w:sz w:val="28"/>
          <w:szCs w:val="28"/>
        </w:rPr>
        <w:tab/>
      </w:r>
      <w:r w:rsidRPr="00035F7A">
        <w:rPr>
          <w:sz w:val="28"/>
          <w:szCs w:val="28"/>
        </w:rPr>
        <w:tab/>
        <w:t>Д</w:t>
      </w:r>
      <w:r w:rsidRPr="00035F7A">
        <w:rPr>
          <w:sz w:val="28"/>
          <w:szCs w:val="28"/>
          <w:vertAlign w:val="subscript"/>
          <w:lang w:val="en-US"/>
        </w:rPr>
        <w:t>min</w:t>
      </w:r>
      <w:r w:rsidRPr="00035F7A">
        <w:rPr>
          <w:sz w:val="28"/>
          <w:szCs w:val="28"/>
        </w:rPr>
        <w:t xml:space="preserve"> = Ф45,00 мм</w:t>
      </w:r>
    </w:p>
    <w:p w:rsidR="00ED0240" w:rsidRPr="00035F7A" w:rsidRDefault="00ED0240" w:rsidP="00ED0240">
      <w:pPr>
        <w:ind w:left="708"/>
        <w:jc w:val="both"/>
        <w:rPr>
          <w:sz w:val="28"/>
          <w:szCs w:val="28"/>
          <w:lang w:val="kk-KZ"/>
        </w:rPr>
      </w:pPr>
      <w:r w:rsidRPr="00035F7A">
        <w:rPr>
          <w:sz w:val="28"/>
          <w:szCs w:val="28"/>
          <w:lang w:val="kk-KZ"/>
        </w:rPr>
        <w:t>ә</w:t>
      </w:r>
      <w:r w:rsidRPr="00035F7A">
        <w:rPr>
          <w:sz w:val="28"/>
          <w:szCs w:val="28"/>
        </w:rPr>
        <w:t xml:space="preserve">) </w:t>
      </w:r>
      <w:r w:rsidRPr="00035F7A">
        <w:rPr>
          <w:caps/>
          <w:sz w:val="28"/>
          <w:szCs w:val="28"/>
          <w:lang w:val="kk-KZ"/>
        </w:rPr>
        <w:t>(ГОСТ 2</w:t>
      </w:r>
      <w:r w:rsidRPr="00035F7A">
        <w:rPr>
          <w:caps/>
          <w:sz w:val="28"/>
          <w:szCs w:val="28"/>
        </w:rPr>
        <w:t>4853-81</w:t>
      </w:r>
      <w:r w:rsidRPr="00035F7A">
        <w:rPr>
          <w:caps/>
          <w:sz w:val="28"/>
          <w:szCs w:val="28"/>
          <w:lang w:val="kk-KZ"/>
        </w:rPr>
        <w:t xml:space="preserve"> </w:t>
      </w:r>
      <w:r w:rsidRPr="00035F7A">
        <w:rPr>
          <w:sz w:val="28"/>
          <w:szCs w:val="28"/>
          <w:lang w:val="kk-KZ"/>
        </w:rPr>
        <w:t>бойынша калибр-тығынның дәлдік шектерін анықтаймыз - Ø</w:t>
      </w:r>
      <w:r w:rsidRPr="00035F7A">
        <w:rPr>
          <w:sz w:val="28"/>
          <w:szCs w:val="28"/>
        </w:rPr>
        <w:t>45 мм</w:t>
      </w:r>
      <w:r w:rsidRPr="00035F7A">
        <w:rPr>
          <w:sz w:val="28"/>
          <w:szCs w:val="28"/>
          <w:lang w:val="kk-KZ"/>
        </w:rPr>
        <w:t xml:space="preserve"> диаметр үшін:</w:t>
      </w:r>
    </w:p>
    <w:p w:rsidR="00ED0240" w:rsidRPr="00035F7A" w:rsidRDefault="00ED0240" w:rsidP="00ED0240">
      <w:pPr>
        <w:ind w:left="708"/>
        <w:jc w:val="both"/>
        <w:rPr>
          <w:sz w:val="28"/>
          <w:szCs w:val="28"/>
        </w:rPr>
      </w:pPr>
      <w:r w:rsidRPr="00035F7A">
        <w:rPr>
          <w:sz w:val="28"/>
          <w:szCs w:val="28"/>
        </w:rPr>
        <w:t xml:space="preserve"> </w:t>
      </w:r>
      <w:r w:rsidRPr="00035F7A">
        <w:rPr>
          <w:sz w:val="28"/>
          <w:szCs w:val="28"/>
          <w:lang w:val="en-US"/>
        </w:rPr>
        <w:t>Z</w:t>
      </w:r>
      <w:r w:rsidRPr="00035F7A">
        <w:rPr>
          <w:sz w:val="28"/>
          <w:szCs w:val="28"/>
        </w:rPr>
        <w:t xml:space="preserve"> = 3</w:t>
      </w:r>
      <w:proofErr w:type="gramStart"/>
      <w:r w:rsidRPr="00035F7A">
        <w:rPr>
          <w:sz w:val="28"/>
          <w:szCs w:val="28"/>
        </w:rPr>
        <w:t>,5</w:t>
      </w:r>
      <w:proofErr w:type="gramEnd"/>
      <w:r w:rsidRPr="00035F7A">
        <w:rPr>
          <w:sz w:val="28"/>
          <w:szCs w:val="28"/>
        </w:rPr>
        <w:t xml:space="preserve"> мкм, </w:t>
      </w:r>
      <w:r w:rsidRPr="00035F7A">
        <w:rPr>
          <w:sz w:val="28"/>
          <w:szCs w:val="28"/>
          <w:lang w:val="kk-KZ"/>
        </w:rPr>
        <w:t xml:space="preserve">   </w:t>
      </w:r>
      <w:r w:rsidRPr="00035F7A">
        <w:rPr>
          <w:sz w:val="28"/>
          <w:szCs w:val="28"/>
        </w:rPr>
        <w:t xml:space="preserve">У = 3 мкм, </w:t>
      </w:r>
      <w:r w:rsidRPr="00035F7A">
        <w:rPr>
          <w:sz w:val="28"/>
          <w:szCs w:val="28"/>
          <w:lang w:val="kk-KZ"/>
        </w:rPr>
        <w:t xml:space="preserve">    </w:t>
      </w:r>
      <w:r w:rsidRPr="00035F7A">
        <w:rPr>
          <w:sz w:val="28"/>
          <w:szCs w:val="28"/>
        </w:rPr>
        <w:t>Н = 4 мкм.</w:t>
      </w:r>
    </w:p>
    <w:p w:rsidR="00ED0240" w:rsidRPr="00035F7A" w:rsidRDefault="00ED0240" w:rsidP="00ED0240">
      <w:pPr>
        <w:ind w:left="708"/>
        <w:jc w:val="both"/>
        <w:rPr>
          <w:sz w:val="28"/>
          <w:szCs w:val="28"/>
        </w:rPr>
      </w:pPr>
      <w:r w:rsidRPr="00035F7A">
        <w:rPr>
          <w:sz w:val="28"/>
          <w:szCs w:val="28"/>
          <w:lang w:val="kk-KZ"/>
        </w:rPr>
        <w:t>б</w:t>
      </w:r>
      <w:r w:rsidRPr="00035F7A">
        <w:rPr>
          <w:sz w:val="28"/>
          <w:szCs w:val="28"/>
        </w:rPr>
        <w:t xml:space="preserve">) </w:t>
      </w:r>
      <w:r w:rsidRPr="00035F7A">
        <w:rPr>
          <w:sz w:val="28"/>
          <w:szCs w:val="28"/>
          <w:lang w:val="kk-KZ"/>
        </w:rPr>
        <w:t xml:space="preserve">жоғарыдағы деректерді пайдаланып тесіктің дәлдік шегі  және калибр-тығынның дәлдік шегі алаңдарының орналасу схемаларын тұрғызамыз </w:t>
      </w:r>
      <w:r w:rsidRPr="00035F7A">
        <w:rPr>
          <w:sz w:val="28"/>
          <w:szCs w:val="28"/>
        </w:rPr>
        <w:t>.</w:t>
      </w:r>
    </w:p>
    <w:p w:rsidR="00ED0240" w:rsidRPr="00035F7A" w:rsidRDefault="00ED0240" w:rsidP="00ED0240">
      <w:pPr>
        <w:jc w:val="both"/>
        <w:rPr>
          <w:sz w:val="28"/>
          <w:szCs w:val="28"/>
          <w:lang w:val="kk-KZ"/>
        </w:rPr>
      </w:pPr>
    </w:p>
    <w:p w:rsidR="00ED0240" w:rsidRPr="00035F7A" w:rsidRDefault="00057F89" w:rsidP="00ED0240">
      <w:pPr>
        <w:jc w:val="both"/>
        <w:rPr>
          <w:sz w:val="28"/>
          <w:szCs w:val="28"/>
        </w:rPr>
      </w:pPr>
      <w:r>
        <w:rPr>
          <w:noProof/>
          <w:sz w:val="28"/>
          <w:szCs w:val="28"/>
        </w:rPr>
        <w:pict>
          <v:group id="_x0000_s3646" style="position:absolute;left:0;text-align:left;margin-left:18pt;margin-top:.85pt;width:423pt;height:208.75pt;z-index:251701248" coordorigin="1778,10083" coordsize="8460,4140">
            <v:rect id="_x0000_s3647" style="position:absolute;left:2318;top:12731;width:540;height:1440" stroked="f">
              <v:textbox style="layout-flow:vertical;mso-layout-flow-alt:bottom-to-top;mso-next-textbox:#_x0000_s3647">
                <w:txbxContent>
                  <w:p w:rsidR="00E60A40" w:rsidRPr="00EF59D1" w:rsidRDefault="00E60A40" w:rsidP="00ED0240">
                    <w:r>
                      <w:t>Ф 45,000 мм</w:t>
                    </w:r>
                  </w:p>
                </w:txbxContent>
              </v:textbox>
            </v:rect>
            <v:group id="_x0000_s3648" style="position:absolute;left:1778;top:10083;width:8460;height:4140" coordorigin="1778,11831" coordsize="8460,4140">
              <v:rect id="_x0000_s3649" style="position:absolute;left:6638;top:14171;width:720;height:360" stroked="f">
                <v:textbox style="mso-next-textbox:#_x0000_s3649">
                  <w:txbxContent>
                    <w:p w:rsidR="00E60A40" w:rsidRDefault="00E60A40" w:rsidP="00ED0240">
                      <w:proofErr w:type="gramStart"/>
                      <w:r>
                        <w:t>ПР</w:t>
                      </w:r>
                      <w:proofErr w:type="gramEnd"/>
                    </w:p>
                  </w:txbxContent>
                </v:textbox>
              </v:rect>
              <v:group id="_x0000_s3650" style="position:absolute;left:1778;top:11831;width:8460;height:4140" coordorigin="1778,11831" coordsize="8460,4140">
                <v:line id="_x0000_s3651" style="position:absolute;flip:x" from="5378,14351" to="5918,15071">
                  <v:stroke endarrow="block"/>
                </v:line>
                <v:group id="_x0000_s3652" style="position:absolute;left:1778;top:11831;width:8460;height:4140" coordorigin="1778,11831" coordsize="8460,4140">
                  <v:rect id="_x0000_s3653" style="position:absolute;left:8438;top:14351;width:360;height:540" stroked="f">
                    <v:textbox style="mso-next-textbox:#_x0000_s3653">
                      <w:txbxContent>
                        <w:p w:rsidR="00E60A40" w:rsidRDefault="00E60A40" w:rsidP="00ED0240">
                          <w:r>
                            <w:t>0</w:t>
                          </w:r>
                        </w:p>
                      </w:txbxContent>
                    </v:textbox>
                  </v:rect>
                  <v:rect id="_x0000_s3654" style="position:absolute;left:8258;top:13358;width:1620;height:540" stroked="f">
                    <v:textbox style="mso-next-textbox:#_x0000_s3654">
                      <w:txbxContent>
                        <w:p w:rsidR="00E60A40" w:rsidRPr="0078110A" w:rsidRDefault="00E60A40" w:rsidP="00ED0240">
                          <w:r>
                            <w:t>Н = 4 мкм</w:t>
                          </w:r>
                        </w:p>
                      </w:txbxContent>
                    </v:textbox>
                  </v:rect>
                  <v:rect id="_x0000_s3655" style="position:absolute;left:5378;top:13178;width:720;height:540" stroked="f">
                    <v:textbox style="mso-next-textbox:#_x0000_s3655">
                      <w:txbxContent>
                        <w:p w:rsidR="00E60A40" w:rsidRDefault="00E60A40" w:rsidP="00ED0240">
                          <w:r>
                            <w:t>Н/2</w:t>
                          </w:r>
                        </w:p>
                      </w:txbxContent>
                    </v:textbox>
                  </v:rect>
                  <v:rect id="_x0000_s3656" style="position:absolute;left:5378;top:12551;width:720;height:540" stroked="f">
                    <v:textbox style="mso-next-textbox:#_x0000_s3656">
                      <w:txbxContent>
                        <w:p w:rsidR="00E60A40" w:rsidRDefault="00E60A40" w:rsidP="00ED0240">
                          <w:r>
                            <w:t>Н/2</w:t>
                          </w:r>
                        </w:p>
                      </w:txbxContent>
                    </v:textbox>
                  </v:rect>
                  <v:rect id="_x0000_s3657" style="position:absolute;left:1958;top:14351;width:360;height:540" stroked="f">
                    <v:textbox style="mso-next-textbox:#_x0000_s3657">
                      <w:txbxContent>
                        <w:p w:rsidR="00E60A40" w:rsidRDefault="00E60A40" w:rsidP="00ED0240">
                          <w:r>
                            <w:t>0</w:t>
                          </w:r>
                        </w:p>
                      </w:txbxContent>
                    </v:textbox>
                  </v:rect>
                  <v:rect id="_x0000_s3658" style="position:absolute;left:1778;top:12191;width:720;height:540" stroked="f">
                    <v:textbox style="mso-next-textbox:#_x0000_s3658">
                      <w:txbxContent>
                        <w:p w:rsidR="00E60A40" w:rsidRDefault="00E60A40" w:rsidP="00ED0240">
                          <w:r>
                            <w:t>+25</w:t>
                          </w:r>
                        </w:p>
                      </w:txbxContent>
                    </v:textbox>
                  </v:rect>
                  <v:group id="_x0000_s3659" style="position:absolute;left:2138;top:11831;width:6660;height:4140" coordorigin="2138,11831" coordsize="6660,4140">
                    <v:group id="_x0000_s3660" style="position:absolute;left:2138;top:11831;width:6660;height:4140" coordorigin="2138,11831" coordsize="6660,4140">
                      <v:group id="_x0000_s3661" style="position:absolute;left:2138;top:11831;width:6660;height:4140" coordorigin="2138,11831" coordsize="6660,4140">
                        <v:group id="_x0000_s3662" style="position:absolute;left:2138;top:11831;width:6660;height:2880" coordorigin="2138,11831" coordsize="6660,2880">
                          <v:group id="_x0000_s3663" style="position:absolute;left:2138;top:12371;width:6660;height:2340" coordorigin="2138,12371" coordsize="6660,2340">
                            <v:rect id="_x0000_s3664" style="position:absolute;left:6278;top:12371;width:1260;height:360"/>
                            <v:rect id="_x0000_s3665" style="position:absolute;left:2858;top:12551;width:1440;height:2160">
                              <v:textbox style="mso-next-textbox:#_x0000_s3665">
                                <w:txbxContent>
                                  <w:p w:rsidR="00E60A40" w:rsidRDefault="00E60A40" w:rsidP="00ED0240"/>
                                  <w:p w:rsidR="00E60A40" w:rsidRDefault="00E60A40" w:rsidP="00ED0240"/>
                                  <w:p w:rsidR="00E60A40" w:rsidRDefault="00E60A40" w:rsidP="00ED0240"/>
                                  <w:p w:rsidR="00E60A40" w:rsidRDefault="00E60A40" w:rsidP="00ED0240">
                                    <w:pPr>
                                      <w:jc w:val="center"/>
                                      <w:rPr>
                                        <w:lang w:val="kk-KZ"/>
                                      </w:rPr>
                                    </w:pPr>
                                  </w:p>
                                  <w:p w:rsidR="00E60A40" w:rsidRDefault="00E60A40" w:rsidP="00ED0240">
                                    <w:pPr>
                                      <w:jc w:val="center"/>
                                    </w:pPr>
                                    <w:r>
                                      <w:t>Н</w:t>
                                    </w:r>
                                    <w:proofErr w:type="gramStart"/>
                                    <w:r>
                                      <w:t>7</w:t>
                                    </w:r>
                                    <w:proofErr w:type="gramEnd"/>
                                  </w:p>
                                </w:txbxContent>
                              </v:textbox>
                            </v:rect>
                            <v:line id="_x0000_s3666" style="position:absolute" from="2138,14711" to="8798,14711"/>
                            <v:line id="_x0000_s3667" style="position:absolute" from="2858,12551" to="8078,12551"/>
                          </v:group>
                          <v:line id="_x0000_s3668" style="position:absolute" from="5378,12371" to="8078,12371"/>
                          <v:line id="_x0000_s3669" style="position:absolute" from="7538,12731" to="8078,12731"/>
                          <v:line id="_x0000_s3670" style="position:absolute" from="8078,11831" to="8078,12371">
                            <v:stroke endarrow="block"/>
                          </v:line>
                          <v:line id="_x0000_s3671" style="position:absolute" from="8078,12371" to="8078,12731"/>
                          <v:line id="_x0000_s3672" style="position:absolute;flip:y" from="8078,12731" to="8078,13271">
                            <v:stroke endarrow="block"/>
                          </v:line>
                          <v:line id="_x0000_s3673" style="position:absolute;flip:y" from="5378,12551" to="5378,13091">
                            <v:stroke endarrow="block"/>
                          </v:line>
                          <v:line id="_x0000_s3674" style="position:absolute;rotation:180;flip:y" from="5378,11831" to="5378,12371">
                            <v:stroke endarrow="block"/>
                          </v:line>
                        </v:group>
                        <v:group id="_x0000_s3675" style="position:absolute;left:5378;top:13414;width:3420;height:2557" coordorigin="5378,13414" coordsize="3420,2557">
                          <v:rect id="_x0000_s3676" style="position:absolute;left:6278;top:13811;width:1260;height:360"/>
                          <v:line id="_x0000_s3677" style="position:absolute" from="5378,13811" to="8078,13811"/>
                          <v:line id="_x0000_s3678" style="position:absolute" from="5378,13991" to="8078,13991"/>
                          <v:line id="_x0000_s3679" style="position:absolute" from="7538,14171" to="8078,14171"/>
                          <v:line id="_x0000_s3680" style="position:absolute;flip:y" from="8078,14171" to="8078,14711">
                            <v:stroke endarrow="block"/>
                          </v:line>
                          <v:line id="_x0000_s3681" style="position:absolute" from="8078,13414" to="8078,13811">
                            <v:stroke endarrow="block"/>
                          </v:line>
                          <v:line id="_x0000_s3682" style="position:absolute" from="5378,13414" to="5378,13811">
                            <v:stroke endarrow="block"/>
                          </v:line>
                          <v:line id="_x0000_s3683" style="position:absolute;flip:y" from="5378,13991" to="5378,14711">
                            <v:stroke endarrow="block"/>
                          </v:line>
                          <v:line id="_x0000_s3684" style="position:absolute" from="5918,13991" to="5918,14711">
                            <v:stroke startarrow="block" endarrow="block"/>
                          </v:line>
                          <v:line id="_x0000_s3685" style="position:absolute" from="8438,13991" to="8438,14711">
                            <v:stroke endarrow="block"/>
                          </v:line>
                          <v:line id="_x0000_s3686" style="position:absolute" from="8078,15251" to="8798,15251"/>
                          <v:line id="_x0000_s3687" style="position:absolute;flip:y" from="8438,15251" to="8438,15971">
                            <v:stroke endarrow="block"/>
                          </v:line>
                          <v:line id="_x0000_s3688" style="position:absolute;flip:y" from="8438,14711" to="8438,15251"/>
                        </v:group>
                      </v:group>
                      <v:line id="_x0000_s3689" style="position:absolute;flip:y" from="2318,14711" to="2318,15611">
                        <v:stroke endarrow="block"/>
                      </v:line>
                    </v:group>
                    <v:group id="_x0000_s3690" style="position:absolute;left:2858;top:12551;width:1440;height:2160" coordorigin="2858,12551" coordsize="1440,2160">
                      <v:line id="_x0000_s3691" style="position:absolute;flip:x" from="2858,12551" to="3218,12911"/>
                      <v:line id="_x0000_s3692" style="position:absolute;flip:x" from="2858,12551" to="3578,13271"/>
                      <v:line id="_x0000_s3693" style="position:absolute;flip:x" from="2858,12551" to="3938,13631"/>
                      <v:line id="_x0000_s3694" style="position:absolute;flip:x" from="2858,12551" to="4298,13991"/>
                      <v:line id="_x0000_s3695" style="position:absolute;flip:x" from="3758,12911" to="4298,13451"/>
                      <v:line id="_x0000_s3696" style="position:absolute;flip:x" from="2858,13811" to="3398,14351"/>
                      <v:line id="_x0000_s3697" style="position:absolute;flip:x" from="2858,13271" to="4298,14711"/>
                      <v:line id="_x0000_s3698" style="position:absolute;flip:x" from="3218,13631" to="4298,14711"/>
                      <v:line id="_x0000_s3699" style="position:absolute;flip:x" from="3578,13991" to="4298,14711"/>
                      <v:line id="_x0000_s3700" style="position:absolute;flip:x" from="3938,14351" to="4298,14711"/>
                    </v:group>
                  </v:group>
                  <v:rect id="_x0000_s3701" style="position:absolute;left:4478;top:15137;width:1620;height:540" stroked="f">
                    <v:textbox style="mso-next-textbox:#_x0000_s3701">
                      <w:txbxContent>
                        <w:p w:rsidR="00E60A40" w:rsidRPr="00B85B3D" w:rsidRDefault="00E60A40" w:rsidP="00ED0240">
                          <w:r>
                            <w:rPr>
                              <w:lang w:val="en-US"/>
                            </w:rPr>
                            <w:t>Z</w:t>
                          </w:r>
                          <w:r>
                            <w:t xml:space="preserve"> = 3</w:t>
                          </w:r>
                          <w:proofErr w:type="gramStart"/>
                          <w:r>
                            <w:t>,5</w:t>
                          </w:r>
                          <w:proofErr w:type="gramEnd"/>
                          <w:r>
                            <w:t xml:space="preserve"> мкм</w:t>
                          </w:r>
                        </w:p>
                      </w:txbxContent>
                    </v:textbox>
                  </v:rect>
                  <v:rect id="_x0000_s3702" style="position:absolute;left:8618;top:15327;width:1620;height:540" stroked="f">
                    <v:textbox style="mso-next-textbox:#_x0000_s3702">
                      <w:txbxContent>
                        <w:p w:rsidR="00E60A40" w:rsidRPr="0078110A" w:rsidRDefault="00E60A40" w:rsidP="00ED0240">
                          <w:r>
                            <w:t>У = 3 мкм</w:t>
                          </w:r>
                        </w:p>
                      </w:txbxContent>
                    </v:textbox>
                  </v:rect>
                </v:group>
              </v:group>
              <v:rect id="_x0000_s3703" style="position:absolute;left:6638;top:12911;width:720;height:360" stroked="f">
                <v:textbox style="mso-next-textbox:#_x0000_s3703">
                  <w:txbxContent>
                    <w:p w:rsidR="00E60A40" w:rsidRDefault="00E60A40" w:rsidP="00ED0240">
                      <w:r>
                        <w:t>НЕ</w:t>
                      </w:r>
                    </w:p>
                  </w:txbxContent>
                </v:textbox>
              </v:rect>
              <v:rect id="_x0000_s3704" style="position:absolute;left:8258;top:12191;width:1440;height:540" stroked="f">
                <v:textbox style="mso-next-textbox:#_x0000_s3704">
                  <w:txbxContent>
                    <w:p w:rsidR="00E60A40" w:rsidRDefault="00E60A40" w:rsidP="00ED0240">
                      <w:r>
                        <w:t>Н = 4 мкм</w:t>
                      </w:r>
                    </w:p>
                  </w:txbxContent>
                </v:textbox>
              </v:rect>
            </v:group>
          </v:group>
        </w:pict>
      </w: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p>
    <w:p w:rsidR="00ED0240" w:rsidRPr="00035F7A" w:rsidRDefault="00ED0240" w:rsidP="00ED0240">
      <w:pPr>
        <w:jc w:val="both"/>
        <w:rPr>
          <w:sz w:val="28"/>
          <w:szCs w:val="28"/>
        </w:rPr>
      </w:pPr>
      <w:r w:rsidRPr="00035F7A">
        <w:rPr>
          <w:sz w:val="28"/>
          <w:szCs w:val="28"/>
        </w:rPr>
        <w:tab/>
      </w:r>
      <w:r w:rsidRPr="00035F7A">
        <w:rPr>
          <w:caps/>
          <w:sz w:val="28"/>
          <w:szCs w:val="28"/>
          <w:lang w:val="kk-KZ"/>
        </w:rPr>
        <w:t>ГОСТ 2</w:t>
      </w:r>
      <w:r w:rsidRPr="00035F7A">
        <w:rPr>
          <w:caps/>
          <w:sz w:val="28"/>
          <w:szCs w:val="28"/>
        </w:rPr>
        <w:t>4853-81</w:t>
      </w:r>
      <w:r w:rsidRPr="00035F7A">
        <w:rPr>
          <w:caps/>
          <w:sz w:val="28"/>
          <w:szCs w:val="28"/>
          <w:lang w:val="kk-KZ"/>
        </w:rPr>
        <w:t xml:space="preserve"> </w:t>
      </w:r>
      <w:r w:rsidRPr="00035F7A">
        <w:rPr>
          <w:sz w:val="28"/>
          <w:szCs w:val="28"/>
          <w:lang w:val="kk-KZ"/>
        </w:rPr>
        <w:t xml:space="preserve"> формулаларына сәйкес калибр-тығынның шекті өлшемдерін анықтаймыз:</w:t>
      </w:r>
    </w:p>
    <w:p w:rsidR="00ED0240" w:rsidRPr="00035F7A" w:rsidRDefault="00ED0240" w:rsidP="00ED0240">
      <w:pPr>
        <w:jc w:val="both"/>
        <w:rPr>
          <w:sz w:val="28"/>
          <w:szCs w:val="28"/>
        </w:rPr>
      </w:pPr>
      <w:r w:rsidRPr="00035F7A">
        <w:rPr>
          <w:sz w:val="28"/>
          <w:szCs w:val="28"/>
        </w:rPr>
        <w:tab/>
        <w:t>ПР</w:t>
      </w:r>
      <w:r w:rsidRPr="00035F7A">
        <w:rPr>
          <w:sz w:val="28"/>
          <w:szCs w:val="28"/>
          <w:vertAlign w:val="subscript"/>
        </w:rPr>
        <w:t>мах</w:t>
      </w:r>
      <w:r w:rsidRPr="00035F7A">
        <w:rPr>
          <w:sz w:val="28"/>
          <w:szCs w:val="28"/>
        </w:rPr>
        <w:t xml:space="preserve"> = </w:t>
      </w:r>
      <w:proofErr w:type="gramStart"/>
      <w:r w:rsidRPr="00035F7A">
        <w:rPr>
          <w:sz w:val="28"/>
          <w:szCs w:val="28"/>
        </w:rPr>
        <w:t>Д</w:t>
      </w:r>
      <w:proofErr w:type="gramEnd"/>
      <w:r w:rsidRPr="00035F7A">
        <w:rPr>
          <w:sz w:val="28"/>
          <w:szCs w:val="28"/>
          <w:vertAlign w:val="subscript"/>
          <w:lang w:val="en-US"/>
        </w:rPr>
        <w:t>min</w:t>
      </w:r>
      <w:r w:rsidRPr="00035F7A">
        <w:rPr>
          <w:sz w:val="28"/>
          <w:szCs w:val="28"/>
        </w:rPr>
        <w:t xml:space="preserve"> + </w:t>
      </w:r>
      <w:r w:rsidRPr="00035F7A">
        <w:rPr>
          <w:sz w:val="28"/>
          <w:szCs w:val="28"/>
          <w:lang w:val="en-US"/>
        </w:rPr>
        <w:t>Z</w:t>
      </w:r>
      <w:r w:rsidRPr="00035F7A">
        <w:rPr>
          <w:sz w:val="28"/>
          <w:szCs w:val="28"/>
        </w:rPr>
        <w:t xml:space="preserve">  + </w:t>
      </w:r>
      <w:r w:rsidRPr="00035F7A">
        <w:rPr>
          <w:sz w:val="28"/>
          <w:szCs w:val="28"/>
          <w:lang w:val="en-US"/>
        </w:rPr>
        <w:t>H</w:t>
      </w:r>
      <w:r w:rsidRPr="00035F7A">
        <w:rPr>
          <w:sz w:val="28"/>
          <w:szCs w:val="28"/>
        </w:rPr>
        <w:t>/2 = 45 + 0,0035 + 0,002 = 45, 0055 мм</w:t>
      </w:r>
    </w:p>
    <w:p w:rsidR="00ED0240" w:rsidRPr="00035F7A" w:rsidRDefault="00ED0240" w:rsidP="00ED0240">
      <w:pPr>
        <w:jc w:val="both"/>
        <w:rPr>
          <w:sz w:val="28"/>
          <w:szCs w:val="28"/>
        </w:rPr>
      </w:pPr>
      <w:r w:rsidRPr="00035F7A">
        <w:rPr>
          <w:sz w:val="28"/>
          <w:szCs w:val="28"/>
        </w:rPr>
        <w:tab/>
      </w:r>
      <w:proofErr w:type="gramStart"/>
      <w:r w:rsidRPr="00035F7A">
        <w:rPr>
          <w:sz w:val="28"/>
          <w:szCs w:val="28"/>
        </w:rPr>
        <w:t>ПР</w:t>
      </w:r>
      <w:proofErr w:type="gramEnd"/>
      <w:r w:rsidRPr="00035F7A">
        <w:rPr>
          <w:sz w:val="28"/>
          <w:szCs w:val="28"/>
          <w:vertAlign w:val="subscript"/>
          <w:lang w:val="en-US"/>
        </w:rPr>
        <w:t>min</w:t>
      </w:r>
      <w:r w:rsidRPr="00035F7A">
        <w:rPr>
          <w:sz w:val="28"/>
          <w:szCs w:val="28"/>
        </w:rPr>
        <w:t xml:space="preserve"> = Д</w:t>
      </w:r>
      <w:r w:rsidRPr="00035F7A">
        <w:rPr>
          <w:sz w:val="28"/>
          <w:szCs w:val="28"/>
          <w:vertAlign w:val="subscript"/>
          <w:lang w:val="en-US"/>
        </w:rPr>
        <w:t>min</w:t>
      </w:r>
      <w:r w:rsidRPr="00035F7A">
        <w:rPr>
          <w:sz w:val="28"/>
          <w:szCs w:val="28"/>
        </w:rPr>
        <w:t xml:space="preserve"> + </w:t>
      </w:r>
      <w:r w:rsidRPr="00035F7A">
        <w:rPr>
          <w:sz w:val="28"/>
          <w:szCs w:val="28"/>
          <w:lang w:val="en-US"/>
        </w:rPr>
        <w:t>Z</w:t>
      </w:r>
      <w:r w:rsidRPr="00035F7A">
        <w:rPr>
          <w:sz w:val="28"/>
          <w:szCs w:val="28"/>
        </w:rPr>
        <w:t xml:space="preserve">  + Н/2 = 45 + 0,0035 – 0,002 = 45,0015 мм</w:t>
      </w:r>
    </w:p>
    <w:p w:rsidR="00ED0240" w:rsidRPr="00035F7A" w:rsidRDefault="00ED0240" w:rsidP="00ED0240">
      <w:pPr>
        <w:jc w:val="both"/>
        <w:rPr>
          <w:sz w:val="28"/>
          <w:szCs w:val="28"/>
        </w:rPr>
      </w:pPr>
      <w:r w:rsidRPr="00035F7A">
        <w:rPr>
          <w:sz w:val="28"/>
          <w:szCs w:val="28"/>
          <w:lang w:val="kk-KZ"/>
        </w:rPr>
        <w:tab/>
        <w:t>ПР</w:t>
      </w:r>
      <w:r w:rsidRPr="00035F7A">
        <w:rPr>
          <w:sz w:val="28"/>
          <w:szCs w:val="28"/>
          <w:vertAlign w:val="subscript"/>
          <w:lang w:val="kk-KZ"/>
        </w:rPr>
        <w:t>мүж</w:t>
      </w:r>
      <w:r w:rsidRPr="00035F7A">
        <w:rPr>
          <w:sz w:val="28"/>
          <w:szCs w:val="28"/>
          <w:lang w:val="kk-KZ"/>
        </w:rPr>
        <w:t xml:space="preserve"> </w:t>
      </w:r>
      <w:r w:rsidRPr="00035F7A">
        <w:rPr>
          <w:sz w:val="28"/>
          <w:szCs w:val="28"/>
        </w:rPr>
        <w:t>= Д</w:t>
      </w:r>
      <w:r w:rsidRPr="00035F7A">
        <w:rPr>
          <w:sz w:val="28"/>
          <w:szCs w:val="28"/>
          <w:vertAlign w:val="subscript"/>
          <w:lang w:val="en-US"/>
        </w:rPr>
        <w:t>min</w:t>
      </w:r>
      <w:r w:rsidRPr="00035F7A">
        <w:rPr>
          <w:sz w:val="28"/>
          <w:szCs w:val="28"/>
        </w:rPr>
        <w:t xml:space="preserve"> = у = 45 – 0,0033 = 44,997 мм</w:t>
      </w:r>
    </w:p>
    <w:p w:rsidR="00ED0240" w:rsidRPr="00035F7A" w:rsidRDefault="00ED0240" w:rsidP="00ED0240">
      <w:pPr>
        <w:jc w:val="both"/>
        <w:rPr>
          <w:sz w:val="28"/>
          <w:szCs w:val="28"/>
        </w:rPr>
      </w:pPr>
      <w:r w:rsidRPr="00035F7A">
        <w:rPr>
          <w:sz w:val="28"/>
          <w:szCs w:val="28"/>
        </w:rPr>
        <w:tab/>
        <w:t>НЕ</w:t>
      </w:r>
      <w:r w:rsidRPr="00035F7A">
        <w:rPr>
          <w:sz w:val="28"/>
          <w:szCs w:val="28"/>
          <w:vertAlign w:val="subscript"/>
        </w:rPr>
        <w:t>мах</w:t>
      </w:r>
      <w:r w:rsidRPr="00035F7A">
        <w:rPr>
          <w:sz w:val="28"/>
          <w:szCs w:val="28"/>
        </w:rPr>
        <w:t xml:space="preserve"> = Д</w:t>
      </w:r>
      <w:r w:rsidRPr="00035F7A">
        <w:rPr>
          <w:sz w:val="28"/>
          <w:szCs w:val="28"/>
          <w:vertAlign w:val="subscript"/>
        </w:rPr>
        <w:t>мах</w:t>
      </w:r>
      <w:r w:rsidRPr="00035F7A">
        <w:rPr>
          <w:sz w:val="28"/>
          <w:szCs w:val="28"/>
        </w:rPr>
        <w:t xml:space="preserve"> + Н/2 = 45,025 + 0,002 = 45,027 мм</w:t>
      </w:r>
    </w:p>
    <w:p w:rsidR="00ED0240" w:rsidRPr="00035F7A" w:rsidRDefault="00ED0240" w:rsidP="00ED0240">
      <w:pPr>
        <w:jc w:val="both"/>
        <w:rPr>
          <w:sz w:val="28"/>
          <w:szCs w:val="28"/>
        </w:rPr>
      </w:pPr>
      <w:r w:rsidRPr="00035F7A">
        <w:rPr>
          <w:sz w:val="28"/>
          <w:szCs w:val="28"/>
        </w:rPr>
        <w:tab/>
      </w:r>
      <w:proofErr w:type="gramStart"/>
      <w:r w:rsidRPr="00035F7A">
        <w:rPr>
          <w:sz w:val="28"/>
          <w:szCs w:val="28"/>
        </w:rPr>
        <w:t>НЕ</w:t>
      </w:r>
      <w:proofErr w:type="gramEnd"/>
      <w:r w:rsidRPr="00035F7A">
        <w:rPr>
          <w:sz w:val="28"/>
          <w:szCs w:val="28"/>
          <w:vertAlign w:val="subscript"/>
          <w:lang w:val="en-US"/>
        </w:rPr>
        <w:t>min</w:t>
      </w:r>
      <w:r w:rsidRPr="00035F7A">
        <w:rPr>
          <w:sz w:val="28"/>
          <w:szCs w:val="28"/>
        </w:rPr>
        <w:t xml:space="preserve"> = Д</w:t>
      </w:r>
      <w:r w:rsidRPr="00035F7A">
        <w:rPr>
          <w:sz w:val="28"/>
          <w:szCs w:val="28"/>
          <w:vertAlign w:val="subscript"/>
          <w:lang w:val="en-US"/>
        </w:rPr>
        <w:t>min</w:t>
      </w:r>
      <w:r w:rsidRPr="00035F7A">
        <w:rPr>
          <w:sz w:val="28"/>
          <w:szCs w:val="28"/>
        </w:rPr>
        <w:t xml:space="preserve">  -Н/2 = 45,025 – 0,002 = 45,023 мм</w:t>
      </w:r>
    </w:p>
    <w:p w:rsidR="00ED0240" w:rsidRPr="00035F7A" w:rsidRDefault="00ED0240" w:rsidP="00ED0240">
      <w:pPr>
        <w:jc w:val="both"/>
        <w:rPr>
          <w:sz w:val="28"/>
          <w:szCs w:val="28"/>
          <w:lang w:val="kk-KZ"/>
        </w:rPr>
      </w:pPr>
      <w:r w:rsidRPr="00035F7A">
        <w:rPr>
          <w:sz w:val="28"/>
          <w:szCs w:val="28"/>
        </w:rPr>
        <w:tab/>
      </w:r>
      <w:r w:rsidRPr="00035F7A">
        <w:rPr>
          <w:sz w:val="28"/>
          <w:szCs w:val="28"/>
          <w:lang w:val="kk-KZ"/>
        </w:rPr>
        <w:t>в</w:t>
      </w:r>
      <w:r w:rsidRPr="00035F7A">
        <w:rPr>
          <w:sz w:val="28"/>
          <w:szCs w:val="28"/>
        </w:rPr>
        <w:t xml:space="preserve">) </w:t>
      </w:r>
      <w:r w:rsidRPr="00035F7A">
        <w:rPr>
          <w:sz w:val="28"/>
          <w:szCs w:val="28"/>
          <w:lang w:val="kk-KZ"/>
        </w:rPr>
        <w:t xml:space="preserve">Калибр-тығынның орындаушы өлшемдері  ретінде оның осы калибрді </w:t>
      </w:r>
      <w:r w:rsidRPr="00035F7A">
        <w:rPr>
          <w:sz w:val="28"/>
          <w:szCs w:val="28"/>
        </w:rPr>
        <w:t>(Н)</w:t>
      </w:r>
      <w:r w:rsidRPr="00035F7A">
        <w:rPr>
          <w:sz w:val="28"/>
          <w:szCs w:val="28"/>
          <w:lang w:val="kk-KZ"/>
        </w:rPr>
        <w:t xml:space="preserve"> дайындауға берілетін теріс мәнді ең үлкен өлшемі алынады. </w:t>
      </w:r>
    </w:p>
    <w:p w:rsidR="00ED0240" w:rsidRPr="00035F7A" w:rsidRDefault="00ED0240" w:rsidP="00ED0240">
      <w:pPr>
        <w:jc w:val="both"/>
        <w:rPr>
          <w:sz w:val="28"/>
          <w:szCs w:val="28"/>
          <w:lang w:val="kk-KZ"/>
        </w:rPr>
      </w:pPr>
      <w:r w:rsidRPr="00035F7A">
        <w:rPr>
          <w:sz w:val="28"/>
          <w:szCs w:val="28"/>
        </w:rPr>
        <w:tab/>
      </w:r>
      <w:proofErr w:type="gramStart"/>
      <w:r w:rsidRPr="00035F7A">
        <w:rPr>
          <w:sz w:val="28"/>
          <w:szCs w:val="28"/>
        </w:rPr>
        <w:t>ПР</w:t>
      </w:r>
      <w:proofErr w:type="gramEnd"/>
      <w:r w:rsidRPr="00035F7A">
        <w:rPr>
          <w:sz w:val="28"/>
          <w:szCs w:val="28"/>
        </w:rPr>
        <w:t xml:space="preserve"> = 45,0055 – 0,004 мм, </w:t>
      </w:r>
      <w:r w:rsidRPr="00035F7A">
        <w:rPr>
          <w:sz w:val="28"/>
          <w:szCs w:val="28"/>
          <w:lang w:val="kk-KZ"/>
        </w:rPr>
        <w:t xml:space="preserve"> </w:t>
      </w:r>
      <w:r w:rsidRPr="00035F7A">
        <w:rPr>
          <w:sz w:val="28"/>
          <w:szCs w:val="28"/>
        </w:rPr>
        <w:t xml:space="preserve">НЕ = 45,027 – 0,004 мм, </w:t>
      </w:r>
      <w:r w:rsidRPr="00035F7A">
        <w:rPr>
          <w:sz w:val="28"/>
          <w:szCs w:val="28"/>
          <w:lang w:val="kk-KZ"/>
        </w:rPr>
        <w:t xml:space="preserve"> </w:t>
      </w:r>
      <w:r w:rsidRPr="00035F7A">
        <w:rPr>
          <w:sz w:val="28"/>
          <w:szCs w:val="28"/>
        </w:rPr>
        <w:t>ПР</w:t>
      </w:r>
      <w:r w:rsidRPr="00035F7A">
        <w:rPr>
          <w:sz w:val="28"/>
          <w:szCs w:val="28"/>
          <w:vertAlign w:val="subscript"/>
        </w:rPr>
        <w:t>изм</w:t>
      </w:r>
      <w:r w:rsidRPr="00035F7A">
        <w:rPr>
          <w:sz w:val="28"/>
          <w:szCs w:val="28"/>
        </w:rPr>
        <w:t xml:space="preserve"> = 44,997 мм</w:t>
      </w: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r w:rsidRPr="00035F7A">
        <w:rPr>
          <w:sz w:val="28"/>
          <w:szCs w:val="28"/>
        </w:rPr>
        <w:tab/>
      </w:r>
      <w:r w:rsidR="00057F89">
        <w:rPr>
          <w:noProof/>
          <w:sz w:val="28"/>
          <w:szCs w:val="28"/>
        </w:rPr>
        <w:pict>
          <v:group id="_x0000_s4310" style="position:absolute;left:0;text-align:left;margin-left:-9pt;margin-top:11.85pt;width:485.8pt;height:171pt;z-index:251704320;mso-position-horizontal-relative:text;mso-position-vertical-relative:text" coordorigin="841,1854" coordsize="9716,3420">
            <v:rect id="_x0000_s4311" style="position:absolute;left:3550;top:4734;width:1263;height:525" wrapcoords="-254 0 -254 20925 21600 20925 21600 0 -254 0" stroked="f">
              <v:textbox style="mso-next-textbox:#_x0000_s4311">
                <w:txbxContent>
                  <w:p w:rsidR="00E60A40" w:rsidRPr="00DD5E9C" w:rsidRDefault="00E60A40" w:rsidP="00ED0240">
                    <w:pPr>
                      <w:rPr>
                        <w:lang w:val="kk-KZ"/>
                      </w:rPr>
                    </w:pPr>
                    <w:r>
                      <w:t xml:space="preserve">45 </w:t>
                    </w:r>
                    <w:r>
                      <w:rPr>
                        <w:lang w:val="en-US"/>
                      </w:rPr>
                      <w:t xml:space="preserve">H7 </w:t>
                    </w:r>
                    <w:proofErr w:type="gramStart"/>
                    <w:r>
                      <w:rPr>
                        <w:lang w:val="kk-KZ"/>
                      </w:rPr>
                      <w:t>ПР</w:t>
                    </w:r>
                    <w:proofErr w:type="gramEnd"/>
                  </w:p>
                </w:txbxContent>
              </v:textbox>
            </v:rect>
            <v:rect id="_x0000_s4312" style="position:absolute;left:1000;top:2640;width:474;height:2274" wrapcoords="-675 0 -675 21446 21600 21446 21600 0 -675 0" stroked="f">
              <v:textbox style="layout-flow:vertical;mso-layout-flow-alt:bottom-to-top;mso-next-textbox:#_x0000_s4312">
                <w:txbxContent>
                  <w:p w:rsidR="00E60A40" w:rsidRPr="007A1BAF" w:rsidRDefault="00E60A40" w:rsidP="00ED0240">
                    <w:pPr>
                      <w:rPr>
                        <w:sz w:val="20"/>
                        <w:szCs w:val="20"/>
                      </w:rPr>
                    </w:pPr>
                    <w:r w:rsidRPr="007A1BAF">
                      <w:rPr>
                        <w:sz w:val="20"/>
                        <w:szCs w:val="20"/>
                      </w:rPr>
                      <w:t xml:space="preserve">Ф </w:t>
                    </w:r>
                    <w:proofErr w:type="gramStart"/>
                    <w:r w:rsidRPr="007A1BAF">
                      <w:rPr>
                        <w:sz w:val="20"/>
                        <w:szCs w:val="20"/>
                      </w:rPr>
                      <w:t>Ф</w:t>
                    </w:r>
                    <w:proofErr w:type="gramEnd"/>
                    <w:r w:rsidRPr="007A1BAF">
                      <w:rPr>
                        <w:sz w:val="20"/>
                        <w:szCs w:val="20"/>
                      </w:rPr>
                      <w:t xml:space="preserve"> 45,0065 –  0,004</w:t>
                    </w:r>
                  </w:p>
                </w:txbxContent>
              </v:textbox>
            </v:rect>
            <v:rect id="_x0000_s4313" style="position:absolute;left:10083;top:2640;width:474;height:1924" wrapcoords="-675 0 -675 21417 21600 21417 21600 0 -675 0" stroked="f">
              <v:textbox style="layout-flow:vertical;mso-layout-flow-alt:bottom-to-top;mso-next-textbox:#_x0000_s4313">
                <w:txbxContent>
                  <w:p w:rsidR="00E60A40" w:rsidRPr="007A1BAF" w:rsidRDefault="00E60A40" w:rsidP="00ED0240">
                    <w:pPr>
                      <w:jc w:val="center"/>
                      <w:rPr>
                        <w:sz w:val="20"/>
                        <w:szCs w:val="20"/>
                      </w:rPr>
                    </w:pPr>
                    <w:r w:rsidRPr="007A1BAF">
                      <w:rPr>
                        <w:sz w:val="20"/>
                        <w:szCs w:val="20"/>
                      </w:rPr>
                      <w:t>Ф 45,027 – 0,004</w:t>
                    </w:r>
                  </w:p>
                </w:txbxContent>
              </v:textbox>
            </v:rect>
            <v:group id="_x0000_s4314" style="position:absolute;left:1630;top:2479;width:1579;height:2449" coordorigin="1189,10729" coordsize="2700,2520">
              <v:rect id="_x0000_s4315" style="position:absolute;left:1549;top:10729;width:2340;height:2520" strokeweight="2.25pt"/>
              <v:line id="_x0000_s4316" style="position:absolute;flip:x" from="1189,10729" to="1549,10909" strokeweight="2.25pt"/>
              <v:line id="_x0000_s4317" style="position:absolute;flip:x y" from="1189,12889" to="1549,13249" strokeweight="2.25pt"/>
              <v:line id="_x0000_s4318" style="position:absolute" from="1189,10909" to="1189,12889" strokeweight="2.25pt"/>
            </v:group>
            <v:group id="_x0000_s4319" style="position:absolute;left:8102;top:2479;width:1579;height:2449;rotation:-180" coordorigin="1189,10729" coordsize="2700,2520">
              <v:rect id="_x0000_s4320" style="position:absolute;left:1549;top:10729;width:2340;height:2520" strokeweight="2.25pt"/>
              <v:line id="_x0000_s4321" style="position:absolute;flip:x" from="1189,10729" to="1549,10909" strokeweight="2.25pt"/>
              <v:line id="_x0000_s4322" style="position:absolute;flip:x y" from="1189,12889" to="1549,13249" strokeweight="2.25pt"/>
              <v:line id="_x0000_s4323" style="position:absolute" from="1189,10909" to="1189,12889" strokeweight="2.25pt"/>
            </v:group>
            <v:group id="_x0000_s4324" style="position:absolute;left:3209;top:2829;width:4893;height:1749" coordorigin="2989,11089" coordsize="5580,1800">
              <v:group id="_x0000_s4325" style="position:absolute;left:2989;top:11089;width:360;height:1620" coordorigin="2989,11089" coordsize="360,1620">
                <v:line id="_x0000_s4326" style="position:absolute" from="2989,11089" to="3349,11449" strokeweight="2.25pt"/>
                <v:line id="_x0000_s4327" style="position:absolute;rotation:-90" from="2989,12349" to="3349,12709" strokeweight="2.25pt"/>
              </v:group>
              <v:group id="_x0000_s4328" style="position:absolute;left:8209;top:11089;width:360;height:1620;rotation:-180" coordorigin="2989,11089" coordsize="360,1620">
                <v:line id="_x0000_s4329" style="position:absolute" from="2989,11089" to="3349,11449" strokeweight="2.25pt"/>
                <v:line id="_x0000_s4330" style="position:absolute;rotation:-90" from="2989,12349" to="3349,12709" strokeweight="2.25pt"/>
              </v:group>
              <v:rect id="_x0000_s4331" style="position:absolute;left:3349;top:11089;width:4860;height:1800" strokeweight="2.25pt"/>
            </v:group>
            <v:line id="_x0000_s4332" style="position:absolute" from="9523,2479" to="10470,2479" wrapcoords="1 1 64 1 64 1 1 1 1 1"/>
            <v:line id="_x0000_s4333" style="position:absolute" from="9523,4928" to="10470,4928" wrapcoords="1 1 64 1 64 1 1 1 1 1"/>
            <v:line id="_x0000_s4334" style="position:absolute;flip:x" from="999,2479" to="1788,2479" wrapcoords="1 1 54 1 54 1 1 1 1 1"/>
            <v:line id="_x0000_s4335" style="position:absolute;flip:x" from="999,4928" to="1788,4928" wrapcoords="1 1 54 1 54 1 1 1 1 1"/>
            <v:line id="_x0000_s4336" style="position:absolute" from="1472,2479" to="1472,4928" wrapcoords="3 3 1 9 1 147 3 150 8 150 10 147 10 9 8 3 3 3">
              <v:stroke startarrow="block" endarrow="block"/>
            </v:line>
            <v:line id="_x0000_s4337" style="position:absolute" from="9839,2479" to="9839,4928" wrapcoords="3 3 1 9 1 147 3 150 8 150 10 147 10 9 8 3 3 3">
              <v:stroke startarrow="block" endarrow="block"/>
            </v:line>
            <v:roundrect id="_x0000_s4338" style="position:absolute;left:3524;top:3354;width:4263;height:699" arcsize="10923f" wrapcoords="380 -502 -76 1005 -76 19088 152 21098 21372 21098 21448 21098 21676 17079 21676 3014 21524 502 21144 -502 380 -502"/>
            <v:group id="_x0000_s4339" style="position:absolute;left:841;top:3704;width:9471;height:0" coordorigin="289,11989" coordsize="10800,0" wrapcoords="1 1 632 1 632 1 1 1 1 1">
              <v:line id="_x0000_s4340" style="position:absolute" from="289,11989" to="1729,11989"/>
              <v:line id="_x0000_s4341" style="position:absolute" from="2089,11989" to="3709,11989"/>
              <v:line id="_x0000_s4342" style="position:absolute" from="4069,11989" to="5689,11989"/>
              <v:line id="_x0000_s4343" style="position:absolute" from="6049,11989" to="7669,11989"/>
              <v:line id="_x0000_s4344" style="position:absolute" from="7849,11989" to="9469,11989"/>
              <v:line id="_x0000_s4345" style="position:absolute" from="9829,11989" to="11089,11989"/>
            </v:group>
            <v:line id="_x0000_s4346" style="position:absolute;flip:y" from="3709,3606" to="4025,4831" wrapcoords="-1029 0 -1029 288 2057 4608 7200 9216 11314 13824 16457 18432 14400 19584 18514 21024 22629 21024 24686 20448 20571 18432 15429 13824 11314 9216 6171 4608 2057 0 -1029 0">
              <v:stroke endarrow="block"/>
            </v:line>
            <v:rect id="_x0000_s4347" style="position:absolute;left:6418;top:4734;width:1263;height:540" wrapcoords="-254 0 -254 20571 21600 20571 21600 0 -254 0" stroked="f">
              <v:textbox style="mso-next-textbox:#_x0000_s4347">
                <w:txbxContent>
                  <w:p w:rsidR="00E60A40" w:rsidRPr="00DD5E9C" w:rsidRDefault="00E60A40" w:rsidP="00ED0240">
                    <w:pPr>
                      <w:rPr>
                        <w:lang w:val="kk-KZ"/>
                      </w:rPr>
                    </w:pPr>
                    <w:r>
                      <w:rPr>
                        <w:lang w:val="kk-KZ"/>
                      </w:rPr>
                      <w:t>45 Н7 НЕ</w:t>
                    </w:r>
                  </w:p>
                </w:txbxContent>
              </v:textbox>
            </v:rect>
            <v:line id="_x0000_s4348" style="position:absolute;flip:y" from="6737,3606" to="7052,4831" wrapcoords="-1029 0 -1029 288 2057 4608 7200 9216 11314 13824 16457 18432 14400 19584 18514 21024 22629 21024 24686 20448 20571 18432 15429 13824 11314 9216 6171 4608 2057 0 -1029 0">
              <v:stroke endarrow="block"/>
            </v:line>
            <v:group id="_x0000_s4349" style="position:absolute;left:2101;top:1854;width:860;height:720" coordorigin="1921,2034" coordsize="860,720">
              <v:rect id="_x0000_s4350" style="position:absolute;left:1921;top:2034;width:860;height:720" wrapcoords="-338 0 -338 20925 21600 20925 21600 0 -338 0" stroked="f">
                <v:fill opacity="0"/>
                <v:textbox style="mso-next-textbox:#_x0000_s4350">
                  <w:txbxContent>
                    <w:p w:rsidR="00E60A40" w:rsidRDefault="00E60A40" w:rsidP="00ED0240">
                      <w:pPr>
                        <w:rPr>
                          <w:sz w:val="2"/>
                          <w:szCs w:val="2"/>
                          <w:lang w:val="en-US"/>
                        </w:rPr>
                      </w:pPr>
                      <w:r>
                        <w:t xml:space="preserve">  </w:t>
                      </w:r>
                    </w:p>
                    <w:p w:rsidR="00E60A40" w:rsidRDefault="00E60A40" w:rsidP="00ED0240">
                      <w:pPr>
                        <w:rPr>
                          <w:sz w:val="2"/>
                          <w:szCs w:val="2"/>
                          <w:lang w:val="en-US"/>
                        </w:rPr>
                      </w:pPr>
                    </w:p>
                    <w:p w:rsidR="00E60A40" w:rsidRPr="004560B4" w:rsidRDefault="00E60A40" w:rsidP="00ED0240">
                      <w:pPr>
                        <w:rPr>
                          <w:sz w:val="2"/>
                          <w:szCs w:val="2"/>
                          <w:lang w:val="en-US"/>
                        </w:rPr>
                      </w:pPr>
                    </w:p>
                    <w:p w:rsidR="00E60A40" w:rsidRDefault="00E60A40" w:rsidP="00ED0240">
                      <w:r>
                        <w:rPr>
                          <w:sz w:val="2"/>
                          <w:szCs w:val="2"/>
                          <w:vertAlign w:val="superscript"/>
                          <w:lang w:val="en-US"/>
                        </w:rPr>
                        <w:t xml:space="preserve">                      </w:t>
                      </w:r>
                      <w:r w:rsidRPr="00004D63">
                        <w:rPr>
                          <w:vertAlign w:val="superscript"/>
                        </w:rPr>
                        <w:t>0,05</w:t>
                      </w:r>
                      <w:r>
                        <w:t xml:space="preserve"> </w:t>
                      </w:r>
                    </w:p>
                  </w:txbxContent>
                </v:textbox>
              </v:rect>
              <v:group id="_x0000_s4351" style="position:absolute;left:2241;top:2214;width:360;height:360" coordorigin="6381,2214" coordsize="1800,2160">
                <v:line id="_x0000_s4352" style="position:absolute" from="6381,3114" to="7101,4374"/>
                <v:line id="_x0000_s4353" style="position:absolute;flip:x" from="7101,2214" to="8181,4374"/>
              </v:group>
            </v:group>
            <v:group id="_x0000_s4354" style="position:absolute;left:8581;top:1854;width:860;height:720" coordorigin="1921,2034" coordsize="860,720">
              <v:rect id="_x0000_s4355" style="position:absolute;left:1921;top:2034;width:860;height:720" wrapcoords="-338 0 -338 20925 21600 20925 21600 0 -338 0" stroked="f">
                <v:fill opacity="0"/>
                <v:textbox style="mso-next-textbox:#_x0000_s4355">
                  <w:txbxContent>
                    <w:p w:rsidR="00E60A40" w:rsidRDefault="00E60A40" w:rsidP="00ED0240">
                      <w:pPr>
                        <w:rPr>
                          <w:sz w:val="2"/>
                          <w:szCs w:val="2"/>
                          <w:lang w:val="en-US"/>
                        </w:rPr>
                      </w:pPr>
                      <w:r>
                        <w:t xml:space="preserve">  </w:t>
                      </w:r>
                    </w:p>
                    <w:p w:rsidR="00E60A40" w:rsidRDefault="00E60A40" w:rsidP="00ED0240">
                      <w:pPr>
                        <w:rPr>
                          <w:sz w:val="2"/>
                          <w:szCs w:val="2"/>
                          <w:lang w:val="en-US"/>
                        </w:rPr>
                      </w:pPr>
                    </w:p>
                    <w:p w:rsidR="00E60A40" w:rsidRPr="004560B4" w:rsidRDefault="00E60A40" w:rsidP="00ED0240">
                      <w:pPr>
                        <w:rPr>
                          <w:sz w:val="2"/>
                          <w:szCs w:val="2"/>
                          <w:lang w:val="en-US"/>
                        </w:rPr>
                      </w:pPr>
                    </w:p>
                    <w:p w:rsidR="00E60A40" w:rsidRDefault="00E60A40" w:rsidP="00ED0240">
                      <w:r>
                        <w:rPr>
                          <w:sz w:val="2"/>
                          <w:szCs w:val="2"/>
                          <w:vertAlign w:val="superscript"/>
                          <w:lang w:val="en-US"/>
                        </w:rPr>
                        <w:t xml:space="preserve">                      </w:t>
                      </w:r>
                      <w:r w:rsidRPr="00004D63">
                        <w:rPr>
                          <w:vertAlign w:val="superscript"/>
                        </w:rPr>
                        <w:t>0,05</w:t>
                      </w:r>
                      <w:r>
                        <w:t xml:space="preserve"> </w:t>
                      </w:r>
                    </w:p>
                  </w:txbxContent>
                </v:textbox>
              </v:rect>
              <v:group id="_x0000_s4356" style="position:absolute;left:2241;top:2214;width:360;height:360" coordorigin="6381,2214" coordsize="1800,2160">
                <v:line id="_x0000_s4357" style="position:absolute" from="6381,3114" to="7101,4374"/>
                <v:line id="_x0000_s4358" style="position:absolute;flip:x" from="7101,2214" to="8181,4374"/>
              </v:group>
            </v:group>
          </v:group>
        </w:pict>
      </w:r>
      <w:r w:rsidRPr="00035F7A">
        <w:rPr>
          <w:sz w:val="28"/>
          <w:szCs w:val="28"/>
          <w:lang w:val="kk-KZ"/>
        </w:rPr>
        <w:t>г) Ø45Н7 тесігін бақылауға арналған калибр-тығынның сызбасы.</w:t>
      </w:r>
    </w:p>
    <w:p w:rsidR="00ED0240" w:rsidRPr="00035F7A" w:rsidRDefault="00ED0240" w:rsidP="00ED0240">
      <w:pPr>
        <w:jc w:val="both"/>
        <w:rPr>
          <w:sz w:val="28"/>
          <w:szCs w:val="28"/>
          <w:lang w:val="kk-KZ"/>
        </w:rPr>
      </w:pPr>
    </w:p>
    <w:p w:rsidR="00ED0240" w:rsidRPr="00035F7A" w:rsidRDefault="00ED0240" w:rsidP="00ED0240">
      <w:pPr>
        <w:rPr>
          <w:sz w:val="28"/>
          <w:szCs w:val="28"/>
          <w:lang w:val="kk-KZ"/>
        </w:rPr>
      </w:pPr>
      <w:r w:rsidRPr="00035F7A">
        <w:rPr>
          <w:sz w:val="28"/>
          <w:szCs w:val="28"/>
          <w:lang w:val="kk-KZ"/>
        </w:rPr>
        <w:t xml:space="preserve">   </w:t>
      </w:r>
    </w:p>
    <w:p w:rsidR="00ED0240" w:rsidRPr="00035F7A" w:rsidRDefault="00ED0240" w:rsidP="00ED0240">
      <w:pPr>
        <w:rPr>
          <w:sz w:val="28"/>
          <w:szCs w:val="28"/>
          <w:lang w:val="kk-KZ"/>
        </w:rPr>
      </w:pPr>
    </w:p>
    <w:p w:rsidR="00ED0240" w:rsidRPr="00035F7A" w:rsidRDefault="00ED0240" w:rsidP="00ED0240">
      <w:pPr>
        <w:rPr>
          <w:sz w:val="28"/>
          <w:szCs w:val="28"/>
          <w:lang w:val="kk-KZ"/>
        </w:rPr>
      </w:pPr>
    </w:p>
    <w:p w:rsidR="00ED0240" w:rsidRPr="00035F7A" w:rsidRDefault="00ED0240" w:rsidP="00ED0240">
      <w:pPr>
        <w:rPr>
          <w:sz w:val="28"/>
          <w:szCs w:val="28"/>
          <w:lang w:val="kk-KZ"/>
        </w:rPr>
      </w:pPr>
    </w:p>
    <w:p w:rsidR="00ED0240" w:rsidRPr="00035F7A" w:rsidRDefault="00ED0240" w:rsidP="00ED0240">
      <w:pPr>
        <w:rPr>
          <w:sz w:val="28"/>
          <w:szCs w:val="28"/>
          <w:lang w:val="kk-KZ"/>
        </w:rPr>
      </w:pPr>
    </w:p>
    <w:p w:rsidR="00ED0240" w:rsidRPr="00035F7A" w:rsidRDefault="00ED0240" w:rsidP="00ED0240">
      <w:pPr>
        <w:rPr>
          <w:sz w:val="28"/>
          <w:szCs w:val="28"/>
          <w:lang w:val="kk-KZ"/>
        </w:rPr>
      </w:pPr>
    </w:p>
    <w:p w:rsidR="00ED0240" w:rsidRDefault="00ED0240" w:rsidP="00ED0240">
      <w:pPr>
        <w:rPr>
          <w:sz w:val="28"/>
          <w:szCs w:val="28"/>
          <w:lang w:val="kk-KZ"/>
        </w:rPr>
      </w:pPr>
      <w:r w:rsidRPr="00035F7A">
        <w:rPr>
          <w:sz w:val="28"/>
          <w:szCs w:val="28"/>
          <w:lang w:val="kk-KZ"/>
        </w:rPr>
        <w:t xml:space="preserve"> 3.    </w:t>
      </w:r>
    </w:p>
    <w:p w:rsidR="00ED0240" w:rsidRDefault="00ED0240" w:rsidP="00ED0240">
      <w:pPr>
        <w:rPr>
          <w:sz w:val="28"/>
          <w:szCs w:val="28"/>
          <w:lang w:val="kk-KZ"/>
        </w:rPr>
      </w:pPr>
    </w:p>
    <w:p w:rsidR="00ED0240" w:rsidRDefault="00ED0240" w:rsidP="00ED0240">
      <w:pPr>
        <w:rPr>
          <w:sz w:val="28"/>
          <w:szCs w:val="28"/>
          <w:lang w:val="kk-KZ"/>
        </w:rPr>
      </w:pPr>
    </w:p>
    <w:p w:rsidR="00ED0240" w:rsidRDefault="00ED0240" w:rsidP="00ED0240">
      <w:pPr>
        <w:rPr>
          <w:sz w:val="28"/>
          <w:szCs w:val="28"/>
          <w:lang w:val="kk-KZ"/>
        </w:rPr>
      </w:pPr>
    </w:p>
    <w:p w:rsidR="00ED0240" w:rsidRDefault="00ED0240" w:rsidP="00ED0240">
      <w:pPr>
        <w:rPr>
          <w:sz w:val="28"/>
          <w:szCs w:val="28"/>
          <w:lang w:val="kk-KZ"/>
        </w:rPr>
      </w:pPr>
    </w:p>
    <w:p w:rsidR="00ED0240" w:rsidRPr="00035F7A" w:rsidRDefault="00ED0240" w:rsidP="00ED0240">
      <w:pPr>
        <w:rPr>
          <w:sz w:val="28"/>
          <w:szCs w:val="28"/>
          <w:lang w:val="kk-KZ"/>
        </w:rPr>
      </w:pPr>
      <w:r w:rsidRPr="00035F7A">
        <w:rPr>
          <w:sz w:val="28"/>
          <w:szCs w:val="28"/>
          <w:lang w:val="kk-KZ"/>
        </w:rPr>
        <w:t>Ø45g6 білікті бақылауға арналған калибр-тұтқа</w:t>
      </w:r>
    </w:p>
    <w:p w:rsidR="00ED0240" w:rsidRPr="00035F7A" w:rsidRDefault="00ED0240" w:rsidP="00ED0240">
      <w:pPr>
        <w:rPr>
          <w:sz w:val="28"/>
          <w:szCs w:val="28"/>
          <w:lang w:val="kk-KZ"/>
        </w:rPr>
      </w:pPr>
      <w:r w:rsidRPr="00035F7A">
        <w:rPr>
          <w:sz w:val="28"/>
          <w:szCs w:val="28"/>
          <w:lang w:val="kk-KZ"/>
        </w:rPr>
        <w:t xml:space="preserve">а) </w:t>
      </w:r>
      <w:r w:rsidRPr="00035F7A">
        <w:rPr>
          <w:caps/>
          <w:sz w:val="28"/>
          <w:szCs w:val="28"/>
          <w:lang w:val="kk-KZ"/>
        </w:rPr>
        <w:t xml:space="preserve">ГОСТ 25347-88 </w:t>
      </w:r>
      <w:r w:rsidRPr="00035F7A">
        <w:rPr>
          <w:sz w:val="28"/>
          <w:szCs w:val="28"/>
          <w:lang w:val="kk-KZ"/>
        </w:rPr>
        <w:t>бойынша Ф45g6 біліктің шекті ауытқуларын анықтаймыз</w:t>
      </w:r>
    </w:p>
    <w:p w:rsidR="00ED0240" w:rsidRPr="00035F7A" w:rsidRDefault="00ED0240" w:rsidP="00ED0240">
      <w:pPr>
        <w:jc w:val="both"/>
        <w:rPr>
          <w:sz w:val="28"/>
          <w:szCs w:val="28"/>
          <w:lang w:val="kk-KZ"/>
        </w:rPr>
      </w:pPr>
      <w:r w:rsidRPr="00035F7A">
        <w:rPr>
          <w:sz w:val="28"/>
          <w:szCs w:val="28"/>
          <w:lang w:val="kk-KZ"/>
        </w:rPr>
        <w:tab/>
      </w:r>
      <w:r w:rsidRPr="00035F7A">
        <w:rPr>
          <w:sz w:val="28"/>
          <w:szCs w:val="28"/>
          <w:lang w:val="kk-KZ"/>
        </w:rPr>
        <w:tab/>
        <w:t>eS = - 9 мкм</w:t>
      </w:r>
      <w:r w:rsidRPr="00035F7A">
        <w:rPr>
          <w:sz w:val="28"/>
          <w:szCs w:val="28"/>
          <w:lang w:val="kk-KZ"/>
        </w:rPr>
        <w:tab/>
      </w:r>
      <w:r w:rsidRPr="00035F7A">
        <w:rPr>
          <w:sz w:val="28"/>
          <w:szCs w:val="28"/>
          <w:lang w:val="kk-KZ"/>
        </w:rPr>
        <w:tab/>
      </w:r>
      <w:r w:rsidRPr="00035F7A">
        <w:rPr>
          <w:sz w:val="28"/>
          <w:szCs w:val="28"/>
          <w:lang w:val="kk-KZ"/>
        </w:rPr>
        <w:tab/>
        <w:t>ei = - 25 мкм</w:t>
      </w:r>
    </w:p>
    <w:p w:rsidR="00ED0240" w:rsidRPr="00035F7A" w:rsidRDefault="00ED0240" w:rsidP="00ED0240">
      <w:pPr>
        <w:jc w:val="both"/>
        <w:rPr>
          <w:sz w:val="28"/>
          <w:szCs w:val="28"/>
          <w:lang w:val="kk-KZ"/>
        </w:rPr>
      </w:pPr>
      <w:r w:rsidRPr="00035F7A">
        <w:rPr>
          <w:sz w:val="28"/>
          <w:szCs w:val="28"/>
          <w:lang w:val="kk-KZ"/>
        </w:rPr>
        <w:t>Сонда</w:t>
      </w:r>
      <w:r w:rsidRPr="00035F7A">
        <w:rPr>
          <w:sz w:val="28"/>
          <w:szCs w:val="28"/>
          <w:lang w:val="kk-KZ"/>
        </w:rPr>
        <w:tab/>
        <w:t>d</w:t>
      </w:r>
      <w:r w:rsidRPr="00035F7A">
        <w:rPr>
          <w:sz w:val="28"/>
          <w:szCs w:val="28"/>
          <w:vertAlign w:val="subscript"/>
          <w:lang w:val="kk-KZ"/>
        </w:rPr>
        <w:t>max</w:t>
      </w:r>
      <w:r w:rsidRPr="00035F7A">
        <w:rPr>
          <w:sz w:val="28"/>
          <w:szCs w:val="28"/>
          <w:lang w:val="kk-KZ"/>
        </w:rPr>
        <w:t xml:space="preserve"> = 44,997 мм</w:t>
      </w:r>
      <w:r w:rsidRPr="00035F7A">
        <w:rPr>
          <w:sz w:val="28"/>
          <w:szCs w:val="28"/>
          <w:lang w:val="kk-KZ"/>
        </w:rPr>
        <w:tab/>
      </w:r>
      <w:r w:rsidRPr="00035F7A">
        <w:rPr>
          <w:sz w:val="28"/>
          <w:szCs w:val="28"/>
          <w:lang w:val="kk-KZ"/>
        </w:rPr>
        <w:tab/>
      </w:r>
      <w:r w:rsidRPr="00035F7A">
        <w:rPr>
          <w:sz w:val="28"/>
          <w:szCs w:val="28"/>
          <w:lang w:val="kk-KZ"/>
        </w:rPr>
        <w:tab/>
        <w:t>d</w:t>
      </w:r>
      <w:r w:rsidRPr="00035F7A">
        <w:rPr>
          <w:sz w:val="28"/>
          <w:szCs w:val="28"/>
          <w:vertAlign w:val="subscript"/>
          <w:lang w:val="kk-KZ"/>
        </w:rPr>
        <w:t>min</w:t>
      </w:r>
      <w:r w:rsidRPr="00035F7A">
        <w:rPr>
          <w:sz w:val="28"/>
          <w:szCs w:val="28"/>
          <w:lang w:val="kk-KZ"/>
        </w:rPr>
        <w:t xml:space="preserve"> = 44,975 мм</w:t>
      </w:r>
      <w:r w:rsidRPr="00035F7A">
        <w:rPr>
          <w:sz w:val="28"/>
          <w:szCs w:val="28"/>
          <w:lang w:val="kk-KZ"/>
        </w:rPr>
        <w:tab/>
      </w:r>
    </w:p>
    <w:p w:rsidR="00ED0240" w:rsidRPr="00035F7A" w:rsidRDefault="00ED0240" w:rsidP="00ED0240">
      <w:pPr>
        <w:jc w:val="both"/>
        <w:rPr>
          <w:sz w:val="28"/>
          <w:szCs w:val="28"/>
          <w:lang w:val="kk-KZ"/>
        </w:rPr>
      </w:pPr>
      <w:r w:rsidRPr="00035F7A">
        <w:rPr>
          <w:sz w:val="28"/>
          <w:szCs w:val="28"/>
          <w:lang w:val="kk-KZ"/>
        </w:rPr>
        <w:t xml:space="preserve">ә) </w:t>
      </w:r>
      <w:r w:rsidRPr="00035F7A">
        <w:rPr>
          <w:caps/>
          <w:sz w:val="28"/>
          <w:szCs w:val="28"/>
          <w:lang w:val="kk-KZ"/>
        </w:rPr>
        <w:t xml:space="preserve">ГОСТ 24853-81 </w:t>
      </w:r>
      <w:r w:rsidRPr="00035F7A">
        <w:rPr>
          <w:sz w:val="28"/>
          <w:szCs w:val="28"/>
          <w:lang w:val="kk-KZ"/>
        </w:rPr>
        <w:t>бойынша калибр-тұтқаның және контркалибрдің дәлдік шектерін анықтаймыз:</w:t>
      </w:r>
      <w:r w:rsidRPr="00035F7A">
        <w:rPr>
          <w:sz w:val="28"/>
          <w:szCs w:val="28"/>
          <w:lang w:val="kk-KZ"/>
        </w:rPr>
        <w:tab/>
        <w:t xml:space="preserve">Ф45 мм-лі диаметр үшін: </w:t>
      </w:r>
    </w:p>
    <w:p w:rsidR="00ED0240" w:rsidRPr="00035F7A" w:rsidRDefault="00ED0240" w:rsidP="00ED0240">
      <w:pPr>
        <w:jc w:val="both"/>
        <w:rPr>
          <w:sz w:val="28"/>
          <w:szCs w:val="28"/>
        </w:rPr>
      </w:pPr>
      <w:r w:rsidRPr="00035F7A">
        <w:rPr>
          <w:sz w:val="28"/>
          <w:szCs w:val="28"/>
          <w:lang w:val="kk-KZ"/>
        </w:rPr>
        <w:t xml:space="preserve">                    </w:t>
      </w:r>
      <w:r w:rsidRPr="00035F7A">
        <w:rPr>
          <w:sz w:val="28"/>
          <w:szCs w:val="28"/>
          <w:lang w:val="en-US"/>
        </w:rPr>
        <w:t>Z</w:t>
      </w:r>
      <w:r w:rsidRPr="00035F7A">
        <w:rPr>
          <w:sz w:val="28"/>
          <w:szCs w:val="28"/>
          <w:vertAlign w:val="subscript"/>
        </w:rPr>
        <w:t>1</w:t>
      </w:r>
      <w:r w:rsidRPr="00035F7A">
        <w:rPr>
          <w:sz w:val="28"/>
          <w:szCs w:val="28"/>
        </w:rPr>
        <w:t xml:space="preserve"> = 3</w:t>
      </w:r>
      <w:proofErr w:type="gramStart"/>
      <w:r w:rsidRPr="00035F7A">
        <w:rPr>
          <w:sz w:val="28"/>
          <w:szCs w:val="28"/>
        </w:rPr>
        <w:t>,5</w:t>
      </w:r>
      <w:proofErr w:type="gramEnd"/>
      <w:r w:rsidRPr="00035F7A">
        <w:rPr>
          <w:sz w:val="28"/>
          <w:szCs w:val="28"/>
        </w:rPr>
        <w:t xml:space="preserve"> мкм, У</w:t>
      </w:r>
      <w:r w:rsidRPr="00035F7A">
        <w:rPr>
          <w:sz w:val="28"/>
          <w:szCs w:val="28"/>
          <w:vertAlign w:val="subscript"/>
        </w:rPr>
        <w:t>1</w:t>
      </w:r>
      <w:r w:rsidRPr="00035F7A">
        <w:rPr>
          <w:sz w:val="28"/>
          <w:szCs w:val="28"/>
        </w:rPr>
        <w:t xml:space="preserve"> = 3 мкм, Н</w:t>
      </w:r>
      <w:r w:rsidRPr="00035F7A">
        <w:rPr>
          <w:sz w:val="28"/>
          <w:szCs w:val="28"/>
          <w:vertAlign w:val="subscript"/>
        </w:rPr>
        <w:t>1</w:t>
      </w:r>
      <w:r w:rsidRPr="00035F7A">
        <w:rPr>
          <w:sz w:val="28"/>
          <w:szCs w:val="28"/>
        </w:rPr>
        <w:t xml:space="preserve"> = 4 мкм, Н</w:t>
      </w:r>
      <w:r w:rsidRPr="00035F7A">
        <w:rPr>
          <w:sz w:val="28"/>
          <w:szCs w:val="28"/>
          <w:vertAlign w:val="subscript"/>
        </w:rPr>
        <w:t>р</w:t>
      </w:r>
      <w:r w:rsidRPr="00035F7A">
        <w:rPr>
          <w:sz w:val="28"/>
          <w:szCs w:val="28"/>
        </w:rPr>
        <w:t xml:space="preserve"> = 1,5 мкм</w:t>
      </w:r>
    </w:p>
    <w:p w:rsidR="00ED0240" w:rsidRPr="00035F7A" w:rsidRDefault="00ED0240" w:rsidP="00ED0240">
      <w:pPr>
        <w:jc w:val="both"/>
        <w:rPr>
          <w:sz w:val="28"/>
          <w:szCs w:val="28"/>
        </w:rPr>
      </w:pPr>
      <w:r w:rsidRPr="00035F7A">
        <w:rPr>
          <w:sz w:val="28"/>
          <w:szCs w:val="28"/>
          <w:lang w:val="kk-KZ"/>
        </w:rPr>
        <w:t>б</w:t>
      </w:r>
      <w:r w:rsidRPr="00035F7A">
        <w:rPr>
          <w:sz w:val="28"/>
          <w:szCs w:val="28"/>
        </w:rPr>
        <w:t xml:space="preserve">) </w:t>
      </w:r>
      <w:r w:rsidRPr="00035F7A">
        <w:rPr>
          <w:sz w:val="28"/>
          <w:szCs w:val="28"/>
          <w:lang w:val="kk-KZ"/>
        </w:rPr>
        <w:t xml:space="preserve">жоғарыдағы деректерді пайдаланып тесіктің дәлдік шегі  және калибр-тұтқаның және тұтқаға арналған контркалибрдің  дәлдік шегі алаңдарының орналасу схемаларын тұрғызамыз </w:t>
      </w:r>
      <w:r w:rsidRPr="00035F7A">
        <w:rPr>
          <w:sz w:val="28"/>
          <w:szCs w:val="28"/>
        </w:rPr>
        <w:t>.</w:t>
      </w:r>
    </w:p>
    <w:p w:rsidR="00ED0240" w:rsidRDefault="00ED0240" w:rsidP="00ED0240">
      <w:pPr>
        <w:jc w:val="both"/>
        <w:rPr>
          <w:sz w:val="28"/>
          <w:szCs w:val="28"/>
          <w:lang w:val="kk-KZ"/>
        </w:rPr>
      </w:pPr>
    </w:p>
    <w:p w:rsidR="00C47BA2" w:rsidRPr="00183BCA" w:rsidRDefault="00C47BA2" w:rsidP="00C47BA2">
      <w:pPr>
        <w:jc w:val="both"/>
        <w:rPr>
          <w:sz w:val="28"/>
          <w:szCs w:val="28"/>
          <w:lang w:val="kk-KZ"/>
        </w:rPr>
      </w:pPr>
      <w:r w:rsidRPr="00035F7A">
        <w:rPr>
          <w:caps/>
          <w:sz w:val="28"/>
          <w:szCs w:val="28"/>
          <w:lang w:val="kk-KZ"/>
        </w:rPr>
        <w:t>ГОСТ 2</w:t>
      </w:r>
      <w:r w:rsidRPr="00183BCA">
        <w:rPr>
          <w:caps/>
          <w:sz w:val="28"/>
          <w:szCs w:val="28"/>
          <w:lang w:val="kk-KZ"/>
        </w:rPr>
        <w:t>4853-81</w:t>
      </w:r>
      <w:r w:rsidRPr="00035F7A">
        <w:rPr>
          <w:caps/>
          <w:sz w:val="28"/>
          <w:szCs w:val="28"/>
          <w:lang w:val="kk-KZ"/>
        </w:rPr>
        <w:t xml:space="preserve"> </w:t>
      </w:r>
      <w:r w:rsidRPr="00035F7A">
        <w:rPr>
          <w:sz w:val="28"/>
          <w:szCs w:val="28"/>
          <w:lang w:val="kk-KZ"/>
        </w:rPr>
        <w:t xml:space="preserve"> формулаларына сәйкес калибр-тұтқаның және контркалибрдің  шекті өлшемдерін анықтаймыз:</w:t>
      </w:r>
    </w:p>
    <w:p w:rsidR="00C47BA2" w:rsidRPr="00C47BA2" w:rsidRDefault="00C47BA2" w:rsidP="00C47BA2">
      <w:pPr>
        <w:jc w:val="both"/>
        <w:rPr>
          <w:sz w:val="28"/>
          <w:szCs w:val="28"/>
          <w:lang w:val="kk-KZ"/>
        </w:rPr>
      </w:pPr>
      <w:r w:rsidRPr="00183BCA">
        <w:rPr>
          <w:b/>
          <w:sz w:val="28"/>
          <w:szCs w:val="28"/>
          <w:lang w:val="kk-KZ"/>
        </w:rPr>
        <w:tab/>
      </w:r>
      <w:r w:rsidRPr="00183BCA">
        <w:rPr>
          <w:b/>
          <w:sz w:val="28"/>
          <w:szCs w:val="28"/>
          <w:lang w:val="kk-KZ"/>
        </w:rPr>
        <w:tab/>
      </w:r>
      <w:r w:rsidRPr="00183BCA">
        <w:rPr>
          <w:b/>
          <w:sz w:val="28"/>
          <w:szCs w:val="28"/>
          <w:lang w:val="kk-KZ"/>
        </w:rPr>
        <w:tab/>
      </w:r>
      <w:r w:rsidRPr="00C47BA2">
        <w:rPr>
          <w:sz w:val="28"/>
          <w:szCs w:val="28"/>
          <w:lang w:val="kk-KZ"/>
        </w:rPr>
        <w:t>Калибр-</w:t>
      </w:r>
      <w:r w:rsidRPr="00035F7A">
        <w:rPr>
          <w:sz w:val="28"/>
          <w:szCs w:val="28"/>
          <w:lang w:val="kk-KZ"/>
        </w:rPr>
        <w:t>тұтқа</w:t>
      </w:r>
    </w:p>
    <w:p w:rsidR="00C47BA2" w:rsidRPr="00C47BA2" w:rsidRDefault="00C47BA2" w:rsidP="00C47BA2">
      <w:pPr>
        <w:ind w:firstLine="708"/>
        <w:jc w:val="both"/>
        <w:rPr>
          <w:sz w:val="28"/>
          <w:szCs w:val="28"/>
          <w:lang w:val="kk-KZ"/>
        </w:rPr>
      </w:pPr>
      <w:r w:rsidRPr="00C47BA2">
        <w:rPr>
          <w:sz w:val="28"/>
          <w:szCs w:val="28"/>
          <w:lang w:val="kk-KZ"/>
        </w:rPr>
        <w:t>Р</w:t>
      </w:r>
      <w:r w:rsidRPr="00C47BA2">
        <w:rPr>
          <w:sz w:val="28"/>
          <w:szCs w:val="28"/>
          <w:vertAlign w:val="subscript"/>
          <w:lang w:val="kk-KZ"/>
        </w:rPr>
        <w:t>max</w:t>
      </w:r>
      <w:r w:rsidRPr="00C47BA2">
        <w:rPr>
          <w:sz w:val="28"/>
          <w:szCs w:val="28"/>
          <w:lang w:val="kk-KZ"/>
        </w:rPr>
        <w:t xml:space="preserve"> = Д</w:t>
      </w:r>
      <w:r w:rsidRPr="00C47BA2">
        <w:rPr>
          <w:sz w:val="28"/>
          <w:szCs w:val="28"/>
          <w:vertAlign w:val="subscript"/>
          <w:lang w:val="kk-KZ"/>
        </w:rPr>
        <w:t>мах</w:t>
      </w:r>
      <w:r w:rsidRPr="00C47BA2">
        <w:rPr>
          <w:sz w:val="28"/>
          <w:szCs w:val="28"/>
          <w:lang w:val="kk-KZ"/>
        </w:rPr>
        <w:t xml:space="preserve"> – Z</w:t>
      </w:r>
      <w:r w:rsidRPr="00C47BA2">
        <w:rPr>
          <w:sz w:val="28"/>
          <w:szCs w:val="28"/>
          <w:vertAlign w:val="subscript"/>
          <w:lang w:val="kk-KZ"/>
        </w:rPr>
        <w:t>1</w:t>
      </w:r>
      <w:r w:rsidRPr="00C47BA2">
        <w:rPr>
          <w:sz w:val="28"/>
          <w:szCs w:val="28"/>
          <w:lang w:val="kk-KZ"/>
        </w:rPr>
        <w:t xml:space="preserve"> + Н</w:t>
      </w:r>
      <w:r w:rsidRPr="00C47BA2">
        <w:rPr>
          <w:sz w:val="28"/>
          <w:szCs w:val="28"/>
          <w:vertAlign w:val="subscript"/>
          <w:lang w:val="kk-KZ"/>
        </w:rPr>
        <w:t>1</w:t>
      </w:r>
      <w:r w:rsidRPr="00C47BA2">
        <w:rPr>
          <w:sz w:val="28"/>
          <w:szCs w:val="28"/>
          <w:lang w:val="kk-KZ"/>
        </w:rPr>
        <w:t>/2 = 44,991 – 0,0035 + 0,002 = 44,9895 мм</w:t>
      </w:r>
    </w:p>
    <w:p w:rsidR="00C47BA2" w:rsidRPr="00035F7A" w:rsidRDefault="00C47BA2" w:rsidP="00C47BA2">
      <w:pPr>
        <w:ind w:firstLine="708"/>
        <w:jc w:val="both"/>
        <w:rPr>
          <w:sz w:val="28"/>
          <w:szCs w:val="28"/>
        </w:rPr>
      </w:pPr>
      <w:r w:rsidRPr="00035F7A">
        <w:rPr>
          <w:sz w:val="28"/>
          <w:szCs w:val="28"/>
        </w:rPr>
        <w:t>Р</w:t>
      </w:r>
      <w:r w:rsidRPr="00035F7A">
        <w:rPr>
          <w:sz w:val="28"/>
          <w:szCs w:val="28"/>
          <w:vertAlign w:val="subscript"/>
          <w:lang w:val="en-US"/>
        </w:rPr>
        <w:t>min</w:t>
      </w:r>
      <w:r w:rsidRPr="00035F7A">
        <w:rPr>
          <w:sz w:val="28"/>
          <w:szCs w:val="28"/>
        </w:rPr>
        <w:t xml:space="preserve"> = Д</w:t>
      </w:r>
      <w:r w:rsidRPr="00035F7A">
        <w:rPr>
          <w:sz w:val="28"/>
          <w:szCs w:val="28"/>
          <w:vertAlign w:val="subscript"/>
        </w:rPr>
        <w:t>мах</w:t>
      </w:r>
      <w:r w:rsidRPr="00035F7A">
        <w:rPr>
          <w:sz w:val="28"/>
          <w:szCs w:val="28"/>
        </w:rPr>
        <w:t xml:space="preserve"> – </w:t>
      </w:r>
      <w:r w:rsidRPr="00035F7A">
        <w:rPr>
          <w:sz w:val="28"/>
          <w:szCs w:val="28"/>
          <w:lang w:val="en-US"/>
        </w:rPr>
        <w:t>Z</w:t>
      </w:r>
      <w:r w:rsidRPr="00035F7A">
        <w:rPr>
          <w:sz w:val="28"/>
          <w:szCs w:val="28"/>
          <w:vertAlign w:val="subscript"/>
        </w:rPr>
        <w:t>1</w:t>
      </w:r>
      <w:r w:rsidRPr="00035F7A">
        <w:rPr>
          <w:sz w:val="28"/>
          <w:szCs w:val="28"/>
        </w:rPr>
        <w:t xml:space="preserve"> + Н</w:t>
      </w:r>
      <w:proofErr w:type="gramStart"/>
      <w:r w:rsidRPr="00035F7A">
        <w:rPr>
          <w:sz w:val="28"/>
          <w:szCs w:val="28"/>
          <w:vertAlign w:val="subscript"/>
        </w:rPr>
        <w:t>1</w:t>
      </w:r>
      <w:proofErr w:type="gramEnd"/>
      <w:r w:rsidRPr="00035F7A">
        <w:rPr>
          <w:sz w:val="28"/>
          <w:szCs w:val="28"/>
        </w:rPr>
        <w:t>/2 = 44,991 – 0,0035  - 0,002 = 44,9855 мм</w:t>
      </w:r>
    </w:p>
    <w:p w:rsidR="00C47BA2" w:rsidRPr="00035F7A" w:rsidRDefault="00C47BA2" w:rsidP="00C47BA2">
      <w:pPr>
        <w:ind w:firstLine="708"/>
        <w:jc w:val="both"/>
        <w:rPr>
          <w:sz w:val="28"/>
          <w:szCs w:val="28"/>
        </w:rPr>
      </w:pPr>
      <w:r w:rsidRPr="00035F7A">
        <w:rPr>
          <w:sz w:val="28"/>
          <w:szCs w:val="28"/>
        </w:rPr>
        <w:t>Р</w:t>
      </w:r>
      <w:r w:rsidRPr="00035F7A">
        <w:rPr>
          <w:sz w:val="28"/>
          <w:szCs w:val="28"/>
          <w:vertAlign w:val="subscript"/>
          <w:lang w:val="kk-KZ"/>
        </w:rPr>
        <w:t>мүж</w:t>
      </w:r>
      <w:r w:rsidRPr="00035F7A">
        <w:rPr>
          <w:sz w:val="28"/>
          <w:szCs w:val="28"/>
        </w:rPr>
        <w:t xml:space="preserve"> = Д</w:t>
      </w:r>
      <w:r w:rsidRPr="00035F7A">
        <w:rPr>
          <w:sz w:val="28"/>
          <w:szCs w:val="28"/>
          <w:vertAlign w:val="subscript"/>
        </w:rPr>
        <w:t>мах</w:t>
      </w:r>
      <w:r w:rsidRPr="00035F7A">
        <w:rPr>
          <w:sz w:val="28"/>
          <w:szCs w:val="28"/>
        </w:rPr>
        <w:t xml:space="preserve"> – У</w:t>
      </w:r>
      <w:proofErr w:type="gramStart"/>
      <w:r w:rsidRPr="00035F7A">
        <w:rPr>
          <w:sz w:val="28"/>
          <w:szCs w:val="28"/>
          <w:vertAlign w:val="subscript"/>
        </w:rPr>
        <w:t>1</w:t>
      </w:r>
      <w:proofErr w:type="gramEnd"/>
      <w:r w:rsidRPr="00035F7A">
        <w:rPr>
          <w:sz w:val="28"/>
          <w:szCs w:val="28"/>
        </w:rPr>
        <w:t xml:space="preserve">  = 44,991 + 0,003  = 44,94 мм</w:t>
      </w:r>
    </w:p>
    <w:p w:rsidR="00C47BA2" w:rsidRPr="00035F7A" w:rsidRDefault="00C47BA2" w:rsidP="00C47BA2">
      <w:pPr>
        <w:ind w:firstLine="708"/>
        <w:jc w:val="both"/>
        <w:rPr>
          <w:sz w:val="28"/>
          <w:szCs w:val="28"/>
        </w:rPr>
      </w:pPr>
      <w:r w:rsidRPr="00035F7A">
        <w:rPr>
          <w:sz w:val="28"/>
          <w:szCs w:val="28"/>
        </w:rPr>
        <w:t>НЕ</w:t>
      </w:r>
      <w:r w:rsidRPr="00035F7A">
        <w:rPr>
          <w:sz w:val="28"/>
          <w:szCs w:val="28"/>
          <w:vertAlign w:val="subscript"/>
          <w:lang w:val="en-US"/>
        </w:rPr>
        <w:t>max</w:t>
      </w:r>
      <w:r w:rsidRPr="00035F7A">
        <w:rPr>
          <w:sz w:val="28"/>
          <w:szCs w:val="28"/>
        </w:rPr>
        <w:t xml:space="preserve"> = Д</w:t>
      </w:r>
      <w:r w:rsidRPr="00035F7A">
        <w:rPr>
          <w:sz w:val="28"/>
          <w:szCs w:val="28"/>
          <w:vertAlign w:val="subscript"/>
          <w:lang w:val="en-US"/>
        </w:rPr>
        <w:t>min</w:t>
      </w:r>
      <w:r w:rsidRPr="00035F7A">
        <w:rPr>
          <w:sz w:val="28"/>
          <w:szCs w:val="28"/>
        </w:rPr>
        <w:t xml:space="preserve">  + Н</w:t>
      </w:r>
      <w:proofErr w:type="gramStart"/>
      <w:r w:rsidRPr="00035F7A">
        <w:rPr>
          <w:sz w:val="28"/>
          <w:szCs w:val="28"/>
          <w:vertAlign w:val="subscript"/>
        </w:rPr>
        <w:t>1</w:t>
      </w:r>
      <w:proofErr w:type="gramEnd"/>
      <w:r w:rsidRPr="00035F7A">
        <w:rPr>
          <w:sz w:val="28"/>
          <w:szCs w:val="28"/>
        </w:rPr>
        <w:t>/2 = 44,991 + 0,002 = 44,977 мм</w:t>
      </w:r>
    </w:p>
    <w:p w:rsidR="00183BCA" w:rsidRDefault="00C47BA2" w:rsidP="001A707E">
      <w:pPr>
        <w:ind w:firstLine="708"/>
        <w:jc w:val="both"/>
        <w:rPr>
          <w:sz w:val="28"/>
          <w:szCs w:val="28"/>
          <w:lang w:val="kk-KZ"/>
        </w:rPr>
      </w:pPr>
      <w:r w:rsidRPr="00035F7A">
        <w:rPr>
          <w:sz w:val="28"/>
          <w:szCs w:val="28"/>
        </w:rPr>
        <w:lastRenderedPageBreak/>
        <w:t>НЕ</w:t>
      </w:r>
      <w:r w:rsidRPr="00035F7A">
        <w:rPr>
          <w:sz w:val="28"/>
          <w:szCs w:val="28"/>
          <w:vertAlign w:val="subscript"/>
          <w:lang w:val="en-US"/>
        </w:rPr>
        <w:t>min</w:t>
      </w:r>
      <w:r w:rsidRPr="00035F7A">
        <w:rPr>
          <w:sz w:val="28"/>
          <w:szCs w:val="28"/>
        </w:rPr>
        <w:t xml:space="preserve"> = Д</w:t>
      </w:r>
      <w:r w:rsidRPr="00035F7A">
        <w:rPr>
          <w:sz w:val="28"/>
          <w:szCs w:val="28"/>
          <w:vertAlign w:val="subscript"/>
          <w:lang w:val="en-US"/>
        </w:rPr>
        <w:t>min</w:t>
      </w:r>
      <w:r w:rsidRPr="00035F7A">
        <w:rPr>
          <w:sz w:val="28"/>
          <w:szCs w:val="28"/>
        </w:rPr>
        <w:t xml:space="preserve">  + Н</w:t>
      </w:r>
      <w:proofErr w:type="gramStart"/>
      <w:r w:rsidRPr="00035F7A">
        <w:rPr>
          <w:sz w:val="28"/>
          <w:szCs w:val="28"/>
          <w:vertAlign w:val="subscript"/>
        </w:rPr>
        <w:t>1</w:t>
      </w:r>
      <w:proofErr w:type="gramEnd"/>
      <w:r w:rsidRPr="00035F7A">
        <w:rPr>
          <w:sz w:val="28"/>
          <w:szCs w:val="28"/>
        </w:rPr>
        <w:t>/2 = 44,975 – 0,002  = 44,973 мм</w:t>
      </w:r>
    </w:p>
    <w:p w:rsidR="00183BCA" w:rsidRDefault="00057F89" w:rsidP="00ED0240">
      <w:pPr>
        <w:jc w:val="both"/>
        <w:rPr>
          <w:caps/>
          <w:sz w:val="28"/>
          <w:szCs w:val="28"/>
          <w:lang w:val="kk-KZ"/>
        </w:rPr>
      </w:pPr>
      <w:r w:rsidRPr="00057F89">
        <w:rPr>
          <w:noProof/>
          <w:sz w:val="28"/>
          <w:szCs w:val="28"/>
        </w:rPr>
        <w:pict>
          <v:group id="_x0000_s3705" style="position:absolute;left:0;text-align:left;margin-left:17.2pt;margin-top:8.1pt;width:484.5pt;height:248.1pt;z-index:251702272" coordorigin="841,10248" coordsize="9690,4962">
            <v:rect id="_x0000_s3706" style="position:absolute;left:9991;top:10836;width:540;height:597" stroked="f">
              <v:textbox style="mso-next-textbox:#_x0000_s3706">
                <w:txbxContent>
                  <w:p w:rsidR="00E60A40" w:rsidRPr="009C67DB" w:rsidRDefault="00E60A40" w:rsidP="00ED0240">
                    <w:pPr>
                      <w:rPr>
                        <w:lang w:val="en-US"/>
                      </w:rPr>
                    </w:pPr>
                    <w:r>
                      <w:rPr>
                        <w:lang w:val="en-US"/>
                      </w:rPr>
                      <w:t>0</w:t>
                    </w:r>
                  </w:p>
                </w:txbxContent>
              </v:textbox>
            </v:rect>
            <v:rect id="_x0000_s3707" style="position:absolute;left:1021;top:10731;width:540;height:597" stroked="f">
              <v:textbox style="mso-next-textbox:#_x0000_s3707">
                <w:txbxContent>
                  <w:p w:rsidR="00E60A40" w:rsidRPr="009C67DB" w:rsidRDefault="00E60A40" w:rsidP="00ED0240">
                    <w:pPr>
                      <w:rPr>
                        <w:lang w:val="en-US"/>
                      </w:rPr>
                    </w:pPr>
                    <w:r>
                      <w:rPr>
                        <w:lang w:val="en-US"/>
                      </w:rPr>
                      <w:t>0</w:t>
                    </w:r>
                  </w:p>
                </w:txbxContent>
              </v:textbox>
            </v:rect>
            <v:rect id="_x0000_s3708" style="position:absolute;left:4291;top:11234;width:1080;height:597" stroked="f">
              <v:textbox style="mso-next-textbox:#_x0000_s3708">
                <w:txbxContent>
                  <w:p w:rsidR="00E60A40" w:rsidRPr="009C67DB" w:rsidRDefault="00E60A40" w:rsidP="00ED0240">
                    <w:pPr>
                      <w:rPr>
                        <w:lang w:val="en-US"/>
                      </w:rPr>
                    </w:pPr>
                    <w:r>
                      <w:rPr>
                        <w:lang w:val="en-US"/>
                      </w:rPr>
                      <w:t>Z</w:t>
                    </w:r>
                    <w:r>
                      <w:rPr>
                        <w:vertAlign w:val="subscript"/>
                        <w:lang w:val="en-US"/>
                      </w:rPr>
                      <w:t>1</w:t>
                    </w:r>
                    <w:r>
                      <w:rPr>
                        <w:lang w:val="en-US"/>
                      </w:rPr>
                      <w:t xml:space="preserve"> =3.5</w:t>
                    </w:r>
                  </w:p>
                </w:txbxContent>
              </v:textbox>
            </v:rect>
            <v:rect id="_x0000_s3709" style="position:absolute;left:7291;top:11036;width:720;height:993" stroked="f">
              <v:textbox style="layout-flow:vertical;mso-layout-flow-alt:bottom-to-top;mso-next-textbox:#_x0000_s3709">
                <w:txbxContent>
                  <w:p w:rsidR="00E60A40" w:rsidRPr="00AB76EC" w:rsidRDefault="00E60A40" w:rsidP="00ED0240">
                    <w:r>
                      <w:t>У = 3</w:t>
                    </w:r>
                  </w:p>
                </w:txbxContent>
              </v:textbox>
            </v:rect>
            <v:rect id="_x0000_s3710" style="position:absolute;left:8371;top:10248;width:1440;height:788" stroked="f">
              <v:textbox style="mso-next-textbox:#_x0000_s3710">
                <w:txbxContent>
                  <w:p w:rsidR="00E60A40" w:rsidRPr="00AB76EC" w:rsidRDefault="00E60A40" w:rsidP="00ED0240">
                    <w:r>
                      <w:t>Н</w:t>
                    </w:r>
                    <w:r>
                      <w:rPr>
                        <w:vertAlign w:val="subscript"/>
                      </w:rPr>
                      <w:t>Р</w:t>
                    </w:r>
                    <w:r>
                      <w:t>=1,5</w:t>
                    </w:r>
                  </w:p>
                </w:txbxContent>
              </v:textbox>
            </v:rect>
            <v:rect id="_x0000_s3711" style="position:absolute;left:9631;top:11831;width:900;height:1088" stroked="f">
              <v:textbox style="layout-flow:vertical;mso-layout-flow-alt:bottom-to-top;mso-next-textbox:#_x0000_s3711">
                <w:txbxContent>
                  <w:p w:rsidR="00E60A40" w:rsidRPr="00AB76EC" w:rsidRDefault="00E60A40" w:rsidP="00ED0240">
                    <w:r>
                      <w:t>Н</w:t>
                    </w:r>
                    <w:r>
                      <w:rPr>
                        <w:vertAlign w:val="subscript"/>
                      </w:rPr>
                      <w:t>Р</w:t>
                    </w:r>
                    <w:r>
                      <w:t>=1,5</w:t>
                    </w:r>
                  </w:p>
                </w:txbxContent>
              </v:textbox>
            </v:rect>
            <v:rect id="_x0000_s3712" style="position:absolute;left:9631;top:14217;width:720;height:993" stroked="f">
              <v:textbox style="layout-flow:vertical;mso-layout-flow-alt:bottom-to-top;mso-next-textbox:#_x0000_s3712">
                <w:txbxContent>
                  <w:p w:rsidR="00E60A40" w:rsidRPr="00AB76EC" w:rsidRDefault="00E60A40" w:rsidP="00ED0240">
                    <w:r>
                      <w:t>Н</w:t>
                    </w:r>
                    <w:r>
                      <w:rPr>
                        <w:vertAlign w:val="subscript"/>
                      </w:rPr>
                      <w:t>Р</w:t>
                    </w:r>
                    <w:r>
                      <w:t>=1,5</w:t>
                    </w:r>
                  </w:p>
                </w:txbxContent>
              </v:textbox>
            </v:rect>
            <v:rect id="_x0000_s3713" style="position:absolute;left:4831;top:12029;width:720;height:994" stroked="f">
              <v:textbox style="layout-flow:vertical;mso-layout-flow-alt:bottom-to-top;mso-next-textbox:#_x0000_s3713">
                <w:txbxContent>
                  <w:p w:rsidR="00E60A40" w:rsidRPr="00AB76EC" w:rsidRDefault="00E60A40" w:rsidP="00ED0240">
                    <w:r>
                      <w:t>Н</w:t>
                    </w:r>
                    <w:proofErr w:type="gramStart"/>
                    <w:r>
                      <w:rPr>
                        <w:vertAlign w:val="subscript"/>
                      </w:rPr>
                      <w:t>1</w:t>
                    </w:r>
                    <w:proofErr w:type="gramEnd"/>
                    <w:r>
                      <w:t>/2</w:t>
                    </w:r>
                  </w:p>
                </w:txbxContent>
              </v:textbox>
            </v:rect>
            <v:rect id="_x0000_s3714" style="position:absolute;left:6271;top:12029;width:720;height:994" stroked="f">
              <v:textbox style="layout-flow:vertical;mso-layout-flow-alt:bottom-to-top;mso-next-textbox:#_x0000_s3714">
                <w:txbxContent>
                  <w:p w:rsidR="00E60A40" w:rsidRPr="00AB76EC" w:rsidRDefault="00E60A40" w:rsidP="00ED0240">
                    <w:r>
                      <w:t>Н</w:t>
                    </w:r>
                    <w:proofErr w:type="gramStart"/>
                    <w:r>
                      <w:rPr>
                        <w:vertAlign w:val="subscript"/>
                      </w:rPr>
                      <w:t>1</w:t>
                    </w:r>
                    <w:proofErr w:type="gramEnd"/>
                    <w:r>
                      <w:t>/4</w:t>
                    </w:r>
                  </w:p>
                </w:txbxContent>
              </v:textbox>
            </v:rect>
            <v:rect id="_x0000_s3715" style="position:absolute;left:5911;top:14017;width:720;height:995" stroked="f">
              <v:textbox style="layout-flow:vertical;mso-layout-flow-alt:bottom-to-top;mso-next-textbox:#_x0000_s3715">
                <w:txbxContent>
                  <w:p w:rsidR="00E60A40" w:rsidRPr="00AB76EC" w:rsidRDefault="00E60A40" w:rsidP="00ED0240">
                    <w:r>
                      <w:t>Н</w:t>
                    </w:r>
                    <w:proofErr w:type="gramStart"/>
                    <w:r>
                      <w:rPr>
                        <w:vertAlign w:val="subscript"/>
                      </w:rPr>
                      <w:t>1</w:t>
                    </w:r>
                    <w:proofErr w:type="gramEnd"/>
                    <w:r>
                      <w:t>/4</w:t>
                    </w:r>
                  </w:p>
                </w:txbxContent>
              </v:textbox>
            </v:rect>
            <v:rect id="_x0000_s3716" style="position:absolute;left:4651;top:14017;width:720;height:995" stroked="f">
              <v:textbox style="layout-flow:vertical;mso-layout-flow-alt:bottom-to-top;mso-next-textbox:#_x0000_s3716">
                <w:txbxContent>
                  <w:p w:rsidR="00E60A40" w:rsidRPr="00AB76EC" w:rsidRDefault="00E60A40" w:rsidP="00ED0240">
                    <w:r>
                      <w:t>Н</w:t>
                    </w:r>
                    <w:proofErr w:type="gramStart"/>
                    <w:r>
                      <w:rPr>
                        <w:vertAlign w:val="subscript"/>
                      </w:rPr>
                      <w:t>1</w:t>
                    </w:r>
                    <w:proofErr w:type="gramEnd"/>
                    <w:r>
                      <w:t>/2</w:t>
                    </w:r>
                  </w:p>
                </w:txbxContent>
              </v:textbox>
            </v:rect>
            <v:rect id="_x0000_s3717" style="position:absolute;left:841;top:12228;width:720;height:1391" stroked="f">
              <v:textbox style="layout-flow:vertical;mso-layout-flow-alt:bottom-to-top;mso-next-textbox:#_x0000_s3717">
                <w:txbxContent>
                  <w:p w:rsidR="00E60A40" w:rsidRDefault="00E60A40" w:rsidP="00ED0240">
                    <w:r>
                      <w:t>Ф 45 мм</w:t>
                    </w:r>
                  </w:p>
                </w:txbxContent>
              </v:textbox>
            </v:rect>
            <v:rect id="_x0000_s3718" style="position:absolute;left:8221;top:11688;width:1080;height:596">
              <v:textbox style="mso-next-textbox:#_x0000_s3718">
                <w:txbxContent>
                  <w:p w:rsidR="00E60A40" w:rsidRPr="003C1129" w:rsidRDefault="00E60A40" w:rsidP="00ED0240">
                    <w:r>
                      <w:t xml:space="preserve">К - </w:t>
                    </w:r>
                    <w:proofErr w:type="gramStart"/>
                    <w:r>
                      <w:t>ПР</w:t>
                    </w:r>
                    <w:proofErr w:type="gramEnd"/>
                  </w:p>
                </w:txbxContent>
              </v:textbox>
            </v:rect>
            <v:rect id="_x0000_s3719" style="position:absolute;left:8221;top:10821;width:900;height:469">
              <v:textbox style="mso-next-textbox:#_x0000_s3719">
                <w:txbxContent>
                  <w:p w:rsidR="00E60A40" w:rsidRPr="003C1129" w:rsidRDefault="00E60A40" w:rsidP="00ED0240">
                    <w:r>
                      <w:t>К - И</w:t>
                    </w:r>
                  </w:p>
                </w:txbxContent>
              </v:textbox>
            </v:rect>
            <v:line id="_x0000_s3720" style="position:absolute" from="841,11091" to="10021,11091"/>
            <v:rect id="_x0000_s3721" style="position:absolute;left:1381;top:11489;width:2520;height:2782" strokeweight="2.25pt">
              <v:textbox style="mso-next-textbox:#_x0000_s3721">
                <w:txbxContent>
                  <w:p w:rsidR="00E60A40" w:rsidRDefault="00E60A40" w:rsidP="00ED0240">
                    <w:pPr>
                      <w:jc w:val="center"/>
                      <w:rPr>
                        <w:lang w:val="kk-KZ"/>
                      </w:rPr>
                    </w:pPr>
                  </w:p>
                  <w:p w:rsidR="00E60A40" w:rsidRDefault="00E60A40" w:rsidP="00ED0240">
                    <w:pPr>
                      <w:jc w:val="center"/>
                      <w:rPr>
                        <w:lang w:val="kk-KZ"/>
                      </w:rPr>
                    </w:pPr>
                  </w:p>
                  <w:p w:rsidR="00E60A40" w:rsidRPr="00EF59D1" w:rsidRDefault="00E60A40" w:rsidP="00ED0240">
                    <w:pPr>
                      <w:jc w:val="center"/>
                      <w:rPr>
                        <w:sz w:val="56"/>
                        <w:szCs w:val="56"/>
                        <w:lang w:val="en-US"/>
                      </w:rPr>
                    </w:pPr>
                    <w:proofErr w:type="gramStart"/>
                    <w:r w:rsidRPr="00EF59D1">
                      <w:rPr>
                        <w:sz w:val="56"/>
                        <w:szCs w:val="56"/>
                        <w:lang w:val="en-US"/>
                      </w:rPr>
                      <w:t>g</w:t>
                    </w:r>
                    <w:proofErr w:type="gramEnd"/>
                    <w:r w:rsidRPr="00EF59D1">
                      <w:rPr>
                        <w:sz w:val="56"/>
                        <w:szCs w:val="56"/>
                        <w:lang w:val="en-US"/>
                      </w:rPr>
                      <w:t xml:space="preserve"> 6</w:t>
                    </w:r>
                  </w:p>
                </w:txbxContent>
              </v:textbox>
            </v:rect>
            <v:line id="_x0000_s3722" style="position:absolute;flip:y" from="1021,11091" to="1021,14868">
              <v:stroke endarrow="block"/>
            </v:line>
            <v:line id="_x0000_s3723" style="position:absolute;flip:y" from="3901,11451" to="10021,11451"/>
            <v:line id="_x0000_s3724" style="position:absolute" from="9301,11290" to="9661,11290"/>
            <v:line id="_x0000_s3725" style="position:absolute" from="9301,10694" to="9661,10694"/>
            <v:rect id="_x0000_s3726" style="position:absolute;left:4831;top:11688;width:1080;height:596">
              <v:textbox style="mso-next-textbox:#_x0000_s3726">
                <w:txbxContent>
                  <w:p w:rsidR="00E60A40" w:rsidRPr="003C1129" w:rsidRDefault="00E60A40" w:rsidP="00ED0240">
                    <w:pPr>
                      <w:jc w:val="center"/>
                    </w:pPr>
                    <w:proofErr w:type="gramStart"/>
                    <w:r>
                      <w:t>ПР</w:t>
                    </w:r>
                    <w:proofErr w:type="gramEnd"/>
                  </w:p>
                </w:txbxContent>
              </v:textbox>
            </v:rect>
            <v:line id="_x0000_s3727" style="position:absolute;flip:x" from="5911,11688" to="6451,11688"/>
            <v:line id="_x0000_s3728" style="position:absolute;flip:x" from="4291,12284" to="4831,12284"/>
            <v:line id="_x0000_s3729" style="position:absolute" from="3931,11966" to="9661,11991"/>
            <v:line id="_x0000_s3730" style="position:absolute;flip:x" from="9301,11688" to="9841,11688"/>
            <v:line id="_x0000_s3731" style="position:absolute;flip:x" from="9301,12284" to="9841,12284"/>
            <v:rect id="_x0000_s3732" style="position:absolute;left:8221;top:13476;width:1080;height:597">
              <v:textbox style="mso-next-textbox:#_x0000_s3732">
                <w:txbxContent>
                  <w:p w:rsidR="00E60A40" w:rsidRPr="003C1129" w:rsidRDefault="00E60A40" w:rsidP="00ED0240">
                    <w:r>
                      <w:t>К - НЕ</w:t>
                    </w:r>
                  </w:p>
                </w:txbxContent>
              </v:textbox>
            </v:rect>
            <v:rect id="_x0000_s3733" style="position:absolute;left:4831;top:13476;width:1080;height:597">
              <v:textbox style="mso-next-textbox:#_x0000_s3733">
                <w:txbxContent>
                  <w:p w:rsidR="00E60A40" w:rsidRPr="003C1129" w:rsidRDefault="00E60A40" w:rsidP="00ED0240">
                    <w:pPr>
                      <w:jc w:val="center"/>
                    </w:pPr>
                    <w:r>
                      <w:t>НЕ</w:t>
                    </w:r>
                  </w:p>
                </w:txbxContent>
              </v:textbox>
            </v:rect>
            <v:line id="_x0000_s3734" style="position:absolute;flip:x" from="4291,13476" to="4831,13476"/>
            <v:line id="_x0000_s3735" style="position:absolute;flip:x" from="5911,13476" to="6451,13476"/>
            <v:line id="_x0000_s3736" style="position:absolute" from="3901,13791" to="10201,13791"/>
            <v:line id="_x0000_s3737" style="position:absolute;flip:x" from="9301,13476" to="9841,13476"/>
            <v:line id="_x0000_s3738" style="position:absolute;flip:x" from="9301,14073" to="9841,14073"/>
            <v:line id="_x0000_s3739" style="position:absolute" from="5911,14073" to="6631,14073"/>
            <v:group id="_x0000_s3740" style="position:absolute;left:4471;top:12880;width:0;height:1988" coordorigin="4789,2989" coordsize="0,1800">
              <v:line id="_x0000_s3741" style="position:absolute;flip:y" from="4789,3889" to="4789,4789">
                <v:stroke endarrow="block"/>
              </v:line>
              <v:line id="_x0000_s3742" style="position:absolute;flip:y" from="4789,3529" to="4789,3889"/>
              <v:line id="_x0000_s3743" style="position:absolute" from="4789,2989" to="4789,3529">
                <v:stroke endarrow="block"/>
              </v:line>
            </v:group>
            <v:group id="_x0000_s3744" style="position:absolute;left:6271;top:12880;width:0;height:2186" coordorigin="6589,2989" coordsize="0,1980">
              <v:line id="_x0000_s3745" style="position:absolute;flip:x y" from="6589,4069" to="6589,4969">
                <v:stroke endarrow="block"/>
              </v:line>
              <v:line id="_x0000_s3746" style="position:absolute;flip:x y" from="6589,3529" to="6589,4069"/>
              <v:line id="_x0000_s3747" style="position:absolute;flip:x" from="6589,2989" to="6589,3529">
                <v:stroke endarrow="block"/>
              </v:line>
            </v:group>
            <v:group id="_x0000_s3748" style="position:absolute;left:9481;top:12880;width:0;height:2186" coordorigin="6589,2989" coordsize="0,1980">
              <v:line id="_x0000_s3749" style="position:absolute;flip:x y" from="6589,4069" to="6589,4969">
                <v:stroke endarrow="block"/>
              </v:line>
              <v:line id="_x0000_s3750" style="position:absolute;flip:x y" from="6589,3529" to="6589,4069"/>
              <v:line id="_x0000_s3751" style="position:absolute;flip:x" from="6589,2989" to="6589,3529">
                <v:stroke endarrow="block"/>
              </v:line>
            </v:group>
            <v:line id="_x0000_s3752" style="position:absolute;flip:x" from="5911,12284" to="6451,12284"/>
            <v:group id="_x0000_s3753" style="position:absolute;left:4651;top:11489;width:0;height:1192" coordorigin="4969,1729" coordsize="0,1080">
              <v:line id="_x0000_s3754" style="position:absolute;flip:y" from="4969,2449" to="4969,2809">
                <v:stroke endarrow="block"/>
              </v:line>
              <v:line id="_x0000_s3755" style="position:absolute;rotation:180;flip:y" from="4969,1729" to="4969,2089">
                <v:stroke endarrow="block"/>
              </v:line>
              <v:line id="_x0000_s3756" style="position:absolute;flip:y" from="4969,2089" to="4969,2449"/>
            </v:group>
            <v:group id="_x0000_s3757" style="position:absolute;left:4111;top:11091;width:0;height:1590" coordorigin="4429,1369" coordsize="0,1440">
              <v:line id="_x0000_s3758" style="position:absolute;flip:y" from="4429,2089" to="4429,2809">
                <v:stroke endarrow="block"/>
              </v:line>
              <v:line id="_x0000_s3759" style="position:absolute;flip:y" from="4429,1729" to="4429,2089"/>
              <v:line id="_x0000_s3760" style="position:absolute" from="4429,1369" to="4429,1729">
                <v:stroke endarrow="block"/>
              </v:line>
            </v:group>
            <v:group id="_x0000_s3761" style="position:absolute;left:7141;top:10694;width:0;height:994" coordorigin="8209,1009" coordsize="0,900">
              <v:line id="_x0000_s3762" style="position:absolute;flip:y" from="8209,1729" to="8209,1909">
                <v:stroke endarrow="block"/>
              </v:line>
              <v:line id="_x0000_s3763" style="position:absolute;flip:y" from="8209,1369" to="8209,1729"/>
              <v:line id="_x0000_s3764" style="position:absolute" from="8209,1009" to="8209,1369">
                <v:stroke endarrow="block"/>
              </v:line>
            </v:group>
            <v:group id="_x0000_s3765" style="position:absolute;left:9481;top:10296;width:0;height:1193" coordorigin="10549,649" coordsize="0,1080">
              <v:line id="_x0000_s3766" style="position:absolute;flip:y" from="10549,1549" to="10549,1729">
                <v:stroke endarrow="block"/>
              </v:line>
              <v:line id="_x0000_s3767" style="position:absolute;flip:y" from="10549,1009" to="10549,1549"/>
              <v:line id="_x0000_s3768" style="position:absolute" from="10549,649" to="10549,1009">
                <v:stroke endarrow="block"/>
              </v:line>
            </v:group>
            <v:group id="_x0000_s3769" style="position:absolute;left:9481;top:11290;width:0;height:1193" coordorigin="10549,649" coordsize="0,1080">
              <v:line id="_x0000_s3770" style="position:absolute;flip:y" from="10549,1549" to="10549,1729">
                <v:stroke endarrow="block"/>
              </v:line>
              <v:line id="_x0000_s3771" style="position:absolute;flip:y" from="10549,1009" to="10549,1549"/>
              <v:line id="_x0000_s3772" style="position:absolute" from="10549,649" to="10549,1009">
                <v:stroke endarrow="block"/>
              </v:line>
            </v:group>
            <v:group id="_x0000_s3773" style="position:absolute;left:6272;top:11433;width:179;height:1487;flip:x" coordorigin="6409,1549" coordsize="0,1260">
              <v:line id="_x0000_s3774" style="position:absolute;flip:y" from="6409,2449" to="6409,2809">
                <v:stroke endarrow="block"/>
              </v:line>
              <v:line id="_x0000_s3775" style="position:absolute;flip:y" from="6409,1909" to="6409,2449"/>
              <v:line id="_x0000_s3776" style="position:absolute" from="6409,1549" to="6409,1909">
                <v:stroke endarrow="block"/>
              </v:line>
            </v:group>
          </v:group>
        </w:pict>
      </w: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183BCA" w:rsidRDefault="00183BCA" w:rsidP="00ED0240">
      <w:pPr>
        <w:jc w:val="both"/>
        <w:rPr>
          <w:caps/>
          <w:sz w:val="28"/>
          <w:szCs w:val="28"/>
          <w:lang w:val="kk-KZ"/>
        </w:rPr>
      </w:pPr>
    </w:p>
    <w:p w:rsidR="009F37F6" w:rsidRDefault="009F37F6" w:rsidP="00ED0240">
      <w:pPr>
        <w:jc w:val="both"/>
        <w:rPr>
          <w:caps/>
          <w:sz w:val="28"/>
          <w:szCs w:val="28"/>
          <w:lang w:val="kk-KZ"/>
        </w:rPr>
      </w:pPr>
    </w:p>
    <w:p w:rsidR="009F37F6" w:rsidRDefault="009F37F6" w:rsidP="00ED0240">
      <w:pPr>
        <w:jc w:val="both"/>
        <w:rPr>
          <w:caps/>
          <w:sz w:val="28"/>
          <w:szCs w:val="28"/>
          <w:lang w:val="kk-KZ"/>
        </w:rPr>
      </w:pPr>
    </w:p>
    <w:p w:rsidR="00ED0240" w:rsidRPr="00035F7A" w:rsidRDefault="00ED0240" w:rsidP="00ED0240">
      <w:pPr>
        <w:jc w:val="both"/>
        <w:rPr>
          <w:sz w:val="28"/>
          <w:szCs w:val="28"/>
          <w:lang w:val="kk-KZ"/>
        </w:rPr>
      </w:pPr>
      <w:r w:rsidRPr="00035F7A">
        <w:rPr>
          <w:sz w:val="28"/>
          <w:szCs w:val="28"/>
          <w:lang w:val="kk-KZ"/>
        </w:rPr>
        <w:t>в) Калибр-тұтқаның орындаушы өлшемдері  ретінде оның осы калибрді (Н</w:t>
      </w:r>
      <w:r w:rsidRPr="00035F7A">
        <w:rPr>
          <w:sz w:val="28"/>
          <w:szCs w:val="28"/>
          <w:vertAlign w:val="subscript"/>
          <w:lang w:val="kk-KZ"/>
        </w:rPr>
        <w:t>1</w:t>
      </w:r>
      <w:r w:rsidRPr="00035F7A">
        <w:rPr>
          <w:sz w:val="28"/>
          <w:szCs w:val="28"/>
          <w:lang w:val="kk-KZ"/>
        </w:rPr>
        <w:t xml:space="preserve">) дайындауға берілетін оң мәнді ең кіші өлшемі алынады </w:t>
      </w:r>
    </w:p>
    <w:p w:rsidR="00ED0240" w:rsidRPr="00035F7A" w:rsidRDefault="00ED0240" w:rsidP="00ED0240">
      <w:pPr>
        <w:jc w:val="both"/>
        <w:rPr>
          <w:sz w:val="28"/>
          <w:szCs w:val="28"/>
        </w:rPr>
      </w:pPr>
      <w:r w:rsidRPr="00035F7A">
        <w:rPr>
          <w:sz w:val="28"/>
          <w:szCs w:val="28"/>
          <w:lang w:val="kk-KZ"/>
        </w:rPr>
        <w:tab/>
      </w:r>
      <w:proofErr w:type="gramStart"/>
      <w:r w:rsidRPr="00035F7A">
        <w:rPr>
          <w:sz w:val="28"/>
          <w:szCs w:val="28"/>
        </w:rPr>
        <w:t>ПР</w:t>
      </w:r>
      <w:proofErr w:type="gramEnd"/>
      <w:r w:rsidRPr="00035F7A">
        <w:rPr>
          <w:sz w:val="28"/>
          <w:szCs w:val="28"/>
        </w:rPr>
        <w:t xml:space="preserve"> = 44,985</w:t>
      </w:r>
      <w:r w:rsidRPr="00035F7A">
        <w:rPr>
          <w:sz w:val="28"/>
          <w:szCs w:val="28"/>
          <w:vertAlign w:val="superscript"/>
        </w:rPr>
        <w:t>+0,004</w:t>
      </w:r>
      <w:r w:rsidRPr="00035F7A">
        <w:rPr>
          <w:sz w:val="28"/>
          <w:szCs w:val="28"/>
        </w:rPr>
        <w:t xml:space="preserve"> мм, </w:t>
      </w:r>
      <w:r w:rsidRPr="00035F7A">
        <w:rPr>
          <w:sz w:val="28"/>
          <w:szCs w:val="28"/>
          <w:lang w:val="kk-KZ"/>
        </w:rPr>
        <w:t xml:space="preserve">    </w:t>
      </w:r>
      <w:r w:rsidRPr="00035F7A">
        <w:rPr>
          <w:sz w:val="28"/>
          <w:szCs w:val="28"/>
        </w:rPr>
        <w:t>НЕ = 44,973</w:t>
      </w:r>
      <w:r w:rsidRPr="00035F7A">
        <w:rPr>
          <w:sz w:val="28"/>
          <w:szCs w:val="28"/>
          <w:vertAlign w:val="superscript"/>
        </w:rPr>
        <w:t>+0,004</w:t>
      </w:r>
      <w:r w:rsidRPr="00035F7A">
        <w:rPr>
          <w:sz w:val="28"/>
          <w:szCs w:val="28"/>
        </w:rPr>
        <w:t xml:space="preserve"> мм, </w:t>
      </w:r>
      <w:r w:rsidRPr="00035F7A">
        <w:rPr>
          <w:sz w:val="28"/>
          <w:szCs w:val="28"/>
          <w:lang w:val="kk-KZ"/>
        </w:rPr>
        <w:t xml:space="preserve">    </w:t>
      </w:r>
      <w:r w:rsidRPr="00035F7A">
        <w:rPr>
          <w:sz w:val="28"/>
          <w:szCs w:val="28"/>
        </w:rPr>
        <w:t>ПР</w:t>
      </w:r>
      <w:r w:rsidRPr="00035F7A">
        <w:rPr>
          <w:sz w:val="28"/>
          <w:szCs w:val="28"/>
          <w:vertAlign w:val="subscript"/>
          <w:lang w:val="kk-KZ"/>
        </w:rPr>
        <w:t>мүж</w:t>
      </w:r>
      <w:r w:rsidRPr="00035F7A">
        <w:rPr>
          <w:sz w:val="28"/>
          <w:szCs w:val="28"/>
        </w:rPr>
        <w:t xml:space="preserve"> = 44,994 мм</w:t>
      </w: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r w:rsidRPr="00035F7A">
        <w:rPr>
          <w:sz w:val="28"/>
          <w:szCs w:val="28"/>
          <w:lang w:val="kk-KZ"/>
        </w:rPr>
        <w:t xml:space="preserve">г)  Ф45g6 біліктің өлшемдерін бақылауға арналған калибр-тұтқаның сызбасы </w:t>
      </w:r>
    </w:p>
    <w:p w:rsidR="00ED0240" w:rsidRPr="00035F7A" w:rsidRDefault="00ED0240" w:rsidP="00ED0240">
      <w:pPr>
        <w:jc w:val="center"/>
        <w:rPr>
          <w:sz w:val="28"/>
          <w:szCs w:val="28"/>
          <w:lang w:val="kk-KZ"/>
        </w:rPr>
      </w:pPr>
    </w:p>
    <w:p w:rsidR="00ED0240" w:rsidRPr="00035F7A" w:rsidRDefault="00F02DC6" w:rsidP="00ED0240">
      <w:pPr>
        <w:jc w:val="both"/>
        <w:rPr>
          <w:sz w:val="28"/>
          <w:szCs w:val="28"/>
          <w:lang w:val="kk-KZ"/>
        </w:rPr>
      </w:pPr>
      <w:r>
        <w:rPr>
          <w:noProof/>
          <w:sz w:val="28"/>
          <w:szCs w:val="28"/>
        </w:rPr>
        <w:drawing>
          <wp:anchor distT="0" distB="0" distL="114300" distR="114300" simplePos="0" relativeHeight="251706368" behindDoc="1" locked="0" layoutInCell="1" allowOverlap="0">
            <wp:simplePos x="0" y="0"/>
            <wp:positionH relativeFrom="column">
              <wp:posOffset>593725</wp:posOffset>
            </wp:positionH>
            <wp:positionV relativeFrom="paragraph">
              <wp:posOffset>64135</wp:posOffset>
            </wp:positionV>
            <wp:extent cx="4573270" cy="4132580"/>
            <wp:effectExtent l="19050" t="0" r="0" b="0"/>
            <wp:wrapSquare wrapText="bothSides"/>
            <wp:docPr id="3" name="Рисунок 2465" descr="Лаб%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5" descr="Лаб%20№4"/>
                    <pic:cNvPicPr>
                      <a:picLocks noChangeAspect="1" noChangeArrowheads="1"/>
                    </pic:cNvPicPr>
                  </pic:nvPicPr>
                  <pic:blipFill>
                    <a:blip r:embed="rId22"/>
                    <a:srcRect/>
                    <a:stretch>
                      <a:fillRect/>
                    </a:stretch>
                  </pic:blipFill>
                  <pic:spPr bwMode="auto">
                    <a:xfrm>
                      <a:off x="0" y="0"/>
                      <a:ext cx="4573270" cy="4132580"/>
                    </a:xfrm>
                    <a:prstGeom prst="rect">
                      <a:avLst/>
                    </a:prstGeom>
                    <a:noFill/>
                    <a:ln w="9525">
                      <a:noFill/>
                      <a:miter lim="800000"/>
                      <a:headEnd/>
                      <a:tailEnd/>
                    </a:ln>
                  </pic:spPr>
                </pic:pic>
              </a:graphicData>
            </a:graphic>
          </wp:anchor>
        </w:drawing>
      </w: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ED0240" w:rsidP="00ED0240">
      <w:pPr>
        <w:jc w:val="both"/>
        <w:rPr>
          <w:sz w:val="28"/>
          <w:szCs w:val="28"/>
          <w:lang w:val="kk-KZ"/>
        </w:rPr>
      </w:pPr>
    </w:p>
    <w:p w:rsidR="00ED0240" w:rsidRPr="00035F7A" w:rsidRDefault="00057F89" w:rsidP="00ED0240">
      <w:pPr>
        <w:jc w:val="both"/>
        <w:rPr>
          <w:sz w:val="28"/>
          <w:szCs w:val="28"/>
          <w:lang w:val="kk-KZ"/>
        </w:rPr>
      </w:pPr>
      <w:r>
        <w:rPr>
          <w:noProof/>
          <w:sz w:val="28"/>
          <w:szCs w:val="28"/>
        </w:rPr>
        <w:pict>
          <v:group id="_x0000_s4359" style="position:absolute;left:0;text-align:left;margin-left:153pt;margin-top:2.15pt;width:153pt;height:36pt;z-index:251705344" coordorigin="4591,13734" coordsize="3060,720">
            <v:rect id="_x0000_s4360" style="position:absolute;left:4591;top:13734;width:3060;height:720" stroked="f"/>
            <v:group id="_x0000_s4361" style="position:absolute;left:4591;top:13734;width:720;height:720" coordorigin="1881,1314" coordsize="1620,1440">
              <v:group id="_x0000_s4362" style="position:absolute;left:2061;top:1314;width:1260;height:1620;rotation:90" coordorigin="6381,2214" coordsize="1800,2160">
                <v:line id="_x0000_s4363" style="position:absolute" from="6381,3114" to="7101,4374"/>
                <v:line id="_x0000_s4364" style="position:absolute;flip:x" from="7101,2214" to="8181,4374"/>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4365" type="#_x0000_t136" style="position:absolute;left:2691;top:1584;width:1080;height:540;rotation:90" fillcolor="black" stroked="f">
                <v:shadow color="#868686"/>
                <v:textpath style="font-family:&quot;Arial&quot;;v-text-kern:t" trim="t" fitpath="t" string="0.05"/>
              </v:shape>
            </v:group>
            <v:group id="_x0000_s4366" style="position:absolute;left:6931;top:13734;width:720;height:720;rotation:180" coordorigin="1881,1314" coordsize="1620,1440">
              <v:group id="_x0000_s4367" style="position:absolute;left:2061;top:1314;width:1260;height:1620;rotation:90" coordorigin="6381,2214" coordsize="1800,2160">
                <v:line id="_x0000_s4368" style="position:absolute" from="6381,3114" to="7101,4374"/>
                <v:line id="_x0000_s4369" style="position:absolute;flip:x" from="7101,2214" to="8181,4374"/>
              </v:group>
              <v:shape id="_x0000_s4370" type="#_x0000_t136" style="position:absolute;left:2691;top:1584;width:1080;height:540;rotation:90" fillcolor="black" stroked="f">
                <v:shadow color="#868686"/>
                <v:textpath style="font-family:&quot;Arial&quot;;v-text-kern:t" trim="t" fitpath="t" string="0.05"/>
              </v:shape>
            </v:group>
          </v:group>
        </w:pict>
      </w:r>
    </w:p>
    <w:p w:rsidR="00ED0240" w:rsidRPr="00035F7A" w:rsidRDefault="00ED0240" w:rsidP="00ED0240">
      <w:pPr>
        <w:jc w:val="both"/>
        <w:rPr>
          <w:sz w:val="28"/>
          <w:szCs w:val="28"/>
          <w:lang w:val="kk-KZ"/>
        </w:rPr>
      </w:pPr>
    </w:p>
    <w:p w:rsidR="00ED0240" w:rsidRDefault="00ED0240"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183BCA" w:rsidRDefault="00183BCA" w:rsidP="00ED0240">
      <w:pPr>
        <w:jc w:val="both"/>
        <w:rPr>
          <w:sz w:val="28"/>
          <w:szCs w:val="28"/>
          <w:lang w:val="kk-KZ"/>
        </w:rPr>
      </w:pPr>
    </w:p>
    <w:p w:rsidR="00ED0240" w:rsidRPr="00035F7A" w:rsidRDefault="00ED0240" w:rsidP="00ED0240">
      <w:pPr>
        <w:jc w:val="both"/>
        <w:rPr>
          <w:sz w:val="28"/>
          <w:szCs w:val="28"/>
          <w:lang w:val="kk-KZ"/>
        </w:rPr>
      </w:pPr>
      <w:r w:rsidRPr="00035F7A">
        <w:rPr>
          <w:sz w:val="28"/>
          <w:szCs w:val="28"/>
          <w:lang w:val="kk-KZ"/>
        </w:rPr>
        <w:lastRenderedPageBreak/>
        <w:tab/>
      </w:r>
      <w:r w:rsidRPr="00035F7A">
        <w:rPr>
          <w:b/>
          <w:sz w:val="28"/>
          <w:szCs w:val="28"/>
          <w:lang w:val="kk-KZ"/>
        </w:rPr>
        <w:t xml:space="preserve">          </w:t>
      </w:r>
      <w:r w:rsidRPr="00035F7A">
        <w:rPr>
          <w:sz w:val="28"/>
          <w:szCs w:val="28"/>
          <w:lang w:val="kk-KZ"/>
        </w:rPr>
        <w:t>Тұтқа үшін контркалибрлер</w:t>
      </w:r>
    </w:p>
    <w:p w:rsidR="00ED0240" w:rsidRPr="00035F7A" w:rsidRDefault="00ED0240" w:rsidP="00ED0240">
      <w:pPr>
        <w:ind w:firstLine="708"/>
        <w:jc w:val="both"/>
        <w:rPr>
          <w:sz w:val="28"/>
          <w:szCs w:val="28"/>
          <w:lang w:val="kk-KZ"/>
        </w:rPr>
      </w:pPr>
      <w:r w:rsidRPr="00035F7A">
        <w:rPr>
          <w:sz w:val="28"/>
          <w:szCs w:val="28"/>
          <w:lang w:val="kk-KZ"/>
        </w:rPr>
        <w:t>ПР</w:t>
      </w:r>
      <w:r w:rsidRPr="00035F7A">
        <w:rPr>
          <w:sz w:val="28"/>
          <w:szCs w:val="28"/>
          <w:vertAlign w:val="subscript"/>
          <w:lang w:val="kk-KZ"/>
        </w:rPr>
        <w:t>мах</w:t>
      </w:r>
      <w:r w:rsidRPr="00035F7A">
        <w:rPr>
          <w:sz w:val="28"/>
          <w:szCs w:val="28"/>
          <w:lang w:val="kk-KZ"/>
        </w:rPr>
        <w:t xml:space="preserve"> = Д</w:t>
      </w:r>
      <w:r w:rsidRPr="00035F7A">
        <w:rPr>
          <w:sz w:val="28"/>
          <w:szCs w:val="28"/>
          <w:vertAlign w:val="subscript"/>
          <w:lang w:val="kk-KZ"/>
        </w:rPr>
        <w:t>мах</w:t>
      </w:r>
      <w:r w:rsidRPr="00035F7A">
        <w:rPr>
          <w:sz w:val="28"/>
          <w:szCs w:val="28"/>
          <w:lang w:val="kk-KZ"/>
        </w:rPr>
        <w:t xml:space="preserve"> + Z</w:t>
      </w:r>
      <w:r w:rsidRPr="00035F7A">
        <w:rPr>
          <w:sz w:val="28"/>
          <w:szCs w:val="28"/>
          <w:vertAlign w:val="subscript"/>
          <w:lang w:val="kk-KZ"/>
        </w:rPr>
        <w:t>1</w:t>
      </w:r>
      <w:r w:rsidRPr="00035F7A">
        <w:rPr>
          <w:sz w:val="28"/>
          <w:szCs w:val="28"/>
          <w:lang w:val="kk-KZ"/>
        </w:rPr>
        <w:t xml:space="preserve">  + H</w:t>
      </w:r>
      <w:r w:rsidRPr="00035F7A">
        <w:rPr>
          <w:sz w:val="28"/>
          <w:szCs w:val="28"/>
          <w:vertAlign w:val="subscript"/>
          <w:lang w:val="kk-KZ"/>
        </w:rPr>
        <w:t>Р</w:t>
      </w:r>
      <w:r w:rsidRPr="00035F7A">
        <w:rPr>
          <w:sz w:val="28"/>
          <w:szCs w:val="28"/>
          <w:lang w:val="kk-KZ"/>
        </w:rPr>
        <w:t>/2 = 44,991 - 0,0035 + 0,00075 = 44, 98825 мм</w:t>
      </w:r>
    </w:p>
    <w:p w:rsidR="00ED0240" w:rsidRPr="00035F7A" w:rsidRDefault="00ED0240" w:rsidP="00ED0240">
      <w:pPr>
        <w:jc w:val="both"/>
        <w:rPr>
          <w:sz w:val="28"/>
          <w:szCs w:val="28"/>
          <w:lang w:val="kk-KZ"/>
        </w:rPr>
      </w:pPr>
      <w:r w:rsidRPr="00035F7A">
        <w:rPr>
          <w:sz w:val="28"/>
          <w:szCs w:val="28"/>
          <w:lang w:val="kk-KZ"/>
        </w:rPr>
        <w:tab/>
        <w:t>ПР</w:t>
      </w:r>
      <w:r w:rsidRPr="00035F7A">
        <w:rPr>
          <w:sz w:val="28"/>
          <w:szCs w:val="28"/>
          <w:vertAlign w:val="subscript"/>
          <w:lang w:val="kk-KZ"/>
        </w:rPr>
        <w:t>min</w:t>
      </w:r>
      <w:r w:rsidRPr="00035F7A">
        <w:rPr>
          <w:sz w:val="28"/>
          <w:szCs w:val="28"/>
          <w:lang w:val="kk-KZ"/>
        </w:rPr>
        <w:t xml:space="preserve"> = Д</w:t>
      </w:r>
      <w:r w:rsidRPr="00035F7A">
        <w:rPr>
          <w:sz w:val="28"/>
          <w:szCs w:val="28"/>
          <w:vertAlign w:val="subscript"/>
          <w:lang w:val="kk-KZ"/>
        </w:rPr>
        <w:t>мах</w:t>
      </w:r>
      <w:r w:rsidRPr="00035F7A">
        <w:rPr>
          <w:sz w:val="28"/>
          <w:szCs w:val="28"/>
          <w:lang w:val="kk-KZ"/>
        </w:rPr>
        <w:t xml:space="preserve"> + Z</w:t>
      </w:r>
      <w:r w:rsidRPr="00035F7A">
        <w:rPr>
          <w:sz w:val="28"/>
          <w:szCs w:val="28"/>
          <w:vertAlign w:val="subscript"/>
          <w:lang w:val="kk-KZ"/>
        </w:rPr>
        <w:t>1</w:t>
      </w:r>
      <w:r w:rsidRPr="00035F7A">
        <w:rPr>
          <w:sz w:val="28"/>
          <w:szCs w:val="28"/>
          <w:lang w:val="kk-KZ"/>
        </w:rPr>
        <w:t xml:space="preserve">  + Н</w:t>
      </w:r>
      <w:r w:rsidRPr="00035F7A">
        <w:rPr>
          <w:sz w:val="28"/>
          <w:szCs w:val="28"/>
          <w:vertAlign w:val="subscript"/>
          <w:lang w:val="kk-KZ"/>
        </w:rPr>
        <w:t>Р</w:t>
      </w:r>
      <w:r w:rsidRPr="00035F7A">
        <w:rPr>
          <w:sz w:val="28"/>
          <w:szCs w:val="28"/>
          <w:lang w:val="kk-KZ"/>
        </w:rPr>
        <w:t>/2 = 44,991 – 0,0035 – 0,0007 = 44,98675 мм</w:t>
      </w:r>
    </w:p>
    <w:p w:rsidR="00ED0240" w:rsidRPr="00035F7A" w:rsidRDefault="00ED0240" w:rsidP="00ED0240">
      <w:pPr>
        <w:jc w:val="both"/>
        <w:rPr>
          <w:sz w:val="28"/>
          <w:szCs w:val="28"/>
          <w:lang w:val="kk-KZ"/>
        </w:rPr>
      </w:pPr>
      <w:r w:rsidRPr="00035F7A">
        <w:rPr>
          <w:sz w:val="28"/>
          <w:szCs w:val="28"/>
          <w:lang w:val="kk-KZ"/>
        </w:rPr>
        <w:tab/>
        <w:t>НЕ</w:t>
      </w:r>
      <w:r w:rsidRPr="00035F7A">
        <w:rPr>
          <w:sz w:val="28"/>
          <w:szCs w:val="28"/>
          <w:vertAlign w:val="subscript"/>
          <w:lang w:val="kk-KZ"/>
        </w:rPr>
        <w:t>мах</w:t>
      </w:r>
      <w:r w:rsidRPr="00035F7A">
        <w:rPr>
          <w:sz w:val="28"/>
          <w:szCs w:val="28"/>
          <w:lang w:val="kk-KZ"/>
        </w:rPr>
        <w:t xml:space="preserve"> = Д</w:t>
      </w:r>
      <w:r w:rsidRPr="00035F7A">
        <w:rPr>
          <w:sz w:val="28"/>
          <w:szCs w:val="28"/>
          <w:vertAlign w:val="subscript"/>
          <w:lang w:val="kk-KZ"/>
        </w:rPr>
        <w:t>min</w:t>
      </w:r>
      <w:r w:rsidRPr="00035F7A">
        <w:rPr>
          <w:sz w:val="28"/>
          <w:szCs w:val="28"/>
          <w:lang w:val="kk-KZ"/>
        </w:rPr>
        <w:t xml:space="preserve"> + Н</w:t>
      </w:r>
      <w:r w:rsidRPr="00035F7A">
        <w:rPr>
          <w:sz w:val="28"/>
          <w:szCs w:val="28"/>
          <w:vertAlign w:val="subscript"/>
          <w:lang w:val="kk-KZ"/>
        </w:rPr>
        <w:t>Р</w:t>
      </w:r>
      <w:r w:rsidRPr="00035F7A">
        <w:rPr>
          <w:sz w:val="28"/>
          <w:szCs w:val="28"/>
          <w:lang w:val="kk-KZ"/>
        </w:rPr>
        <w:t>/2 = 44,975 + 0,00075 = 44,97575 мм</w:t>
      </w:r>
    </w:p>
    <w:p w:rsidR="00ED0240" w:rsidRPr="00035F7A" w:rsidRDefault="00ED0240" w:rsidP="00ED0240">
      <w:pPr>
        <w:jc w:val="both"/>
        <w:rPr>
          <w:sz w:val="28"/>
          <w:szCs w:val="28"/>
        </w:rPr>
      </w:pPr>
      <w:r w:rsidRPr="00035F7A">
        <w:rPr>
          <w:sz w:val="28"/>
          <w:szCs w:val="28"/>
          <w:lang w:val="kk-KZ"/>
        </w:rPr>
        <w:tab/>
      </w:r>
      <w:proofErr w:type="gramStart"/>
      <w:r w:rsidRPr="00035F7A">
        <w:rPr>
          <w:sz w:val="28"/>
          <w:szCs w:val="28"/>
        </w:rPr>
        <w:t>НЕ</w:t>
      </w:r>
      <w:proofErr w:type="gramEnd"/>
      <w:r w:rsidRPr="00035F7A">
        <w:rPr>
          <w:sz w:val="28"/>
          <w:szCs w:val="28"/>
          <w:vertAlign w:val="subscript"/>
          <w:lang w:val="en-US"/>
        </w:rPr>
        <w:t>min</w:t>
      </w:r>
      <w:r w:rsidRPr="00035F7A">
        <w:rPr>
          <w:sz w:val="28"/>
          <w:szCs w:val="28"/>
        </w:rPr>
        <w:t xml:space="preserve"> = Д</w:t>
      </w:r>
      <w:r w:rsidRPr="00035F7A">
        <w:rPr>
          <w:sz w:val="28"/>
          <w:szCs w:val="28"/>
          <w:vertAlign w:val="subscript"/>
        </w:rPr>
        <w:t>мах</w:t>
      </w:r>
      <w:r w:rsidRPr="00035F7A">
        <w:rPr>
          <w:sz w:val="28"/>
          <w:szCs w:val="28"/>
        </w:rPr>
        <w:t xml:space="preserve">  - Н</w:t>
      </w:r>
      <w:r w:rsidRPr="00035F7A">
        <w:rPr>
          <w:sz w:val="28"/>
          <w:szCs w:val="28"/>
          <w:vertAlign w:val="subscript"/>
        </w:rPr>
        <w:t>Р</w:t>
      </w:r>
      <w:r w:rsidRPr="00035F7A">
        <w:rPr>
          <w:sz w:val="28"/>
          <w:szCs w:val="28"/>
        </w:rPr>
        <w:t>/2 = 44,975 - 0,00075 = 44,97425 мм</w:t>
      </w:r>
    </w:p>
    <w:p w:rsidR="00ED0240" w:rsidRPr="00035F7A" w:rsidRDefault="00ED0240" w:rsidP="00ED0240">
      <w:pPr>
        <w:ind w:firstLine="708"/>
        <w:jc w:val="both"/>
        <w:rPr>
          <w:sz w:val="28"/>
          <w:szCs w:val="28"/>
        </w:rPr>
      </w:pPr>
      <w:r w:rsidRPr="00035F7A">
        <w:rPr>
          <w:sz w:val="28"/>
          <w:szCs w:val="28"/>
        </w:rPr>
        <w:t>НЕ</w:t>
      </w:r>
      <w:r w:rsidRPr="00035F7A">
        <w:rPr>
          <w:sz w:val="28"/>
          <w:szCs w:val="28"/>
          <w:vertAlign w:val="subscript"/>
          <w:lang w:val="en-US"/>
        </w:rPr>
        <w:t>max</w:t>
      </w:r>
      <w:r w:rsidRPr="00035F7A">
        <w:rPr>
          <w:sz w:val="28"/>
          <w:szCs w:val="28"/>
        </w:rPr>
        <w:t xml:space="preserve"> = Д</w:t>
      </w:r>
      <w:r w:rsidRPr="00035F7A">
        <w:rPr>
          <w:sz w:val="28"/>
          <w:szCs w:val="28"/>
          <w:vertAlign w:val="subscript"/>
        </w:rPr>
        <w:t>мах</w:t>
      </w:r>
      <w:r w:rsidRPr="00035F7A">
        <w:rPr>
          <w:sz w:val="28"/>
          <w:szCs w:val="28"/>
        </w:rPr>
        <w:t xml:space="preserve">  + У</w:t>
      </w:r>
      <w:proofErr w:type="gramStart"/>
      <w:r w:rsidRPr="00035F7A">
        <w:rPr>
          <w:sz w:val="28"/>
          <w:szCs w:val="28"/>
          <w:vertAlign w:val="subscript"/>
        </w:rPr>
        <w:t>1</w:t>
      </w:r>
      <w:proofErr w:type="gramEnd"/>
      <w:r w:rsidRPr="00035F7A">
        <w:rPr>
          <w:sz w:val="28"/>
          <w:szCs w:val="28"/>
        </w:rPr>
        <w:t xml:space="preserve"> + Н</w:t>
      </w:r>
      <w:r w:rsidRPr="00035F7A">
        <w:rPr>
          <w:sz w:val="28"/>
          <w:szCs w:val="28"/>
          <w:vertAlign w:val="subscript"/>
        </w:rPr>
        <w:t>Р</w:t>
      </w:r>
      <w:r w:rsidRPr="00035F7A">
        <w:rPr>
          <w:sz w:val="28"/>
          <w:szCs w:val="28"/>
        </w:rPr>
        <w:t>/2 = 44,991 + 0,003 + 0,00075 = 44,99475 мм</w:t>
      </w:r>
    </w:p>
    <w:p w:rsidR="00ED0240" w:rsidRPr="00035F7A" w:rsidRDefault="00ED0240" w:rsidP="00ED0240">
      <w:pPr>
        <w:ind w:firstLine="708"/>
        <w:jc w:val="both"/>
        <w:rPr>
          <w:sz w:val="28"/>
          <w:szCs w:val="28"/>
        </w:rPr>
      </w:pPr>
      <w:r w:rsidRPr="00035F7A">
        <w:rPr>
          <w:sz w:val="28"/>
          <w:szCs w:val="28"/>
        </w:rPr>
        <w:t>НЕ</w:t>
      </w:r>
      <w:r w:rsidRPr="00035F7A">
        <w:rPr>
          <w:sz w:val="28"/>
          <w:szCs w:val="28"/>
          <w:vertAlign w:val="subscript"/>
          <w:lang w:val="en-US"/>
        </w:rPr>
        <w:t>min</w:t>
      </w:r>
      <w:r w:rsidRPr="00035F7A">
        <w:rPr>
          <w:sz w:val="28"/>
          <w:szCs w:val="28"/>
        </w:rPr>
        <w:t xml:space="preserve"> = Д</w:t>
      </w:r>
      <w:r w:rsidRPr="00035F7A">
        <w:rPr>
          <w:sz w:val="28"/>
          <w:szCs w:val="28"/>
          <w:vertAlign w:val="subscript"/>
        </w:rPr>
        <w:t>мах</w:t>
      </w:r>
      <w:r w:rsidRPr="00035F7A">
        <w:rPr>
          <w:sz w:val="28"/>
          <w:szCs w:val="28"/>
        </w:rPr>
        <w:t xml:space="preserve">  +У</w:t>
      </w:r>
      <w:proofErr w:type="gramStart"/>
      <w:r w:rsidRPr="00035F7A">
        <w:rPr>
          <w:sz w:val="28"/>
          <w:szCs w:val="28"/>
          <w:vertAlign w:val="subscript"/>
        </w:rPr>
        <w:t>1</w:t>
      </w:r>
      <w:proofErr w:type="gramEnd"/>
      <w:r w:rsidRPr="00035F7A">
        <w:rPr>
          <w:sz w:val="28"/>
          <w:szCs w:val="28"/>
        </w:rPr>
        <w:t xml:space="preserve"> + Н</w:t>
      </w:r>
      <w:r w:rsidRPr="00035F7A">
        <w:rPr>
          <w:sz w:val="28"/>
          <w:szCs w:val="28"/>
          <w:vertAlign w:val="subscript"/>
        </w:rPr>
        <w:t>1</w:t>
      </w:r>
      <w:r w:rsidRPr="00035F7A">
        <w:rPr>
          <w:sz w:val="28"/>
          <w:szCs w:val="28"/>
        </w:rPr>
        <w:t>/2 = 44,991 + 0,003 + 0,00075 = 44,99325 мм</w:t>
      </w:r>
    </w:p>
    <w:p w:rsidR="00ED0240" w:rsidRPr="00035F7A" w:rsidRDefault="00ED0240" w:rsidP="00ED0240">
      <w:pPr>
        <w:jc w:val="center"/>
        <w:rPr>
          <w:b/>
          <w:sz w:val="28"/>
          <w:szCs w:val="28"/>
          <w:lang w:val="kk-KZ"/>
        </w:rPr>
      </w:pPr>
    </w:p>
    <w:p w:rsidR="00ED0240" w:rsidRPr="00035F7A" w:rsidRDefault="00ED0240" w:rsidP="00ED0240">
      <w:pPr>
        <w:jc w:val="center"/>
        <w:rPr>
          <w:b/>
          <w:sz w:val="28"/>
          <w:szCs w:val="28"/>
          <w:lang w:val="kk-KZ"/>
        </w:rPr>
      </w:pPr>
      <w:r w:rsidRPr="00035F7A">
        <w:rPr>
          <w:b/>
          <w:sz w:val="28"/>
          <w:szCs w:val="28"/>
          <w:lang w:val="kk-KZ"/>
        </w:rPr>
        <w:t xml:space="preserve">Калибрлердің орындаушы өлшемдері       </w:t>
      </w:r>
    </w:p>
    <w:p w:rsidR="00ED0240" w:rsidRPr="00035F7A" w:rsidRDefault="00ED0240" w:rsidP="00ED0240">
      <w:pPr>
        <w:jc w:val="center"/>
        <w:rPr>
          <w:b/>
          <w:i/>
          <w:sz w:val="28"/>
          <w:szCs w:val="28"/>
          <w:lang w:val="kk-KZ"/>
        </w:rPr>
      </w:pPr>
      <w:r w:rsidRPr="00035F7A">
        <w:rPr>
          <w:b/>
          <w:sz w:val="28"/>
          <w:szCs w:val="28"/>
          <w:lang w:val="kk-KZ"/>
        </w:rPr>
        <w:t xml:space="preserve">                                                   </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1260"/>
        <w:gridCol w:w="2340"/>
        <w:gridCol w:w="720"/>
        <w:gridCol w:w="900"/>
        <w:gridCol w:w="2520"/>
        <w:gridCol w:w="900"/>
        <w:gridCol w:w="900"/>
      </w:tblGrid>
      <w:tr w:rsidR="00ED0240" w:rsidRPr="00035F7A" w:rsidTr="00AF6637">
        <w:trPr>
          <w:cantSplit/>
        </w:trPr>
        <w:tc>
          <w:tcPr>
            <w:tcW w:w="1800" w:type="dxa"/>
            <w:gridSpan w:val="2"/>
            <w:vMerge w:val="restart"/>
            <w:tcBorders>
              <w:top w:val="single" w:sz="12" w:space="0" w:color="auto"/>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kk-KZ"/>
              </w:rPr>
            </w:pPr>
            <w:r w:rsidRPr="00035F7A">
              <w:rPr>
                <w:sz w:val="28"/>
                <w:szCs w:val="28"/>
                <w:lang w:val="kk-KZ"/>
              </w:rPr>
              <w:t>Калибр</w:t>
            </w:r>
          </w:p>
        </w:tc>
        <w:tc>
          <w:tcPr>
            <w:tcW w:w="8280" w:type="dxa"/>
            <w:gridSpan w:val="6"/>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lang w:val="kk-KZ"/>
              </w:rPr>
            </w:pPr>
            <w:r w:rsidRPr="00035F7A">
              <w:rPr>
                <w:sz w:val="28"/>
                <w:szCs w:val="28"/>
                <w:lang w:val="kk-KZ"/>
              </w:rPr>
              <w:t>Калибрлердің номинальды өлшемдері, мм</w:t>
            </w:r>
          </w:p>
        </w:tc>
      </w:tr>
      <w:tr w:rsidR="00ED0240" w:rsidRPr="00035F7A" w:rsidTr="00AF6637">
        <w:trPr>
          <w:cantSplit/>
        </w:trPr>
        <w:tc>
          <w:tcPr>
            <w:tcW w:w="1800" w:type="dxa"/>
            <w:gridSpan w:val="2"/>
            <w:vMerge/>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kk-KZ"/>
              </w:rPr>
            </w:pPr>
          </w:p>
        </w:tc>
        <w:tc>
          <w:tcPr>
            <w:tcW w:w="3960" w:type="dxa"/>
            <w:gridSpan w:val="3"/>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lang w:val="kk-KZ"/>
              </w:rPr>
            </w:pPr>
            <w:r w:rsidRPr="00035F7A">
              <w:rPr>
                <w:sz w:val="28"/>
                <w:szCs w:val="28"/>
                <w:lang w:val="kk-KZ"/>
              </w:rPr>
              <w:t xml:space="preserve"> 180-ге дейін</w:t>
            </w:r>
          </w:p>
        </w:tc>
        <w:tc>
          <w:tcPr>
            <w:tcW w:w="4320" w:type="dxa"/>
            <w:gridSpan w:val="3"/>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lang w:val="kk-KZ"/>
              </w:rPr>
            </w:pPr>
            <w:r w:rsidRPr="00035F7A">
              <w:rPr>
                <w:sz w:val="28"/>
                <w:szCs w:val="28"/>
                <w:lang w:val="kk-KZ"/>
              </w:rPr>
              <w:t xml:space="preserve"> 180 нен 500-ге дейін</w:t>
            </w:r>
          </w:p>
        </w:tc>
      </w:tr>
      <w:tr w:rsidR="00ED0240" w:rsidRPr="00035F7A" w:rsidTr="00AF6637">
        <w:trPr>
          <w:cantSplit/>
        </w:trPr>
        <w:tc>
          <w:tcPr>
            <w:tcW w:w="1800" w:type="dxa"/>
            <w:gridSpan w:val="2"/>
            <w:vMerge/>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kk-KZ"/>
              </w:rPr>
            </w:pPr>
          </w:p>
        </w:tc>
        <w:tc>
          <w:tcPr>
            <w:tcW w:w="2340" w:type="dxa"/>
            <w:vMerge w:val="restart"/>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rPr>
            </w:pPr>
            <w:r w:rsidRPr="00035F7A">
              <w:rPr>
                <w:sz w:val="28"/>
                <w:szCs w:val="28"/>
                <w:lang w:val="kk-KZ"/>
              </w:rPr>
              <w:t>Калибр өлшемі</w:t>
            </w:r>
          </w:p>
          <w:p w:rsidR="00ED0240" w:rsidRPr="00035F7A" w:rsidRDefault="00ED0240" w:rsidP="00ED0240">
            <w:pPr>
              <w:jc w:val="center"/>
              <w:rPr>
                <w:sz w:val="28"/>
                <w:szCs w:val="28"/>
              </w:rPr>
            </w:pPr>
          </w:p>
        </w:tc>
        <w:tc>
          <w:tcPr>
            <w:tcW w:w="1620" w:type="dxa"/>
            <w:gridSpan w:val="2"/>
            <w:tcBorders>
              <w:top w:val="single" w:sz="12" w:space="0" w:color="auto"/>
              <w:left w:val="nil"/>
              <w:bottom w:val="single" w:sz="12" w:space="0" w:color="auto"/>
              <w:right w:val="nil"/>
            </w:tcBorders>
            <w:vAlign w:val="center"/>
          </w:tcPr>
          <w:p w:rsidR="00ED0240" w:rsidRPr="00035F7A" w:rsidRDefault="00ED0240" w:rsidP="00ED0240">
            <w:pPr>
              <w:jc w:val="center"/>
              <w:rPr>
                <w:sz w:val="28"/>
                <w:szCs w:val="28"/>
                <w:lang w:val="kk-KZ"/>
              </w:rPr>
            </w:pPr>
            <w:r w:rsidRPr="00035F7A">
              <w:rPr>
                <w:sz w:val="28"/>
                <w:szCs w:val="28"/>
                <w:lang w:val="kk-KZ"/>
              </w:rPr>
              <w:t>ауытқу</w:t>
            </w:r>
          </w:p>
        </w:tc>
        <w:tc>
          <w:tcPr>
            <w:tcW w:w="2520" w:type="dxa"/>
            <w:vMerge w:val="restart"/>
            <w:tcBorders>
              <w:top w:val="single" w:sz="12" w:space="0" w:color="auto"/>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rPr>
            </w:pPr>
            <w:r w:rsidRPr="00035F7A">
              <w:rPr>
                <w:sz w:val="28"/>
                <w:szCs w:val="28"/>
                <w:lang w:val="kk-KZ"/>
              </w:rPr>
              <w:t>Калибр өлшемі</w:t>
            </w:r>
          </w:p>
          <w:p w:rsidR="00ED0240" w:rsidRPr="00035F7A" w:rsidRDefault="00ED0240" w:rsidP="00ED0240">
            <w:pPr>
              <w:jc w:val="center"/>
              <w:rPr>
                <w:sz w:val="28"/>
                <w:szCs w:val="28"/>
              </w:rPr>
            </w:pPr>
          </w:p>
        </w:tc>
        <w:tc>
          <w:tcPr>
            <w:tcW w:w="1800" w:type="dxa"/>
            <w:gridSpan w:val="2"/>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lang w:val="kk-KZ"/>
              </w:rPr>
            </w:pPr>
            <w:r w:rsidRPr="00035F7A">
              <w:rPr>
                <w:sz w:val="28"/>
                <w:szCs w:val="28"/>
                <w:lang w:val="kk-KZ"/>
              </w:rPr>
              <w:t>ауытқу</w:t>
            </w:r>
          </w:p>
        </w:tc>
      </w:tr>
      <w:tr w:rsidR="00ED0240" w:rsidRPr="00035F7A" w:rsidTr="00AF6637">
        <w:trPr>
          <w:cantSplit/>
        </w:trPr>
        <w:tc>
          <w:tcPr>
            <w:tcW w:w="1800" w:type="dxa"/>
            <w:gridSpan w:val="2"/>
            <w:vMerge/>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p>
        </w:tc>
        <w:tc>
          <w:tcPr>
            <w:tcW w:w="2340" w:type="dxa"/>
            <w:vMerge/>
            <w:tcBorders>
              <w:top w:val="single" w:sz="12" w:space="0" w:color="auto"/>
              <w:left w:val="nil"/>
              <w:bottom w:val="single" w:sz="12" w:space="0" w:color="auto"/>
              <w:right w:val="single" w:sz="12" w:space="0" w:color="auto"/>
            </w:tcBorders>
            <w:vAlign w:val="center"/>
          </w:tcPr>
          <w:p w:rsidR="00ED0240" w:rsidRPr="00035F7A" w:rsidRDefault="00ED0240" w:rsidP="00ED0240">
            <w:pPr>
              <w:jc w:val="center"/>
              <w:rPr>
                <w:sz w:val="28"/>
                <w:szCs w:val="28"/>
                <w:lang w:val="en-US"/>
              </w:rPr>
            </w:pPr>
          </w:p>
        </w:tc>
        <w:tc>
          <w:tcPr>
            <w:tcW w:w="720" w:type="dxa"/>
            <w:tcBorders>
              <w:top w:val="single" w:sz="12" w:space="0" w:color="auto"/>
              <w:left w:val="nil"/>
              <w:bottom w:val="single" w:sz="12" w:space="0" w:color="auto"/>
            </w:tcBorders>
            <w:vAlign w:val="center"/>
          </w:tcPr>
          <w:p w:rsidR="00ED0240" w:rsidRPr="00035F7A" w:rsidRDefault="00ED0240" w:rsidP="00ED0240">
            <w:pPr>
              <w:ind w:left="-57" w:right="-57"/>
              <w:jc w:val="center"/>
              <w:rPr>
                <w:sz w:val="28"/>
                <w:szCs w:val="28"/>
                <w:lang w:val="en-US"/>
              </w:rPr>
            </w:pPr>
            <w:r w:rsidRPr="00035F7A">
              <w:rPr>
                <w:sz w:val="28"/>
                <w:szCs w:val="28"/>
                <w:lang w:val="kk-KZ"/>
              </w:rPr>
              <w:t>жоғарғы</w:t>
            </w:r>
          </w:p>
        </w:tc>
        <w:tc>
          <w:tcPr>
            <w:tcW w:w="900" w:type="dxa"/>
            <w:tcBorders>
              <w:top w:val="single" w:sz="12" w:space="0" w:color="auto"/>
              <w:bottom w:val="single" w:sz="12" w:space="0" w:color="auto"/>
              <w:right w:val="nil"/>
            </w:tcBorders>
            <w:vAlign w:val="center"/>
          </w:tcPr>
          <w:p w:rsidR="00ED0240" w:rsidRPr="00035F7A" w:rsidRDefault="00ED0240" w:rsidP="00ED0240">
            <w:pPr>
              <w:jc w:val="center"/>
              <w:rPr>
                <w:sz w:val="28"/>
                <w:szCs w:val="28"/>
                <w:lang w:val="en-US"/>
              </w:rPr>
            </w:pPr>
            <w:r w:rsidRPr="00035F7A">
              <w:rPr>
                <w:sz w:val="28"/>
                <w:szCs w:val="28"/>
                <w:lang w:val="kk-KZ"/>
              </w:rPr>
              <w:t>төменгі</w:t>
            </w:r>
          </w:p>
        </w:tc>
        <w:tc>
          <w:tcPr>
            <w:tcW w:w="2520" w:type="dxa"/>
            <w:vMerge/>
            <w:tcBorders>
              <w:top w:val="single" w:sz="12" w:space="0" w:color="auto"/>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p>
        </w:tc>
        <w:tc>
          <w:tcPr>
            <w:tcW w:w="900" w:type="dxa"/>
            <w:tcBorders>
              <w:top w:val="single" w:sz="12" w:space="0" w:color="auto"/>
              <w:left w:val="nil"/>
              <w:bottom w:val="single" w:sz="12" w:space="0" w:color="auto"/>
            </w:tcBorders>
            <w:vAlign w:val="center"/>
          </w:tcPr>
          <w:p w:rsidR="00ED0240" w:rsidRPr="00035F7A" w:rsidRDefault="00ED0240" w:rsidP="00ED0240">
            <w:pPr>
              <w:jc w:val="center"/>
              <w:rPr>
                <w:sz w:val="28"/>
                <w:szCs w:val="28"/>
                <w:lang w:val="en-US"/>
              </w:rPr>
            </w:pPr>
            <w:r w:rsidRPr="00035F7A">
              <w:rPr>
                <w:sz w:val="28"/>
                <w:szCs w:val="28"/>
                <w:lang w:val="kk-KZ"/>
              </w:rPr>
              <w:t>жоғарғы</w:t>
            </w:r>
          </w:p>
        </w:tc>
        <w:tc>
          <w:tcPr>
            <w:tcW w:w="900" w:type="dxa"/>
            <w:tcBorders>
              <w:top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sz w:val="28"/>
                <w:szCs w:val="28"/>
                <w:lang w:val="kk-KZ"/>
              </w:rPr>
              <w:t>төменгі</w:t>
            </w:r>
          </w:p>
        </w:tc>
      </w:tr>
      <w:tr w:rsidR="00ED0240" w:rsidRPr="00035F7A" w:rsidTr="00AF6637">
        <w:trPr>
          <w:cantSplit/>
          <w:trHeight w:val="811"/>
        </w:trPr>
        <w:tc>
          <w:tcPr>
            <w:tcW w:w="540" w:type="dxa"/>
            <w:vMerge w:val="restart"/>
            <w:tcBorders>
              <w:top w:val="nil"/>
              <w:left w:val="single" w:sz="12" w:space="0" w:color="auto"/>
              <w:bottom w:val="single" w:sz="12" w:space="0" w:color="auto"/>
            </w:tcBorders>
            <w:textDirection w:val="btLr"/>
            <w:vAlign w:val="center"/>
          </w:tcPr>
          <w:p w:rsidR="00ED0240" w:rsidRPr="00035F7A" w:rsidRDefault="00ED0240" w:rsidP="00ED0240">
            <w:pPr>
              <w:ind w:left="113" w:right="113"/>
              <w:jc w:val="center"/>
              <w:rPr>
                <w:sz w:val="28"/>
                <w:szCs w:val="28"/>
                <w:lang w:val="en-US"/>
              </w:rPr>
            </w:pPr>
            <w:r w:rsidRPr="00035F7A">
              <w:rPr>
                <w:sz w:val="28"/>
                <w:szCs w:val="28"/>
                <w:lang w:val="kk-KZ"/>
              </w:rPr>
              <w:t>Тесік үшін</w:t>
            </w:r>
          </w:p>
        </w:tc>
        <w:tc>
          <w:tcPr>
            <w:tcW w:w="1260" w:type="dxa"/>
            <w:tcBorders>
              <w:top w:val="nil"/>
              <w:right w:val="nil"/>
            </w:tcBorders>
            <w:vAlign w:val="center"/>
          </w:tcPr>
          <w:p w:rsidR="00ED0240" w:rsidRPr="00035F7A" w:rsidRDefault="00ED0240" w:rsidP="00ED0240">
            <w:pPr>
              <w:jc w:val="center"/>
              <w:rPr>
                <w:sz w:val="28"/>
                <w:szCs w:val="28"/>
                <w:lang w:val="en-US"/>
              </w:rPr>
            </w:pPr>
            <w:r w:rsidRPr="00035F7A">
              <w:rPr>
                <w:sz w:val="28"/>
                <w:szCs w:val="28"/>
                <w:lang w:val="en-US"/>
              </w:rPr>
              <w:t>Р-ПР</w:t>
            </w:r>
          </w:p>
        </w:tc>
        <w:tc>
          <w:tcPr>
            <w:tcW w:w="2340" w:type="dxa"/>
            <w:tcBorders>
              <w:top w:val="nil"/>
              <w:left w:val="single" w:sz="12" w:space="0" w:color="auto"/>
              <w:right w:val="single" w:sz="12" w:space="0" w:color="auto"/>
            </w:tcBorders>
          </w:tcPr>
          <w:p w:rsidR="00ED0240" w:rsidRPr="00035F7A" w:rsidRDefault="00ED0240" w:rsidP="00ED0240">
            <w:pPr>
              <w:jc w:val="center"/>
              <w:rPr>
                <w:sz w:val="28"/>
                <w:szCs w:val="28"/>
                <w:lang w:val="en-US"/>
              </w:rPr>
            </w:pPr>
            <w:r w:rsidRPr="00035F7A">
              <w:rPr>
                <w:position w:val="-26"/>
                <w:sz w:val="28"/>
                <w:szCs w:val="28"/>
                <w:lang w:val="en-US"/>
              </w:rPr>
              <w:object w:dxaOrig="1740" w:dyaOrig="700">
                <v:shape id="_x0000_i1026" type="#_x0000_t75" style="width:87.05pt;height:35.45pt" o:ole="" fillcolor="window">
                  <v:imagedata r:id="rId23" o:title=""/>
                </v:shape>
                <o:OLEObject Type="Embed" ProgID="Equation.3" ShapeID="_x0000_i1026" DrawAspect="Content" ObjectID="_1641633656" r:id="rId24"/>
              </w:object>
            </w:r>
          </w:p>
        </w:tc>
        <w:tc>
          <w:tcPr>
            <w:tcW w:w="720" w:type="dxa"/>
            <w:tcBorders>
              <w:top w:val="nil"/>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top w:val="nil"/>
              <w:right w:val="nil"/>
            </w:tcBorders>
            <w:vAlign w:val="center"/>
          </w:tcPr>
          <w:p w:rsidR="00ED0240" w:rsidRPr="00035F7A" w:rsidRDefault="00ED0240" w:rsidP="00ED0240">
            <w:pPr>
              <w:jc w:val="center"/>
              <w:rPr>
                <w:i/>
                <w:sz w:val="28"/>
                <w:szCs w:val="28"/>
                <w:lang w:val="en-US"/>
              </w:rPr>
            </w:pPr>
            <w:r w:rsidRPr="00035F7A">
              <w:rPr>
                <w:i/>
                <w:sz w:val="28"/>
                <w:szCs w:val="28"/>
                <w:lang w:val="en-US"/>
              </w:rPr>
              <w:t>-Н</w:t>
            </w:r>
          </w:p>
        </w:tc>
        <w:tc>
          <w:tcPr>
            <w:tcW w:w="2520" w:type="dxa"/>
            <w:tcBorders>
              <w:top w:val="nil"/>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4"/>
                <w:sz w:val="28"/>
                <w:szCs w:val="28"/>
                <w:lang w:val="en-US"/>
              </w:rPr>
              <w:object w:dxaOrig="2180" w:dyaOrig="620">
                <v:shape id="_x0000_i1027" type="#_x0000_t75" style="width:108.55pt;height:31.15pt" o:ole="" fillcolor="window">
                  <v:imagedata r:id="rId25" o:title=""/>
                </v:shape>
                <o:OLEObject Type="Embed" ProgID="Equation.3" ShapeID="_x0000_i1027" DrawAspect="Content" ObjectID="_1641633657" r:id="rId26"/>
              </w:object>
            </w:r>
          </w:p>
        </w:tc>
        <w:tc>
          <w:tcPr>
            <w:tcW w:w="900" w:type="dxa"/>
            <w:tcBorders>
              <w:top w:val="nil"/>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top w:val="nil"/>
              <w:right w:val="single" w:sz="12" w:space="0" w:color="auto"/>
            </w:tcBorders>
            <w:vAlign w:val="center"/>
          </w:tcPr>
          <w:p w:rsidR="00ED0240" w:rsidRPr="00035F7A" w:rsidRDefault="00ED0240" w:rsidP="00ED0240">
            <w:pPr>
              <w:jc w:val="center"/>
              <w:rPr>
                <w:i/>
                <w:sz w:val="28"/>
                <w:szCs w:val="28"/>
                <w:vertAlign w:val="subscript"/>
              </w:rPr>
            </w:pPr>
            <w:r w:rsidRPr="00035F7A">
              <w:rPr>
                <w:i/>
                <w:sz w:val="28"/>
                <w:szCs w:val="28"/>
                <w:lang w:val="en-US"/>
              </w:rPr>
              <w:t xml:space="preserve">-Н </w:t>
            </w:r>
            <w:r w:rsidRPr="00035F7A">
              <w:rPr>
                <w:i/>
                <w:sz w:val="28"/>
                <w:szCs w:val="28"/>
                <w:lang w:val="kk-KZ"/>
              </w:rPr>
              <w:t>не</w:t>
            </w:r>
            <w:r w:rsidRPr="00035F7A">
              <w:rPr>
                <w:i/>
                <w:sz w:val="28"/>
                <w:szCs w:val="28"/>
                <w:lang w:val="en-US"/>
              </w:rPr>
              <w:t xml:space="preserve"> -Н</w:t>
            </w:r>
            <w:r w:rsidRPr="00035F7A">
              <w:rPr>
                <w:i/>
                <w:sz w:val="28"/>
                <w:szCs w:val="28"/>
                <w:vertAlign w:val="subscript"/>
                <w:lang w:val="en-US"/>
              </w:rPr>
              <w:t>S</w:t>
            </w:r>
          </w:p>
        </w:tc>
      </w:tr>
      <w:tr w:rsidR="00ED0240" w:rsidRPr="00035F7A" w:rsidTr="00AF6637">
        <w:trPr>
          <w:cantSplit/>
        </w:trPr>
        <w:tc>
          <w:tcPr>
            <w:tcW w:w="540" w:type="dxa"/>
            <w:vMerge/>
            <w:tcBorders>
              <w:left w:val="single" w:sz="12" w:space="0" w:color="auto"/>
              <w:bottom w:val="single" w:sz="12" w:space="0" w:color="auto"/>
            </w:tcBorders>
            <w:textDirection w:val="btLr"/>
            <w:vAlign w:val="center"/>
          </w:tcPr>
          <w:p w:rsidR="00ED0240" w:rsidRPr="00035F7A" w:rsidRDefault="00ED0240" w:rsidP="00ED0240">
            <w:pPr>
              <w:ind w:left="113" w:right="113"/>
              <w:jc w:val="center"/>
              <w:rPr>
                <w:sz w:val="28"/>
                <w:szCs w:val="28"/>
                <w:lang w:val="en-US"/>
              </w:rPr>
            </w:pPr>
          </w:p>
        </w:tc>
        <w:tc>
          <w:tcPr>
            <w:tcW w:w="1260" w:type="dxa"/>
            <w:tcBorders>
              <w:bottom w:val="nil"/>
              <w:right w:val="nil"/>
            </w:tcBorders>
            <w:vAlign w:val="center"/>
          </w:tcPr>
          <w:p w:rsidR="00ED0240" w:rsidRPr="00035F7A" w:rsidRDefault="00ED0240" w:rsidP="00ED0240">
            <w:pPr>
              <w:jc w:val="center"/>
              <w:rPr>
                <w:sz w:val="28"/>
                <w:szCs w:val="28"/>
                <w:lang w:val="en-US"/>
              </w:rPr>
            </w:pPr>
          </w:p>
          <w:p w:rsidR="00ED0240" w:rsidRPr="00035F7A" w:rsidRDefault="00ED0240" w:rsidP="00ED0240">
            <w:pPr>
              <w:jc w:val="center"/>
              <w:rPr>
                <w:sz w:val="28"/>
                <w:szCs w:val="28"/>
                <w:lang w:val="kk-KZ"/>
              </w:rPr>
            </w:pPr>
            <w:r w:rsidRPr="00035F7A">
              <w:rPr>
                <w:sz w:val="28"/>
                <w:szCs w:val="28"/>
                <w:lang w:val="en-US"/>
              </w:rPr>
              <w:t>Р-ПР</w:t>
            </w:r>
            <w:r w:rsidRPr="00035F7A">
              <w:rPr>
                <w:sz w:val="28"/>
                <w:szCs w:val="28"/>
                <w:vertAlign w:val="subscript"/>
                <w:lang w:val="kk-KZ"/>
              </w:rPr>
              <w:t>мүж</w:t>
            </w:r>
            <w:r w:rsidRPr="00035F7A">
              <w:rPr>
                <w:sz w:val="28"/>
                <w:szCs w:val="28"/>
                <w:lang w:val="kk-KZ"/>
              </w:rPr>
              <w:t xml:space="preserve"> </w:t>
            </w:r>
          </w:p>
        </w:tc>
        <w:tc>
          <w:tcPr>
            <w:tcW w:w="2340" w:type="dxa"/>
            <w:tcBorders>
              <w:left w:val="single" w:sz="12" w:space="0" w:color="auto"/>
              <w:bottom w:val="nil"/>
              <w:right w:val="single" w:sz="12" w:space="0" w:color="auto"/>
            </w:tcBorders>
            <w:vAlign w:val="center"/>
          </w:tcPr>
          <w:p w:rsidR="00ED0240" w:rsidRPr="00035F7A" w:rsidRDefault="00ED0240" w:rsidP="00ED0240">
            <w:pPr>
              <w:jc w:val="center"/>
              <w:rPr>
                <w:sz w:val="28"/>
                <w:szCs w:val="28"/>
                <w:lang w:val="en-US"/>
              </w:rPr>
            </w:pPr>
            <w:r w:rsidRPr="00035F7A">
              <w:rPr>
                <w:position w:val="-12"/>
                <w:sz w:val="28"/>
                <w:szCs w:val="28"/>
                <w:lang w:val="en-US"/>
              </w:rPr>
              <w:object w:dxaOrig="1120" w:dyaOrig="380">
                <v:shape id="_x0000_i1028" type="#_x0000_t75" style="width:55.9pt;height:19.35pt" o:ole="" fillcolor="window">
                  <v:imagedata r:id="rId27" o:title=""/>
                </v:shape>
                <o:OLEObject Type="Embed" ProgID="Equation.3" ShapeID="_x0000_i1028" DrawAspect="Content" ObjectID="_1641633658" r:id="rId28"/>
              </w:object>
            </w:r>
          </w:p>
        </w:tc>
        <w:tc>
          <w:tcPr>
            <w:tcW w:w="720" w:type="dxa"/>
            <w:tcBorders>
              <w:left w:val="nil"/>
              <w:bottom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900" w:type="dxa"/>
            <w:tcBorders>
              <w:bottom w:val="nil"/>
              <w:right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2520" w:type="dxa"/>
            <w:tcBorders>
              <w:left w:val="single" w:sz="12" w:space="0" w:color="auto"/>
              <w:bottom w:val="nil"/>
              <w:right w:val="single" w:sz="12" w:space="0" w:color="auto"/>
            </w:tcBorders>
            <w:vAlign w:val="center"/>
          </w:tcPr>
          <w:p w:rsidR="00ED0240" w:rsidRPr="00035F7A" w:rsidRDefault="00ED0240" w:rsidP="00ED0240">
            <w:pPr>
              <w:jc w:val="center"/>
              <w:rPr>
                <w:sz w:val="28"/>
                <w:szCs w:val="28"/>
                <w:lang w:val="en-US"/>
              </w:rPr>
            </w:pPr>
            <w:r w:rsidRPr="00035F7A">
              <w:rPr>
                <w:position w:val="-12"/>
                <w:sz w:val="28"/>
                <w:szCs w:val="28"/>
                <w:lang w:val="en-US"/>
              </w:rPr>
              <w:object w:dxaOrig="1600" w:dyaOrig="380">
                <v:shape id="_x0000_i1029" type="#_x0000_t75" style="width:80.6pt;height:19.35pt" o:ole="" fillcolor="window">
                  <v:imagedata r:id="rId29" o:title=""/>
                </v:shape>
                <o:OLEObject Type="Embed" ProgID="Equation.3" ShapeID="_x0000_i1029" DrawAspect="Content" ObjectID="_1641633659" r:id="rId30"/>
              </w:object>
            </w:r>
          </w:p>
        </w:tc>
        <w:tc>
          <w:tcPr>
            <w:tcW w:w="900" w:type="dxa"/>
            <w:tcBorders>
              <w:left w:val="nil"/>
              <w:bottom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900" w:type="dxa"/>
            <w:tcBorders>
              <w:bottom w:val="nil"/>
              <w:right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w:t>
            </w:r>
          </w:p>
        </w:tc>
      </w:tr>
      <w:tr w:rsidR="00ED0240" w:rsidRPr="00035F7A" w:rsidTr="00AF6637">
        <w:trPr>
          <w:cantSplit/>
          <w:trHeight w:val="699"/>
        </w:trPr>
        <w:tc>
          <w:tcPr>
            <w:tcW w:w="540" w:type="dxa"/>
            <w:vMerge/>
            <w:tcBorders>
              <w:left w:val="single" w:sz="12" w:space="0" w:color="auto"/>
              <w:bottom w:val="single" w:sz="12" w:space="0" w:color="auto"/>
            </w:tcBorders>
            <w:textDirection w:val="btLr"/>
            <w:vAlign w:val="center"/>
          </w:tcPr>
          <w:p w:rsidR="00ED0240" w:rsidRPr="00035F7A" w:rsidRDefault="00ED0240" w:rsidP="00ED0240">
            <w:pPr>
              <w:ind w:left="113" w:right="113"/>
              <w:jc w:val="center"/>
              <w:rPr>
                <w:sz w:val="28"/>
                <w:szCs w:val="28"/>
                <w:lang w:val="en-US"/>
              </w:rPr>
            </w:pPr>
          </w:p>
        </w:tc>
        <w:tc>
          <w:tcPr>
            <w:tcW w:w="1260" w:type="dxa"/>
            <w:tcBorders>
              <w:bottom w:val="single" w:sz="12" w:space="0" w:color="auto"/>
              <w:right w:val="nil"/>
            </w:tcBorders>
            <w:vAlign w:val="center"/>
          </w:tcPr>
          <w:p w:rsidR="00ED0240" w:rsidRPr="00035F7A" w:rsidRDefault="00ED0240" w:rsidP="00ED0240">
            <w:pPr>
              <w:jc w:val="center"/>
              <w:rPr>
                <w:sz w:val="28"/>
                <w:szCs w:val="28"/>
                <w:lang w:val="en-US"/>
              </w:rPr>
            </w:pPr>
            <w:r w:rsidRPr="00035F7A">
              <w:rPr>
                <w:sz w:val="28"/>
                <w:szCs w:val="28"/>
                <w:lang w:val="en-US"/>
              </w:rPr>
              <w:t>Р-НЕ</w:t>
            </w:r>
          </w:p>
        </w:tc>
        <w:tc>
          <w:tcPr>
            <w:tcW w:w="2340" w:type="dxa"/>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4"/>
                <w:sz w:val="28"/>
                <w:szCs w:val="28"/>
                <w:lang w:val="en-US"/>
              </w:rPr>
              <w:object w:dxaOrig="1820" w:dyaOrig="620">
                <v:shape id="_x0000_i1030" type="#_x0000_t75" style="width:91.35pt;height:31.15pt" o:ole="" fillcolor="window">
                  <v:imagedata r:id="rId31" o:title=""/>
                </v:shape>
                <o:OLEObject Type="Embed" ProgID="Equation.3" ShapeID="_x0000_i1030" DrawAspect="Content" ObjectID="_1641633660" r:id="rId32"/>
              </w:object>
            </w:r>
          </w:p>
        </w:tc>
        <w:tc>
          <w:tcPr>
            <w:tcW w:w="720" w:type="dxa"/>
            <w:tcBorders>
              <w:left w:val="nil"/>
              <w:bottom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bottom w:val="single" w:sz="12" w:space="0" w:color="auto"/>
              <w:right w:val="nil"/>
            </w:tcBorders>
            <w:vAlign w:val="center"/>
          </w:tcPr>
          <w:p w:rsidR="00ED0240" w:rsidRPr="00035F7A" w:rsidRDefault="00ED0240" w:rsidP="00ED0240">
            <w:pPr>
              <w:jc w:val="center"/>
              <w:rPr>
                <w:i/>
                <w:sz w:val="28"/>
                <w:szCs w:val="28"/>
              </w:rPr>
            </w:pPr>
            <w:r w:rsidRPr="00035F7A">
              <w:rPr>
                <w:i/>
                <w:sz w:val="28"/>
                <w:szCs w:val="28"/>
                <w:lang w:val="en-US"/>
              </w:rPr>
              <w:t xml:space="preserve">-Н </w:t>
            </w:r>
            <w:r w:rsidRPr="00035F7A">
              <w:rPr>
                <w:i/>
                <w:sz w:val="28"/>
                <w:szCs w:val="28"/>
                <w:lang w:val="kk-KZ"/>
              </w:rPr>
              <w:t>не</w:t>
            </w:r>
            <w:r w:rsidRPr="00035F7A">
              <w:rPr>
                <w:i/>
                <w:sz w:val="28"/>
                <w:szCs w:val="28"/>
                <w:lang w:val="en-US"/>
              </w:rPr>
              <w:t xml:space="preserve"> Н</w:t>
            </w:r>
            <w:r w:rsidRPr="00035F7A">
              <w:rPr>
                <w:i/>
                <w:sz w:val="28"/>
                <w:szCs w:val="28"/>
                <w:vertAlign w:val="subscript"/>
                <w:lang w:val="en-US"/>
              </w:rPr>
              <w:t>S</w:t>
            </w:r>
          </w:p>
        </w:tc>
        <w:tc>
          <w:tcPr>
            <w:tcW w:w="2520" w:type="dxa"/>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4"/>
                <w:sz w:val="28"/>
                <w:szCs w:val="28"/>
                <w:lang w:val="en-US"/>
              </w:rPr>
              <w:object w:dxaOrig="2200" w:dyaOrig="620">
                <v:shape id="_x0000_i1031" type="#_x0000_t75" style="width:109.6pt;height:31.15pt" o:ole="" fillcolor="window">
                  <v:imagedata r:id="rId33" o:title=""/>
                </v:shape>
                <o:OLEObject Type="Embed" ProgID="Equation.3" ShapeID="_x0000_i1031" DrawAspect="Content" ObjectID="_1641633661" r:id="rId34"/>
              </w:object>
            </w:r>
          </w:p>
        </w:tc>
        <w:tc>
          <w:tcPr>
            <w:tcW w:w="900" w:type="dxa"/>
            <w:tcBorders>
              <w:left w:val="nil"/>
              <w:bottom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bottom w:val="single" w:sz="12" w:space="0" w:color="auto"/>
              <w:right w:val="single" w:sz="12" w:space="0" w:color="auto"/>
            </w:tcBorders>
            <w:vAlign w:val="center"/>
          </w:tcPr>
          <w:p w:rsidR="00ED0240" w:rsidRPr="00035F7A" w:rsidRDefault="00ED0240" w:rsidP="00ED0240">
            <w:pPr>
              <w:jc w:val="center"/>
              <w:rPr>
                <w:i/>
                <w:sz w:val="28"/>
                <w:szCs w:val="28"/>
                <w:vertAlign w:val="subscript"/>
              </w:rPr>
            </w:pPr>
            <w:r w:rsidRPr="00035F7A">
              <w:rPr>
                <w:i/>
                <w:sz w:val="28"/>
                <w:szCs w:val="28"/>
                <w:lang w:val="en-US"/>
              </w:rPr>
              <w:t xml:space="preserve">-Н </w:t>
            </w:r>
            <w:r w:rsidRPr="00035F7A">
              <w:rPr>
                <w:i/>
                <w:sz w:val="28"/>
                <w:szCs w:val="28"/>
                <w:lang w:val="kk-KZ"/>
              </w:rPr>
              <w:t>не</w:t>
            </w:r>
            <w:r w:rsidRPr="00035F7A">
              <w:rPr>
                <w:i/>
                <w:sz w:val="28"/>
                <w:szCs w:val="28"/>
                <w:lang w:val="en-US"/>
              </w:rPr>
              <w:t xml:space="preserve"> -Н</w:t>
            </w:r>
            <w:r w:rsidRPr="00035F7A">
              <w:rPr>
                <w:i/>
                <w:sz w:val="28"/>
                <w:szCs w:val="28"/>
                <w:vertAlign w:val="subscript"/>
                <w:lang w:val="en-US"/>
              </w:rPr>
              <w:t>S</w:t>
            </w:r>
          </w:p>
        </w:tc>
      </w:tr>
      <w:tr w:rsidR="00ED0240" w:rsidRPr="00035F7A" w:rsidTr="00AF6637">
        <w:trPr>
          <w:cantSplit/>
        </w:trPr>
        <w:tc>
          <w:tcPr>
            <w:tcW w:w="540" w:type="dxa"/>
            <w:vMerge w:val="restart"/>
            <w:tcBorders>
              <w:top w:val="nil"/>
              <w:left w:val="single" w:sz="12" w:space="0" w:color="auto"/>
            </w:tcBorders>
            <w:textDirection w:val="btLr"/>
            <w:vAlign w:val="center"/>
          </w:tcPr>
          <w:p w:rsidR="00ED0240" w:rsidRPr="00035F7A" w:rsidRDefault="00ED0240" w:rsidP="00ED0240">
            <w:pPr>
              <w:ind w:left="113" w:right="113"/>
              <w:jc w:val="center"/>
              <w:rPr>
                <w:sz w:val="28"/>
                <w:szCs w:val="28"/>
                <w:lang w:val="en-US"/>
              </w:rPr>
            </w:pPr>
            <w:r w:rsidRPr="00035F7A">
              <w:rPr>
                <w:sz w:val="28"/>
                <w:szCs w:val="28"/>
                <w:lang w:val="kk-KZ"/>
              </w:rPr>
              <w:t>Білік үшін</w:t>
            </w:r>
          </w:p>
        </w:tc>
        <w:tc>
          <w:tcPr>
            <w:tcW w:w="1260" w:type="dxa"/>
            <w:tcBorders>
              <w:top w:val="nil"/>
              <w:right w:val="nil"/>
            </w:tcBorders>
            <w:vAlign w:val="center"/>
          </w:tcPr>
          <w:p w:rsidR="00ED0240" w:rsidRPr="00035F7A" w:rsidRDefault="00ED0240" w:rsidP="00ED0240">
            <w:pPr>
              <w:jc w:val="center"/>
              <w:rPr>
                <w:sz w:val="28"/>
                <w:szCs w:val="28"/>
                <w:lang w:val="en-US"/>
              </w:rPr>
            </w:pPr>
            <w:r w:rsidRPr="00035F7A">
              <w:rPr>
                <w:sz w:val="28"/>
                <w:szCs w:val="28"/>
                <w:lang w:val="en-US"/>
              </w:rPr>
              <w:t>Р-ПР</w:t>
            </w:r>
          </w:p>
        </w:tc>
        <w:tc>
          <w:tcPr>
            <w:tcW w:w="2340" w:type="dxa"/>
            <w:tcBorders>
              <w:top w:val="nil"/>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2000" w:dyaOrig="720">
                <v:shape id="_x0000_i1032" type="#_x0000_t75" style="width:99.95pt;height:36.55pt" o:ole="" fillcolor="window">
                  <v:imagedata r:id="rId35" o:title=""/>
                </v:shape>
                <o:OLEObject Type="Embed" ProgID="Equation.3" ShapeID="_x0000_i1032" DrawAspect="Content" ObjectID="_1641633662" r:id="rId36"/>
              </w:object>
            </w:r>
          </w:p>
        </w:tc>
        <w:tc>
          <w:tcPr>
            <w:tcW w:w="720" w:type="dxa"/>
            <w:tcBorders>
              <w:top w:val="nil"/>
              <w:lef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1</w:t>
            </w:r>
          </w:p>
        </w:tc>
        <w:tc>
          <w:tcPr>
            <w:tcW w:w="900" w:type="dxa"/>
            <w:tcBorders>
              <w:top w:val="nil"/>
              <w:righ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2520" w:type="dxa"/>
            <w:tcBorders>
              <w:top w:val="nil"/>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2000" w:dyaOrig="720">
                <v:shape id="_x0000_i1033" type="#_x0000_t75" style="width:99.95pt;height:36.55pt" o:ole="" fillcolor="window">
                  <v:imagedata r:id="rId35" o:title=""/>
                </v:shape>
                <o:OLEObject Type="Embed" ProgID="Equation.3" ShapeID="_x0000_i1033" DrawAspect="Content" ObjectID="_1641633663" r:id="rId37"/>
              </w:object>
            </w:r>
          </w:p>
        </w:tc>
        <w:tc>
          <w:tcPr>
            <w:tcW w:w="900" w:type="dxa"/>
            <w:tcBorders>
              <w:top w:val="nil"/>
              <w:lef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1</w:t>
            </w:r>
          </w:p>
        </w:tc>
        <w:tc>
          <w:tcPr>
            <w:tcW w:w="900" w:type="dxa"/>
            <w:tcBorders>
              <w:top w:val="nil"/>
              <w:right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r>
      <w:tr w:rsidR="00ED0240" w:rsidRPr="00035F7A" w:rsidTr="00AF6637">
        <w:trPr>
          <w:cantSplit/>
          <w:trHeight w:val="737"/>
        </w:trPr>
        <w:tc>
          <w:tcPr>
            <w:tcW w:w="540" w:type="dxa"/>
            <w:vMerge/>
            <w:tcBorders>
              <w:left w:val="single" w:sz="12" w:space="0" w:color="auto"/>
            </w:tcBorders>
          </w:tcPr>
          <w:p w:rsidR="00ED0240" w:rsidRPr="00035F7A" w:rsidRDefault="00ED0240" w:rsidP="00ED0240">
            <w:pPr>
              <w:jc w:val="center"/>
              <w:rPr>
                <w:sz w:val="28"/>
                <w:szCs w:val="28"/>
                <w:lang w:val="en-US"/>
              </w:rPr>
            </w:pPr>
          </w:p>
        </w:tc>
        <w:tc>
          <w:tcPr>
            <w:tcW w:w="1260" w:type="dxa"/>
            <w:tcBorders>
              <w:right w:val="nil"/>
            </w:tcBorders>
            <w:vAlign w:val="center"/>
          </w:tcPr>
          <w:p w:rsidR="00ED0240" w:rsidRPr="00035F7A" w:rsidRDefault="00ED0240" w:rsidP="00ED0240">
            <w:pPr>
              <w:jc w:val="center"/>
              <w:rPr>
                <w:sz w:val="28"/>
                <w:szCs w:val="28"/>
                <w:vertAlign w:val="subscript"/>
                <w:lang w:val="en-US"/>
              </w:rPr>
            </w:pPr>
            <w:r w:rsidRPr="00035F7A">
              <w:rPr>
                <w:sz w:val="28"/>
                <w:szCs w:val="28"/>
                <w:lang w:val="en-US"/>
              </w:rPr>
              <w:t>Р-ПР</w:t>
            </w:r>
            <w:r w:rsidRPr="00035F7A">
              <w:rPr>
                <w:sz w:val="28"/>
                <w:szCs w:val="28"/>
                <w:vertAlign w:val="subscript"/>
                <w:lang w:val="kk-KZ"/>
              </w:rPr>
              <w:t>мүж</w:t>
            </w:r>
          </w:p>
        </w:tc>
        <w:tc>
          <w:tcPr>
            <w:tcW w:w="234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p>
          <w:p w:rsidR="00ED0240" w:rsidRPr="00035F7A" w:rsidRDefault="00ED0240" w:rsidP="00ED0240">
            <w:pPr>
              <w:jc w:val="center"/>
              <w:rPr>
                <w:sz w:val="28"/>
                <w:szCs w:val="28"/>
                <w:lang w:val="en-US"/>
              </w:rPr>
            </w:pPr>
            <w:r w:rsidRPr="00035F7A">
              <w:rPr>
                <w:position w:val="-12"/>
                <w:sz w:val="28"/>
                <w:szCs w:val="28"/>
                <w:lang w:val="en-US"/>
              </w:rPr>
              <w:object w:dxaOrig="1160" w:dyaOrig="380">
                <v:shape id="_x0000_i1034" type="#_x0000_t75" style="width:58.05pt;height:19.35pt" o:ole="" fillcolor="window">
                  <v:imagedata r:id="rId38" o:title=""/>
                </v:shape>
                <o:OLEObject Type="Embed" ProgID="Equation.3" ShapeID="_x0000_i1034" DrawAspect="Content" ObjectID="_1641633664" r:id="rId39"/>
              </w:object>
            </w:r>
          </w:p>
        </w:tc>
        <w:tc>
          <w:tcPr>
            <w:tcW w:w="72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900" w:type="dxa"/>
            <w:tcBorders>
              <w:right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252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12"/>
                <w:sz w:val="28"/>
                <w:szCs w:val="28"/>
                <w:lang w:val="en-US"/>
              </w:rPr>
              <w:object w:dxaOrig="1800" w:dyaOrig="380">
                <v:shape id="_x0000_i1035" type="#_x0000_t75" style="width:90.25pt;height:19.35pt" o:ole="" fillcolor="window">
                  <v:imagedata r:id="rId40" o:title=""/>
                </v:shape>
                <o:OLEObject Type="Embed" ProgID="Equation.3" ShapeID="_x0000_i1035" DrawAspect="Content" ObjectID="_1641633665" r:id="rId41"/>
              </w:object>
            </w:r>
          </w:p>
        </w:tc>
        <w:tc>
          <w:tcPr>
            <w:tcW w:w="90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w:t>
            </w:r>
          </w:p>
        </w:tc>
        <w:tc>
          <w:tcPr>
            <w:tcW w:w="900" w:type="dxa"/>
            <w:tcBorders>
              <w:right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w:t>
            </w:r>
          </w:p>
        </w:tc>
      </w:tr>
      <w:tr w:rsidR="00ED0240" w:rsidRPr="00035F7A" w:rsidTr="00AF6637">
        <w:trPr>
          <w:cantSplit/>
          <w:trHeight w:val="378"/>
        </w:trPr>
        <w:tc>
          <w:tcPr>
            <w:tcW w:w="540" w:type="dxa"/>
            <w:vMerge/>
            <w:tcBorders>
              <w:left w:val="single" w:sz="12" w:space="0" w:color="auto"/>
            </w:tcBorders>
          </w:tcPr>
          <w:p w:rsidR="00ED0240" w:rsidRPr="00035F7A" w:rsidRDefault="00ED0240" w:rsidP="00ED0240">
            <w:pPr>
              <w:jc w:val="center"/>
              <w:rPr>
                <w:sz w:val="28"/>
                <w:szCs w:val="28"/>
                <w:lang w:val="en-US"/>
              </w:rPr>
            </w:pPr>
          </w:p>
        </w:tc>
        <w:tc>
          <w:tcPr>
            <w:tcW w:w="1260" w:type="dxa"/>
            <w:tcBorders>
              <w:right w:val="nil"/>
            </w:tcBorders>
            <w:vAlign w:val="center"/>
          </w:tcPr>
          <w:p w:rsidR="00ED0240" w:rsidRPr="00035F7A" w:rsidRDefault="00ED0240" w:rsidP="00ED0240">
            <w:pPr>
              <w:jc w:val="center"/>
              <w:rPr>
                <w:sz w:val="28"/>
                <w:szCs w:val="28"/>
                <w:lang w:val="en-US"/>
              </w:rPr>
            </w:pPr>
            <w:r w:rsidRPr="00035F7A">
              <w:rPr>
                <w:sz w:val="28"/>
                <w:szCs w:val="28"/>
                <w:lang w:val="en-US"/>
              </w:rPr>
              <w:t>Р-НЕ</w:t>
            </w:r>
          </w:p>
        </w:tc>
        <w:tc>
          <w:tcPr>
            <w:tcW w:w="234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1320" w:dyaOrig="720">
                <v:shape id="_x0000_i1036" type="#_x0000_t75" style="width:66.65pt;height:36.55pt" o:ole="" fillcolor="window">
                  <v:imagedata r:id="rId42" o:title=""/>
                </v:shape>
                <o:OLEObject Type="Embed" ProgID="Equation.3" ShapeID="_x0000_i1036" DrawAspect="Content" ObjectID="_1641633666" r:id="rId43"/>
              </w:object>
            </w:r>
          </w:p>
        </w:tc>
        <w:tc>
          <w:tcPr>
            <w:tcW w:w="720" w:type="dxa"/>
            <w:tcBorders>
              <w:lef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1</w:t>
            </w:r>
          </w:p>
        </w:tc>
        <w:tc>
          <w:tcPr>
            <w:tcW w:w="900" w:type="dxa"/>
            <w:tcBorders>
              <w:righ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252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1920" w:dyaOrig="720">
                <v:shape id="_x0000_i1037" type="#_x0000_t75" style="width:96.7pt;height:36.55pt" o:ole="" fillcolor="window">
                  <v:imagedata r:id="rId44" o:title=""/>
                </v:shape>
                <o:OLEObject Type="Embed" ProgID="Equation.3" ShapeID="_x0000_i1037" DrawAspect="Content" ObjectID="_1641633667" r:id="rId45"/>
              </w:object>
            </w:r>
          </w:p>
        </w:tc>
        <w:tc>
          <w:tcPr>
            <w:tcW w:w="900" w:type="dxa"/>
            <w:tcBorders>
              <w:lef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1</w:t>
            </w:r>
          </w:p>
        </w:tc>
        <w:tc>
          <w:tcPr>
            <w:tcW w:w="900" w:type="dxa"/>
            <w:tcBorders>
              <w:right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r>
      <w:tr w:rsidR="00ED0240" w:rsidRPr="00035F7A" w:rsidTr="00AF6637">
        <w:trPr>
          <w:cantSplit/>
        </w:trPr>
        <w:tc>
          <w:tcPr>
            <w:tcW w:w="540" w:type="dxa"/>
            <w:vMerge/>
            <w:tcBorders>
              <w:left w:val="single" w:sz="12" w:space="0" w:color="auto"/>
            </w:tcBorders>
          </w:tcPr>
          <w:p w:rsidR="00ED0240" w:rsidRPr="00035F7A" w:rsidRDefault="00ED0240" w:rsidP="00ED0240">
            <w:pPr>
              <w:jc w:val="center"/>
              <w:rPr>
                <w:sz w:val="28"/>
                <w:szCs w:val="28"/>
                <w:lang w:val="en-US"/>
              </w:rPr>
            </w:pPr>
          </w:p>
        </w:tc>
        <w:tc>
          <w:tcPr>
            <w:tcW w:w="1260" w:type="dxa"/>
            <w:tcBorders>
              <w:right w:val="nil"/>
            </w:tcBorders>
            <w:vAlign w:val="center"/>
          </w:tcPr>
          <w:p w:rsidR="00ED0240" w:rsidRPr="00035F7A" w:rsidRDefault="00ED0240" w:rsidP="00ED0240">
            <w:pPr>
              <w:jc w:val="center"/>
              <w:rPr>
                <w:sz w:val="28"/>
                <w:szCs w:val="28"/>
                <w:lang w:val="en-US"/>
              </w:rPr>
            </w:pPr>
            <w:r w:rsidRPr="00035F7A">
              <w:rPr>
                <w:sz w:val="28"/>
                <w:szCs w:val="28"/>
                <w:lang w:val="en-US"/>
              </w:rPr>
              <w:t>К-ПР</w:t>
            </w:r>
          </w:p>
        </w:tc>
        <w:tc>
          <w:tcPr>
            <w:tcW w:w="234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2060" w:dyaOrig="760">
                <v:shape id="_x0000_i1038" type="#_x0000_t75" style="width:103.15pt;height:37.6pt" o:ole="" fillcolor="window">
                  <v:imagedata r:id="rId46" o:title=""/>
                </v:shape>
                <o:OLEObject Type="Embed" ProgID="Equation.3" ShapeID="_x0000_i1038" DrawAspect="Content" ObjectID="_1641633668" r:id="rId47"/>
              </w:object>
            </w:r>
          </w:p>
        </w:tc>
        <w:tc>
          <w:tcPr>
            <w:tcW w:w="72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righ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c>
          <w:tcPr>
            <w:tcW w:w="252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2040" w:dyaOrig="760">
                <v:shape id="_x0000_i1039" type="#_x0000_t75" style="width:102.1pt;height:37.6pt" o:ole="" fillcolor="window">
                  <v:imagedata r:id="rId48" o:title=""/>
                </v:shape>
                <o:OLEObject Type="Embed" ProgID="Equation.3" ShapeID="_x0000_i1039" DrawAspect="Content" ObjectID="_1641633669" r:id="rId49"/>
              </w:object>
            </w:r>
          </w:p>
        </w:tc>
        <w:tc>
          <w:tcPr>
            <w:tcW w:w="90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right w:val="single" w:sz="12" w:space="0" w:color="auto"/>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r>
      <w:tr w:rsidR="00ED0240" w:rsidRPr="00035F7A" w:rsidTr="00AF6637">
        <w:trPr>
          <w:cantSplit/>
        </w:trPr>
        <w:tc>
          <w:tcPr>
            <w:tcW w:w="540" w:type="dxa"/>
            <w:vMerge/>
            <w:tcBorders>
              <w:left w:val="single" w:sz="12" w:space="0" w:color="auto"/>
            </w:tcBorders>
          </w:tcPr>
          <w:p w:rsidR="00ED0240" w:rsidRPr="00035F7A" w:rsidRDefault="00ED0240" w:rsidP="00ED0240">
            <w:pPr>
              <w:jc w:val="center"/>
              <w:rPr>
                <w:sz w:val="28"/>
                <w:szCs w:val="28"/>
                <w:lang w:val="en-US"/>
              </w:rPr>
            </w:pPr>
          </w:p>
        </w:tc>
        <w:tc>
          <w:tcPr>
            <w:tcW w:w="1260" w:type="dxa"/>
            <w:tcBorders>
              <w:right w:val="nil"/>
            </w:tcBorders>
            <w:vAlign w:val="center"/>
          </w:tcPr>
          <w:p w:rsidR="00ED0240" w:rsidRPr="00035F7A" w:rsidRDefault="00ED0240" w:rsidP="00ED0240">
            <w:pPr>
              <w:jc w:val="center"/>
              <w:rPr>
                <w:sz w:val="28"/>
                <w:szCs w:val="28"/>
                <w:lang w:val="en-US"/>
              </w:rPr>
            </w:pPr>
            <w:r w:rsidRPr="00035F7A">
              <w:rPr>
                <w:sz w:val="28"/>
                <w:szCs w:val="28"/>
                <w:lang w:val="en-US"/>
              </w:rPr>
              <w:t>К-НЕ</w:t>
            </w:r>
          </w:p>
        </w:tc>
        <w:tc>
          <w:tcPr>
            <w:tcW w:w="234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1340" w:dyaOrig="760">
                <v:shape id="_x0000_i1040" type="#_x0000_t75" style="width:66.65pt;height:37.6pt" o:ole="" fillcolor="window">
                  <v:imagedata r:id="rId50" o:title=""/>
                </v:shape>
                <o:OLEObject Type="Embed" ProgID="Equation.3" ShapeID="_x0000_i1040" DrawAspect="Content" ObjectID="_1641633670" r:id="rId51"/>
              </w:object>
            </w:r>
          </w:p>
        </w:tc>
        <w:tc>
          <w:tcPr>
            <w:tcW w:w="72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righ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c>
          <w:tcPr>
            <w:tcW w:w="2520" w:type="dxa"/>
            <w:tcBorders>
              <w:left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1939" w:dyaOrig="760">
                <v:shape id="_x0000_i1041" type="#_x0000_t75" style="width:96.7pt;height:37.6pt" o:ole="" fillcolor="window">
                  <v:imagedata r:id="rId52" o:title=""/>
                </v:shape>
                <o:OLEObject Type="Embed" ProgID="Equation.3" ShapeID="_x0000_i1041" DrawAspect="Content" ObjectID="_1641633671" r:id="rId53"/>
              </w:object>
            </w:r>
          </w:p>
        </w:tc>
        <w:tc>
          <w:tcPr>
            <w:tcW w:w="900" w:type="dxa"/>
            <w:tcBorders>
              <w:left w:val="nil"/>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right w:val="single" w:sz="12" w:space="0" w:color="auto"/>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r>
      <w:tr w:rsidR="00ED0240" w:rsidRPr="00035F7A" w:rsidTr="00AF6637">
        <w:trPr>
          <w:cantSplit/>
          <w:trHeight w:val="90"/>
        </w:trPr>
        <w:tc>
          <w:tcPr>
            <w:tcW w:w="540" w:type="dxa"/>
            <w:vMerge/>
            <w:tcBorders>
              <w:left w:val="single" w:sz="12" w:space="0" w:color="auto"/>
              <w:bottom w:val="single" w:sz="12" w:space="0" w:color="auto"/>
            </w:tcBorders>
          </w:tcPr>
          <w:p w:rsidR="00ED0240" w:rsidRPr="00035F7A" w:rsidRDefault="00ED0240" w:rsidP="00ED0240">
            <w:pPr>
              <w:jc w:val="center"/>
              <w:rPr>
                <w:sz w:val="28"/>
                <w:szCs w:val="28"/>
                <w:lang w:val="en-US"/>
              </w:rPr>
            </w:pPr>
          </w:p>
        </w:tc>
        <w:tc>
          <w:tcPr>
            <w:tcW w:w="1260" w:type="dxa"/>
            <w:tcBorders>
              <w:bottom w:val="single" w:sz="12" w:space="0" w:color="auto"/>
              <w:right w:val="nil"/>
            </w:tcBorders>
            <w:vAlign w:val="center"/>
          </w:tcPr>
          <w:p w:rsidR="00ED0240" w:rsidRPr="00035F7A" w:rsidRDefault="00ED0240" w:rsidP="00ED0240">
            <w:pPr>
              <w:jc w:val="center"/>
              <w:rPr>
                <w:sz w:val="28"/>
                <w:szCs w:val="28"/>
                <w:lang w:val="en-US"/>
              </w:rPr>
            </w:pPr>
            <w:r w:rsidRPr="00035F7A">
              <w:rPr>
                <w:sz w:val="28"/>
                <w:szCs w:val="28"/>
                <w:lang w:val="en-US"/>
              </w:rPr>
              <w:t>К-И</w:t>
            </w:r>
          </w:p>
        </w:tc>
        <w:tc>
          <w:tcPr>
            <w:tcW w:w="2340" w:type="dxa"/>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1960" w:dyaOrig="760">
                <v:shape id="_x0000_i1042" type="#_x0000_t75" style="width:97.8pt;height:37.6pt" o:ole="" fillcolor="window">
                  <v:imagedata r:id="rId54" o:title=""/>
                </v:shape>
                <o:OLEObject Type="Embed" ProgID="Equation.3" ShapeID="_x0000_i1042" DrawAspect="Content" ObjectID="_1641633672" r:id="rId55"/>
              </w:object>
            </w:r>
          </w:p>
        </w:tc>
        <w:tc>
          <w:tcPr>
            <w:tcW w:w="720" w:type="dxa"/>
            <w:tcBorders>
              <w:left w:val="nil"/>
              <w:bottom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bottom w:val="single" w:sz="12" w:space="0" w:color="auto"/>
              <w:right w:val="nil"/>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c>
          <w:tcPr>
            <w:tcW w:w="2520" w:type="dxa"/>
            <w:tcBorders>
              <w:left w:val="single" w:sz="12" w:space="0" w:color="auto"/>
              <w:bottom w:val="single" w:sz="12" w:space="0" w:color="auto"/>
              <w:right w:val="single" w:sz="12" w:space="0" w:color="auto"/>
            </w:tcBorders>
            <w:vAlign w:val="center"/>
          </w:tcPr>
          <w:p w:rsidR="00ED0240" w:rsidRPr="00035F7A" w:rsidRDefault="00ED0240" w:rsidP="00ED0240">
            <w:pPr>
              <w:jc w:val="center"/>
              <w:rPr>
                <w:sz w:val="28"/>
                <w:szCs w:val="28"/>
                <w:lang w:val="en-US"/>
              </w:rPr>
            </w:pPr>
            <w:r w:rsidRPr="00035F7A">
              <w:rPr>
                <w:position w:val="-26"/>
                <w:sz w:val="28"/>
                <w:szCs w:val="28"/>
                <w:lang w:val="en-US"/>
              </w:rPr>
              <w:object w:dxaOrig="2580" w:dyaOrig="760">
                <v:shape id="_x0000_i1043" type="#_x0000_t75" style="width:128.95pt;height:37.6pt" o:ole="" fillcolor="window">
                  <v:imagedata r:id="rId56" o:title=""/>
                </v:shape>
                <o:OLEObject Type="Embed" ProgID="Equation.3" ShapeID="_x0000_i1043" DrawAspect="Content" ObjectID="_1641633673" r:id="rId57"/>
              </w:object>
            </w:r>
          </w:p>
        </w:tc>
        <w:tc>
          <w:tcPr>
            <w:tcW w:w="900" w:type="dxa"/>
            <w:tcBorders>
              <w:left w:val="nil"/>
              <w:bottom w:val="single" w:sz="12" w:space="0" w:color="auto"/>
            </w:tcBorders>
            <w:vAlign w:val="center"/>
          </w:tcPr>
          <w:p w:rsidR="00ED0240" w:rsidRPr="00035F7A" w:rsidRDefault="00ED0240" w:rsidP="00ED0240">
            <w:pPr>
              <w:jc w:val="center"/>
              <w:rPr>
                <w:i/>
                <w:sz w:val="28"/>
                <w:szCs w:val="28"/>
                <w:lang w:val="en-US"/>
              </w:rPr>
            </w:pPr>
            <w:r w:rsidRPr="00035F7A">
              <w:rPr>
                <w:i/>
                <w:sz w:val="28"/>
                <w:szCs w:val="28"/>
                <w:lang w:val="en-US"/>
              </w:rPr>
              <w:t>0</w:t>
            </w:r>
          </w:p>
        </w:tc>
        <w:tc>
          <w:tcPr>
            <w:tcW w:w="900" w:type="dxa"/>
            <w:tcBorders>
              <w:bottom w:val="single" w:sz="12" w:space="0" w:color="auto"/>
              <w:right w:val="single" w:sz="12" w:space="0" w:color="auto"/>
            </w:tcBorders>
            <w:vAlign w:val="center"/>
          </w:tcPr>
          <w:p w:rsidR="00ED0240" w:rsidRPr="00035F7A" w:rsidRDefault="00ED0240" w:rsidP="00ED0240">
            <w:pPr>
              <w:jc w:val="center"/>
              <w:rPr>
                <w:i/>
                <w:sz w:val="28"/>
                <w:szCs w:val="28"/>
                <w:vertAlign w:val="subscript"/>
                <w:lang w:val="en-US"/>
              </w:rPr>
            </w:pPr>
            <w:r w:rsidRPr="00035F7A">
              <w:rPr>
                <w:i/>
                <w:sz w:val="28"/>
                <w:szCs w:val="28"/>
                <w:lang w:val="en-US"/>
              </w:rPr>
              <w:t>-Н</w:t>
            </w:r>
            <w:r w:rsidRPr="00035F7A">
              <w:rPr>
                <w:i/>
                <w:sz w:val="28"/>
                <w:szCs w:val="28"/>
                <w:vertAlign w:val="subscript"/>
                <w:lang w:val="en-US"/>
              </w:rPr>
              <w:t>Р</w:t>
            </w:r>
          </w:p>
        </w:tc>
      </w:tr>
    </w:tbl>
    <w:p w:rsidR="00ED0240" w:rsidRPr="00035F7A" w:rsidRDefault="00ED0240" w:rsidP="00ED0240">
      <w:pPr>
        <w:ind w:firstLine="1080"/>
        <w:jc w:val="both"/>
        <w:rPr>
          <w:sz w:val="28"/>
          <w:szCs w:val="28"/>
          <w:lang w:val="kk-KZ"/>
        </w:rPr>
      </w:pPr>
      <w:r w:rsidRPr="00035F7A">
        <w:rPr>
          <w:sz w:val="28"/>
          <w:szCs w:val="28"/>
          <w:lang w:val="kk-KZ"/>
        </w:rPr>
        <w:t>Бақылау сұрақтары</w:t>
      </w:r>
    </w:p>
    <w:p w:rsidR="00ED0240" w:rsidRPr="00035F7A" w:rsidRDefault="00ED0240" w:rsidP="00ED0240">
      <w:pPr>
        <w:ind w:left="1080"/>
        <w:jc w:val="both"/>
        <w:rPr>
          <w:sz w:val="28"/>
          <w:szCs w:val="28"/>
          <w:lang w:val="kk-KZ"/>
        </w:rPr>
      </w:pPr>
      <w:r w:rsidRPr="00035F7A">
        <w:rPr>
          <w:sz w:val="28"/>
          <w:szCs w:val="28"/>
          <w:lang w:val="kk-KZ"/>
        </w:rPr>
        <w:t>1. Калибр-тұтқаның қолданылу мақсаты</w:t>
      </w:r>
    </w:p>
    <w:p w:rsidR="00ED0240" w:rsidRPr="00035F7A" w:rsidRDefault="00ED0240" w:rsidP="00ED0240">
      <w:pPr>
        <w:numPr>
          <w:ilvl w:val="0"/>
          <w:numId w:val="5"/>
        </w:numPr>
        <w:ind w:firstLine="360"/>
        <w:jc w:val="both"/>
        <w:rPr>
          <w:sz w:val="28"/>
          <w:szCs w:val="28"/>
          <w:lang w:val="kk-KZ"/>
        </w:rPr>
      </w:pPr>
      <w:r w:rsidRPr="00035F7A">
        <w:rPr>
          <w:sz w:val="28"/>
          <w:szCs w:val="28"/>
          <w:lang w:val="kk-KZ"/>
        </w:rPr>
        <w:t>Калибр-тығынның қолданылу мақсаты</w:t>
      </w:r>
    </w:p>
    <w:p w:rsidR="00ED0240" w:rsidRPr="00035F7A" w:rsidRDefault="00ED0240" w:rsidP="00ED0240">
      <w:pPr>
        <w:ind w:left="1080"/>
        <w:jc w:val="both"/>
        <w:rPr>
          <w:sz w:val="28"/>
          <w:szCs w:val="28"/>
          <w:lang w:val="kk-KZ"/>
        </w:rPr>
      </w:pPr>
      <w:r w:rsidRPr="00035F7A">
        <w:rPr>
          <w:sz w:val="28"/>
          <w:szCs w:val="28"/>
          <w:lang w:val="kk-KZ"/>
        </w:rPr>
        <w:t>3.  Калибрлерді жобалаудағы Р</w:t>
      </w:r>
      <w:r w:rsidRPr="00035F7A">
        <w:rPr>
          <w:sz w:val="28"/>
          <w:szCs w:val="28"/>
          <w:vertAlign w:val="subscript"/>
          <w:lang w:val="kk-KZ"/>
        </w:rPr>
        <w:t>мүж</w:t>
      </w:r>
      <w:r w:rsidRPr="00035F7A">
        <w:rPr>
          <w:sz w:val="28"/>
          <w:szCs w:val="28"/>
          <w:lang w:val="kk-KZ"/>
        </w:rPr>
        <w:t xml:space="preserve"> мәні не үшін қажет?</w:t>
      </w:r>
    </w:p>
    <w:p w:rsidR="00ED0240" w:rsidRPr="00035F7A" w:rsidRDefault="00ED0240" w:rsidP="00ED0240">
      <w:pPr>
        <w:ind w:left="1080"/>
        <w:jc w:val="both"/>
        <w:rPr>
          <w:sz w:val="28"/>
          <w:szCs w:val="28"/>
          <w:lang w:val="kk-KZ"/>
        </w:rPr>
      </w:pPr>
      <w:r w:rsidRPr="00035F7A">
        <w:rPr>
          <w:sz w:val="28"/>
          <w:szCs w:val="28"/>
          <w:lang w:val="kk-KZ"/>
        </w:rPr>
        <w:t>4.  Контркалибрлердің қолданылу мақсаты.</w:t>
      </w:r>
    </w:p>
    <w:p w:rsidR="00ED0240" w:rsidRPr="00035F7A" w:rsidRDefault="00ED0240" w:rsidP="00ED0240">
      <w:pPr>
        <w:ind w:firstLine="708"/>
        <w:jc w:val="both"/>
        <w:rPr>
          <w:sz w:val="28"/>
          <w:szCs w:val="28"/>
          <w:lang w:val="kk-KZ"/>
        </w:rPr>
      </w:pPr>
      <w:r w:rsidRPr="00035F7A">
        <w:rPr>
          <w:sz w:val="28"/>
          <w:szCs w:val="28"/>
          <w:lang w:val="kk-KZ"/>
        </w:rPr>
        <w:t xml:space="preserve">      5.   Кедір – бұдырлық класы дегеніміз нені білдіреді?</w:t>
      </w:r>
    </w:p>
    <w:p w:rsidR="00E47BC6" w:rsidRPr="00035F7A" w:rsidRDefault="00E47BC6" w:rsidP="00ED0240">
      <w:pPr>
        <w:pStyle w:val="a9"/>
        <w:jc w:val="center"/>
        <w:rPr>
          <w:b/>
          <w:caps/>
          <w:sz w:val="28"/>
          <w:szCs w:val="28"/>
          <w:lang w:val="kk-KZ"/>
        </w:rPr>
      </w:pPr>
      <w:r w:rsidRPr="00035F7A">
        <w:rPr>
          <w:b/>
          <w:caps/>
          <w:sz w:val="28"/>
          <w:szCs w:val="28"/>
          <w:lang w:val="kk-KZ"/>
        </w:rPr>
        <w:lastRenderedPageBreak/>
        <w:t xml:space="preserve"> №</w:t>
      </w:r>
      <w:r w:rsidR="00782115">
        <w:rPr>
          <w:b/>
          <w:caps/>
          <w:sz w:val="28"/>
          <w:szCs w:val="28"/>
          <w:lang w:val="kk-KZ"/>
        </w:rPr>
        <w:t>5</w:t>
      </w:r>
      <w:r w:rsidRPr="00035F7A">
        <w:rPr>
          <w:b/>
          <w:caps/>
          <w:sz w:val="28"/>
          <w:szCs w:val="28"/>
          <w:lang w:val="kk-KZ"/>
        </w:rPr>
        <w:t xml:space="preserve"> ЗЕРТХАНАЛЫҚ жұмыс</w:t>
      </w:r>
    </w:p>
    <w:p w:rsidR="00E47BC6" w:rsidRPr="00035F7A" w:rsidRDefault="00E47BC6" w:rsidP="00ED0240">
      <w:pPr>
        <w:pStyle w:val="a9"/>
        <w:jc w:val="center"/>
        <w:rPr>
          <w:b/>
          <w:sz w:val="28"/>
          <w:szCs w:val="28"/>
          <w:lang w:val="kk-KZ"/>
        </w:rPr>
      </w:pPr>
      <w:r w:rsidRPr="00035F7A">
        <w:rPr>
          <w:b/>
          <w:sz w:val="28"/>
          <w:szCs w:val="28"/>
          <w:lang w:val="kk-KZ"/>
        </w:rPr>
        <w:t>Калибрлермен бөлшектерді тексеру</w:t>
      </w:r>
    </w:p>
    <w:p w:rsidR="00E47BC6" w:rsidRPr="00035F7A" w:rsidRDefault="00E47BC6" w:rsidP="00ED0240">
      <w:pPr>
        <w:pStyle w:val="a9"/>
        <w:jc w:val="both"/>
        <w:rPr>
          <w:sz w:val="28"/>
          <w:szCs w:val="28"/>
          <w:lang w:val="kk-KZ"/>
        </w:rPr>
      </w:pPr>
      <w:r w:rsidRPr="00035F7A">
        <w:rPr>
          <w:sz w:val="28"/>
          <w:szCs w:val="28"/>
          <w:lang w:val="kk-KZ"/>
        </w:rPr>
        <w:tab/>
      </w:r>
      <w:r w:rsidRPr="00035F7A">
        <w:rPr>
          <w:b/>
          <w:sz w:val="28"/>
          <w:szCs w:val="28"/>
          <w:lang w:val="kk-KZ"/>
        </w:rPr>
        <w:t>Құрал-жабдықтар:</w:t>
      </w:r>
      <w:r w:rsidRPr="00035F7A">
        <w:rPr>
          <w:sz w:val="28"/>
          <w:szCs w:val="28"/>
          <w:lang w:val="kk-KZ"/>
        </w:rPr>
        <w:t xml:space="preserve"> </w:t>
      </w:r>
      <w:r w:rsidR="00E206BE">
        <w:rPr>
          <w:sz w:val="28"/>
          <w:szCs w:val="28"/>
          <w:lang w:val="kk-KZ"/>
        </w:rPr>
        <w:t>калибр-</w:t>
      </w:r>
      <w:r w:rsidRPr="00035F7A">
        <w:rPr>
          <w:sz w:val="28"/>
          <w:szCs w:val="28"/>
          <w:lang w:val="kk-KZ"/>
        </w:rPr>
        <w:t xml:space="preserve">тығын, бөлшектері </w:t>
      </w:r>
      <w:r w:rsidR="004F289A">
        <w:rPr>
          <w:sz w:val="28"/>
          <w:szCs w:val="28"/>
          <w:lang w:val="kk-KZ"/>
        </w:rPr>
        <w:t>жинағы</w:t>
      </w:r>
      <w:r w:rsidRPr="00035F7A">
        <w:rPr>
          <w:sz w:val="28"/>
          <w:szCs w:val="28"/>
          <w:lang w:val="kk-KZ"/>
        </w:rPr>
        <w:t xml:space="preserve">, </w:t>
      </w:r>
      <w:r w:rsidR="00E206BE">
        <w:rPr>
          <w:sz w:val="28"/>
          <w:szCs w:val="28"/>
          <w:lang w:val="kk-KZ"/>
        </w:rPr>
        <w:t>калибр-</w:t>
      </w:r>
      <w:r w:rsidR="00123DF4">
        <w:rPr>
          <w:sz w:val="28"/>
          <w:szCs w:val="28"/>
          <w:lang w:val="kk-KZ"/>
        </w:rPr>
        <w:t>тұт</w:t>
      </w:r>
      <w:r w:rsidRPr="00035F7A">
        <w:rPr>
          <w:sz w:val="28"/>
          <w:szCs w:val="28"/>
          <w:lang w:val="kk-KZ"/>
        </w:rPr>
        <w:t>ка, плакаттар 1, 8, 22, 25.</w:t>
      </w:r>
    </w:p>
    <w:p w:rsidR="00E47BC6" w:rsidRPr="00035F7A" w:rsidRDefault="00E47BC6" w:rsidP="00ED0240">
      <w:pPr>
        <w:pStyle w:val="a9"/>
        <w:jc w:val="both"/>
        <w:rPr>
          <w:sz w:val="28"/>
          <w:szCs w:val="28"/>
          <w:lang w:val="kk-KZ"/>
        </w:rPr>
      </w:pPr>
      <w:r w:rsidRPr="00035F7A">
        <w:rPr>
          <w:b/>
          <w:sz w:val="28"/>
          <w:szCs w:val="28"/>
          <w:lang w:val="kk-KZ"/>
        </w:rPr>
        <w:t xml:space="preserve">         Жұмыс мақсаты:</w:t>
      </w:r>
      <w:r w:rsidRPr="00035F7A">
        <w:rPr>
          <w:sz w:val="28"/>
          <w:szCs w:val="28"/>
          <w:lang w:val="kk-KZ"/>
        </w:rPr>
        <w:t xml:space="preserve"> калибрдің мақсаты мен оның құрылысымен, өлшеу тәсілімен танысу.</w:t>
      </w:r>
    </w:p>
    <w:p w:rsidR="00E47BC6" w:rsidRPr="00035F7A" w:rsidRDefault="00E47BC6" w:rsidP="00ED0240">
      <w:pPr>
        <w:pStyle w:val="a9"/>
        <w:jc w:val="both"/>
        <w:rPr>
          <w:sz w:val="28"/>
          <w:szCs w:val="28"/>
          <w:lang w:val="kk-KZ"/>
        </w:rPr>
      </w:pPr>
      <w:r w:rsidRPr="00035F7A">
        <w:rPr>
          <w:sz w:val="28"/>
          <w:szCs w:val="28"/>
          <w:lang w:val="kk-KZ"/>
        </w:rPr>
        <w:tab/>
        <w:t xml:space="preserve">Көп шығарылған бұйымдар </w:t>
      </w:r>
      <w:r w:rsidR="008F2B5C">
        <w:rPr>
          <w:sz w:val="28"/>
          <w:szCs w:val="28"/>
          <w:lang w:val="kk-KZ"/>
        </w:rPr>
        <w:t>өлшемд</w:t>
      </w:r>
      <w:r w:rsidRPr="00035F7A">
        <w:rPr>
          <w:sz w:val="28"/>
          <w:szCs w:val="28"/>
          <w:lang w:val="kk-KZ"/>
        </w:rPr>
        <w:t>ерін тексеру және дөп өлшеу үшін қатты құрал-жабдықта</w:t>
      </w:r>
      <w:r w:rsidR="008F2B5C">
        <w:rPr>
          <w:sz w:val="28"/>
          <w:szCs w:val="28"/>
          <w:lang w:val="kk-KZ"/>
        </w:rPr>
        <w:t xml:space="preserve">р конструкциясы шығарылады, </w:t>
      </w:r>
      <w:r w:rsidRPr="00035F7A">
        <w:rPr>
          <w:sz w:val="28"/>
          <w:szCs w:val="28"/>
          <w:lang w:val="kk-KZ"/>
        </w:rPr>
        <w:t xml:space="preserve"> оларды калибрлер деп атайды.</w:t>
      </w:r>
    </w:p>
    <w:p w:rsidR="00E47BC6" w:rsidRPr="00BE4F79" w:rsidRDefault="00E47BC6" w:rsidP="00ED0240">
      <w:pPr>
        <w:pStyle w:val="a9"/>
        <w:jc w:val="both"/>
        <w:rPr>
          <w:sz w:val="28"/>
          <w:szCs w:val="28"/>
          <w:lang w:val="kk-KZ"/>
        </w:rPr>
      </w:pPr>
      <w:r w:rsidRPr="00035F7A">
        <w:rPr>
          <w:sz w:val="28"/>
          <w:szCs w:val="28"/>
          <w:lang w:val="kk-KZ"/>
        </w:rPr>
        <w:tab/>
      </w:r>
      <w:r w:rsidRPr="00123DF4">
        <w:rPr>
          <w:sz w:val="28"/>
          <w:szCs w:val="28"/>
          <w:lang w:val="kk-KZ"/>
        </w:rPr>
        <w:t xml:space="preserve">Ал тетіктерді тексеруге арналған </w:t>
      </w:r>
      <w:r w:rsidR="0041452B">
        <w:rPr>
          <w:sz w:val="28"/>
          <w:szCs w:val="28"/>
          <w:lang w:val="kk-KZ"/>
        </w:rPr>
        <w:t xml:space="preserve">аспаптар </w:t>
      </w:r>
      <w:r w:rsidRPr="00123DF4">
        <w:rPr>
          <w:sz w:val="28"/>
          <w:szCs w:val="28"/>
          <w:lang w:val="kk-KZ"/>
        </w:rPr>
        <w:t>калибрлер-тығын</w:t>
      </w:r>
      <w:r w:rsidR="0041452B">
        <w:rPr>
          <w:sz w:val="28"/>
          <w:szCs w:val="28"/>
          <w:lang w:val="kk-KZ"/>
        </w:rPr>
        <w:t>дар</w:t>
      </w:r>
      <w:r w:rsidRPr="00123DF4">
        <w:rPr>
          <w:sz w:val="28"/>
          <w:szCs w:val="28"/>
          <w:lang w:val="kk-KZ"/>
        </w:rPr>
        <w:t xml:space="preserve"> (</w:t>
      </w:r>
      <w:r w:rsidR="00123DF4" w:rsidRPr="00123DF4">
        <w:rPr>
          <w:sz w:val="28"/>
          <w:szCs w:val="28"/>
          <w:lang w:val="kk-KZ"/>
        </w:rPr>
        <w:t>тығын</w:t>
      </w:r>
      <w:r w:rsidRPr="00123DF4">
        <w:rPr>
          <w:sz w:val="28"/>
          <w:szCs w:val="28"/>
          <w:lang w:val="kk-KZ"/>
        </w:rPr>
        <w:t xml:space="preserve">) деп аталады. </w:t>
      </w:r>
      <w:r w:rsidRPr="0041452B">
        <w:rPr>
          <w:sz w:val="28"/>
          <w:szCs w:val="28"/>
          <w:lang w:val="kk-KZ"/>
        </w:rPr>
        <w:t>Білік</w:t>
      </w:r>
      <w:r w:rsidRPr="00035F7A">
        <w:rPr>
          <w:sz w:val="28"/>
          <w:szCs w:val="28"/>
          <w:lang w:val="kk-KZ"/>
        </w:rPr>
        <w:t>тер</w:t>
      </w:r>
      <w:r w:rsidR="0041452B">
        <w:rPr>
          <w:sz w:val="28"/>
          <w:szCs w:val="28"/>
          <w:lang w:val="kk-KZ"/>
        </w:rPr>
        <w:t>ді</w:t>
      </w:r>
      <w:r w:rsidRPr="0041452B">
        <w:rPr>
          <w:sz w:val="28"/>
          <w:szCs w:val="28"/>
          <w:lang w:val="kk-KZ"/>
        </w:rPr>
        <w:t xml:space="preserve"> тексеруге арналған калибрлерді </w:t>
      </w:r>
      <w:r w:rsidR="008F2B5C" w:rsidRPr="00123DF4">
        <w:rPr>
          <w:sz w:val="28"/>
          <w:szCs w:val="28"/>
          <w:lang w:val="kk-KZ"/>
        </w:rPr>
        <w:t>калибр</w:t>
      </w:r>
      <w:r w:rsidRPr="0041452B">
        <w:rPr>
          <w:sz w:val="28"/>
          <w:szCs w:val="28"/>
          <w:lang w:val="kk-KZ"/>
        </w:rPr>
        <w:t xml:space="preserve">– </w:t>
      </w:r>
      <w:r w:rsidR="00123DF4" w:rsidRPr="0041452B">
        <w:rPr>
          <w:sz w:val="28"/>
          <w:szCs w:val="28"/>
          <w:lang w:val="kk-KZ"/>
        </w:rPr>
        <w:t>тұтқа</w:t>
      </w:r>
      <w:r w:rsidR="0041452B">
        <w:rPr>
          <w:sz w:val="28"/>
          <w:szCs w:val="28"/>
          <w:lang w:val="kk-KZ"/>
        </w:rPr>
        <w:t>лар</w:t>
      </w:r>
      <w:r w:rsidRPr="0041452B">
        <w:rPr>
          <w:sz w:val="28"/>
          <w:szCs w:val="28"/>
          <w:lang w:val="kk-KZ"/>
        </w:rPr>
        <w:t xml:space="preserve"> деп атайды. </w:t>
      </w:r>
      <w:r w:rsidRPr="005D4327">
        <w:rPr>
          <w:sz w:val="28"/>
          <w:szCs w:val="28"/>
          <w:lang w:val="kk-KZ"/>
        </w:rPr>
        <w:t xml:space="preserve">Калибрлерде шкалдық құрылыс болмайды, ал соның көмегі арқылы жоба арқылы нақты </w:t>
      </w:r>
      <w:r w:rsidR="005D4327" w:rsidRPr="005D4327">
        <w:rPr>
          <w:sz w:val="28"/>
          <w:szCs w:val="28"/>
          <w:lang w:val="kk-KZ"/>
        </w:rPr>
        <w:t>өлшем</w:t>
      </w:r>
      <w:r w:rsidRPr="005D4327">
        <w:rPr>
          <w:sz w:val="28"/>
          <w:szCs w:val="28"/>
          <w:lang w:val="kk-KZ"/>
        </w:rPr>
        <w:t xml:space="preserve">і орындалған болар еді. Сол үшін калибрлер өзінің бөлігі өлшемі бойынша жасалады, калибрдің бір жағының </w:t>
      </w:r>
      <w:r w:rsidR="0041452B" w:rsidRPr="005D4327">
        <w:rPr>
          <w:sz w:val="28"/>
          <w:szCs w:val="28"/>
          <w:lang w:val="kk-KZ"/>
        </w:rPr>
        <w:t>өлшем</w:t>
      </w:r>
      <w:r w:rsidRPr="005D4327">
        <w:rPr>
          <w:sz w:val="28"/>
          <w:szCs w:val="28"/>
          <w:lang w:val="kk-KZ"/>
        </w:rPr>
        <w:t xml:space="preserve">і үлкен болады да, екінші жағының </w:t>
      </w:r>
      <w:r w:rsidR="0041452B" w:rsidRPr="005D4327">
        <w:rPr>
          <w:sz w:val="28"/>
          <w:szCs w:val="28"/>
          <w:lang w:val="kk-KZ"/>
        </w:rPr>
        <w:t>өлшем</w:t>
      </w:r>
      <w:r w:rsidRPr="005D4327">
        <w:rPr>
          <w:sz w:val="28"/>
          <w:szCs w:val="28"/>
          <w:lang w:val="kk-KZ"/>
        </w:rPr>
        <w:t>і кіші бол</w:t>
      </w:r>
      <w:r w:rsidR="005D4327">
        <w:rPr>
          <w:sz w:val="28"/>
          <w:szCs w:val="28"/>
          <w:lang w:val="kk-KZ"/>
        </w:rPr>
        <w:t>ады.</w:t>
      </w:r>
      <w:r w:rsidRPr="005D4327">
        <w:rPr>
          <w:sz w:val="28"/>
          <w:szCs w:val="28"/>
          <w:lang w:val="kk-KZ"/>
        </w:rPr>
        <w:t xml:space="preserve"> </w:t>
      </w:r>
      <w:r w:rsidRPr="00A007D1">
        <w:rPr>
          <w:sz w:val="28"/>
          <w:szCs w:val="28"/>
          <w:lang w:val="kk-KZ"/>
        </w:rPr>
        <w:t>Бірінші беті (ПР</w:t>
      </w:r>
      <w:r w:rsidR="00BE013D">
        <w:rPr>
          <w:sz w:val="28"/>
          <w:szCs w:val="28"/>
          <w:lang w:val="kk-KZ"/>
        </w:rPr>
        <w:t>)</w:t>
      </w:r>
      <w:r w:rsidR="00BE013D" w:rsidRPr="00A007D1">
        <w:rPr>
          <w:sz w:val="28"/>
          <w:szCs w:val="28"/>
          <w:lang w:val="kk-KZ"/>
        </w:rPr>
        <w:t xml:space="preserve">   </w:t>
      </w:r>
      <w:r w:rsidRPr="00A007D1">
        <w:rPr>
          <w:sz w:val="28"/>
          <w:szCs w:val="28"/>
          <w:lang w:val="kk-KZ"/>
        </w:rPr>
        <w:t xml:space="preserve"> кіру деп аталады және (</w:t>
      </w:r>
      <w:r w:rsidR="000851CB">
        <w:rPr>
          <w:sz w:val="28"/>
          <w:szCs w:val="28"/>
          <w:lang w:val="kk-KZ"/>
        </w:rPr>
        <w:t>П</w:t>
      </w:r>
      <w:r w:rsidRPr="00A007D1">
        <w:rPr>
          <w:sz w:val="28"/>
          <w:szCs w:val="28"/>
          <w:lang w:val="kk-KZ"/>
        </w:rPr>
        <w:t>Р</w:t>
      </w:r>
      <w:r w:rsidR="000851CB">
        <w:rPr>
          <w:sz w:val="28"/>
          <w:szCs w:val="28"/>
          <w:lang w:val="kk-KZ"/>
        </w:rPr>
        <w:t>)</w:t>
      </w:r>
      <w:r w:rsidRPr="00A007D1">
        <w:rPr>
          <w:sz w:val="28"/>
          <w:szCs w:val="28"/>
          <w:lang w:val="kk-KZ"/>
        </w:rPr>
        <w:t xml:space="preserve"> деп белгіленеді, ал екінші беті кіру емес деп аталады (</w:t>
      </w:r>
      <w:r w:rsidR="000851CB">
        <w:rPr>
          <w:sz w:val="28"/>
          <w:szCs w:val="28"/>
          <w:lang w:val="kk-KZ"/>
        </w:rPr>
        <w:t>Н</w:t>
      </w:r>
      <w:r w:rsidRPr="00A007D1">
        <w:rPr>
          <w:sz w:val="28"/>
          <w:szCs w:val="28"/>
          <w:lang w:val="kk-KZ"/>
        </w:rPr>
        <w:t xml:space="preserve">Е). </w:t>
      </w:r>
      <w:r w:rsidRPr="00BE4F79">
        <w:rPr>
          <w:sz w:val="28"/>
          <w:szCs w:val="28"/>
          <w:lang w:val="kk-KZ"/>
        </w:rPr>
        <w:t>Бөлшектерді калибрмен тексеру келесі тәсілдер арқылы орындалады.</w:t>
      </w:r>
    </w:p>
    <w:p w:rsidR="00E47BC6" w:rsidRPr="007023AC" w:rsidRDefault="00E47BC6" w:rsidP="00ED0240">
      <w:pPr>
        <w:pStyle w:val="a9"/>
        <w:jc w:val="both"/>
        <w:rPr>
          <w:sz w:val="28"/>
          <w:szCs w:val="28"/>
          <w:lang w:val="kk-KZ"/>
        </w:rPr>
      </w:pPr>
      <w:r w:rsidRPr="00BE4F79">
        <w:rPr>
          <w:sz w:val="28"/>
          <w:szCs w:val="28"/>
          <w:lang w:val="kk-KZ"/>
        </w:rPr>
        <w:tab/>
        <w:t xml:space="preserve">Тетіктерді калибрмен тексеру арқылы бірінші калибрдің кіру </w:t>
      </w:r>
      <w:r w:rsidR="0041452B" w:rsidRPr="00BE4F79">
        <w:rPr>
          <w:sz w:val="28"/>
          <w:szCs w:val="28"/>
          <w:lang w:val="kk-KZ"/>
        </w:rPr>
        <w:t>өлшем</w:t>
      </w:r>
      <w:r w:rsidR="00A007D1" w:rsidRPr="00BE4F79">
        <w:rPr>
          <w:sz w:val="28"/>
          <w:szCs w:val="28"/>
          <w:lang w:val="kk-KZ"/>
        </w:rPr>
        <w:t>іне кірмейді. Егер кір</w:t>
      </w:r>
      <w:r w:rsidR="00A007D1">
        <w:rPr>
          <w:sz w:val="28"/>
          <w:szCs w:val="28"/>
          <w:lang w:val="kk-KZ"/>
        </w:rPr>
        <w:t>у</w:t>
      </w:r>
      <w:r w:rsidRPr="00BE4F79">
        <w:rPr>
          <w:sz w:val="28"/>
          <w:szCs w:val="28"/>
          <w:lang w:val="kk-KZ"/>
        </w:rPr>
        <w:t xml:space="preserve"> </w:t>
      </w:r>
      <w:r w:rsidR="0041452B" w:rsidRPr="00BE4F79">
        <w:rPr>
          <w:sz w:val="28"/>
          <w:szCs w:val="28"/>
          <w:lang w:val="kk-KZ"/>
        </w:rPr>
        <w:t>өлшем</w:t>
      </w:r>
      <w:r w:rsidRPr="00BE4F79">
        <w:rPr>
          <w:sz w:val="28"/>
          <w:szCs w:val="28"/>
          <w:lang w:val="kk-KZ"/>
        </w:rPr>
        <w:t xml:space="preserve">і өтетін болып, ал кіру емес </w:t>
      </w:r>
      <w:r w:rsidR="0041452B" w:rsidRPr="00BE4F79">
        <w:rPr>
          <w:sz w:val="28"/>
          <w:szCs w:val="28"/>
          <w:lang w:val="kk-KZ"/>
        </w:rPr>
        <w:t>өлшем</w:t>
      </w:r>
      <w:r w:rsidRPr="00BE4F79">
        <w:rPr>
          <w:sz w:val="28"/>
          <w:szCs w:val="28"/>
          <w:lang w:val="kk-KZ"/>
        </w:rPr>
        <w:t xml:space="preserve">і өтпейтін </w:t>
      </w:r>
      <w:r w:rsidR="00A007D1">
        <w:rPr>
          <w:sz w:val="28"/>
          <w:szCs w:val="28"/>
          <w:lang w:val="kk-KZ"/>
        </w:rPr>
        <w:t xml:space="preserve">болса, онда ол </w:t>
      </w:r>
      <w:r w:rsidR="00A007D1" w:rsidRPr="00BE4F79">
        <w:rPr>
          <w:sz w:val="28"/>
          <w:szCs w:val="28"/>
          <w:lang w:val="kk-KZ"/>
        </w:rPr>
        <w:t>жарамсыз бөлшек болады. Білік</w:t>
      </w:r>
      <w:r w:rsidR="00A007D1">
        <w:rPr>
          <w:sz w:val="28"/>
          <w:szCs w:val="28"/>
          <w:lang w:val="kk-KZ"/>
        </w:rPr>
        <w:t>ті</w:t>
      </w:r>
      <w:r w:rsidRPr="00BE4F79">
        <w:rPr>
          <w:sz w:val="28"/>
          <w:szCs w:val="28"/>
          <w:lang w:val="kk-KZ"/>
        </w:rPr>
        <w:t xml:space="preserve"> калибрмен және </w:t>
      </w:r>
      <w:r w:rsidR="00123DF4" w:rsidRPr="00BE4F79">
        <w:rPr>
          <w:sz w:val="28"/>
          <w:szCs w:val="28"/>
          <w:lang w:val="kk-KZ"/>
        </w:rPr>
        <w:t>тұтқа</w:t>
      </w:r>
      <w:r w:rsidR="00A007D1" w:rsidRPr="00BE4F79">
        <w:rPr>
          <w:sz w:val="28"/>
          <w:szCs w:val="28"/>
          <w:lang w:val="kk-KZ"/>
        </w:rPr>
        <w:t>мен тексеру кезінде білік</w:t>
      </w:r>
      <w:r w:rsidR="00A007D1">
        <w:rPr>
          <w:sz w:val="28"/>
          <w:szCs w:val="28"/>
          <w:lang w:val="kk-KZ"/>
        </w:rPr>
        <w:t>ке</w:t>
      </w:r>
      <w:r w:rsidRPr="00BE4F79">
        <w:rPr>
          <w:sz w:val="28"/>
          <w:szCs w:val="28"/>
          <w:lang w:val="kk-KZ"/>
        </w:rPr>
        <w:t xml:space="preserve"> күшті емес </w:t>
      </w:r>
      <w:r w:rsidR="00123DF4" w:rsidRPr="00BE4F79">
        <w:rPr>
          <w:sz w:val="28"/>
          <w:szCs w:val="28"/>
          <w:lang w:val="kk-KZ"/>
        </w:rPr>
        <w:t>тұтқа</w:t>
      </w:r>
      <w:r w:rsidRPr="00BE4F79">
        <w:rPr>
          <w:sz w:val="28"/>
          <w:szCs w:val="28"/>
          <w:lang w:val="kk-KZ"/>
        </w:rPr>
        <w:t xml:space="preserve"> </w:t>
      </w:r>
      <w:r w:rsidR="007023AC">
        <w:rPr>
          <w:sz w:val="28"/>
          <w:szCs w:val="28"/>
          <w:lang w:val="kk-KZ"/>
        </w:rPr>
        <w:t xml:space="preserve">кигізіледі. </w:t>
      </w:r>
      <w:r w:rsidRPr="007023AC">
        <w:rPr>
          <w:sz w:val="28"/>
          <w:szCs w:val="28"/>
          <w:lang w:val="kk-KZ"/>
        </w:rPr>
        <w:t>Яғни бұлар ұқсас тетіктерді калибрмен тексеру тәсілі арқылы орындалады.</w:t>
      </w:r>
    </w:p>
    <w:p w:rsidR="00E47BC6" w:rsidRPr="00BE4F79" w:rsidRDefault="00E47BC6" w:rsidP="00ED0240">
      <w:pPr>
        <w:pStyle w:val="a9"/>
        <w:jc w:val="both"/>
        <w:rPr>
          <w:sz w:val="28"/>
          <w:szCs w:val="28"/>
          <w:lang w:val="kk-KZ"/>
        </w:rPr>
      </w:pPr>
      <w:r w:rsidRPr="007023AC">
        <w:rPr>
          <w:sz w:val="28"/>
          <w:szCs w:val="28"/>
          <w:lang w:val="kk-KZ"/>
        </w:rPr>
        <w:tab/>
        <w:t xml:space="preserve">50 мм-лік тығындарға арналған калибрлер толық </w:t>
      </w:r>
      <w:r w:rsidR="00123DF4" w:rsidRPr="007023AC">
        <w:rPr>
          <w:sz w:val="28"/>
          <w:szCs w:val="28"/>
          <w:lang w:val="kk-KZ"/>
        </w:rPr>
        <w:t>тығын</w:t>
      </w:r>
      <w:r w:rsidR="007023AC">
        <w:rPr>
          <w:sz w:val="28"/>
          <w:szCs w:val="28"/>
          <w:lang w:val="kk-KZ"/>
        </w:rPr>
        <w:t>д</w:t>
      </w:r>
      <w:r w:rsidRPr="007023AC">
        <w:rPr>
          <w:sz w:val="28"/>
          <w:szCs w:val="28"/>
          <w:lang w:val="kk-KZ"/>
        </w:rPr>
        <w:t xml:space="preserve">ар тағайындалады. </w:t>
      </w:r>
      <w:r w:rsidRPr="00A11972">
        <w:rPr>
          <w:sz w:val="28"/>
          <w:szCs w:val="28"/>
          <w:lang w:val="kk-KZ"/>
        </w:rPr>
        <w:t xml:space="preserve">Ал егер де 50 мм-ден көп немесе жоғары болса, яғни 100 мм-ге жетсе, онда толық </w:t>
      </w:r>
      <w:r w:rsidR="00A11972">
        <w:rPr>
          <w:sz w:val="28"/>
          <w:szCs w:val="28"/>
          <w:lang w:val="kk-KZ"/>
        </w:rPr>
        <w:t xml:space="preserve">емес </w:t>
      </w:r>
      <w:r w:rsidR="00123DF4" w:rsidRPr="00A11972">
        <w:rPr>
          <w:sz w:val="28"/>
          <w:szCs w:val="28"/>
          <w:lang w:val="kk-KZ"/>
        </w:rPr>
        <w:t>тығын</w:t>
      </w:r>
      <w:r w:rsidRPr="00A11972">
        <w:rPr>
          <w:sz w:val="28"/>
          <w:szCs w:val="28"/>
          <w:lang w:val="kk-KZ"/>
        </w:rPr>
        <w:t xml:space="preserve"> қолданылады. </w:t>
      </w:r>
      <w:r w:rsidRPr="00BE4F79">
        <w:rPr>
          <w:sz w:val="28"/>
          <w:szCs w:val="28"/>
          <w:lang w:val="kk-KZ"/>
        </w:rPr>
        <w:t xml:space="preserve">Ал 100 мм-лік </w:t>
      </w:r>
      <w:r w:rsidR="0041452B" w:rsidRPr="00BE4F79">
        <w:rPr>
          <w:sz w:val="28"/>
          <w:szCs w:val="28"/>
          <w:lang w:val="kk-KZ"/>
        </w:rPr>
        <w:t>өлшем</w:t>
      </w:r>
      <w:r w:rsidRPr="00BE4F79">
        <w:rPr>
          <w:sz w:val="28"/>
          <w:szCs w:val="28"/>
          <w:lang w:val="kk-KZ"/>
        </w:rPr>
        <w:t>ге штихмасса және сфералық</w:t>
      </w:r>
      <w:r w:rsidR="00A11972" w:rsidRPr="00BE4F79">
        <w:rPr>
          <w:sz w:val="28"/>
          <w:szCs w:val="28"/>
          <w:lang w:val="kk-KZ"/>
        </w:rPr>
        <w:t xml:space="preserve"> нутромерлер қолданылады. Білік</w:t>
      </w:r>
      <w:r w:rsidR="00A11972">
        <w:rPr>
          <w:sz w:val="28"/>
          <w:szCs w:val="28"/>
          <w:lang w:val="kk-KZ"/>
        </w:rPr>
        <w:t>ке</w:t>
      </w:r>
      <w:r w:rsidRPr="00BE4F79">
        <w:rPr>
          <w:sz w:val="28"/>
          <w:szCs w:val="28"/>
          <w:lang w:val="kk-KZ"/>
        </w:rPr>
        <w:t xml:space="preserve"> арналған </w:t>
      </w:r>
      <w:r w:rsidR="0041452B" w:rsidRPr="00BE4F79">
        <w:rPr>
          <w:sz w:val="28"/>
          <w:szCs w:val="28"/>
          <w:lang w:val="kk-KZ"/>
        </w:rPr>
        <w:t>өлшем</w:t>
      </w:r>
      <w:r w:rsidRPr="00BE4F79">
        <w:rPr>
          <w:sz w:val="28"/>
          <w:szCs w:val="28"/>
          <w:lang w:val="kk-KZ"/>
        </w:rPr>
        <w:t xml:space="preserve">і 1-ден 50 мм-ге дейінгі калибрлер және </w:t>
      </w:r>
      <w:r w:rsidR="00123DF4" w:rsidRPr="00BE4F79">
        <w:rPr>
          <w:sz w:val="28"/>
          <w:szCs w:val="28"/>
          <w:lang w:val="kk-KZ"/>
        </w:rPr>
        <w:t>тұтқа</w:t>
      </w:r>
      <w:r w:rsidRPr="00BE4F79">
        <w:rPr>
          <w:sz w:val="28"/>
          <w:szCs w:val="28"/>
          <w:lang w:val="kk-KZ"/>
        </w:rPr>
        <w:t xml:space="preserve">лар екі </w:t>
      </w:r>
      <w:r w:rsidR="00A11972">
        <w:rPr>
          <w:sz w:val="28"/>
          <w:szCs w:val="28"/>
          <w:lang w:val="kk-KZ"/>
        </w:rPr>
        <w:t xml:space="preserve">жақты </w:t>
      </w:r>
      <w:r w:rsidRPr="00BE4F79">
        <w:rPr>
          <w:sz w:val="28"/>
          <w:szCs w:val="28"/>
          <w:lang w:val="kk-KZ"/>
        </w:rPr>
        <w:t xml:space="preserve">болады, яғни </w:t>
      </w:r>
      <w:r w:rsidR="0041452B" w:rsidRPr="00BE4F79">
        <w:rPr>
          <w:sz w:val="28"/>
          <w:szCs w:val="28"/>
          <w:lang w:val="kk-KZ"/>
        </w:rPr>
        <w:t>өлшем</w:t>
      </w:r>
      <w:r w:rsidR="00A11972" w:rsidRPr="00BE4F79">
        <w:rPr>
          <w:sz w:val="28"/>
          <w:szCs w:val="28"/>
          <w:lang w:val="kk-KZ"/>
        </w:rPr>
        <w:t>і 1-ден 100-ге дейінгі бір жақт</w:t>
      </w:r>
      <w:r w:rsidR="00A11972">
        <w:rPr>
          <w:sz w:val="28"/>
          <w:szCs w:val="28"/>
          <w:lang w:val="kk-KZ"/>
        </w:rPr>
        <w:t>ы</w:t>
      </w:r>
      <w:r w:rsidRPr="00BE4F79">
        <w:rPr>
          <w:sz w:val="28"/>
          <w:szCs w:val="28"/>
          <w:lang w:val="kk-KZ"/>
        </w:rPr>
        <w:t xml:space="preserve"> губка болады. Калибрге бақылау бөлшектерінің номинальді </w:t>
      </w:r>
      <w:r w:rsidR="0041452B" w:rsidRPr="00BE4F79">
        <w:rPr>
          <w:sz w:val="28"/>
          <w:szCs w:val="28"/>
          <w:lang w:val="kk-KZ"/>
        </w:rPr>
        <w:t>өлшем</w:t>
      </w:r>
      <w:r w:rsidRPr="00BE4F79">
        <w:rPr>
          <w:sz w:val="28"/>
          <w:szCs w:val="28"/>
          <w:lang w:val="kk-KZ"/>
        </w:rPr>
        <w:t xml:space="preserve">і белгілеу жазықтығына өткізу т.б жатады. Сол арқылы посадка және дәлодік классы сандар жиынтығы, яғни бөлшектің белгілі ауытқуы кіреді. </w:t>
      </w:r>
    </w:p>
    <w:p w:rsidR="00E47BC6" w:rsidRPr="00BE4F79" w:rsidRDefault="00E47BC6" w:rsidP="00ED0240">
      <w:pPr>
        <w:pStyle w:val="a9"/>
        <w:jc w:val="both"/>
        <w:rPr>
          <w:sz w:val="28"/>
          <w:szCs w:val="28"/>
          <w:lang w:val="kk-KZ"/>
        </w:rPr>
      </w:pPr>
      <w:r w:rsidRPr="00BE4F79">
        <w:rPr>
          <w:sz w:val="28"/>
          <w:szCs w:val="28"/>
          <w:lang w:val="kk-KZ"/>
        </w:rPr>
        <w:t>Калибрлердің міндеті арқылы бөлінеді</w:t>
      </w:r>
    </w:p>
    <w:p w:rsidR="00E47BC6" w:rsidRPr="00BE4F79" w:rsidRDefault="00E47BC6" w:rsidP="00ED0240">
      <w:pPr>
        <w:pStyle w:val="a9"/>
        <w:jc w:val="both"/>
        <w:rPr>
          <w:sz w:val="28"/>
          <w:szCs w:val="28"/>
          <w:lang w:val="kk-KZ"/>
        </w:rPr>
      </w:pPr>
      <w:r w:rsidRPr="00BE4F79">
        <w:rPr>
          <w:sz w:val="28"/>
          <w:szCs w:val="28"/>
          <w:lang w:val="kk-KZ"/>
        </w:rPr>
        <w:t>а) жұмысшылар бақылау цехындағы жұмысшы бұйымдарын бақылауға бекітілген.</w:t>
      </w:r>
    </w:p>
    <w:p w:rsidR="00E47BC6" w:rsidRPr="00BE4F79" w:rsidRDefault="00E47BC6" w:rsidP="00ED0240">
      <w:pPr>
        <w:pStyle w:val="a9"/>
        <w:jc w:val="both"/>
        <w:rPr>
          <w:sz w:val="28"/>
          <w:szCs w:val="28"/>
          <w:lang w:val="kk-KZ"/>
        </w:rPr>
      </w:pPr>
      <w:r w:rsidRPr="00BE4F79">
        <w:rPr>
          <w:sz w:val="28"/>
          <w:szCs w:val="28"/>
          <w:lang w:val="kk-KZ"/>
        </w:rPr>
        <w:t>б)  қабылдау КБ және КБЕ қабылдау емес олар қабылдаушылармен тағайындаушылардың бақылау бұйымдары.</w:t>
      </w:r>
    </w:p>
    <w:p w:rsidR="00E47BC6" w:rsidRPr="00BE4F79" w:rsidRDefault="00E47BC6" w:rsidP="00ED0240">
      <w:pPr>
        <w:pStyle w:val="a9"/>
        <w:jc w:val="both"/>
        <w:rPr>
          <w:sz w:val="28"/>
          <w:szCs w:val="28"/>
          <w:lang w:val="kk-KZ"/>
        </w:rPr>
      </w:pPr>
      <w:r w:rsidRPr="00BE4F79">
        <w:rPr>
          <w:sz w:val="28"/>
          <w:szCs w:val="28"/>
          <w:lang w:val="kk-KZ"/>
        </w:rPr>
        <w:t>в) бақылау БҚ және БҚЕ – ол жұмысшыларды тексеру және калибрлерді қабылдау.</w:t>
      </w:r>
    </w:p>
    <w:p w:rsidR="00E47BC6" w:rsidRPr="00BE4F79" w:rsidRDefault="00E47BC6" w:rsidP="00ED0240">
      <w:pPr>
        <w:pStyle w:val="a9"/>
        <w:jc w:val="both"/>
        <w:rPr>
          <w:sz w:val="28"/>
          <w:szCs w:val="28"/>
          <w:lang w:val="kk-KZ"/>
        </w:rPr>
      </w:pPr>
      <w:r w:rsidRPr="00BE4F79">
        <w:rPr>
          <w:sz w:val="28"/>
          <w:szCs w:val="28"/>
          <w:lang w:val="kk-KZ"/>
        </w:rPr>
        <w:lastRenderedPageBreak/>
        <w:tab/>
        <w:t>Қабылдау калибрлерінің қарапайым ролін жұмысшы калибрлері орындайды.</w:t>
      </w:r>
    </w:p>
    <w:p w:rsidR="00E47BC6" w:rsidRPr="00BE4F79" w:rsidRDefault="00E47BC6" w:rsidP="00ED0240">
      <w:pPr>
        <w:pStyle w:val="a9"/>
        <w:jc w:val="both"/>
        <w:rPr>
          <w:sz w:val="28"/>
          <w:szCs w:val="28"/>
          <w:lang w:val="kk-KZ"/>
        </w:rPr>
      </w:pPr>
      <w:r w:rsidRPr="00BE4F79">
        <w:rPr>
          <w:sz w:val="28"/>
          <w:szCs w:val="28"/>
          <w:lang w:val="kk-KZ"/>
        </w:rPr>
        <w:tab/>
        <w:t>Бөлшектерді калибрлермен тексеру кезінде рұқсат етілмейді, яғни оларды күшпен баспау керек.</w:t>
      </w:r>
    </w:p>
    <w:p w:rsidR="00E47BC6" w:rsidRPr="00BE4F79" w:rsidRDefault="00E47BC6" w:rsidP="00ED0240">
      <w:pPr>
        <w:pStyle w:val="a9"/>
        <w:jc w:val="both"/>
        <w:rPr>
          <w:sz w:val="28"/>
          <w:szCs w:val="28"/>
          <w:lang w:val="kk-KZ"/>
        </w:rPr>
      </w:pPr>
    </w:p>
    <w:p w:rsidR="00E47BC6" w:rsidRPr="00035F7A" w:rsidRDefault="00E47BC6" w:rsidP="00ED0240">
      <w:pPr>
        <w:pStyle w:val="a9"/>
        <w:jc w:val="center"/>
        <w:rPr>
          <w:b/>
          <w:sz w:val="28"/>
          <w:szCs w:val="28"/>
        </w:rPr>
      </w:pPr>
      <w:proofErr w:type="gramStart"/>
      <w:r w:rsidRPr="00035F7A">
        <w:rPr>
          <w:b/>
          <w:sz w:val="28"/>
          <w:szCs w:val="28"/>
        </w:rPr>
        <w:t>Ж</w:t>
      </w:r>
      <w:proofErr w:type="gramEnd"/>
      <w:r w:rsidRPr="00035F7A">
        <w:rPr>
          <w:b/>
          <w:sz w:val="28"/>
          <w:szCs w:val="28"/>
        </w:rPr>
        <w:t>ұмыстың орындалу реті</w:t>
      </w:r>
    </w:p>
    <w:p w:rsidR="00E47BC6" w:rsidRPr="00035F7A" w:rsidRDefault="00D93CCB" w:rsidP="00ED0240">
      <w:pPr>
        <w:pStyle w:val="a9"/>
        <w:numPr>
          <w:ilvl w:val="0"/>
          <w:numId w:val="21"/>
        </w:numPr>
        <w:tabs>
          <w:tab w:val="left" w:pos="2475"/>
        </w:tabs>
        <w:suppressAutoHyphens/>
        <w:spacing w:after="0"/>
        <w:jc w:val="both"/>
        <w:rPr>
          <w:sz w:val="28"/>
          <w:szCs w:val="28"/>
        </w:rPr>
      </w:pPr>
      <w:r>
        <w:rPr>
          <w:sz w:val="28"/>
          <w:szCs w:val="28"/>
          <w:lang w:val="kk-KZ"/>
        </w:rPr>
        <w:t>Т</w:t>
      </w:r>
      <w:r w:rsidR="00E47BC6" w:rsidRPr="00035F7A">
        <w:rPr>
          <w:sz w:val="28"/>
          <w:szCs w:val="28"/>
        </w:rPr>
        <w:t>ағайындалуымен және тәсілімен көшірме және плакат арқылы танысу (8,22,23).</w:t>
      </w:r>
    </w:p>
    <w:p w:rsidR="00E47BC6" w:rsidRPr="00035F7A" w:rsidRDefault="00E47BC6" w:rsidP="00ED0240">
      <w:pPr>
        <w:pStyle w:val="a9"/>
        <w:numPr>
          <w:ilvl w:val="0"/>
          <w:numId w:val="21"/>
        </w:numPr>
        <w:tabs>
          <w:tab w:val="left" w:pos="2475"/>
        </w:tabs>
        <w:suppressAutoHyphens/>
        <w:spacing w:after="0"/>
        <w:jc w:val="both"/>
        <w:rPr>
          <w:sz w:val="28"/>
          <w:szCs w:val="28"/>
        </w:rPr>
      </w:pPr>
      <w:proofErr w:type="gramStart"/>
      <w:r w:rsidRPr="00035F7A">
        <w:rPr>
          <w:sz w:val="28"/>
          <w:szCs w:val="28"/>
        </w:rPr>
        <w:t>Б</w:t>
      </w:r>
      <w:proofErr w:type="gramEnd"/>
      <w:r w:rsidRPr="00035F7A">
        <w:rPr>
          <w:sz w:val="28"/>
          <w:szCs w:val="28"/>
        </w:rPr>
        <w:t xml:space="preserve">өлшектеу тетікте </w:t>
      </w:r>
      <w:r w:rsidR="00123DF4">
        <w:rPr>
          <w:sz w:val="28"/>
          <w:szCs w:val="28"/>
        </w:rPr>
        <w:t>тығын</w:t>
      </w:r>
      <w:r w:rsidRPr="00035F7A">
        <w:rPr>
          <w:sz w:val="28"/>
          <w:szCs w:val="28"/>
        </w:rPr>
        <w:t xml:space="preserve">мен (3) үш рет тексеру қарастырылған. Ал нәтижесінде қайсысы орындалған, қайсысы жарамсыз, ал қайсысы орындалмағанын көрсету керек. Сол арқылы </w:t>
      </w:r>
      <w:proofErr w:type="gramStart"/>
      <w:r w:rsidRPr="00035F7A">
        <w:rPr>
          <w:sz w:val="28"/>
          <w:szCs w:val="28"/>
        </w:rPr>
        <w:t>таблица</w:t>
      </w:r>
      <w:proofErr w:type="gramEnd"/>
      <w:r w:rsidRPr="00035F7A">
        <w:rPr>
          <w:sz w:val="28"/>
          <w:szCs w:val="28"/>
        </w:rPr>
        <w:t xml:space="preserve">ға номинальді </w:t>
      </w:r>
      <w:r w:rsidR="0041452B">
        <w:rPr>
          <w:sz w:val="28"/>
          <w:szCs w:val="28"/>
        </w:rPr>
        <w:t>өлшем</w:t>
      </w:r>
      <w:r w:rsidRPr="00035F7A">
        <w:rPr>
          <w:sz w:val="28"/>
          <w:szCs w:val="28"/>
        </w:rPr>
        <w:t>ін анықтау керек. Жарамды тетігін және анықтауыш эскизге тү</w:t>
      </w:r>
      <w:proofErr w:type="gramStart"/>
      <w:r w:rsidRPr="00035F7A">
        <w:rPr>
          <w:sz w:val="28"/>
          <w:szCs w:val="28"/>
        </w:rPr>
        <w:t>сіру</w:t>
      </w:r>
      <w:proofErr w:type="gramEnd"/>
      <w:r w:rsidRPr="00035F7A">
        <w:rPr>
          <w:sz w:val="28"/>
          <w:szCs w:val="28"/>
        </w:rPr>
        <w:t xml:space="preserve"> керек.</w:t>
      </w:r>
    </w:p>
    <w:p w:rsidR="00E47BC6" w:rsidRPr="00035F7A" w:rsidRDefault="00123DF4" w:rsidP="00ED0240">
      <w:pPr>
        <w:pStyle w:val="a9"/>
        <w:numPr>
          <w:ilvl w:val="0"/>
          <w:numId w:val="21"/>
        </w:numPr>
        <w:tabs>
          <w:tab w:val="left" w:pos="2475"/>
        </w:tabs>
        <w:suppressAutoHyphens/>
        <w:spacing w:after="0"/>
        <w:jc w:val="both"/>
        <w:rPr>
          <w:sz w:val="28"/>
          <w:szCs w:val="28"/>
        </w:rPr>
      </w:pPr>
      <w:r>
        <w:rPr>
          <w:sz w:val="28"/>
          <w:szCs w:val="28"/>
        </w:rPr>
        <w:t>Тұтқа</w:t>
      </w:r>
      <w:r w:rsidR="00E47BC6" w:rsidRPr="00035F7A">
        <w:rPr>
          <w:sz w:val="28"/>
          <w:szCs w:val="28"/>
        </w:rPr>
        <w:t xml:space="preserve">мен бөлшектерді тексеру керек. </w:t>
      </w:r>
      <w:r>
        <w:rPr>
          <w:sz w:val="28"/>
          <w:szCs w:val="28"/>
        </w:rPr>
        <w:t>Тұтқа</w:t>
      </w:r>
      <w:r w:rsidR="00E47BC6" w:rsidRPr="00035F7A">
        <w:rPr>
          <w:sz w:val="28"/>
          <w:szCs w:val="28"/>
        </w:rPr>
        <w:t xml:space="preserve">мен өлшей алмайтын </w:t>
      </w:r>
      <w:r w:rsidR="0041452B">
        <w:rPr>
          <w:sz w:val="28"/>
          <w:szCs w:val="28"/>
        </w:rPr>
        <w:t>өлшем</w:t>
      </w:r>
      <w:r w:rsidR="00E47BC6" w:rsidRPr="00035F7A">
        <w:rPr>
          <w:sz w:val="28"/>
          <w:szCs w:val="28"/>
        </w:rPr>
        <w:t xml:space="preserve">лерді регулярлы </w:t>
      </w:r>
      <w:r>
        <w:rPr>
          <w:sz w:val="28"/>
          <w:szCs w:val="28"/>
        </w:rPr>
        <w:t>тұ</w:t>
      </w:r>
      <w:proofErr w:type="gramStart"/>
      <w:r>
        <w:rPr>
          <w:sz w:val="28"/>
          <w:szCs w:val="28"/>
        </w:rPr>
        <w:t>т</w:t>
      </w:r>
      <w:proofErr w:type="gramEnd"/>
      <w:r>
        <w:rPr>
          <w:sz w:val="28"/>
          <w:szCs w:val="28"/>
        </w:rPr>
        <w:t>қа</w:t>
      </w:r>
      <w:r w:rsidR="00E47BC6" w:rsidRPr="00035F7A">
        <w:rPr>
          <w:sz w:val="28"/>
          <w:szCs w:val="28"/>
        </w:rPr>
        <w:t xml:space="preserve">лы губкалы өлшегішпен тұрақты </w:t>
      </w:r>
      <w:r w:rsidR="0041452B">
        <w:rPr>
          <w:sz w:val="28"/>
          <w:szCs w:val="28"/>
        </w:rPr>
        <w:t>өлшем</w:t>
      </w:r>
      <w:r w:rsidR="00E47BC6" w:rsidRPr="00035F7A">
        <w:rPr>
          <w:sz w:val="28"/>
          <w:szCs w:val="28"/>
        </w:rPr>
        <w:t>лерін өлшеу керек.</w:t>
      </w:r>
    </w:p>
    <w:p w:rsidR="00E47BC6" w:rsidRPr="00035F7A" w:rsidRDefault="00E47BC6" w:rsidP="00ED0240">
      <w:pPr>
        <w:pStyle w:val="a9"/>
        <w:numPr>
          <w:ilvl w:val="0"/>
          <w:numId w:val="21"/>
        </w:numPr>
        <w:tabs>
          <w:tab w:val="left" w:pos="2475"/>
        </w:tabs>
        <w:suppressAutoHyphens/>
        <w:spacing w:after="0"/>
        <w:jc w:val="both"/>
        <w:rPr>
          <w:sz w:val="28"/>
          <w:szCs w:val="28"/>
        </w:rPr>
      </w:pPr>
      <w:r w:rsidRPr="00035F7A">
        <w:rPr>
          <w:sz w:val="28"/>
          <w:szCs w:val="28"/>
        </w:rPr>
        <w:t xml:space="preserve">3-3 калибрлермен бөлшектің тетіктерін анықтап бөлшектің эскизін сынау керек және </w:t>
      </w:r>
      <w:r w:rsidR="0041452B">
        <w:rPr>
          <w:sz w:val="28"/>
          <w:szCs w:val="28"/>
        </w:rPr>
        <w:t>өлшем</w:t>
      </w:r>
      <w:r w:rsidRPr="00035F7A">
        <w:rPr>
          <w:sz w:val="28"/>
          <w:szCs w:val="28"/>
        </w:rPr>
        <w:t xml:space="preserve">лерді белгілі </w:t>
      </w:r>
      <w:proofErr w:type="gramStart"/>
      <w:r w:rsidRPr="00035F7A">
        <w:rPr>
          <w:sz w:val="28"/>
          <w:szCs w:val="28"/>
        </w:rPr>
        <w:t>ауытпалылы</w:t>
      </w:r>
      <w:proofErr w:type="gramEnd"/>
      <w:r w:rsidRPr="00035F7A">
        <w:rPr>
          <w:sz w:val="28"/>
          <w:szCs w:val="28"/>
        </w:rPr>
        <w:t>ққа әкету керек.</w:t>
      </w:r>
    </w:p>
    <w:p w:rsidR="00E47BC6" w:rsidRPr="00035F7A" w:rsidRDefault="00E47BC6" w:rsidP="00ED0240">
      <w:pPr>
        <w:pStyle w:val="a9"/>
        <w:jc w:val="both"/>
        <w:rPr>
          <w:sz w:val="28"/>
          <w:szCs w:val="28"/>
        </w:rPr>
      </w:pPr>
      <w:r w:rsidRPr="00035F7A">
        <w:rPr>
          <w:sz w:val="28"/>
          <w:szCs w:val="28"/>
        </w:rPr>
        <w:t xml:space="preserve">Түсініктеме беру. (Эскиздерді карандашпен орындау керек және </w:t>
      </w:r>
      <w:proofErr w:type="gramStart"/>
      <w:r w:rsidRPr="00035F7A">
        <w:rPr>
          <w:sz w:val="28"/>
          <w:szCs w:val="28"/>
        </w:rPr>
        <w:t>ГОСТ-ты</w:t>
      </w:r>
      <w:proofErr w:type="gramEnd"/>
      <w:r w:rsidRPr="00035F7A">
        <w:rPr>
          <w:sz w:val="28"/>
          <w:szCs w:val="28"/>
        </w:rPr>
        <w:t>ң заңы бойынша анықтама таблицасын производстволық бақылау анықтамасынан қарау керек 26-43 бет).</w:t>
      </w:r>
    </w:p>
    <w:p w:rsidR="00E47BC6" w:rsidRPr="00035F7A" w:rsidRDefault="00E47BC6" w:rsidP="00ED0240">
      <w:pPr>
        <w:pStyle w:val="a9"/>
        <w:jc w:val="both"/>
        <w:rPr>
          <w:sz w:val="28"/>
          <w:szCs w:val="28"/>
        </w:rPr>
      </w:pPr>
    </w:p>
    <w:p w:rsidR="00E47BC6" w:rsidRPr="00035F7A" w:rsidRDefault="00E47BC6" w:rsidP="00ED0240">
      <w:pPr>
        <w:pStyle w:val="a9"/>
        <w:jc w:val="center"/>
        <w:rPr>
          <w:b/>
          <w:sz w:val="28"/>
          <w:szCs w:val="28"/>
        </w:rPr>
      </w:pPr>
      <w:r w:rsidRPr="00035F7A">
        <w:rPr>
          <w:b/>
          <w:sz w:val="28"/>
          <w:szCs w:val="28"/>
        </w:rPr>
        <w:t>Бақылау сұрақтары</w:t>
      </w:r>
    </w:p>
    <w:p w:rsidR="00E47BC6" w:rsidRPr="00035F7A" w:rsidRDefault="00E47BC6" w:rsidP="00ED0240">
      <w:pPr>
        <w:pStyle w:val="a9"/>
        <w:jc w:val="both"/>
        <w:rPr>
          <w:sz w:val="28"/>
          <w:szCs w:val="28"/>
        </w:rPr>
      </w:pPr>
      <w:r w:rsidRPr="00035F7A">
        <w:rPr>
          <w:sz w:val="28"/>
          <w:szCs w:val="28"/>
        </w:rPr>
        <w:t>1.Калибрдің тағайындалуы.</w:t>
      </w:r>
    </w:p>
    <w:p w:rsidR="00E47BC6" w:rsidRPr="00035F7A" w:rsidRDefault="00E47BC6" w:rsidP="00ED0240">
      <w:pPr>
        <w:pStyle w:val="a9"/>
        <w:jc w:val="both"/>
        <w:rPr>
          <w:sz w:val="28"/>
          <w:szCs w:val="28"/>
        </w:rPr>
      </w:pPr>
      <w:r w:rsidRPr="00035F7A">
        <w:rPr>
          <w:sz w:val="28"/>
          <w:szCs w:val="28"/>
        </w:rPr>
        <w:t>2.Калибр қай өлшегіш құралына жатады.</w:t>
      </w:r>
    </w:p>
    <w:p w:rsidR="00E47BC6" w:rsidRPr="00035F7A" w:rsidRDefault="00E47BC6" w:rsidP="00ED0240">
      <w:pPr>
        <w:pStyle w:val="a9"/>
        <w:jc w:val="both"/>
        <w:rPr>
          <w:sz w:val="28"/>
          <w:szCs w:val="28"/>
        </w:rPr>
      </w:pPr>
      <w:r w:rsidRPr="00035F7A">
        <w:rPr>
          <w:sz w:val="28"/>
          <w:szCs w:val="28"/>
        </w:rPr>
        <w:t>3.Калибр қандай түрге бө</w:t>
      </w:r>
      <w:proofErr w:type="gramStart"/>
      <w:r w:rsidRPr="00035F7A">
        <w:rPr>
          <w:sz w:val="28"/>
          <w:szCs w:val="28"/>
        </w:rPr>
        <w:t>л</w:t>
      </w:r>
      <w:proofErr w:type="gramEnd"/>
      <w:r w:rsidRPr="00035F7A">
        <w:rPr>
          <w:sz w:val="28"/>
          <w:szCs w:val="28"/>
        </w:rPr>
        <w:t>інеді.</w:t>
      </w:r>
    </w:p>
    <w:p w:rsidR="00E47BC6" w:rsidRPr="00035F7A" w:rsidRDefault="00E47BC6" w:rsidP="00ED0240">
      <w:pPr>
        <w:pStyle w:val="a9"/>
        <w:jc w:val="both"/>
        <w:rPr>
          <w:sz w:val="28"/>
          <w:szCs w:val="28"/>
        </w:rPr>
      </w:pPr>
      <w:r w:rsidRPr="00035F7A">
        <w:rPr>
          <w:sz w:val="28"/>
          <w:szCs w:val="28"/>
        </w:rPr>
        <w:t xml:space="preserve">4.Неге калибр көмегімен дәлдік </w:t>
      </w:r>
      <w:r w:rsidR="0041452B">
        <w:rPr>
          <w:sz w:val="28"/>
          <w:szCs w:val="28"/>
        </w:rPr>
        <w:t>өлшем</w:t>
      </w:r>
      <w:r w:rsidRPr="00035F7A">
        <w:rPr>
          <w:sz w:val="28"/>
          <w:szCs w:val="28"/>
        </w:rPr>
        <w:t>ді өлшеуге болмайды.</w:t>
      </w:r>
    </w:p>
    <w:p w:rsidR="00E47BC6" w:rsidRPr="00035F7A" w:rsidRDefault="00E47BC6" w:rsidP="00ED0240">
      <w:pPr>
        <w:pStyle w:val="a9"/>
        <w:jc w:val="both"/>
        <w:rPr>
          <w:sz w:val="28"/>
          <w:szCs w:val="28"/>
        </w:rPr>
      </w:pPr>
      <w:r w:rsidRPr="00035F7A">
        <w:rPr>
          <w:sz w:val="28"/>
          <w:szCs w:val="28"/>
        </w:rPr>
        <w:t xml:space="preserve">5.Калибр бұйымдарымен бақылау неге әкеп соғады және </w:t>
      </w:r>
      <w:proofErr w:type="gramStart"/>
      <w:r w:rsidRPr="00035F7A">
        <w:rPr>
          <w:sz w:val="28"/>
          <w:szCs w:val="28"/>
        </w:rPr>
        <w:t>не</w:t>
      </w:r>
      <w:proofErr w:type="gramEnd"/>
      <w:r w:rsidRPr="00035F7A">
        <w:rPr>
          <w:sz w:val="28"/>
          <w:szCs w:val="28"/>
        </w:rPr>
        <w:t xml:space="preserve"> үшін.</w:t>
      </w:r>
    </w:p>
    <w:p w:rsidR="00E47BC6" w:rsidRPr="00035F7A" w:rsidRDefault="00E47BC6" w:rsidP="00ED0240">
      <w:pPr>
        <w:pStyle w:val="a9"/>
        <w:jc w:val="both"/>
        <w:rPr>
          <w:sz w:val="28"/>
          <w:szCs w:val="28"/>
        </w:rPr>
      </w:pPr>
      <w:r w:rsidRPr="00035F7A">
        <w:rPr>
          <w:sz w:val="28"/>
          <w:szCs w:val="28"/>
        </w:rPr>
        <w:t xml:space="preserve">6.Калибр – </w:t>
      </w:r>
      <w:r w:rsidR="00123DF4">
        <w:rPr>
          <w:sz w:val="28"/>
          <w:szCs w:val="28"/>
        </w:rPr>
        <w:t>тығын</w:t>
      </w:r>
      <w:r w:rsidRPr="00035F7A">
        <w:rPr>
          <w:sz w:val="28"/>
          <w:szCs w:val="28"/>
        </w:rPr>
        <w:t xml:space="preserve"> және калибр </w:t>
      </w:r>
      <w:r w:rsidR="00123DF4">
        <w:rPr>
          <w:sz w:val="28"/>
          <w:szCs w:val="28"/>
        </w:rPr>
        <w:t>тұ</w:t>
      </w:r>
      <w:proofErr w:type="gramStart"/>
      <w:r w:rsidR="00123DF4">
        <w:rPr>
          <w:sz w:val="28"/>
          <w:szCs w:val="28"/>
        </w:rPr>
        <w:t>т</w:t>
      </w:r>
      <w:proofErr w:type="gramEnd"/>
      <w:r w:rsidR="00123DF4">
        <w:rPr>
          <w:sz w:val="28"/>
          <w:szCs w:val="28"/>
        </w:rPr>
        <w:t>қа</w:t>
      </w:r>
      <w:r w:rsidRPr="00035F7A">
        <w:rPr>
          <w:sz w:val="28"/>
          <w:szCs w:val="28"/>
        </w:rPr>
        <w:t xml:space="preserve"> қанша түрлерге бөлінеді.</w:t>
      </w:r>
    </w:p>
    <w:p w:rsidR="00E47BC6" w:rsidRPr="00035F7A" w:rsidRDefault="00E47BC6" w:rsidP="00ED0240">
      <w:pPr>
        <w:pStyle w:val="a9"/>
        <w:jc w:val="both"/>
        <w:rPr>
          <w:sz w:val="28"/>
          <w:szCs w:val="28"/>
        </w:rPr>
      </w:pPr>
      <w:r w:rsidRPr="00035F7A">
        <w:rPr>
          <w:sz w:val="28"/>
          <w:szCs w:val="28"/>
        </w:rPr>
        <w:t>7.Калибрге қандай нақтылар жатады.</w:t>
      </w:r>
    </w:p>
    <w:p w:rsidR="00E47BC6" w:rsidRPr="00035F7A" w:rsidRDefault="00E47BC6" w:rsidP="00ED0240">
      <w:pPr>
        <w:pStyle w:val="a9"/>
        <w:jc w:val="both"/>
        <w:rPr>
          <w:sz w:val="28"/>
          <w:szCs w:val="28"/>
        </w:rPr>
      </w:pPr>
      <w:r w:rsidRPr="00035F7A">
        <w:rPr>
          <w:sz w:val="28"/>
          <w:szCs w:val="28"/>
        </w:rPr>
        <w:t>8.Қандай сандар белгіленген ауытқ</w:t>
      </w:r>
      <w:proofErr w:type="gramStart"/>
      <w:r w:rsidRPr="00035F7A">
        <w:rPr>
          <w:sz w:val="28"/>
          <w:szCs w:val="28"/>
        </w:rPr>
        <w:t>у ж</w:t>
      </w:r>
      <w:proofErr w:type="gramEnd"/>
      <w:r w:rsidRPr="00035F7A">
        <w:rPr>
          <w:sz w:val="28"/>
          <w:szCs w:val="28"/>
        </w:rPr>
        <w:t xml:space="preserve">әне белгіленген </w:t>
      </w:r>
      <w:r w:rsidR="0041452B">
        <w:rPr>
          <w:sz w:val="28"/>
          <w:szCs w:val="28"/>
        </w:rPr>
        <w:t>өлшем</w:t>
      </w:r>
      <w:r w:rsidRPr="00035F7A">
        <w:rPr>
          <w:sz w:val="28"/>
          <w:szCs w:val="28"/>
        </w:rPr>
        <w:t xml:space="preserve"> деп аталады.</w:t>
      </w:r>
    </w:p>
    <w:p w:rsidR="00E47BC6" w:rsidRPr="00035F7A" w:rsidRDefault="00E47BC6" w:rsidP="00ED0240">
      <w:pPr>
        <w:pStyle w:val="a9"/>
        <w:jc w:val="both"/>
        <w:rPr>
          <w:sz w:val="28"/>
          <w:szCs w:val="28"/>
        </w:rPr>
      </w:pPr>
      <w:r w:rsidRPr="00035F7A">
        <w:rPr>
          <w:sz w:val="28"/>
          <w:szCs w:val="28"/>
        </w:rPr>
        <w:t>9.Калибрлермен бөлшектерді тексеру кезінде қандай ережелерді білу керек.</w:t>
      </w:r>
    </w:p>
    <w:p w:rsidR="00E47BC6" w:rsidRPr="00035F7A" w:rsidRDefault="00E47BC6" w:rsidP="00ED0240">
      <w:pPr>
        <w:pStyle w:val="a9"/>
        <w:jc w:val="both"/>
        <w:rPr>
          <w:sz w:val="28"/>
          <w:szCs w:val="28"/>
        </w:rPr>
      </w:pPr>
      <w:r w:rsidRPr="00035F7A">
        <w:rPr>
          <w:sz w:val="28"/>
          <w:szCs w:val="28"/>
        </w:rPr>
        <w:t xml:space="preserve">10.Қандай </w:t>
      </w:r>
      <w:r w:rsidR="0041452B">
        <w:rPr>
          <w:sz w:val="28"/>
          <w:szCs w:val="28"/>
        </w:rPr>
        <w:t>өлшем</w:t>
      </w:r>
      <w:r w:rsidRPr="00035F7A">
        <w:rPr>
          <w:sz w:val="28"/>
          <w:szCs w:val="28"/>
        </w:rPr>
        <w:t xml:space="preserve"> </w:t>
      </w:r>
      <w:proofErr w:type="gramStart"/>
      <w:r w:rsidRPr="00035F7A">
        <w:rPr>
          <w:sz w:val="28"/>
          <w:szCs w:val="28"/>
        </w:rPr>
        <w:t>на</w:t>
      </w:r>
      <w:proofErr w:type="gramEnd"/>
      <w:r w:rsidRPr="00035F7A">
        <w:rPr>
          <w:sz w:val="28"/>
          <w:szCs w:val="28"/>
        </w:rPr>
        <w:t xml:space="preserve">қты </w:t>
      </w:r>
      <w:r w:rsidR="0041452B">
        <w:rPr>
          <w:sz w:val="28"/>
          <w:szCs w:val="28"/>
        </w:rPr>
        <w:t>өлшем</w:t>
      </w:r>
      <w:r w:rsidRPr="00035F7A">
        <w:rPr>
          <w:sz w:val="28"/>
          <w:szCs w:val="28"/>
        </w:rPr>
        <w:t xml:space="preserve"> деп аталады.</w:t>
      </w:r>
    </w:p>
    <w:p w:rsidR="00E47BC6" w:rsidRPr="00035F7A" w:rsidRDefault="00E47BC6" w:rsidP="00ED0240">
      <w:pPr>
        <w:pStyle w:val="a9"/>
        <w:jc w:val="both"/>
        <w:rPr>
          <w:sz w:val="28"/>
          <w:szCs w:val="28"/>
        </w:rPr>
      </w:pPr>
      <w:r w:rsidRPr="00035F7A">
        <w:rPr>
          <w:sz w:val="28"/>
          <w:szCs w:val="28"/>
        </w:rPr>
        <w:t>11.Калибрмен дәлдік өлшеу тәсі</w:t>
      </w:r>
      <w:proofErr w:type="gramStart"/>
      <w:r w:rsidRPr="00035F7A">
        <w:rPr>
          <w:sz w:val="28"/>
          <w:szCs w:val="28"/>
        </w:rPr>
        <w:t>л</w:t>
      </w:r>
      <w:proofErr w:type="gramEnd"/>
      <w:r w:rsidRPr="00035F7A">
        <w:rPr>
          <w:sz w:val="28"/>
          <w:szCs w:val="28"/>
        </w:rPr>
        <w:t>і тексеруге шығарылса қашан және қандай.</w:t>
      </w:r>
    </w:p>
    <w:p w:rsidR="00E47BC6" w:rsidRPr="00035F7A" w:rsidRDefault="00E47BC6" w:rsidP="00ED0240">
      <w:pPr>
        <w:pStyle w:val="a9"/>
        <w:jc w:val="both"/>
        <w:rPr>
          <w:sz w:val="28"/>
          <w:szCs w:val="28"/>
          <w:lang w:val="kk-KZ"/>
        </w:rPr>
      </w:pPr>
    </w:p>
    <w:p w:rsidR="00E47BC6" w:rsidRDefault="00E47BC6" w:rsidP="00ED0240">
      <w:pPr>
        <w:pStyle w:val="a9"/>
        <w:jc w:val="both"/>
        <w:rPr>
          <w:sz w:val="28"/>
          <w:szCs w:val="28"/>
          <w:lang w:val="kk-KZ"/>
        </w:rPr>
      </w:pPr>
    </w:p>
    <w:p w:rsidR="000851CB" w:rsidRPr="00035F7A" w:rsidRDefault="000851CB" w:rsidP="00ED0240">
      <w:pPr>
        <w:pStyle w:val="a9"/>
        <w:jc w:val="both"/>
        <w:rPr>
          <w:sz w:val="28"/>
          <w:szCs w:val="28"/>
          <w:lang w:val="kk-KZ"/>
        </w:rPr>
      </w:pPr>
    </w:p>
    <w:p w:rsidR="00E47BC6" w:rsidRPr="00035F7A" w:rsidRDefault="00E47BC6" w:rsidP="00ED0240">
      <w:pPr>
        <w:pStyle w:val="a9"/>
        <w:jc w:val="center"/>
        <w:rPr>
          <w:b/>
          <w:caps/>
          <w:sz w:val="28"/>
          <w:szCs w:val="28"/>
          <w:lang w:val="kk-KZ"/>
        </w:rPr>
      </w:pPr>
      <w:r w:rsidRPr="00035F7A">
        <w:rPr>
          <w:b/>
          <w:caps/>
          <w:sz w:val="28"/>
          <w:szCs w:val="28"/>
          <w:lang w:val="kk-KZ"/>
        </w:rPr>
        <w:t xml:space="preserve">№ </w:t>
      </w:r>
      <w:r w:rsidR="00782115">
        <w:rPr>
          <w:b/>
          <w:caps/>
          <w:sz w:val="28"/>
          <w:szCs w:val="28"/>
          <w:lang w:val="kk-KZ"/>
        </w:rPr>
        <w:t>6</w:t>
      </w:r>
      <w:r w:rsidRPr="00035F7A">
        <w:rPr>
          <w:b/>
          <w:caps/>
          <w:sz w:val="28"/>
          <w:szCs w:val="28"/>
          <w:lang w:val="kk-KZ"/>
        </w:rPr>
        <w:t xml:space="preserve"> ЗЕРТХАНАЛЫҚ жұмыс </w:t>
      </w:r>
    </w:p>
    <w:p w:rsidR="00E47BC6" w:rsidRPr="00035F7A" w:rsidRDefault="00E47BC6" w:rsidP="00ED0240">
      <w:pPr>
        <w:pStyle w:val="a9"/>
        <w:jc w:val="center"/>
        <w:rPr>
          <w:b/>
          <w:bCs/>
          <w:sz w:val="28"/>
          <w:szCs w:val="28"/>
          <w:lang w:val="kk-KZ"/>
        </w:rPr>
      </w:pPr>
      <w:r w:rsidRPr="00035F7A">
        <w:rPr>
          <w:b/>
          <w:bCs/>
          <w:sz w:val="28"/>
          <w:szCs w:val="28"/>
          <w:lang w:val="kk-KZ"/>
        </w:rPr>
        <w:t>Бұрыштық өлшегішпен бұрышты өлшеу тәсілі</w:t>
      </w:r>
    </w:p>
    <w:p w:rsidR="00E47BC6" w:rsidRPr="00035F7A" w:rsidRDefault="00E47BC6" w:rsidP="00ED0240">
      <w:pPr>
        <w:pStyle w:val="a9"/>
        <w:jc w:val="both"/>
        <w:rPr>
          <w:sz w:val="28"/>
          <w:szCs w:val="28"/>
          <w:lang w:val="kk-KZ"/>
        </w:rPr>
      </w:pPr>
      <w:r w:rsidRPr="00035F7A">
        <w:rPr>
          <w:b/>
          <w:sz w:val="28"/>
          <w:szCs w:val="28"/>
          <w:lang w:val="kk-KZ"/>
        </w:rPr>
        <w:t>Құрал-жабдықтар:</w:t>
      </w:r>
      <w:r w:rsidRPr="00035F7A">
        <w:rPr>
          <w:sz w:val="28"/>
          <w:szCs w:val="28"/>
          <w:lang w:val="kk-KZ"/>
        </w:rPr>
        <w:t xml:space="preserve"> Нониустық бұрыштық өлшегіш бөлшек, 20,21 плакаты, оптикалық бұрыштық өлшегіш.</w:t>
      </w:r>
    </w:p>
    <w:p w:rsidR="00E47BC6" w:rsidRPr="00035F7A" w:rsidRDefault="00E47BC6" w:rsidP="00ED0240">
      <w:pPr>
        <w:pStyle w:val="a9"/>
        <w:jc w:val="both"/>
        <w:rPr>
          <w:sz w:val="28"/>
          <w:szCs w:val="28"/>
          <w:lang w:val="kk-KZ"/>
        </w:rPr>
      </w:pPr>
      <w:r w:rsidRPr="00035F7A">
        <w:rPr>
          <w:b/>
          <w:sz w:val="28"/>
          <w:szCs w:val="28"/>
          <w:lang w:val="kk-KZ"/>
        </w:rPr>
        <w:t>Жұмыстың мақсаты:</w:t>
      </w:r>
      <w:r w:rsidRPr="00035F7A">
        <w:rPr>
          <w:sz w:val="28"/>
          <w:szCs w:val="28"/>
          <w:lang w:val="kk-KZ"/>
        </w:rPr>
        <w:t xml:space="preserve"> Бұрыштық өлшегішпен, өлшеу тәсілдерін оқып үйрену.</w:t>
      </w:r>
    </w:p>
    <w:p w:rsidR="00E47BC6" w:rsidRPr="00035F7A" w:rsidRDefault="00E47BC6" w:rsidP="00ED0240">
      <w:pPr>
        <w:pStyle w:val="a9"/>
        <w:jc w:val="both"/>
        <w:rPr>
          <w:sz w:val="28"/>
          <w:szCs w:val="28"/>
          <w:lang w:val="kk-KZ"/>
        </w:rPr>
      </w:pPr>
      <w:r w:rsidRPr="00035F7A">
        <w:rPr>
          <w:sz w:val="28"/>
          <w:szCs w:val="28"/>
          <w:lang w:val="kk-KZ"/>
        </w:rPr>
        <w:t>Бұрыштарды бұрыштық өлшегіщпен тексереді, сонымен қатар калибрмен, бұрыш өлшеумен, транспортирмен, бұрыш өлшегіщпен және бсқа өлшегіш құрал-жабдықтармен бұрыштарды өлшеуге болады.</w:t>
      </w:r>
    </w:p>
    <w:p w:rsidR="00E47BC6" w:rsidRPr="00035F7A" w:rsidRDefault="00E47BC6" w:rsidP="00ED0240">
      <w:pPr>
        <w:pStyle w:val="a9"/>
        <w:jc w:val="both"/>
        <w:rPr>
          <w:sz w:val="28"/>
          <w:szCs w:val="28"/>
          <w:lang w:val="kk-KZ"/>
        </w:rPr>
      </w:pPr>
      <w:r w:rsidRPr="00035F7A">
        <w:rPr>
          <w:sz w:val="28"/>
          <w:szCs w:val="28"/>
          <w:lang w:val="kk-KZ"/>
        </w:rPr>
        <w:tab/>
        <w:t>Бұрыштық өлшегіш, калибрлер және бұрыш өлшегіщтерді қатты өлшегіш құралдарына болады.</w:t>
      </w:r>
    </w:p>
    <w:p w:rsidR="00E47BC6" w:rsidRPr="00035F7A" w:rsidRDefault="00E47BC6" w:rsidP="00ED0240">
      <w:pPr>
        <w:pStyle w:val="a9"/>
        <w:jc w:val="both"/>
        <w:rPr>
          <w:sz w:val="28"/>
          <w:szCs w:val="28"/>
          <w:lang w:val="kk-KZ"/>
        </w:rPr>
      </w:pPr>
      <w:r w:rsidRPr="00035F7A">
        <w:rPr>
          <w:sz w:val="28"/>
          <w:szCs w:val="28"/>
          <w:lang w:val="kk-KZ"/>
        </w:rPr>
        <w:tab/>
        <w:t>Бұрыштық өлшегіштер – толық және құрамдас болып бөлінеді. Бұрыштық өлшеу плиткасы – сондай дәлдікпен шығады, яғни 5 өлшемін 10-нан 90-ға дейін аралығында блок құруға болады. Шығарылған плитаның енін 5 мм дәлдікпен 0-1 30-2 кл шығаруға болады. Сонымен қатар бір жұмыстық бұрыш немесе төрт жұмыстық бұрыш иемденеді. Бұрыштық өлшемдер – блоктар және оларды тексеру сонымен қатар шөгін заттарды градустау арқылы бақылау нүктесін бұрыштарын қолданады. (В.И. Беркоз).</w:t>
      </w:r>
    </w:p>
    <w:p w:rsidR="00E47BC6" w:rsidRPr="00035F7A" w:rsidRDefault="00E47BC6" w:rsidP="00ED0240">
      <w:pPr>
        <w:pStyle w:val="a9"/>
        <w:jc w:val="both"/>
        <w:rPr>
          <w:sz w:val="28"/>
          <w:szCs w:val="28"/>
          <w:lang w:val="kk-KZ"/>
        </w:rPr>
      </w:pPr>
      <w:r w:rsidRPr="00035F7A">
        <w:rPr>
          <w:sz w:val="28"/>
          <w:szCs w:val="28"/>
          <w:lang w:val="kk-KZ"/>
        </w:rPr>
        <w:tab/>
        <w:t xml:space="preserve">Техникалық өлшеу тәсілі 100-135 бет Безменов. Жұмысқа жіберілу және тұрақты механикалық өлшегіш 274 бет. Шаруашылық бақылау анықтамасы 410-413 бет. </w:t>
      </w:r>
    </w:p>
    <w:p w:rsidR="00E47BC6" w:rsidRPr="00035F7A" w:rsidRDefault="00E47BC6" w:rsidP="00ED0240">
      <w:pPr>
        <w:pStyle w:val="a9"/>
        <w:jc w:val="both"/>
        <w:rPr>
          <w:sz w:val="28"/>
          <w:szCs w:val="28"/>
        </w:rPr>
      </w:pPr>
      <w:r w:rsidRPr="00035F7A">
        <w:rPr>
          <w:sz w:val="28"/>
          <w:szCs w:val="28"/>
          <w:lang w:val="kk-KZ"/>
        </w:rPr>
        <w:tab/>
        <w:t xml:space="preserve">Бұрыштық өлшегіш әртүрлі құрылымында болады. Соның екеуі 101-ші суретте көрсетілген және олар нониустық бұрыштық өлшегіш деп аталады. </w:t>
      </w:r>
      <w:r w:rsidRPr="00035F7A">
        <w:rPr>
          <w:sz w:val="28"/>
          <w:szCs w:val="28"/>
        </w:rPr>
        <w:t>Бі</w:t>
      </w:r>
      <w:proofErr w:type="gramStart"/>
      <w:r w:rsidRPr="00035F7A">
        <w:rPr>
          <w:sz w:val="28"/>
          <w:szCs w:val="28"/>
        </w:rPr>
        <w:t>р</w:t>
      </w:r>
      <w:proofErr w:type="gramEnd"/>
      <w:r w:rsidRPr="00035F7A">
        <w:rPr>
          <w:sz w:val="28"/>
          <w:szCs w:val="28"/>
        </w:rPr>
        <w:t>інші нонистық бұрыштық шөгін үш бөлімнен тұрады.</w:t>
      </w:r>
    </w:p>
    <w:p w:rsidR="00E47BC6" w:rsidRPr="00035F7A" w:rsidRDefault="00E47BC6" w:rsidP="00ED0240">
      <w:pPr>
        <w:pStyle w:val="a9"/>
        <w:numPr>
          <w:ilvl w:val="0"/>
          <w:numId w:val="22"/>
        </w:numPr>
        <w:suppressAutoHyphens/>
        <w:spacing w:after="0"/>
        <w:jc w:val="both"/>
        <w:rPr>
          <w:sz w:val="28"/>
          <w:szCs w:val="28"/>
        </w:rPr>
      </w:pPr>
      <w:r w:rsidRPr="00035F7A">
        <w:rPr>
          <w:sz w:val="28"/>
          <w:szCs w:val="28"/>
        </w:rPr>
        <w:t>Мықты бекітілген өлшегіш (2)</w:t>
      </w:r>
    </w:p>
    <w:p w:rsidR="00E47BC6" w:rsidRPr="00035F7A" w:rsidRDefault="00E47BC6" w:rsidP="00ED0240">
      <w:pPr>
        <w:pStyle w:val="a9"/>
        <w:numPr>
          <w:ilvl w:val="0"/>
          <w:numId w:val="22"/>
        </w:numPr>
        <w:suppressAutoHyphens/>
        <w:spacing w:after="0"/>
        <w:jc w:val="both"/>
        <w:rPr>
          <w:sz w:val="28"/>
          <w:szCs w:val="28"/>
        </w:rPr>
      </w:pPr>
      <w:r w:rsidRPr="00035F7A">
        <w:rPr>
          <w:sz w:val="28"/>
          <w:szCs w:val="28"/>
        </w:rPr>
        <w:t>Жарты шар тә</w:t>
      </w:r>
      <w:proofErr w:type="gramStart"/>
      <w:r w:rsidRPr="00035F7A">
        <w:rPr>
          <w:sz w:val="28"/>
          <w:szCs w:val="28"/>
        </w:rPr>
        <w:t>р</w:t>
      </w:r>
      <w:proofErr w:type="gramEnd"/>
      <w:r w:rsidRPr="00035F7A">
        <w:rPr>
          <w:sz w:val="28"/>
          <w:szCs w:val="28"/>
        </w:rPr>
        <w:t>іздес лимба (3)</w:t>
      </w:r>
    </w:p>
    <w:p w:rsidR="00E47BC6" w:rsidRPr="00035F7A" w:rsidRDefault="00E47BC6" w:rsidP="00ED0240">
      <w:pPr>
        <w:pStyle w:val="a9"/>
        <w:jc w:val="both"/>
        <w:rPr>
          <w:sz w:val="28"/>
          <w:szCs w:val="28"/>
        </w:rPr>
      </w:pPr>
      <w:r w:rsidRPr="00035F7A">
        <w:rPr>
          <w:sz w:val="28"/>
          <w:szCs w:val="28"/>
        </w:rPr>
        <w:t>Сонымен қатар мықты бекітілген өлшегіш сектор (6) және сымша бұрыштық өлшегіш (1), яғни сүйі</w:t>
      </w:r>
      <w:proofErr w:type="gramStart"/>
      <w:r w:rsidRPr="00035F7A">
        <w:rPr>
          <w:sz w:val="28"/>
          <w:szCs w:val="28"/>
        </w:rPr>
        <w:t>р</w:t>
      </w:r>
      <w:proofErr w:type="gramEnd"/>
      <w:r w:rsidRPr="00035F7A">
        <w:rPr>
          <w:sz w:val="28"/>
          <w:szCs w:val="28"/>
        </w:rPr>
        <w:t xml:space="preserve"> 90° бұрыштарды өлшегенде қолданылады. (3) Линейка өлшегіш ось арқылы айналады. Ол лимбамен байланысқан. (3) Лимбада сандар арқылы негізгі шкала белгілденген, ал (6) секторды жарты шарында көмекші нониустық шкала бекітілген, ол бытыра бө</w:t>
      </w:r>
      <w:proofErr w:type="gramStart"/>
      <w:r w:rsidRPr="00035F7A">
        <w:rPr>
          <w:sz w:val="28"/>
          <w:szCs w:val="28"/>
        </w:rPr>
        <w:t>л</w:t>
      </w:r>
      <w:proofErr w:type="gramEnd"/>
      <w:r w:rsidRPr="00035F7A">
        <w:rPr>
          <w:sz w:val="28"/>
          <w:szCs w:val="28"/>
        </w:rPr>
        <w:t>імді негізгі шкала болып саналады.</w:t>
      </w:r>
    </w:p>
    <w:p w:rsidR="00E47BC6" w:rsidRPr="00035F7A" w:rsidRDefault="00E47BC6" w:rsidP="00ED0240">
      <w:pPr>
        <w:pStyle w:val="a9"/>
        <w:jc w:val="both"/>
        <w:rPr>
          <w:sz w:val="28"/>
          <w:szCs w:val="28"/>
        </w:rPr>
      </w:pPr>
      <w:r w:rsidRPr="00035F7A">
        <w:rPr>
          <w:sz w:val="28"/>
          <w:szCs w:val="28"/>
        </w:rPr>
        <w:tab/>
        <w:t xml:space="preserve">Нониустық құрылысы да штангенциркульге ұқсап келеді. Олардың да сан бағасының негізгі шкаласы 1-ге тең, ал </w:t>
      </w:r>
      <w:proofErr w:type="gramStart"/>
      <w:r w:rsidRPr="00035F7A">
        <w:rPr>
          <w:sz w:val="28"/>
          <w:szCs w:val="28"/>
        </w:rPr>
        <w:t>сан б</w:t>
      </w:r>
      <w:proofErr w:type="gramEnd"/>
      <w:r w:rsidRPr="00035F7A">
        <w:rPr>
          <w:sz w:val="28"/>
          <w:szCs w:val="28"/>
        </w:rPr>
        <w:t>өлшегі нониуста 30-ға тең болады, сонымен қатар бөлшек бағасы нониусты 2-ге тең болады.</w:t>
      </w:r>
    </w:p>
    <w:p w:rsidR="00E47BC6" w:rsidRPr="00035F7A" w:rsidRDefault="00E47BC6" w:rsidP="00ED0240">
      <w:pPr>
        <w:pStyle w:val="a9"/>
        <w:jc w:val="both"/>
        <w:rPr>
          <w:sz w:val="28"/>
          <w:szCs w:val="28"/>
        </w:rPr>
      </w:pPr>
      <w:r w:rsidRPr="00035F7A">
        <w:rPr>
          <w:sz w:val="28"/>
          <w:szCs w:val="28"/>
        </w:rPr>
        <w:tab/>
        <w:t>Өлшегіш (8) арқылы сүйі</w:t>
      </w:r>
      <w:proofErr w:type="gramStart"/>
      <w:r w:rsidRPr="00035F7A">
        <w:rPr>
          <w:sz w:val="28"/>
          <w:szCs w:val="28"/>
        </w:rPr>
        <w:t>р</w:t>
      </w:r>
      <w:proofErr w:type="gramEnd"/>
      <w:r w:rsidRPr="00035F7A">
        <w:rPr>
          <w:sz w:val="28"/>
          <w:szCs w:val="28"/>
        </w:rPr>
        <w:t xml:space="preserve"> бұрыштарды өлшеген кезде оған қосымша бұрыштық қолданылады.(1).</w:t>
      </w:r>
    </w:p>
    <w:p w:rsidR="00E47BC6" w:rsidRPr="00035F7A" w:rsidRDefault="00E47BC6" w:rsidP="00ED0240">
      <w:pPr>
        <w:pStyle w:val="a9"/>
        <w:jc w:val="both"/>
        <w:rPr>
          <w:sz w:val="28"/>
          <w:szCs w:val="28"/>
        </w:rPr>
      </w:pPr>
      <w:r w:rsidRPr="00035F7A">
        <w:rPr>
          <w:sz w:val="28"/>
          <w:szCs w:val="28"/>
        </w:rPr>
        <w:lastRenderedPageBreak/>
        <w:tab/>
        <w:t>Нониустық нольдік үзік сызығы – сан градуспен көрсетеді де нониустың үзік сызығы лимба (3) шкаласымен теңеседі.(2 мин</w:t>
      </w:r>
      <w:proofErr w:type="gramStart"/>
      <w:r w:rsidRPr="00035F7A">
        <w:rPr>
          <w:sz w:val="28"/>
          <w:szCs w:val="28"/>
        </w:rPr>
        <w:t>.с</w:t>
      </w:r>
      <w:proofErr w:type="gramEnd"/>
      <w:r w:rsidRPr="00035F7A">
        <w:rPr>
          <w:sz w:val="28"/>
          <w:szCs w:val="28"/>
        </w:rPr>
        <w:t>ағ).</w:t>
      </w:r>
    </w:p>
    <w:p w:rsidR="00E47BC6" w:rsidRPr="00035F7A" w:rsidRDefault="00E47BC6" w:rsidP="00ED0240">
      <w:pPr>
        <w:pStyle w:val="a9"/>
        <w:jc w:val="both"/>
        <w:rPr>
          <w:sz w:val="28"/>
          <w:szCs w:val="28"/>
        </w:rPr>
      </w:pPr>
      <w:r w:rsidRPr="00035F7A">
        <w:rPr>
          <w:sz w:val="28"/>
          <w:szCs w:val="28"/>
        </w:rPr>
        <w:tab/>
        <w:t>Егер де доғ</w:t>
      </w:r>
      <w:proofErr w:type="gramStart"/>
      <w:r w:rsidRPr="00035F7A">
        <w:rPr>
          <w:sz w:val="28"/>
          <w:szCs w:val="28"/>
        </w:rPr>
        <w:t>ал б</w:t>
      </w:r>
      <w:proofErr w:type="gramEnd"/>
      <w:r w:rsidRPr="00035F7A">
        <w:rPr>
          <w:sz w:val="28"/>
          <w:szCs w:val="28"/>
        </w:rPr>
        <w:t>ұрышты өлшгенде, оған қосымша бұрыштық қажет емес, және нониутық көрсеткішіне 90° қосып отыру қажет болады. Ал екінші бұрыштық өлшегіш аз ғана өлшегіш құрылысы болып келеді. Лимба мықты бекітілген өлшегіш арқылы секторға бұрыштық бкітіледі, ал бұрыштыққа өлшегіш жалғасады, яғни бұл сүйі</w:t>
      </w:r>
      <w:proofErr w:type="gramStart"/>
      <w:r w:rsidRPr="00035F7A">
        <w:rPr>
          <w:sz w:val="28"/>
          <w:szCs w:val="28"/>
        </w:rPr>
        <w:t>р</w:t>
      </w:r>
      <w:proofErr w:type="gramEnd"/>
      <w:r w:rsidRPr="00035F7A">
        <w:rPr>
          <w:sz w:val="28"/>
          <w:szCs w:val="28"/>
        </w:rPr>
        <w:t xml:space="preserve"> бұрыштарды өлшеу үшін қолданылады. Бөлшек бағасының нониусының ерекше шкаласы сонымен қатар бі</w:t>
      </w:r>
      <w:proofErr w:type="gramStart"/>
      <w:r w:rsidRPr="00035F7A">
        <w:rPr>
          <w:sz w:val="28"/>
          <w:szCs w:val="28"/>
        </w:rPr>
        <w:t>р</w:t>
      </w:r>
      <w:proofErr w:type="gramEnd"/>
      <w:r w:rsidRPr="00035F7A">
        <w:rPr>
          <w:sz w:val="28"/>
          <w:szCs w:val="28"/>
        </w:rPr>
        <w:t>інші бұрыштық өлшегіш ұқсап өлшенеді. Бұрыштық ұлғайту тәсілін есептеу оптикалық бұрыштық өлшеуішпен ұқсас келеді.</w:t>
      </w:r>
    </w:p>
    <w:p w:rsidR="00E47BC6" w:rsidRPr="00035F7A" w:rsidRDefault="00E47BC6" w:rsidP="00ED0240">
      <w:pPr>
        <w:pStyle w:val="a9"/>
        <w:jc w:val="center"/>
        <w:rPr>
          <w:b/>
          <w:sz w:val="28"/>
          <w:szCs w:val="28"/>
        </w:rPr>
      </w:pPr>
      <w:proofErr w:type="gramStart"/>
      <w:r w:rsidRPr="00035F7A">
        <w:rPr>
          <w:b/>
          <w:sz w:val="28"/>
          <w:szCs w:val="28"/>
        </w:rPr>
        <w:t>Ж</w:t>
      </w:r>
      <w:proofErr w:type="gramEnd"/>
      <w:r w:rsidRPr="00035F7A">
        <w:rPr>
          <w:b/>
          <w:sz w:val="28"/>
          <w:szCs w:val="28"/>
        </w:rPr>
        <w:t>ұмыстың орындалу тәртібі</w:t>
      </w:r>
    </w:p>
    <w:p w:rsidR="00E47BC6" w:rsidRPr="00035F7A" w:rsidRDefault="00E47BC6" w:rsidP="00ED0240">
      <w:pPr>
        <w:pStyle w:val="a9"/>
        <w:jc w:val="both"/>
        <w:rPr>
          <w:sz w:val="28"/>
          <w:szCs w:val="28"/>
        </w:rPr>
      </w:pPr>
      <w:r w:rsidRPr="00035F7A">
        <w:rPr>
          <w:sz w:val="28"/>
          <w:szCs w:val="28"/>
        </w:rPr>
        <w:t xml:space="preserve">1.Бұрыштық өлшегіштердің тәсілдерімен, құрылысымен көшірме, плакат және </w:t>
      </w:r>
      <w:proofErr w:type="gramStart"/>
      <w:r w:rsidRPr="00035F7A">
        <w:rPr>
          <w:sz w:val="28"/>
          <w:szCs w:val="28"/>
        </w:rPr>
        <w:t>к</w:t>
      </w:r>
      <w:proofErr w:type="gramEnd"/>
      <w:r w:rsidRPr="00035F7A">
        <w:rPr>
          <w:sz w:val="28"/>
          <w:szCs w:val="28"/>
        </w:rPr>
        <w:t>ітап арқылы танысу керек.</w:t>
      </w:r>
    </w:p>
    <w:p w:rsidR="00E47BC6" w:rsidRPr="00035F7A" w:rsidRDefault="00E47BC6" w:rsidP="00ED0240">
      <w:pPr>
        <w:pStyle w:val="a9"/>
        <w:jc w:val="both"/>
        <w:rPr>
          <w:sz w:val="28"/>
          <w:szCs w:val="28"/>
        </w:rPr>
      </w:pPr>
      <w:r w:rsidRPr="00035F7A">
        <w:rPr>
          <w:sz w:val="28"/>
          <w:szCs w:val="28"/>
        </w:rPr>
        <w:t>2.Бұрыштық өлшегіш арқылы 4-1 бөлшектердің ұзындық бұрыштық өлшеу керек.</w:t>
      </w:r>
    </w:p>
    <w:p w:rsidR="00E47BC6" w:rsidRPr="00035F7A" w:rsidRDefault="00E47BC6" w:rsidP="00ED0240">
      <w:pPr>
        <w:pStyle w:val="a9"/>
        <w:jc w:val="both"/>
        <w:rPr>
          <w:sz w:val="28"/>
          <w:szCs w:val="28"/>
        </w:rPr>
      </w:pPr>
      <w:r w:rsidRPr="00035F7A">
        <w:rPr>
          <w:sz w:val="28"/>
          <w:szCs w:val="28"/>
        </w:rPr>
        <w:t>3.</w:t>
      </w:r>
      <w:proofErr w:type="gramStart"/>
      <w:r w:rsidRPr="00035F7A">
        <w:rPr>
          <w:sz w:val="28"/>
          <w:szCs w:val="28"/>
        </w:rPr>
        <w:t>Сол б</w:t>
      </w:r>
      <w:proofErr w:type="gramEnd"/>
      <w:r w:rsidRPr="00035F7A">
        <w:rPr>
          <w:sz w:val="28"/>
          <w:szCs w:val="28"/>
        </w:rPr>
        <w:t>өлшектерді оптикалық бұрыштық өлшегішпен өлшеу керек.</w:t>
      </w:r>
    </w:p>
    <w:p w:rsidR="00E47BC6" w:rsidRPr="00035F7A" w:rsidRDefault="00E47BC6" w:rsidP="00ED0240">
      <w:pPr>
        <w:pStyle w:val="a9"/>
        <w:jc w:val="both"/>
        <w:rPr>
          <w:sz w:val="28"/>
          <w:szCs w:val="28"/>
        </w:rPr>
      </w:pPr>
      <w:r w:rsidRPr="00035F7A">
        <w:rPr>
          <w:sz w:val="28"/>
          <w:szCs w:val="28"/>
        </w:rPr>
        <w:t>4.Өлшеу нәтижесінде қайсы бұрыштық өлшегі</w:t>
      </w:r>
      <w:proofErr w:type="gramStart"/>
      <w:r w:rsidRPr="00035F7A">
        <w:rPr>
          <w:sz w:val="28"/>
          <w:szCs w:val="28"/>
        </w:rPr>
        <w:t>шт</w:t>
      </w:r>
      <w:proofErr w:type="gramEnd"/>
      <w:r w:rsidRPr="00035F7A">
        <w:rPr>
          <w:sz w:val="28"/>
          <w:szCs w:val="28"/>
        </w:rPr>
        <w:t>ің жақсы екенін анықтау керек.</w:t>
      </w:r>
    </w:p>
    <w:p w:rsidR="00E47BC6" w:rsidRPr="00AF572F" w:rsidRDefault="00E47BC6" w:rsidP="00ED0240">
      <w:pPr>
        <w:pStyle w:val="a9"/>
        <w:jc w:val="both"/>
        <w:rPr>
          <w:sz w:val="28"/>
          <w:szCs w:val="28"/>
          <w:lang w:val="kk-KZ"/>
        </w:rPr>
      </w:pPr>
      <w:r w:rsidRPr="00035F7A">
        <w:rPr>
          <w:sz w:val="28"/>
          <w:szCs w:val="28"/>
        </w:rPr>
        <w:t>Түсініктеме:</w:t>
      </w:r>
      <w:r w:rsidR="00BA3E7B">
        <w:rPr>
          <w:sz w:val="28"/>
          <w:szCs w:val="28"/>
          <w:lang w:val="kk-KZ"/>
        </w:rPr>
        <w:t xml:space="preserve"> </w:t>
      </w:r>
      <w:r w:rsidRPr="00035F7A">
        <w:rPr>
          <w:sz w:val="28"/>
          <w:szCs w:val="28"/>
        </w:rPr>
        <w:t>1.Өлшеу нәтижесін 1 минут аралығында дәлдікпен орындау қажет.</w:t>
      </w:r>
      <w:r w:rsidR="00BA3E7B">
        <w:rPr>
          <w:sz w:val="28"/>
          <w:szCs w:val="28"/>
          <w:lang w:val="kk-KZ"/>
        </w:rPr>
        <w:t xml:space="preserve"> </w:t>
      </w:r>
      <w:r w:rsidRPr="00AF572F">
        <w:rPr>
          <w:sz w:val="28"/>
          <w:szCs w:val="28"/>
          <w:lang w:val="kk-KZ"/>
        </w:rPr>
        <w:t>2.Бұрыштық өлшемдердің мысалдары туралы сызу машина құрылысының анықтамасынан қараңыз. Шошина 29-59-бет.</w:t>
      </w:r>
    </w:p>
    <w:p w:rsidR="00E47BC6" w:rsidRPr="00AF572F" w:rsidRDefault="00E47BC6" w:rsidP="00ED0240">
      <w:pPr>
        <w:pStyle w:val="a9"/>
        <w:jc w:val="both"/>
        <w:rPr>
          <w:sz w:val="28"/>
          <w:szCs w:val="28"/>
          <w:lang w:val="kk-KZ"/>
        </w:rPr>
      </w:pPr>
      <w:r w:rsidRPr="00AF572F">
        <w:rPr>
          <w:sz w:val="28"/>
          <w:szCs w:val="28"/>
          <w:lang w:val="kk-KZ"/>
        </w:rPr>
        <w:t>3.Бұрыш өлшеу нәтижесінде 2 бұрыштарды да қалай анықтау керек екенін нақты айту керек.</w:t>
      </w:r>
    </w:p>
    <w:p w:rsidR="00E47BC6" w:rsidRPr="00AF572F" w:rsidRDefault="00E47BC6" w:rsidP="00ED0240">
      <w:pPr>
        <w:pStyle w:val="a9"/>
        <w:jc w:val="center"/>
        <w:rPr>
          <w:b/>
          <w:sz w:val="28"/>
          <w:szCs w:val="28"/>
          <w:lang w:val="kk-KZ"/>
        </w:rPr>
      </w:pPr>
      <w:r w:rsidRPr="00AF572F">
        <w:rPr>
          <w:b/>
          <w:sz w:val="28"/>
          <w:szCs w:val="28"/>
          <w:lang w:val="kk-KZ"/>
        </w:rPr>
        <w:t>Бақылау сұрақтары:</w:t>
      </w:r>
    </w:p>
    <w:p w:rsidR="00E47BC6" w:rsidRPr="00AF572F" w:rsidRDefault="00E47BC6" w:rsidP="00ED0240">
      <w:pPr>
        <w:pStyle w:val="a9"/>
        <w:jc w:val="both"/>
        <w:rPr>
          <w:sz w:val="28"/>
          <w:szCs w:val="28"/>
          <w:lang w:val="kk-KZ"/>
        </w:rPr>
      </w:pPr>
      <w:r w:rsidRPr="00AF572F">
        <w:rPr>
          <w:sz w:val="28"/>
          <w:szCs w:val="28"/>
          <w:lang w:val="kk-KZ"/>
        </w:rPr>
        <w:t>1.Қандай өлшегіш құрылыстарымен бұрыштарды өлшеуге болады.</w:t>
      </w:r>
    </w:p>
    <w:p w:rsidR="00F43FD0" w:rsidRPr="00AF572F" w:rsidRDefault="00F43FD0" w:rsidP="00F43FD0">
      <w:pPr>
        <w:pStyle w:val="a9"/>
        <w:jc w:val="both"/>
        <w:rPr>
          <w:sz w:val="28"/>
          <w:szCs w:val="28"/>
          <w:lang w:val="kk-KZ"/>
        </w:rPr>
      </w:pPr>
      <w:r>
        <w:rPr>
          <w:sz w:val="28"/>
          <w:szCs w:val="28"/>
          <w:lang w:val="kk-KZ"/>
        </w:rPr>
        <w:t>2</w:t>
      </w:r>
      <w:r w:rsidRPr="00AF572F">
        <w:rPr>
          <w:sz w:val="28"/>
          <w:szCs w:val="28"/>
          <w:lang w:val="kk-KZ"/>
        </w:rPr>
        <w:t>Бөлшектердің бұрышын өлшеудің дұрыстығын анықтау.</w:t>
      </w:r>
    </w:p>
    <w:p w:rsidR="00F43FD0" w:rsidRPr="00AF572F" w:rsidRDefault="00F43FD0" w:rsidP="00F43FD0">
      <w:pPr>
        <w:pStyle w:val="a9"/>
        <w:jc w:val="both"/>
        <w:rPr>
          <w:sz w:val="28"/>
          <w:szCs w:val="28"/>
          <w:lang w:val="kk-KZ"/>
        </w:rPr>
      </w:pPr>
      <w:r>
        <w:rPr>
          <w:sz w:val="28"/>
          <w:szCs w:val="28"/>
          <w:lang w:val="kk-KZ"/>
        </w:rPr>
        <w:t>3</w:t>
      </w:r>
      <w:r w:rsidRPr="00AF572F">
        <w:rPr>
          <w:sz w:val="28"/>
          <w:szCs w:val="28"/>
          <w:lang w:val="kk-KZ"/>
        </w:rPr>
        <w:t>.Сонымен қатар жұмыс саласында бұдан басқа бұрыштық өлшеуіштер бола ма, болса қандай.</w:t>
      </w:r>
    </w:p>
    <w:p w:rsidR="00E47BC6" w:rsidRPr="00AF572F" w:rsidRDefault="00F43FD0" w:rsidP="00ED0240">
      <w:pPr>
        <w:pStyle w:val="a9"/>
        <w:jc w:val="both"/>
        <w:rPr>
          <w:sz w:val="28"/>
          <w:szCs w:val="28"/>
          <w:lang w:val="kk-KZ"/>
        </w:rPr>
      </w:pPr>
      <w:r>
        <w:rPr>
          <w:sz w:val="28"/>
          <w:szCs w:val="28"/>
          <w:lang w:val="kk-KZ"/>
        </w:rPr>
        <w:t>4</w:t>
      </w:r>
      <w:r w:rsidR="00E47BC6" w:rsidRPr="00AF572F">
        <w:rPr>
          <w:sz w:val="28"/>
          <w:szCs w:val="28"/>
          <w:lang w:val="kk-KZ"/>
        </w:rPr>
        <w:t>.Өлшегіш құралдарының құрылысы және міндеті.</w:t>
      </w:r>
    </w:p>
    <w:p w:rsidR="00E47BC6" w:rsidRPr="00AF572F" w:rsidRDefault="00E47BC6" w:rsidP="00ED0240">
      <w:pPr>
        <w:pStyle w:val="a9"/>
        <w:jc w:val="both"/>
        <w:rPr>
          <w:sz w:val="28"/>
          <w:szCs w:val="28"/>
          <w:lang w:val="kk-KZ"/>
        </w:rPr>
      </w:pPr>
      <w:r w:rsidRPr="00AF572F">
        <w:rPr>
          <w:sz w:val="28"/>
          <w:szCs w:val="28"/>
          <w:lang w:val="kk-KZ"/>
        </w:rPr>
        <w:t>5.Нониустық бұрыштық өлшеуіштің екі түрі көрсетілген бұрыштық өлшеуіштеқандай бұрыштарды жеке-жеке өлшеуге болады. Бұрыш ұзындығын көрсету керек.</w:t>
      </w:r>
    </w:p>
    <w:p w:rsidR="00E47BC6" w:rsidRPr="00AF572F" w:rsidRDefault="00E47BC6" w:rsidP="00ED0240">
      <w:pPr>
        <w:pStyle w:val="a9"/>
        <w:jc w:val="both"/>
        <w:rPr>
          <w:sz w:val="28"/>
          <w:szCs w:val="28"/>
          <w:lang w:val="kk-KZ"/>
        </w:rPr>
      </w:pPr>
      <w:r w:rsidRPr="00AF572F">
        <w:rPr>
          <w:sz w:val="28"/>
          <w:szCs w:val="28"/>
          <w:lang w:val="kk-KZ"/>
        </w:rPr>
        <w:t>6.Нониустық бұрыштық өлшеуіштен осы екеуінің қайсысы артық және тең.</w:t>
      </w:r>
    </w:p>
    <w:p w:rsidR="00E47BC6" w:rsidRPr="00AF572F" w:rsidRDefault="00E47BC6" w:rsidP="00ED0240">
      <w:pPr>
        <w:pStyle w:val="a9"/>
        <w:jc w:val="both"/>
        <w:rPr>
          <w:sz w:val="28"/>
          <w:szCs w:val="28"/>
          <w:lang w:val="kk-KZ"/>
        </w:rPr>
      </w:pPr>
      <w:r w:rsidRPr="00AF572F">
        <w:rPr>
          <w:sz w:val="28"/>
          <w:szCs w:val="28"/>
          <w:lang w:val="kk-KZ"/>
        </w:rPr>
        <w:t>7.Бұрыштық өлшеуіштің дәлдік құрылысы немен тексеріледі.</w:t>
      </w:r>
    </w:p>
    <w:p w:rsidR="00E47BC6" w:rsidRPr="00AF572F" w:rsidRDefault="00E47BC6" w:rsidP="00ED0240">
      <w:pPr>
        <w:pStyle w:val="a9"/>
        <w:jc w:val="both"/>
        <w:rPr>
          <w:sz w:val="28"/>
          <w:szCs w:val="28"/>
          <w:lang w:val="kk-KZ"/>
        </w:rPr>
      </w:pPr>
      <w:r w:rsidRPr="00AF572F">
        <w:rPr>
          <w:sz w:val="28"/>
          <w:szCs w:val="28"/>
          <w:lang w:val="kk-KZ"/>
        </w:rPr>
        <w:t>8.Жұмыс саласында, өлшеуіш құралдарының дәлдікпен тексерілген мерзімі немен анықталады.</w:t>
      </w:r>
    </w:p>
    <w:p w:rsidR="00E47BC6" w:rsidRPr="00AF572F" w:rsidRDefault="00E47BC6" w:rsidP="00ED0240">
      <w:pPr>
        <w:pStyle w:val="a9"/>
        <w:jc w:val="both"/>
        <w:rPr>
          <w:sz w:val="28"/>
          <w:szCs w:val="28"/>
          <w:lang w:val="kk-KZ"/>
        </w:rPr>
      </w:pPr>
      <w:r w:rsidRPr="00AF572F">
        <w:rPr>
          <w:sz w:val="28"/>
          <w:szCs w:val="28"/>
          <w:lang w:val="kk-KZ"/>
        </w:rPr>
        <w:t>9.Оптикалық бұрыштық өлшеуіштің ерекшелігі.</w:t>
      </w:r>
    </w:p>
    <w:p w:rsidR="009804EA" w:rsidRPr="00035F7A" w:rsidRDefault="009804EA" w:rsidP="00ED0240">
      <w:pPr>
        <w:ind w:left="2124"/>
        <w:rPr>
          <w:b/>
          <w:sz w:val="28"/>
          <w:szCs w:val="28"/>
          <w:lang w:val="kk-KZ"/>
        </w:rPr>
      </w:pPr>
    </w:p>
    <w:p w:rsidR="009804EA" w:rsidRPr="00035F7A" w:rsidRDefault="009804EA" w:rsidP="00ED0240">
      <w:pPr>
        <w:jc w:val="center"/>
        <w:rPr>
          <w:b/>
          <w:sz w:val="28"/>
          <w:szCs w:val="28"/>
          <w:lang w:val="kk-KZ"/>
        </w:rPr>
      </w:pPr>
      <w:r w:rsidRPr="00035F7A">
        <w:rPr>
          <w:b/>
          <w:sz w:val="28"/>
          <w:szCs w:val="28"/>
          <w:lang w:val="kk-KZ"/>
        </w:rPr>
        <w:t xml:space="preserve">№ </w:t>
      </w:r>
      <w:r w:rsidR="00782115">
        <w:rPr>
          <w:b/>
          <w:sz w:val="28"/>
          <w:szCs w:val="28"/>
          <w:lang w:val="kk-KZ"/>
        </w:rPr>
        <w:t>7</w:t>
      </w:r>
      <w:r w:rsidRPr="00035F7A">
        <w:rPr>
          <w:b/>
          <w:sz w:val="28"/>
          <w:szCs w:val="28"/>
          <w:lang w:val="kk-KZ"/>
        </w:rPr>
        <w:t xml:space="preserve"> </w:t>
      </w:r>
      <w:r w:rsidR="00ED0240">
        <w:rPr>
          <w:b/>
          <w:sz w:val="28"/>
          <w:szCs w:val="28"/>
          <w:lang w:val="kk-KZ"/>
        </w:rPr>
        <w:t>ЗЕРТХАНАЛЫҚ</w:t>
      </w:r>
      <w:r w:rsidRPr="00035F7A">
        <w:rPr>
          <w:b/>
          <w:sz w:val="28"/>
          <w:szCs w:val="28"/>
          <w:lang w:val="kk-KZ"/>
        </w:rPr>
        <w:t xml:space="preserve"> ЖҰМЫС </w:t>
      </w:r>
    </w:p>
    <w:p w:rsidR="009804EA" w:rsidRPr="00035F7A" w:rsidRDefault="009804EA" w:rsidP="00ED0240">
      <w:pPr>
        <w:jc w:val="center"/>
        <w:rPr>
          <w:b/>
          <w:sz w:val="28"/>
          <w:szCs w:val="28"/>
          <w:lang w:val="kk-KZ"/>
        </w:rPr>
      </w:pPr>
    </w:p>
    <w:p w:rsidR="009804EA" w:rsidRPr="00035F7A" w:rsidRDefault="009804EA" w:rsidP="00ED0240">
      <w:pPr>
        <w:jc w:val="center"/>
        <w:rPr>
          <w:b/>
          <w:caps/>
          <w:sz w:val="28"/>
          <w:szCs w:val="28"/>
          <w:lang w:val="kk-KZ"/>
        </w:rPr>
      </w:pPr>
      <w:r w:rsidRPr="00035F7A">
        <w:rPr>
          <w:b/>
          <w:caps/>
          <w:sz w:val="28"/>
          <w:szCs w:val="28"/>
          <w:lang w:val="kk-KZ"/>
        </w:rPr>
        <w:t>Тегіс цилиндрлі қосылыстардағы отырғызулардың дәлдік шектері мен параметрлерін  анықтау.</w:t>
      </w:r>
    </w:p>
    <w:p w:rsidR="009804EA" w:rsidRPr="00035F7A" w:rsidRDefault="009804EA" w:rsidP="00ED0240">
      <w:pPr>
        <w:pStyle w:val="2"/>
        <w:ind w:firstLine="720"/>
        <w:jc w:val="both"/>
        <w:rPr>
          <w:b w:val="0"/>
          <w:szCs w:val="28"/>
          <w:lang w:val="kk-KZ"/>
        </w:rPr>
      </w:pPr>
      <w:r w:rsidRPr="00035F7A">
        <w:rPr>
          <w:b w:val="0"/>
          <w:szCs w:val="28"/>
          <w:lang w:val="kk-KZ"/>
        </w:rPr>
        <w:t xml:space="preserve">Номинальды өлшем – инженерлік есептеулер негізінде сызбада көрсетілетін өлшем; ауытқуларды осы өлшем бойынша  анықтап қояды. Нақты өлшем- шекті қателік жіберумен өлшенген өлшем. Шекті өлшемдер – екі шекті дәлдік шекті өлшемдер (ең үлкен және ең кіші), олардың арасында жарамды бөлшектің нақты өлшемі болуы тиіс не осы өлшемдерге тең болуы мүмкін. Ауытқу (жоғарғы және төменгі) – бұл шекті өлшем (ең үлкен не ең кіші)  мен номинальды өлшемнің айырмасы. Дәлдік шегі – ең үлкен  және ең кіші шекті өлшемдер айырмасы немесе жоғарғы және төменгі ауытқулардың алгебралық айырмасының абсолюттік мәні. Дәлдік шегі алаңының дәлдік шектен айырмашылығы, ол номинальды өлшемнің мәнін ғана анықтап қоймай, дәлдік шектің осы өлшемге қатысты орналасуын да көрсетеді.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Шекті ауытқуларды белгілеу ережелері ГОСТ 2.307-68 стандартында көрсетілген. Бөлшектерді  бір-бірімен қосу, қиыстыру сипаты </w:t>
      </w:r>
      <w:r w:rsidRPr="00035F7A">
        <w:rPr>
          <w:b/>
          <w:snapToGrid w:val="0"/>
          <w:sz w:val="28"/>
          <w:szCs w:val="28"/>
          <w:lang w:val="kk-KZ"/>
        </w:rPr>
        <w:t xml:space="preserve">отырғызу </w:t>
      </w:r>
      <w:r w:rsidRPr="00035F7A">
        <w:rPr>
          <w:snapToGrid w:val="0"/>
          <w:sz w:val="28"/>
          <w:szCs w:val="28"/>
          <w:lang w:val="kk-KZ"/>
        </w:rPr>
        <w:t>деп аталады. Қозғалмалы отырғызуда саңылау болатын болса, қозғалмайтын отырғызуда керілу орын алады. Қозғалмайтын отырғызуларға өтпелі деп аталатын отырғызуларды жатқызуға болады, мұнда қосылыс саңылаулы да керілулі де болуы мүмкін. Дәлдік шектер мен отырғызулар кестелері тесік жүйесі және білік жүйесі бойынша жасалынған. Тесік жүйесінде берілген өлшемдер мен қосылыс дәлдігі бойынша қажетті отырғызуды осы негізгі бөлшек - тесіктің шекті өлшемдерін өзгертпей, тек  біліктің шекті өлшемдерін өзгерту арқылы алады (</w:t>
      </w:r>
      <w:r w:rsidR="00F43FD0">
        <w:rPr>
          <w:snapToGrid w:val="0"/>
          <w:sz w:val="28"/>
          <w:szCs w:val="28"/>
          <w:lang w:val="kk-KZ"/>
        </w:rPr>
        <w:t>7</w:t>
      </w:r>
      <w:r w:rsidRPr="00035F7A">
        <w:rPr>
          <w:snapToGrid w:val="0"/>
          <w:sz w:val="28"/>
          <w:szCs w:val="28"/>
          <w:lang w:val="kk-KZ"/>
        </w:rPr>
        <w:t>.1 сурет). «Тесік» термині ішкі (орап алатын) элементтерді білдіретін болса, «білік» деп - сыртқы (оралынып алатын) элементтерді айтады. Білік жүйесінде негізгі бөлшек ретінде білік қарастырылады, ал қажетті отырғызуды тесіктің шекті өлшемдерін өзгерту арқылы алады (</w:t>
      </w:r>
      <w:r w:rsidR="0065215A">
        <w:rPr>
          <w:snapToGrid w:val="0"/>
          <w:sz w:val="28"/>
          <w:szCs w:val="28"/>
          <w:lang w:val="kk-KZ"/>
        </w:rPr>
        <w:t>6</w:t>
      </w:r>
      <w:r w:rsidRPr="00035F7A">
        <w:rPr>
          <w:snapToGrid w:val="0"/>
          <w:sz w:val="28"/>
          <w:szCs w:val="28"/>
          <w:lang w:val="kk-KZ"/>
        </w:rPr>
        <w:t>.1 сурет).</w:t>
      </w:r>
    </w:p>
    <w:p w:rsidR="009804EA" w:rsidRPr="00035F7A" w:rsidRDefault="009804EA" w:rsidP="00ED0240">
      <w:pPr>
        <w:ind w:firstLine="720"/>
        <w:jc w:val="both"/>
        <w:rPr>
          <w:snapToGrid w:val="0"/>
          <w:sz w:val="28"/>
          <w:szCs w:val="28"/>
          <w:lang w:val="kk-KZ"/>
        </w:rPr>
      </w:pPr>
    </w:p>
    <w:p w:rsidR="009804EA" w:rsidRPr="00035F7A" w:rsidRDefault="00057F89" w:rsidP="00ED0240">
      <w:pPr>
        <w:ind w:firstLine="720"/>
        <w:jc w:val="both"/>
        <w:rPr>
          <w:i/>
          <w:snapToGrid w:val="0"/>
          <w:sz w:val="28"/>
          <w:szCs w:val="28"/>
          <w:lang w:val="kk-KZ"/>
        </w:rPr>
      </w:pPr>
      <w:r w:rsidRPr="00057F89">
        <w:rPr>
          <w:b/>
          <w:noProof/>
          <w:sz w:val="28"/>
          <w:szCs w:val="28"/>
        </w:rPr>
        <w:pict>
          <v:shape id="_x0000_s1175" type="#_x0000_t202" style="position:absolute;left:0;text-align:left;margin-left:18.75pt;margin-top:4.95pt;width:161.65pt;height:36.65pt;z-index:251645952" filled="f" stroked="f" strokeweight="1pt">
            <v:textbox style="mso-next-textbox:#_x0000_s1175">
              <w:txbxContent>
                <w:p w:rsidR="00E60A40" w:rsidRPr="004E1AB3" w:rsidRDefault="00E60A40">
                  <w:pPr>
                    <w:rPr>
                      <w:b/>
                    </w:rPr>
                  </w:pPr>
                  <w:r>
                    <w:rPr>
                      <w:b/>
                      <w:lang w:val="kk-KZ"/>
                    </w:rPr>
                    <w:t>Негізгі тесіктің дәлдік шегі алаңы</w:t>
                  </w:r>
                </w:p>
              </w:txbxContent>
            </v:textbox>
          </v:shape>
        </w:pict>
      </w:r>
      <w:r w:rsidRPr="00057F89">
        <w:rPr>
          <w:b/>
          <w:noProof/>
          <w:sz w:val="28"/>
          <w:szCs w:val="28"/>
        </w:rPr>
        <w:pict>
          <v:shape id="_x0000_s1158" type="#_x0000_t202" style="position:absolute;left:0;text-align:left;margin-left:257.85pt;margin-top:4.2pt;width:160.35pt;height:37.2pt;z-index:251628544" filled="f" stroked="f" strokeweight="1pt">
            <v:textbox style="mso-next-textbox:#_x0000_s1158">
              <w:txbxContent>
                <w:p w:rsidR="00E60A40" w:rsidRPr="004E1AB3" w:rsidRDefault="00E60A40">
                  <w:pPr>
                    <w:rPr>
                      <w:b/>
                    </w:rPr>
                  </w:pPr>
                  <w:r>
                    <w:rPr>
                      <w:b/>
                      <w:lang w:val="kk-KZ"/>
                    </w:rPr>
                    <w:t>Тесіктердің дәлдік шектері алаңдары</w:t>
                  </w:r>
                </w:p>
              </w:txbxContent>
            </v:textbox>
          </v:shape>
        </w:pict>
      </w:r>
    </w:p>
    <w:p w:rsidR="009804EA" w:rsidRPr="00035F7A" w:rsidRDefault="00057F89" w:rsidP="00ED0240">
      <w:pPr>
        <w:ind w:firstLine="720"/>
        <w:jc w:val="both"/>
        <w:rPr>
          <w:i/>
          <w:snapToGrid w:val="0"/>
          <w:sz w:val="28"/>
          <w:szCs w:val="28"/>
          <w:lang w:val="kk-KZ"/>
        </w:rPr>
      </w:pPr>
      <w:r>
        <w:rPr>
          <w:i/>
          <w:noProof/>
          <w:sz w:val="28"/>
          <w:szCs w:val="28"/>
        </w:rPr>
        <w:pict>
          <v:line id="_x0000_s1190" style="position:absolute;left:0;text-align:left;z-index:251661312" from="351pt,6.4pt" to="404.2pt,10.65pt"/>
        </w:pict>
      </w:r>
      <w:r>
        <w:rPr>
          <w:i/>
          <w:noProof/>
          <w:sz w:val="28"/>
          <w:szCs w:val="28"/>
        </w:rPr>
        <w:pict>
          <v:line id="_x0000_s1177" style="position:absolute;left:0;text-align:left;z-index:251648000" from="15.05pt,7.85pt" to="143.95pt,7.85pt" strokeweight="1pt"/>
        </w:pict>
      </w:r>
      <w:r>
        <w:rPr>
          <w:i/>
          <w:noProof/>
          <w:sz w:val="28"/>
          <w:szCs w:val="28"/>
        </w:rPr>
        <w:pict>
          <v:line id="_x0000_s1176" style="position:absolute;left:0;text-align:left;flip:x y;z-index:251646976" from="15.05pt,7.85pt" to="45.75pt,52.9pt" strokeweight="1pt"/>
        </w:pict>
      </w:r>
      <w:r>
        <w:rPr>
          <w:i/>
          <w:noProof/>
          <w:sz w:val="28"/>
          <w:szCs w:val="28"/>
        </w:rPr>
        <w:pict>
          <v:rect id="_x0000_s1173" style="position:absolute;left:0;text-align:left;margin-left:166.05pt;margin-top:3.6pt;width:27.05pt;height:18.3pt;z-index:251643904" strokeweight="1pt"/>
        </w:pict>
      </w:r>
      <w:r>
        <w:rPr>
          <w:i/>
          <w:noProof/>
          <w:sz w:val="28"/>
          <w:szCs w:val="28"/>
        </w:rPr>
        <w:pict>
          <v:line id="_x0000_s1167" style="position:absolute;left:0;text-align:left;flip:x;z-index:251637760" from="278.2pt,7.85pt" to="351.05pt,103.65pt" strokeweight="1pt"/>
        </w:pict>
      </w:r>
      <w:r>
        <w:rPr>
          <w:i/>
          <w:noProof/>
          <w:sz w:val="28"/>
          <w:szCs w:val="28"/>
        </w:rPr>
        <w:pict>
          <v:line id="_x0000_s1166" style="position:absolute;left:0;text-align:left;flip:x;z-index:251636736" from="316pt,7.85pt" to="351.7pt,71.25pt" strokeweight="1pt"/>
        </w:pict>
      </w:r>
      <w:r>
        <w:rPr>
          <w:i/>
          <w:noProof/>
          <w:sz w:val="28"/>
          <w:szCs w:val="28"/>
        </w:rPr>
        <w:pict>
          <v:line id="_x0000_s1165" style="position:absolute;left:0;text-align:left;flip:x;z-index:251635712" from="351pt,6.4pt" to="352.2pt,55.05pt" strokeweight="1pt"/>
        </w:pict>
      </w:r>
      <w:r>
        <w:rPr>
          <w:i/>
          <w:noProof/>
          <w:sz w:val="28"/>
          <w:szCs w:val="28"/>
        </w:rPr>
        <w:pict>
          <v:line id="_x0000_s1160" style="position:absolute;left:0;text-align:left;z-index:251630592" from="254.2pt,7.4pt" to="352.4pt,7.85pt" strokeweight="1pt"/>
        </w:pict>
      </w:r>
      <w:r>
        <w:rPr>
          <w:i/>
          <w:noProof/>
          <w:sz w:val="28"/>
          <w:szCs w:val="28"/>
        </w:rPr>
        <w:pict>
          <v:line id="_x0000_s1159" style="position:absolute;left:0;text-align:left;flip:x y;z-index:251629568" from="351pt,6.4pt" to="381.8pt,28.95pt" strokeweight="1pt"/>
        </w:pict>
      </w:r>
      <w:r>
        <w:rPr>
          <w:i/>
          <w:noProof/>
          <w:sz w:val="28"/>
          <w:szCs w:val="28"/>
        </w:rPr>
        <w:pict>
          <v:rect id="_x0000_s1155" style="position:absolute;left:0;text-align:left;margin-left:404.3pt;margin-top:3.1pt;width:26.85pt;height:18.55pt;z-index:251625472" strokeweight="1pt"/>
        </w:pict>
      </w:r>
    </w:p>
    <w:p w:rsidR="009804EA" w:rsidRPr="00035F7A" w:rsidRDefault="00057F89" w:rsidP="00ED0240">
      <w:pPr>
        <w:ind w:firstLine="720"/>
        <w:jc w:val="both"/>
        <w:rPr>
          <w:i/>
          <w:snapToGrid w:val="0"/>
          <w:sz w:val="28"/>
          <w:szCs w:val="28"/>
          <w:lang w:val="kk-KZ"/>
        </w:rPr>
      </w:pPr>
      <w:r>
        <w:rPr>
          <w:i/>
          <w:noProof/>
          <w:sz w:val="28"/>
          <w:szCs w:val="28"/>
        </w:rPr>
        <w:pict>
          <v:line id="_x0000_s1185" style="position:absolute;left:0;text-align:left;flip:x;z-index:251656192" from="103.45pt,5.8pt" to="179.6pt,104.45pt" strokeweight="1pt"/>
        </w:pict>
      </w:r>
      <w:r>
        <w:rPr>
          <w:i/>
          <w:noProof/>
          <w:sz w:val="28"/>
          <w:szCs w:val="28"/>
        </w:rPr>
        <w:pict>
          <v:rect id="_x0000_s1172" style="position:absolute;left:0;text-align:left;margin-left:132.9pt;margin-top:12.85pt;width:27.05pt;height:18.35pt;z-index:251642880" strokeweight="1pt"/>
        </w:pict>
      </w:r>
      <w:r>
        <w:rPr>
          <w:i/>
          <w:noProof/>
          <w:sz w:val="28"/>
          <w:szCs w:val="28"/>
        </w:rPr>
        <w:pict>
          <v:rect id="_x0000_s1154" style="position:absolute;left:0;text-align:left;margin-left:371.35pt;margin-top:12.7pt;width:26.85pt;height:18.65pt;z-index:251624448" strokeweight="1pt"/>
        </w:pict>
      </w:r>
    </w:p>
    <w:p w:rsidR="009804EA" w:rsidRPr="00035F7A" w:rsidRDefault="00057F89" w:rsidP="00ED0240">
      <w:pPr>
        <w:ind w:firstLine="720"/>
        <w:jc w:val="center"/>
        <w:rPr>
          <w:b/>
          <w:snapToGrid w:val="0"/>
          <w:sz w:val="28"/>
          <w:szCs w:val="28"/>
          <w:lang w:val="kk-KZ"/>
        </w:rPr>
      </w:pPr>
      <w:r>
        <w:rPr>
          <w:b/>
          <w:noProof/>
          <w:sz w:val="28"/>
          <w:szCs w:val="28"/>
        </w:rPr>
        <w:pict>
          <v:line id="_x0000_s1184" style="position:absolute;left:0;text-align:left;flip:x;z-index:251655168" from="103.45pt,15.1pt" to="146.45pt,88.35pt" strokeweight="1pt"/>
        </w:pict>
      </w:r>
      <w:r>
        <w:rPr>
          <w:b/>
          <w:noProof/>
          <w:sz w:val="28"/>
          <w:szCs w:val="28"/>
        </w:rPr>
        <w:pict>
          <v:rect id="_x0000_s1174" style="position:absolute;left:0;text-align:left;margin-left:43.3pt;margin-top:12.25pt;width:146.1pt;height:22.55pt;z-index:251644928" filled="f" strokeweight="1pt"/>
        </w:pict>
      </w:r>
    </w:p>
    <w:p w:rsidR="009804EA" w:rsidRPr="00035F7A" w:rsidRDefault="00057F89" w:rsidP="00ED0240">
      <w:pPr>
        <w:ind w:firstLine="720"/>
        <w:jc w:val="center"/>
        <w:rPr>
          <w:b/>
          <w:snapToGrid w:val="0"/>
          <w:sz w:val="28"/>
          <w:szCs w:val="28"/>
          <w:lang w:val="kk-KZ"/>
        </w:rPr>
      </w:pPr>
      <w:r>
        <w:rPr>
          <w:b/>
          <w:noProof/>
          <w:sz w:val="28"/>
          <w:szCs w:val="28"/>
        </w:rPr>
        <w:pict>
          <v:shape id="_x0000_s1179" type="#_x0000_t202" style="position:absolute;left:0;text-align:left;margin-left:-.7pt;margin-top:7.45pt;width:21.5pt;height:25.35pt;z-index:251650048" filled="f" stroked="f" strokeweight="1pt">
            <v:textbox style="mso-next-textbox:#_x0000_s1179">
              <w:txbxContent>
                <w:p w:rsidR="00E60A40" w:rsidRPr="004E1AB3" w:rsidRDefault="00E60A40">
                  <w:pPr>
                    <w:rPr>
                      <w:b/>
                      <w:sz w:val="28"/>
                      <w:szCs w:val="28"/>
                    </w:rPr>
                  </w:pPr>
                  <w:r>
                    <w:rPr>
                      <w:b/>
                      <w:sz w:val="28"/>
                      <w:szCs w:val="28"/>
                    </w:rPr>
                    <w:t>0</w:t>
                  </w:r>
                </w:p>
              </w:txbxContent>
            </v:textbox>
          </v:shape>
        </w:pict>
      </w:r>
      <w:r>
        <w:rPr>
          <w:b/>
          <w:noProof/>
          <w:sz w:val="28"/>
          <w:szCs w:val="28"/>
        </w:rPr>
        <w:pict>
          <v:shape id="_x0000_s1178" type="#_x0000_t202" style="position:absolute;left:0;text-align:left;margin-left:16.3pt;margin-top:3.2pt;width:20.85pt;height:33.85pt;z-index:251649024" filled="f" stroked="f" strokeweight="1pt">
            <v:textbox style="mso-next-textbox:#_x0000_s1178">
              <w:txbxContent>
                <w:p w:rsidR="00E60A40" w:rsidRDefault="00E60A40">
                  <w:pPr>
                    <w:spacing w:line="200" w:lineRule="exact"/>
                    <w:rPr>
                      <w:sz w:val="32"/>
                      <w:szCs w:val="32"/>
                    </w:rPr>
                  </w:pPr>
                  <w:r>
                    <w:rPr>
                      <w:sz w:val="32"/>
                      <w:szCs w:val="32"/>
                    </w:rPr>
                    <w:sym w:font="Symbol" w:char="F02B"/>
                  </w:r>
                </w:p>
                <w:p w:rsidR="00E60A40" w:rsidRDefault="00E60A40">
                  <w:pPr>
                    <w:spacing w:line="160" w:lineRule="exact"/>
                    <w:rPr>
                      <w:sz w:val="32"/>
                      <w:szCs w:val="32"/>
                    </w:rPr>
                  </w:pPr>
                </w:p>
                <w:p w:rsidR="00E60A40" w:rsidRDefault="00E60A40">
                  <w:pPr>
                    <w:spacing w:line="160" w:lineRule="exact"/>
                    <w:rPr>
                      <w:sz w:val="32"/>
                      <w:szCs w:val="32"/>
                    </w:rPr>
                  </w:pPr>
                  <w:r>
                    <w:rPr>
                      <w:sz w:val="32"/>
                      <w:szCs w:val="32"/>
                    </w:rPr>
                    <w:t>-</w:t>
                  </w:r>
                </w:p>
              </w:txbxContent>
            </v:textbox>
          </v:shape>
        </w:pict>
      </w:r>
      <w:r>
        <w:rPr>
          <w:b/>
          <w:noProof/>
          <w:sz w:val="28"/>
          <w:szCs w:val="28"/>
        </w:rPr>
        <w:pict>
          <v:rect id="_x0000_s1171" style="position:absolute;left:0;text-align:left;margin-left:94.85pt;margin-top:4.6pt;width:27pt;height:18.35pt;z-index:251641856" strokeweight="1pt"/>
        </w:pict>
      </w:r>
      <w:r>
        <w:rPr>
          <w:b/>
          <w:noProof/>
          <w:sz w:val="28"/>
          <w:szCs w:val="28"/>
        </w:rPr>
        <w:pict>
          <v:shape id="_x0000_s1162" type="#_x0000_t202" style="position:absolute;left:0;text-align:left;margin-left:240.4pt;margin-top:7.8pt;width:21.35pt;height:25.7pt;z-index:251632640" filled="f" stroked="f" strokeweight="1pt">
            <v:textbox style="mso-next-textbox:#_x0000_s1162">
              <w:txbxContent>
                <w:p w:rsidR="00E60A40" w:rsidRPr="004E1AB3" w:rsidRDefault="00E60A40">
                  <w:pPr>
                    <w:rPr>
                      <w:b/>
                      <w:sz w:val="28"/>
                      <w:szCs w:val="28"/>
                    </w:rPr>
                  </w:pPr>
                  <w:r>
                    <w:rPr>
                      <w:b/>
                      <w:sz w:val="28"/>
                      <w:szCs w:val="28"/>
                    </w:rPr>
                    <w:t>0</w:t>
                  </w:r>
                </w:p>
              </w:txbxContent>
            </v:textbox>
          </v:shape>
        </w:pict>
      </w:r>
      <w:r>
        <w:rPr>
          <w:b/>
          <w:noProof/>
          <w:sz w:val="28"/>
          <w:szCs w:val="28"/>
        </w:rPr>
        <w:pict>
          <v:shape id="_x0000_s1161" type="#_x0000_t202" style="position:absolute;left:0;text-align:left;margin-left:255.4pt;margin-top:3.4pt;width:20.75pt;height:34.4pt;z-index:251631616" filled="f" stroked="f" strokeweight="1pt">
            <v:textbox style="mso-next-textbox:#_x0000_s1161">
              <w:txbxContent>
                <w:p w:rsidR="00E60A40" w:rsidRDefault="00E60A40">
                  <w:pPr>
                    <w:spacing w:line="200" w:lineRule="exact"/>
                    <w:rPr>
                      <w:sz w:val="32"/>
                      <w:szCs w:val="32"/>
                    </w:rPr>
                  </w:pPr>
                  <w:r>
                    <w:rPr>
                      <w:sz w:val="32"/>
                      <w:szCs w:val="32"/>
                    </w:rPr>
                    <w:sym w:font="Symbol" w:char="F02B"/>
                  </w:r>
                </w:p>
                <w:p w:rsidR="00E60A40" w:rsidRDefault="00E60A40">
                  <w:pPr>
                    <w:spacing w:line="160" w:lineRule="exact"/>
                    <w:rPr>
                      <w:sz w:val="32"/>
                      <w:szCs w:val="32"/>
                    </w:rPr>
                  </w:pPr>
                </w:p>
                <w:p w:rsidR="00E60A40" w:rsidRDefault="00E60A40">
                  <w:pPr>
                    <w:spacing w:line="160" w:lineRule="exact"/>
                    <w:rPr>
                      <w:sz w:val="32"/>
                      <w:szCs w:val="32"/>
                    </w:rPr>
                  </w:pPr>
                  <w:r>
                    <w:rPr>
                      <w:sz w:val="32"/>
                      <w:szCs w:val="32"/>
                    </w:rPr>
                    <w:t>-</w:t>
                  </w:r>
                </w:p>
              </w:txbxContent>
            </v:textbox>
          </v:shape>
        </w:pict>
      </w:r>
      <w:r>
        <w:rPr>
          <w:b/>
          <w:noProof/>
          <w:sz w:val="28"/>
          <w:szCs w:val="28"/>
        </w:rPr>
        <w:pict>
          <v:rect id="_x0000_s1153" style="position:absolute;left:0;text-align:left;margin-left:333.5pt;margin-top:4.9pt;width:26.85pt;height:18.55pt;z-index:251623424" strokeweight="1pt"/>
        </w:pict>
      </w:r>
    </w:p>
    <w:p w:rsidR="009804EA" w:rsidRPr="00035F7A" w:rsidRDefault="00057F89" w:rsidP="00ED0240">
      <w:pPr>
        <w:ind w:firstLine="720"/>
        <w:jc w:val="center"/>
        <w:rPr>
          <w:b/>
          <w:snapToGrid w:val="0"/>
          <w:sz w:val="28"/>
          <w:szCs w:val="28"/>
          <w:lang w:val="kk-KZ"/>
        </w:rPr>
      </w:pPr>
      <w:r>
        <w:rPr>
          <w:b/>
          <w:noProof/>
          <w:sz w:val="28"/>
          <w:szCs w:val="28"/>
        </w:rPr>
        <w:pict>
          <v:line id="_x0000_s1188" style="position:absolute;left:0;text-align:left;flip:y;z-index:251659264" from="257.2pt,3.25pt" to="257.9pt,68.75pt">
            <v:stroke endarrow="block"/>
          </v:line>
        </w:pict>
      </w:r>
      <w:r>
        <w:rPr>
          <w:b/>
          <w:noProof/>
          <w:sz w:val="28"/>
          <w:szCs w:val="28"/>
        </w:rPr>
        <w:pict>
          <v:line id="_x0000_s1186" style="position:absolute;left:0;text-align:left;flip:y;z-index:251657216" from="19.4pt,2.6pt" to="20.1pt,68.1pt">
            <v:stroke endarrow="block"/>
          </v:line>
        </w:pict>
      </w:r>
      <w:r>
        <w:rPr>
          <w:b/>
          <w:noProof/>
          <w:sz w:val="28"/>
          <w:szCs w:val="28"/>
        </w:rPr>
        <w:pict>
          <v:line id="_x0000_s1183" style="position:absolute;left:0;text-align:left;flip:x;z-index:251654144" from="103.45pt,8.25pt" to="104.7pt,56.15pt" strokeweight="1pt"/>
        </w:pict>
      </w:r>
      <w:r>
        <w:rPr>
          <w:b/>
          <w:noProof/>
          <w:sz w:val="28"/>
          <w:szCs w:val="28"/>
        </w:rPr>
        <w:pict>
          <v:rect id="_x0000_s1170" style="position:absolute;left:0;text-align:left;margin-left:60.5pt;margin-top:2.6pt;width:27pt;height:18.35pt;z-index:251640832" strokeweight="1pt"/>
        </w:pict>
      </w:r>
      <w:r>
        <w:rPr>
          <w:b/>
          <w:noProof/>
          <w:sz w:val="28"/>
          <w:szCs w:val="28"/>
        </w:rPr>
        <w:pict>
          <v:line id="_x0000_s1168" style="position:absolute;left:0;text-align:left;z-index:251638784" from="15.2pt,2.6pt" to="215.3pt,2.6pt" strokeweight="1pt"/>
        </w:pict>
      </w:r>
      <w:r>
        <w:rPr>
          <w:b/>
          <w:noProof/>
          <w:sz w:val="28"/>
          <w:szCs w:val="28"/>
        </w:rPr>
        <w:pict>
          <v:rect id="_x0000_s1156" style="position:absolute;left:0;text-align:left;margin-left:281pt;margin-top:3.65pt;width:145.2pt;height:22.9pt;z-index:251626496" filled="f" strokeweight="1pt"/>
        </w:pict>
      </w:r>
      <w:r>
        <w:rPr>
          <w:b/>
          <w:noProof/>
          <w:sz w:val="28"/>
          <w:szCs w:val="28"/>
        </w:rPr>
        <w:pict>
          <v:rect id="_x0000_s1152" style="position:absolute;left:0;text-align:left;margin-left:299.35pt;margin-top:3.05pt;width:26.85pt;height:18.65pt;z-index:251622400" strokeweight="1pt"/>
        </w:pict>
      </w:r>
      <w:r>
        <w:rPr>
          <w:b/>
          <w:noProof/>
          <w:sz w:val="28"/>
          <w:szCs w:val="28"/>
        </w:rPr>
        <w:pict>
          <v:line id="_x0000_s1150" style="position:absolute;left:0;text-align:left;z-index:251620352" from="254.4pt,3.05pt" to="453.3pt,3.05pt" strokeweight="1pt"/>
        </w:pict>
      </w:r>
    </w:p>
    <w:p w:rsidR="009804EA" w:rsidRPr="00035F7A" w:rsidRDefault="00057F89" w:rsidP="00ED0240">
      <w:pPr>
        <w:ind w:firstLine="720"/>
        <w:jc w:val="center"/>
        <w:rPr>
          <w:b/>
          <w:snapToGrid w:val="0"/>
          <w:sz w:val="28"/>
          <w:szCs w:val="28"/>
          <w:lang w:val="kk-KZ"/>
        </w:rPr>
      </w:pPr>
      <w:r>
        <w:rPr>
          <w:b/>
          <w:noProof/>
          <w:sz w:val="28"/>
          <w:szCs w:val="28"/>
        </w:rPr>
        <w:pict>
          <v:shape id="_x0000_s1189" type="#_x0000_t202" style="position:absolute;left:0;text-align:left;margin-left:232pt;margin-top:9.05pt;width:37.1pt;height:28.2pt;z-index:251660288" filled="f" stroked="f">
            <v:textbox style="layout-flow:vertical;mso-layout-flow-alt:bottom-to-top;mso-next-textbox:#_x0000_s1189">
              <w:txbxContent>
                <w:p w:rsidR="00E60A40" w:rsidRDefault="00E60A40">
                  <w:pPr>
                    <w:rPr>
                      <w:vertAlign w:val="subscript"/>
                    </w:rPr>
                  </w:pPr>
                  <w:proofErr w:type="gramStart"/>
                  <w:r>
                    <w:rPr>
                      <w:lang w:val="en-US"/>
                    </w:rPr>
                    <w:t>d</w:t>
                  </w:r>
                  <w:r>
                    <w:rPr>
                      <w:vertAlign w:val="subscript"/>
                    </w:rPr>
                    <w:t>НС</w:t>
                  </w:r>
                  <w:proofErr w:type="gramEnd"/>
                </w:p>
              </w:txbxContent>
            </v:textbox>
          </v:shape>
        </w:pict>
      </w:r>
      <w:r>
        <w:rPr>
          <w:b/>
          <w:noProof/>
          <w:sz w:val="28"/>
          <w:szCs w:val="28"/>
        </w:rPr>
        <w:pict>
          <v:shape id="_x0000_s1187" type="#_x0000_t202" style="position:absolute;left:0;text-align:left;margin-left:-6.7pt;margin-top:8.4pt;width:37.1pt;height:28.2pt;z-index:251658240" filled="f" stroked="f">
            <v:textbox style="layout-flow:vertical;mso-layout-flow-alt:bottom-to-top;mso-next-textbox:#_x0000_s1187">
              <w:txbxContent>
                <w:p w:rsidR="00E60A40" w:rsidRDefault="00E60A40">
                  <w:pPr>
                    <w:rPr>
                      <w:vertAlign w:val="subscript"/>
                    </w:rPr>
                  </w:pPr>
                  <w:proofErr w:type="gramStart"/>
                  <w:r>
                    <w:rPr>
                      <w:lang w:val="en-US"/>
                    </w:rPr>
                    <w:t>d</w:t>
                  </w:r>
                  <w:r>
                    <w:rPr>
                      <w:vertAlign w:val="subscript"/>
                    </w:rPr>
                    <w:t>НС</w:t>
                  </w:r>
                  <w:proofErr w:type="gramEnd"/>
                </w:p>
              </w:txbxContent>
            </v:textbox>
          </v:shape>
        </w:pict>
      </w:r>
      <w:r>
        <w:rPr>
          <w:b/>
          <w:noProof/>
          <w:sz w:val="28"/>
          <w:szCs w:val="28"/>
        </w:rPr>
        <w:pict>
          <v:line id="_x0000_s1181" style="position:absolute;left:0;text-align:left;z-index:251652096" from="74pt,4.85pt" to="103.45pt,40.05pt" strokeweight="1pt"/>
        </w:pict>
      </w:r>
      <w:r>
        <w:rPr>
          <w:b/>
          <w:noProof/>
          <w:sz w:val="28"/>
          <w:szCs w:val="28"/>
        </w:rPr>
        <w:pict>
          <v:line id="_x0000_s1163" style="position:absolute;left:0;text-align:left;flip:x;z-index:251633664" from="342.5pt,10.45pt" to="344pt,40.55pt" strokeweight="1pt"/>
        </w:pict>
      </w:r>
    </w:p>
    <w:p w:rsidR="009804EA" w:rsidRPr="00035F7A" w:rsidRDefault="00057F89" w:rsidP="00ED0240">
      <w:pPr>
        <w:ind w:firstLine="720"/>
        <w:jc w:val="center"/>
        <w:rPr>
          <w:b/>
          <w:snapToGrid w:val="0"/>
          <w:sz w:val="28"/>
          <w:szCs w:val="28"/>
          <w:lang w:val="kk-KZ"/>
        </w:rPr>
      </w:pPr>
      <w:r>
        <w:rPr>
          <w:b/>
          <w:noProof/>
          <w:sz w:val="28"/>
          <w:szCs w:val="28"/>
        </w:rPr>
        <w:pict>
          <v:shape id="_x0000_s1157" type="#_x0000_t202" style="position:absolute;left:0;text-align:left;margin-left:345.55pt;margin-top:7.05pt;width:101.35pt;height:37.05pt;z-index:251627520" filled="f" stroked="f" strokeweight="1pt">
            <v:textbox style="mso-next-textbox:#_x0000_s1157">
              <w:txbxContent>
                <w:p w:rsidR="00E60A40" w:rsidRDefault="00E60A40">
                  <w:pPr>
                    <w:rPr>
                      <w:b/>
                      <w:lang w:val="kk-KZ"/>
                    </w:rPr>
                  </w:pPr>
                  <w:r>
                    <w:rPr>
                      <w:b/>
                      <w:lang w:val="kk-KZ"/>
                    </w:rPr>
                    <w:t>Негізгі біліктің</w:t>
                  </w:r>
                </w:p>
                <w:p w:rsidR="00E60A40" w:rsidRDefault="00E60A40">
                  <w:pPr>
                    <w:rPr>
                      <w:b/>
                    </w:rPr>
                  </w:pPr>
                  <w:r>
                    <w:rPr>
                      <w:b/>
                      <w:lang w:val="kk-KZ"/>
                    </w:rPr>
                    <w:t xml:space="preserve"> дәлдік шегі алаңы</w:t>
                  </w:r>
                </w:p>
                <w:p w:rsidR="00E60A40" w:rsidRDefault="00E60A40">
                  <w:pPr>
                    <w:rPr>
                      <w:b/>
                      <w:lang w:val="kk-KZ"/>
                    </w:rPr>
                  </w:pPr>
                  <w:r>
                    <w:rPr>
                      <w:b/>
                    </w:rPr>
                    <w:t xml:space="preserve"> основного вала</w:t>
                  </w:r>
                </w:p>
                <w:p w:rsidR="00E60A40" w:rsidRDefault="00E60A40">
                  <w:pPr>
                    <w:rPr>
                      <w:b/>
                      <w:lang w:val="kk-KZ"/>
                    </w:rPr>
                  </w:pPr>
                </w:p>
                <w:p w:rsidR="00E60A40" w:rsidRDefault="00E60A40">
                  <w:pPr>
                    <w:rPr>
                      <w:b/>
                      <w:lang w:val="kk-KZ"/>
                    </w:rPr>
                  </w:pPr>
                </w:p>
                <w:p w:rsidR="00E60A40" w:rsidRDefault="00E60A40">
                  <w:pPr>
                    <w:rPr>
                      <w:b/>
                      <w:lang w:val="kk-KZ"/>
                    </w:rPr>
                  </w:pPr>
                </w:p>
                <w:p w:rsidR="00E60A40" w:rsidRDefault="00E60A40">
                  <w:pPr>
                    <w:rPr>
                      <w:b/>
                      <w:lang w:val="kk-KZ"/>
                    </w:rPr>
                  </w:pPr>
                </w:p>
                <w:p w:rsidR="00E60A40" w:rsidRDefault="00E60A40">
                  <w:pPr>
                    <w:rPr>
                      <w:b/>
                      <w:lang w:val="kk-KZ"/>
                    </w:rPr>
                  </w:pPr>
                </w:p>
                <w:p w:rsidR="00E60A40" w:rsidRDefault="00E60A40">
                  <w:pPr>
                    <w:rPr>
                      <w:b/>
                      <w:lang w:val="kk-KZ"/>
                    </w:rPr>
                  </w:pPr>
                </w:p>
              </w:txbxContent>
            </v:textbox>
          </v:shape>
        </w:pict>
      </w:r>
      <w:r>
        <w:rPr>
          <w:b/>
          <w:noProof/>
          <w:sz w:val="28"/>
          <w:szCs w:val="28"/>
        </w:rPr>
        <w:pict>
          <v:shape id="_x0000_s1149" type="#_x0000_t202" style="position:absolute;left:0;text-align:left;margin-left:102.55pt;margin-top:7.05pt;width:124.55pt;height:38.45pt;z-index:251619328" filled="f" stroked="f" strokeweight="1pt">
            <v:textbox style="mso-next-textbox:#_x0000_s1149">
              <w:txbxContent>
                <w:p w:rsidR="00E60A40" w:rsidRDefault="00E60A40">
                  <w:pPr>
                    <w:rPr>
                      <w:b/>
                      <w:lang w:val="kk-KZ"/>
                    </w:rPr>
                  </w:pPr>
                  <w:r>
                    <w:rPr>
                      <w:b/>
                      <w:lang w:val="kk-KZ"/>
                    </w:rPr>
                    <w:t>Біліктердің дәлдік</w:t>
                  </w:r>
                </w:p>
                <w:p w:rsidR="00E60A40" w:rsidRDefault="00E60A40">
                  <w:pPr>
                    <w:rPr>
                      <w:b/>
                      <w:lang w:val="kk-KZ"/>
                    </w:rPr>
                  </w:pPr>
                  <w:r>
                    <w:rPr>
                      <w:b/>
                      <w:lang w:val="kk-KZ"/>
                    </w:rPr>
                    <w:t xml:space="preserve"> шектері алаңдары</w:t>
                  </w:r>
                </w:p>
              </w:txbxContent>
            </v:textbox>
          </v:shape>
        </w:pict>
      </w:r>
      <w:r>
        <w:rPr>
          <w:b/>
          <w:noProof/>
          <w:sz w:val="28"/>
          <w:szCs w:val="28"/>
        </w:rPr>
        <w:pict>
          <v:rect id="_x0000_s1169" style="position:absolute;left:0;text-align:left;margin-left:27.35pt;margin-top:5.65pt;width:27pt;height:18.3pt;z-index:251639808" strokeweight="1pt"/>
        </w:pict>
      </w:r>
      <w:r>
        <w:rPr>
          <w:b/>
          <w:noProof/>
          <w:sz w:val="28"/>
          <w:szCs w:val="28"/>
        </w:rPr>
        <w:pict>
          <v:rect id="_x0000_s1151" style="position:absolute;left:0;text-align:left;margin-left:266.4pt;margin-top:6.65pt;width:26.85pt;height:18.6pt;z-index:251621376" strokeweight="1pt"/>
        </w:pict>
      </w:r>
    </w:p>
    <w:p w:rsidR="009804EA" w:rsidRPr="00035F7A" w:rsidRDefault="00057F89" w:rsidP="00ED0240">
      <w:pPr>
        <w:ind w:firstLine="720"/>
        <w:jc w:val="center"/>
        <w:rPr>
          <w:b/>
          <w:snapToGrid w:val="0"/>
          <w:sz w:val="28"/>
          <w:szCs w:val="28"/>
          <w:lang w:val="kk-KZ"/>
        </w:rPr>
      </w:pPr>
      <w:r>
        <w:rPr>
          <w:b/>
          <w:noProof/>
          <w:sz w:val="28"/>
          <w:szCs w:val="28"/>
        </w:rPr>
        <w:pict>
          <v:line id="_x0000_s1182" style="position:absolute;left:0;text-align:left;z-index:251653120" from="103.45pt,7.85pt" to="225pt,7.85pt" strokeweight="1pt"/>
        </w:pict>
      </w:r>
      <w:r>
        <w:rPr>
          <w:b/>
          <w:noProof/>
          <w:sz w:val="28"/>
          <w:szCs w:val="28"/>
        </w:rPr>
        <w:pict>
          <v:line id="_x0000_s1180" style="position:absolute;left:0;text-align:left;z-index:251651072" from="55.55pt,-.6pt" to="105.9pt,9.3pt" strokeweight="1pt"/>
        </w:pict>
      </w:r>
      <w:r>
        <w:rPr>
          <w:b/>
          <w:noProof/>
          <w:sz w:val="28"/>
          <w:szCs w:val="28"/>
        </w:rPr>
        <w:pict>
          <v:line id="_x0000_s1164" style="position:absolute;left:0;text-align:left;z-index:251634688" from="342.05pt,9.15pt" to="444.8pt,9.3pt" strokeweight="1pt"/>
        </w:pict>
      </w:r>
    </w:p>
    <w:p w:rsidR="009804EA" w:rsidRPr="00035F7A" w:rsidRDefault="009804EA" w:rsidP="00ED0240">
      <w:pPr>
        <w:ind w:firstLine="720"/>
        <w:jc w:val="center"/>
        <w:rPr>
          <w:b/>
          <w:snapToGrid w:val="0"/>
          <w:sz w:val="28"/>
          <w:szCs w:val="28"/>
          <w:lang w:val="kk-KZ"/>
        </w:rPr>
      </w:pPr>
    </w:p>
    <w:p w:rsidR="009804EA" w:rsidRPr="00035F7A" w:rsidRDefault="00F43FD0" w:rsidP="00ED0240">
      <w:pPr>
        <w:ind w:firstLine="720"/>
        <w:jc w:val="center"/>
        <w:rPr>
          <w:b/>
          <w:i/>
          <w:snapToGrid w:val="0"/>
          <w:sz w:val="28"/>
          <w:szCs w:val="28"/>
          <w:lang w:val="kk-KZ"/>
        </w:rPr>
      </w:pPr>
      <w:r>
        <w:rPr>
          <w:b/>
          <w:snapToGrid w:val="0"/>
          <w:sz w:val="28"/>
          <w:szCs w:val="28"/>
          <w:lang w:val="kk-KZ"/>
        </w:rPr>
        <w:t>7</w:t>
      </w:r>
      <w:r w:rsidR="009804EA" w:rsidRPr="00035F7A">
        <w:rPr>
          <w:b/>
          <w:snapToGrid w:val="0"/>
          <w:sz w:val="28"/>
          <w:szCs w:val="28"/>
          <w:lang w:val="kk-KZ"/>
        </w:rPr>
        <w:t xml:space="preserve">.1 сурет. Тесік және білік жүйелері </w:t>
      </w:r>
    </w:p>
    <w:p w:rsidR="009804EA" w:rsidRPr="00035F7A" w:rsidRDefault="009804EA" w:rsidP="00ED0240">
      <w:pPr>
        <w:ind w:firstLine="720"/>
        <w:jc w:val="center"/>
        <w:rPr>
          <w:b/>
          <w:i/>
          <w:snapToGrid w:val="0"/>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lastRenderedPageBreak/>
        <w:t>Тесік және білік жүйелері жалпы бірдей тең деп қарастырылғанымен , тесік жүйесі экономикалық жағынан тиімді деп саналады. Бұл қажетті аспаптардың типтіөлшемді санының аз болатындына байланысты: біліктер тек бір кескішпен не бір шлифдөңгелекпен өңделеді, ал тесіктер – тек арнайы диаметрлі тесетін инструменттермен ғана өңделеді.</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Квалитеттер (дәлдік дәрежесі) жүйедегі дәлдік мәндерінің өзгеру сатылары жиынтығы. Тегіс қосылыстар үшін ГОСТ 25346-82 стандарты 21 квалитет бекітілген, олар дәлдік дәрежесі төмендеу ретіне қарай 01 – ден 19 – ға дейін нөмір берілген. Әр квалитеттің стандартты дәлдік шегі IT әріптерімен және квалитет нөмірімен (мысалы, IT01, IT5, IT14 және т.б.) белгіленеді. Дәлдік шегі бірлігі – номинальды өлшемнің функциясы болып табылатын дәлдік шектер жүйесі теңдеуіндегі  көбейткіштер. Тегіс цилиндрлі қосылыстар үшін дәлдік шегі бірлігін ИСО және ЕСДП-СЭВ тәуелділіктері бойынша былай анықтайды:5000 мм –ге дейінгі өлшемдер үшін </w:t>
      </w:r>
      <w:r w:rsidRPr="00035F7A">
        <w:rPr>
          <w:i/>
          <w:snapToGrid w:val="0"/>
          <w:position w:val="-10"/>
          <w:sz w:val="28"/>
          <w:szCs w:val="28"/>
        </w:rPr>
        <w:object w:dxaOrig="2340" w:dyaOrig="380">
          <v:shape id="_x0000_i1044" type="#_x0000_t75" style="width:117.15pt;height:19.35pt" o:ole="" fillcolor="window">
            <v:imagedata r:id="rId58" o:title=""/>
          </v:shape>
          <o:OLEObject Type="Embed" ProgID="Equation.3" ShapeID="_x0000_i1044" DrawAspect="Content" ObjectID="_1641633674" r:id="rId59"/>
        </w:object>
      </w:r>
      <w:r w:rsidRPr="00035F7A">
        <w:rPr>
          <w:snapToGrid w:val="0"/>
          <w:sz w:val="28"/>
          <w:szCs w:val="28"/>
          <w:lang w:val="kk-KZ"/>
        </w:rPr>
        <w:t xml:space="preserve"> 500мм-ден 10000 мм-ге дейінгі өлшемдер үшін </w:t>
      </w:r>
      <w:r w:rsidRPr="00035F7A">
        <w:rPr>
          <w:i/>
          <w:snapToGrid w:val="0"/>
          <w:sz w:val="28"/>
          <w:szCs w:val="28"/>
          <w:lang w:val="kk-KZ"/>
        </w:rPr>
        <w:t xml:space="preserve">I = </w:t>
      </w:r>
      <w:r w:rsidRPr="00035F7A">
        <w:rPr>
          <w:snapToGrid w:val="0"/>
          <w:sz w:val="28"/>
          <w:szCs w:val="28"/>
          <w:lang w:val="kk-KZ"/>
        </w:rPr>
        <w:t xml:space="preserve">0,004D +2,1 (мұнда </w:t>
      </w:r>
      <w:r w:rsidRPr="00035F7A">
        <w:rPr>
          <w:i/>
          <w:snapToGrid w:val="0"/>
          <w:sz w:val="28"/>
          <w:szCs w:val="28"/>
          <w:lang w:val="kk-KZ"/>
        </w:rPr>
        <w:t>D –</w:t>
      </w:r>
      <w:r w:rsidRPr="00035F7A">
        <w:rPr>
          <w:snapToGrid w:val="0"/>
          <w:sz w:val="28"/>
          <w:szCs w:val="28"/>
          <w:lang w:val="kk-KZ"/>
        </w:rPr>
        <w:t xml:space="preserve"> </w:t>
      </w:r>
      <w:r w:rsidRPr="00035F7A">
        <w:rPr>
          <w:i/>
          <w:snapToGrid w:val="0"/>
          <w:sz w:val="28"/>
          <w:szCs w:val="28"/>
          <w:lang w:val="kk-KZ"/>
        </w:rPr>
        <w:t>мм-де; i</w:t>
      </w:r>
      <w:r w:rsidRPr="00035F7A">
        <w:rPr>
          <w:snapToGrid w:val="0"/>
          <w:sz w:val="28"/>
          <w:szCs w:val="28"/>
          <w:lang w:val="kk-KZ"/>
        </w:rPr>
        <w:t xml:space="preserve"> не </w:t>
      </w:r>
      <w:r w:rsidRPr="00035F7A">
        <w:rPr>
          <w:i/>
          <w:snapToGrid w:val="0"/>
          <w:sz w:val="28"/>
          <w:szCs w:val="28"/>
          <w:lang w:val="kk-KZ"/>
        </w:rPr>
        <w:t>I –</w:t>
      </w:r>
      <w:r w:rsidRPr="00035F7A">
        <w:rPr>
          <w:snapToGrid w:val="0"/>
          <w:sz w:val="28"/>
          <w:szCs w:val="28"/>
          <w:lang w:val="kk-KZ"/>
        </w:rPr>
        <w:t xml:space="preserve"> </w:t>
      </w:r>
      <w:r w:rsidRPr="00035F7A">
        <w:rPr>
          <w:i/>
          <w:snapToGrid w:val="0"/>
          <w:sz w:val="28"/>
          <w:szCs w:val="28"/>
          <w:lang w:val="kk-KZ"/>
        </w:rPr>
        <w:t>мкм-де</w:t>
      </w:r>
      <w:r w:rsidRPr="00035F7A">
        <w:rPr>
          <w:snapToGrid w:val="0"/>
          <w:sz w:val="28"/>
          <w:szCs w:val="28"/>
          <w:lang w:val="kk-KZ"/>
        </w:rPr>
        <w:t>)</w:t>
      </w:r>
      <w:r w:rsidRPr="00035F7A">
        <w:rPr>
          <w:i/>
          <w:snapToGrid w:val="0"/>
          <w:sz w:val="28"/>
          <w:szCs w:val="28"/>
          <w:lang w:val="kk-KZ"/>
        </w:rPr>
        <w:t>.</w:t>
      </w:r>
      <w:r w:rsidRPr="00035F7A">
        <w:rPr>
          <w:snapToGrid w:val="0"/>
          <w:sz w:val="28"/>
          <w:szCs w:val="28"/>
          <w:lang w:val="kk-KZ"/>
        </w:rPr>
        <w:t xml:space="preserve"> </w:t>
      </w:r>
      <w:r w:rsidRPr="00035F7A">
        <w:rPr>
          <w:i/>
          <w:snapToGrid w:val="0"/>
          <w:sz w:val="28"/>
          <w:szCs w:val="28"/>
          <w:lang w:val="kk-KZ"/>
        </w:rPr>
        <w:t xml:space="preserve">D - </w:t>
      </w:r>
      <w:r w:rsidRPr="00035F7A">
        <w:rPr>
          <w:snapToGrid w:val="0"/>
          <w:sz w:val="28"/>
          <w:szCs w:val="28"/>
          <w:lang w:val="kk-KZ"/>
        </w:rPr>
        <w:t xml:space="preserve">өлшемдер интервалының орта геометриялық өлшемі, </w:t>
      </w:r>
      <w:r w:rsidRPr="00035F7A">
        <w:rPr>
          <w:snapToGrid w:val="0"/>
          <w:position w:val="-12"/>
          <w:sz w:val="28"/>
          <w:szCs w:val="28"/>
          <w:lang w:val="en-US"/>
        </w:rPr>
        <w:object w:dxaOrig="1400" w:dyaOrig="400">
          <v:shape id="_x0000_i1045" type="#_x0000_t75" style="width:69.85pt;height:20.4pt" o:ole="" fillcolor="window">
            <v:imagedata r:id="rId60" o:title=""/>
          </v:shape>
          <o:OLEObject Type="Embed" ProgID="Equation.3" ShapeID="_x0000_i1045" DrawAspect="Content" ObjectID="_1641633675" r:id="rId61"/>
        </w:object>
      </w:r>
      <w:r w:rsidRPr="00035F7A">
        <w:rPr>
          <w:snapToGrid w:val="0"/>
          <w:sz w:val="28"/>
          <w:szCs w:val="28"/>
          <w:lang w:val="kk-KZ"/>
        </w:rPr>
        <w:t xml:space="preserve">, Мұнда  </w:t>
      </w:r>
      <w:r w:rsidRPr="00035F7A">
        <w:rPr>
          <w:i/>
          <w:smallCaps/>
          <w:snapToGrid w:val="0"/>
          <w:sz w:val="28"/>
          <w:szCs w:val="28"/>
          <w:lang w:val="kk-KZ"/>
        </w:rPr>
        <w:t>D</w:t>
      </w:r>
      <w:r w:rsidRPr="00035F7A">
        <w:rPr>
          <w:i/>
          <w:smallCaps/>
          <w:snapToGrid w:val="0"/>
          <w:sz w:val="28"/>
          <w:szCs w:val="28"/>
          <w:vertAlign w:val="subscript"/>
          <w:lang w:val="kk-KZ"/>
        </w:rPr>
        <w:t>1</w:t>
      </w:r>
      <w:r w:rsidRPr="00035F7A">
        <w:rPr>
          <w:smallCaps/>
          <w:snapToGrid w:val="0"/>
          <w:sz w:val="28"/>
          <w:szCs w:val="28"/>
          <w:lang w:val="kk-KZ"/>
        </w:rPr>
        <w:t xml:space="preserve"> және </w:t>
      </w:r>
      <w:r w:rsidRPr="00035F7A">
        <w:rPr>
          <w:snapToGrid w:val="0"/>
          <w:sz w:val="28"/>
          <w:szCs w:val="28"/>
          <w:lang w:val="kk-KZ"/>
        </w:rPr>
        <w:t xml:space="preserve"> </w:t>
      </w:r>
      <w:r w:rsidRPr="00035F7A">
        <w:rPr>
          <w:i/>
          <w:snapToGrid w:val="0"/>
          <w:sz w:val="28"/>
          <w:szCs w:val="28"/>
          <w:lang w:val="kk-KZ"/>
        </w:rPr>
        <w:t>D</w:t>
      </w:r>
      <w:r w:rsidRPr="00035F7A">
        <w:rPr>
          <w:i/>
          <w:snapToGrid w:val="0"/>
          <w:sz w:val="28"/>
          <w:szCs w:val="28"/>
          <w:vertAlign w:val="subscript"/>
          <w:lang w:val="kk-KZ"/>
        </w:rPr>
        <w:t>2</w:t>
      </w:r>
      <w:r w:rsidRPr="00035F7A">
        <w:rPr>
          <w:i/>
          <w:snapToGrid w:val="0"/>
          <w:sz w:val="28"/>
          <w:szCs w:val="28"/>
          <w:lang w:val="kk-KZ"/>
        </w:rPr>
        <w:t xml:space="preserve"> </w:t>
      </w:r>
      <w:r w:rsidRPr="00035F7A">
        <w:rPr>
          <w:snapToGrid w:val="0"/>
          <w:sz w:val="28"/>
          <w:szCs w:val="28"/>
          <w:lang w:val="kk-KZ"/>
        </w:rPr>
        <w:t xml:space="preserve"> интервалдың шеткі өлшемдері.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Дәлдік шектер дәлдік шегі бірлігі деп аталатын бірлік пен «а» көбейтіндісі ретінде қарастыруға болады: </w:t>
      </w:r>
      <w:r w:rsidRPr="00035F7A">
        <w:rPr>
          <w:i/>
          <w:snapToGrid w:val="0"/>
          <w:sz w:val="28"/>
          <w:szCs w:val="28"/>
          <w:lang w:val="kk-KZ"/>
        </w:rPr>
        <w:t>Т = а</w:t>
      </w:r>
      <w:r w:rsidRPr="00035F7A">
        <w:rPr>
          <w:i/>
          <w:snapToGrid w:val="0"/>
          <w:sz w:val="28"/>
          <w:szCs w:val="28"/>
        </w:rPr>
        <w:sym w:font="Symbol" w:char="F0D7"/>
      </w:r>
      <w:r w:rsidRPr="00035F7A">
        <w:rPr>
          <w:i/>
          <w:snapToGrid w:val="0"/>
          <w:sz w:val="28"/>
          <w:szCs w:val="28"/>
          <w:lang w:val="kk-KZ"/>
        </w:rPr>
        <w:t xml:space="preserve"> i</w:t>
      </w:r>
      <w:r w:rsidRPr="00035F7A">
        <w:rPr>
          <w:snapToGrid w:val="0"/>
          <w:sz w:val="28"/>
          <w:szCs w:val="28"/>
          <w:lang w:val="kk-KZ"/>
        </w:rPr>
        <w:t xml:space="preserve"> немесе </w:t>
      </w:r>
      <w:r w:rsidRPr="00035F7A">
        <w:rPr>
          <w:i/>
          <w:snapToGrid w:val="0"/>
          <w:sz w:val="28"/>
          <w:szCs w:val="28"/>
          <w:lang w:val="kk-KZ"/>
        </w:rPr>
        <w:t xml:space="preserve">Т = а </w:t>
      </w:r>
      <w:r w:rsidRPr="00035F7A">
        <w:rPr>
          <w:i/>
          <w:snapToGrid w:val="0"/>
          <w:sz w:val="28"/>
          <w:szCs w:val="28"/>
        </w:rPr>
        <w:sym w:font="Symbol" w:char="F0D7"/>
      </w:r>
      <w:r w:rsidRPr="00035F7A">
        <w:rPr>
          <w:i/>
          <w:snapToGrid w:val="0"/>
          <w:sz w:val="28"/>
          <w:szCs w:val="28"/>
          <w:lang w:val="kk-KZ"/>
        </w:rPr>
        <w:t xml:space="preserve"> I. Г</w:t>
      </w:r>
      <w:r w:rsidRPr="00035F7A">
        <w:rPr>
          <w:snapToGrid w:val="0"/>
          <w:sz w:val="28"/>
          <w:szCs w:val="28"/>
          <w:lang w:val="kk-KZ"/>
        </w:rPr>
        <w:t xml:space="preserve">ОСТ 25346-82-де  10000 мм- ге дейінгі өлшемдер диапазоны 26 интервалға бөлінген.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Тесік және білік жүйесіндегі әр түрлі сипаттағы отырғызуларды қосылысатын бөлшектің дәлдік шегі алаңының орналасуын өзгерту арқылы алуға болады. Бұл орналасу негізгі негізгі ауытқумен анықталады, ол үшін екі шекті ауытқудың біреуін нөлдік сызыққа жақын етіп алады.Негізгі ауытқуды латын алфавитінің  әріптерімен белгілейді: бас әріптермен – тесіктер, кіші әріптермен – біліктер үшін. Негізгі ауытқулардың сандық мәндері квалитетке байланысты емес, бірақ номинальды өлшемдердің интервалдан интервалына өтерде өзгеріп отырады. Кез келген дәлдік шектер алаңдарының шартты белгілері әріптен (негізгі ауытқу) және квалитет нөмірінен (дәлдік шегі мәні) тұрады, мысалы, h5, Н7, а12, F4 және т.б.</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Сызбалардағы дәлдік шектер мен отырғызулардың белгілену ережелері ГОСТ 2.307-68 стандартында көрсетілген.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1. Диаметрдің номинальды мәніне және дәлдік шегі алаңына байланысты </w:t>
      </w:r>
      <w:r w:rsidRPr="00035F7A">
        <w:rPr>
          <w:b/>
          <w:snapToGrid w:val="0"/>
          <w:sz w:val="28"/>
          <w:szCs w:val="28"/>
          <w:lang w:val="kk-KZ"/>
        </w:rPr>
        <w:t>стандарттан</w:t>
      </w:r>
      <w:r w:rsidRPr="00035F7A">
        <w:rPr>
          <w:snapToGrid w:val="0"/>
          <w:sz w:val="28"/>
          <w:szCs w:val="28"/>
          <w:lang w:val="kk-KZ"/>
        </w:rPr>
        <w:t xml:space="preserve"> тесіктің және біліктің шекті ауытқулары:  </w:t>
      </w:r>
      <w:r w:rsidRPr="00035F7A">
        <w:rPr>
          <w:b/>
          <w:i/>
          <w:snapToGrid w:val="0"/>
          <w:sz w:val="28"/>
          <w:szCs w:val="28"/>
          <w:lang w:val="kk-KZ"/>
        </w:rPr>
        <w:t>ES</w:t>
      </w:r>
      <w:r w:rsidRPr="00035F7A">
        <w:rPr>
          <w:i/>
          <w:snapToGrid w:val="0"/>
          <w:sz w:val="28"/>
          <w:szCs w:val="28"/>
          <w:lang w:val="kk-KZ"/>
        </w:rPr>
        <w:t xml:space="preserve"> </w:t>
      </w:r>
      <w:r w:rsidRPr="00035F7A">
        <w:rPr>
          <w:snapToGrid w:val="0"/>
          <w:sz w:val="28"/>
          <w:szCs w:val="28"/>
          <w:lang w:val="kk-KZ"/>
        </w:rPr>
        <w:t xml:space="preserve">– тесік өлшемінің жоғарғы ауытқуы; </w:t>
      </w:r>
      <w:r w:rsidRPr="00035F7A">
        <w:rPr>
          <w:b/>
          <w:i/>
          <w:snapToGrid w:val="0"/>
          <w:sz w:val="28"/>
          <w:szCs w:val="28"/>
          <w:lang w:val="kk-KZ"/>
        </w:rPr>
        <w:t>EI</w:t>
      </w:r>
      <w:r w:rsidRPr="00035F7A">
        <w:rPr>
          <w:i/>
          <w:snapToGrid w:val="0"/>
          <w:sz w:val="28"/>
          <w:szCs w:val="28"/>
          <w:lang w:val="kk-KZ"/>
        </w:rPr>
        <w:t xml:space="preserve"> -</w:t>
      </w:r>
      <w:r w:rsidRPr="00035F7A">
        <w:rPr>
          <w:snapToGrid w:val="0"/>
          <w:sz w:val="28"/>
          <w:szCs w:val="28"/>
          <w:lang w:val="kk-KZ"/>
        </w:rPr>
        <w:t xml:space="preserve"> тесік өлшемінің төменгі ауытқуы; </w:t>
      </w:r>
      <w:r w:rsidRPr="00035F7A">
        <w:rPr>
          <w:b/>
          <w:i/>
          <w:snapToGrid w:val="0"/>
          <w:sz w:val="28"/>
          <w:szCs w:val="28"/>
          <w:lang w:val="kk-KZ"/>
        </w:rPr>
        <w:t>es</w:t>
      </w:r>
      <w:r w:rsidRPr="00035F7A">
        <w:rPr>
          <w:i/>
          <w:snapToGrid w:val="0"/>
          <w:sz w:val="28"/>
          <w:szCs w:val="28"/>
          <w:lang w:val="kk-KZ"/>
        </w:rPr>
        <w:t xml:space="preserve"> –</w:t>
      </w:r>
      <w:r w:rsidRPr="00035F7A">
        <w:rPr>
          <w:snapToGrid w:val="0"/>
          <w:sz w:val="28"/>
          <w:szCs w:val="28"/>
          <w:lang w:val="kk-KZ"/>
        </w:rPr>
        <w:t xml:space="preserve"> білік өлшемінің жоғарғы ауытқуы;  </w:t>
      </w:r>
      <w:r w:rsidRPr="00035F7A">
        <w:rPr>
          <w:b/>
          <w:i/>
          <w:snapToGrid w:val="0"/>
          <w:sz w:val="28"/>
          <w:szCs w:val="28"/>
          <w:lang w:val="kk-KZ"/>
        </w:rPr>
        <w:t>ei</w:t>
      </w:r>
      <w:r w:rsidRPr="00035F7A">
        <w:rPr>
          <w:i/>
          <w:snapToGrid w:val="0"/>
          <w:sz w:val="28"/>
          <w:szCs w:val="28"/>
          <w:lang w:val="kk-KZ"/>
        </w:rPr>
        <w:t xml:space="preserve"> – </w:t>
      </w:r>
      <w:r w:rsidRPr="00035F7A">
        <w:rPr>
          <w:snapToGrid w:val="0"/>
          <w:sz w:val="28"/>
          <w:szCs w:val="28"/>
          <w:lang w:val="kk-KZ"/>
        </w:rPr>
        <w:t xml:space="preserve">білік өлшемінің төменгі ауытқуы алынады. </w:t>
      </w:r>
    </w:p>
    <w:p w:rsidR="009804EA" w:rsidRPr="00035F7A" w:rsidRDefault="009804EA" w:rsidP="00ED0240">
      <w:pPr>
        <w:pStyle w:val="21"/>
        <w:jc w:val="left"/>
        <w:rPr>
          <w:b w:val="0"/>
          <w:sz w:val="28"/>
          <w:szCs w:val="28"/>
          <w:lang w:val="kk-KZ"/>
        </w:rPr>
      </w:pPr>
      <w:r w:rsidRPr="00035F7A">
        <w:rPr>
          <w:b w:val="0"/>
          <w:sz w:val="28"/>
          <w:szCs w:val="28"/>
          <w:lang w:val="kk-KZ"/>
        </w:rPr>
        <w:t xml:space="preserve">   2. Тесік пен біліктің шекті өлшемдері және дәлдік шектері анықталады.</w:t>
      </w:r>
    </w:p>
    <w:p w:rsidR="009804EA" w:rsidRPr="00035F7A" w:rsidRDefault="009804EA" w:rsidP="00ED0240">
      <w:pPr>
        <w:pStyle w:val="21"/>
        <w:jc w:val="left"/>
        <w:rPr>
          <w:b w:val="0"/>
          <w:sz w:val="28"/>
          <w:szCs w:val="28"/>
          <w:lang w:val="kk-KZ"/>
        </w:rPr>
      </w:pPr>
      <w:r w:rsidRPr="00035F7A">
        <w:rPr>
          <w:b w:val="0"/>
          <w:sz w:val="28"/>
          <w:szCs w:val="28"/>
          <w:lang w:val="kk-KZ"/>
        </w:rPr>
        <w:t xml:space="preserve">   Тесіктің ең үлкен шекті өлшемі</w:t>
      </w:r>
    </w:p>
    <w:p w:rsidR="009804EA" w:rsidRPr="00035F7A" w:rsidRDefault="009804EA" w:rsidP="00ED0240">
      <w:pPr>
        <w:jc w:val="center"/>
        <w:rPr>
          <w:i/>
          <w:snapToGrid w:val="0"/>
          <w:sz w:val="28"/>
          <w:szCs w:val="28"/>
          <w:lang w:val="kk-KZ"/>
        </w:rPr>
      </w:pPr>
      <w:r w:rsidRPr="00035F7A">
        <w:rPr>
          <w:i/>
          <w:snapToGrid w:val="0"/>
          <w:sz w:val="28"/>
          <w:szCs w:val="28"/>
          <w:lang w:val="kk-KZ"/>
        </w:rPr>
        <w:t>D</w:t>
      </w:r>
      <w:r w:rsidRPr="00035F7A">
        <w:rPr>
          <w:i/>
          <w:snapToGrid w:val="0"/>
          <w:sz w:val="28"/>
          <w:szCs w:val="28"/>
          <w:vertAlign w:val="subscript"/>
          <w:lang w:val="kk-KZ"/>
        </w:rPr>
        <w:t>max</w:t>
      </w:r>
      <w:r w:rsidRPr="00035F7A">
        <w:rPr>
          <w:i/>
          <w:snapToGrid w:val="0"/>
          <w:sz w:val="28"/>
          <w:szCs w:val="28"/>
          <w:lang w:val="kk-KZ"/>
        </w:rPr>
        <w:t xml:space="preserve"> = D</w:t>
      </w:r>
      <w:r w:rsidRPr="00035F7A">
        <w:rPr>
          <w:i/>
          <w:snapToGrid w:val="0"/>
          <w:sz w:val="28"/>
          <w:szCs w:val="28"/>
          <w:vertAlign w:val="subscript"/>
          <w:lang w:val="kk-KZ"/>
        </w:rPr>
        <w:t>H</w:t>
      </w:r>
      <w:r w:rsidRPr="00035F7A">
        <w:rPr>
          <w:i/>
          <w:snapToGrid w:val="0"/>
          <w:sz w:val="28"/>
          <w:szCs w:val="28"/>
          <w:lang w:val="kk-KZ"/>
        </w:rPr>
        <w:t>+ ES,</w:t>
      </w:r>
    </w:p>
    <w:p w:rsidR="009804EA" w:rsidRPr="00035F7A" w:rsidRDefault="009804EA" w:rsidP="00ED0240">
      <w:pPr>
        <w:rPr>
          <w:snapToGrid w:val="0"/>
          <w:sz w:val="28"/>
          <w:szCs w:val="28"/>
          <w:lang w:val="kk-KZ"/>
        </w:rPr>
      </w:pPr>
      <w:r w:rsidRPr="00035F7A">
        <w:rPr>
          <w:snapToGrid w:val="0"/>
          <w:sz w:val="28"/>
          <w:szCs w:val="28"/>
          <w:lang w:val="kk-KZ"/>
        </w:rPr>
        <w:t xml:space="preserve">мұнда </w:t>
      </w:r>
      <w:r w:rsidRPr="00035F7A">
        <w:rPr>
          <w:i/>
          <w:snapToGrid w:val="0"/>
          <w:sz w:val="28"/>
          <w:szCs w:val="28"/>
        </w:rPr>
        <w:t>D</w:t>
      </w:r>
      <w:r w:rsidRPr="00035F7A">
        <w:rPr>
          <w:i/>
          <w:snapToGrid w:val="0"/>
          <w:sz w:val="28"/>
          <w:szCs w:val="28"/>
          <w:vertAlign w:val="subscript"/>
        </w:rPr>
        <w:t>H</w:t>
      </w:r>
      <w:r w:rsidRPr="00035F7A">
        <w:rPr>
          <w:i/>
          <w:smallCaps/>
          <w:snapToGrid w:val="0"/>
          <w:sz w:val="28"/>
          <w:szCs w:val="28"/>
        </w:rPr>
        <w:t xml:space="preserve"> </w:t>
      </w:r>
      <w:r w:rsidRPr="00035F7A">
        <w:rPr>
          <w:i/>
          <w:snapToGrid w:val="0"/>
          <w:sz w:val="28"/>
          <w:szCs w:val="28"/>
        </w:rPr>
        <w:t>–</w:t>
      </w:r>
      <w:r w:rsidRPr="00035F7A">
        <w:rPr>
          <w:snapToGrid w:val="0"/>
          <w:sz w:val="28"/>
          <w:szCs w:val="28"/>
        </w:rPr>
        <w:t xml:space="preserve"> </w:t>
      </w:r>
      <w:r w:rsidRPr="00035F7A">
        <w:rPr>
          <w:snapToGrid w:val="0"/>
          <w:sz w:val="28"/>
          <w:szCs w:val="28"/>
          <w:lang w:val="kk-KZ"/>
        </w:rPr>
        <w:t>тесіктің номинальды диаметрі.</w:t>
      </w:r>
    </w:p>
    <w:p w:rsidR="009804EA" w:rsidRPr="00035F7A" w:rsidRDefault="009804EA" w:rsidP="00ED0240">
      <w:pPr>
        <w:rPr>
          <w:snapToGrid w:val="0"/>
          <w:sz w:val="28"/>
          <w:szCs w:val="28"/>
          <w:lang w:val="kk-KZ"/>
        </w:rPr>
      </w:pPr>
      <w:r w:rsidRPr="00035F7A">
        <w:rPr>
          <w:snapToGrid w:val="0"/>
          <w:sz w:val="28"/>
          <w:szCs w:val="28"/>
          <w:lang w:val="kk-KZ"/>
        </w:rPr>
        <w:lastRenderedPageBreak/>
        <w:t xml:space="preserve">           </w:t>
      </w:r>
      <w:r w:rsidRPr="00035F7A">
        <w:rPr>
          <w:sz w:val="28"/>
          <w:szCs w:val="28"/>
          <w:lang w:val="kk-KZ"/>
        </w:rPr>
        <w:t>Тесіктің ең кіші шекті өлшемі</w:t>
      </w:r>
    </w:p>
    <w:p w:rsidR="009804EA" w:rsidRPr="00035F7A" w:rsidRDefault="009804EA" w:rsidP="00ED0240">
      <w:pPr>
        <w:jc w:val="center"/>
        <w:rPr>
          <w:i/>
          <w:snapToGrid w:val="0"/>
          <w:sz w:val="28"/>
          <w:szCs w:val="28"/>
          <w:lang w:val="kk-KZ"/>
        </w:rPr>
      </w:pPr>
      <w:r w:rsidRPr="00035F7A">
        <w:rPr>
          <w:i/>
          <w:snapToGrid w:val="0"/>
          <w:sz w:val="28"/>
          <w:szCs w:val="28"/>
          <w:lang w:val="kk-KZ"/>
        </w:rPr>
        <w:t>D</w:t>
      </w:r>
      <w:r w:rsidRPr="00035F7A">
        <w:rPr>
          <w:i/>
          <w:snapToGrid w:val="0"/>
          <w:sz w:val="28"/>
          <w:szCs w:val="28"/>
          <w:vertAlign w:val="subscript"/>
          <w:lang w:val="kk-KZ"/>
        </w:rPr>
        <w:t>min</w:t>
      </w:r>
      <w:r w:rsidRPr="00035F7A">
        <w:rPr>
          <w:i/>
          <w:snapToGrid w:val="0"/>
          <w:sz w:val="28"/>
          <w:szCs w:val="28"/>
          <w:lang w:val="kk-KZ"/>
        </w:rPr>
        <w:t xml:space="preserve"> = D</w:t>
      </w:r>
      <w:r w:rsidRPr="00035F7A">
        <w:rPr>
          <w:i/>
          <w:snapToGrid w:val="0"/>
          <w:sz w:val="28"/>
          <w:szCs w:val="28"/>
          <w:vertAlign w:val="subscript"/>
          <w:lang w:val="kk-KZ"/>
        </w:rPr>
        <w:t>H</w:t>
      </w:r>
      <w:r w:rsidRPr="00035F7A">
        <w:rPr>
          <w:i/>
          <w:snapToGrid w:val="0"/>
          <w:sz w:val="28"/>
          <w:szCs w:val="28"/>
          <w:lang w:val="kk-KZ"/>
        </w:rPr>
        <w:t>+ EI.</w:t>
      </w:r>
    </w:p>
    <w:p w:rsidR="009804EA" w:rsidRPr="00035F7A" w:rsidRDefault="009804EA" w:rsidP="00ED0240">
      <w:pPr>
        <w:rPr>
          <w:snapToGrid w:val="0"/>
          <w:sz w:val="28"/>
          <w:szCs w:val="28"/>
          <w:lang w:val="kk-KZ"/>
        </w:rPr>
      </w:pPr>
      <w:r w:rsidRPr="00035F7A">
        <w:rPr>
          <w:snapToGrid w:val="0"/>
          <w:sz w:val="28"/>
          <w:szCs w:val="28"/>
          <w:lang w:val="kk-KZ"/>
        </w:rPr>
        <w:t xml:space="preserve">            Тесіктің дәлдік шегі </w:t>
      </w:r>
    </w:p>
    <w:p w:rsidR="009804EA" w:rsidRPr="00035F7A" w:rsidRDefault="009804EA" w:rsidP="00ED0240">
      <w:pPr>
        <w:jc w:val="center"/>
        <w:rPr>
          <w:i/>
          <w:snapToGrid w:val="0"/>
          <w:sz w:val="28"/>
          <w:szCs w:val="28"/>
          <w:lang w:val="kk-KZ"/>
        </w:rPr>
      </w:pPr>
      <w:r w:rsidRPr="00035F7A">
        <w:rPr>
          <w:i/>
          <w:snapToGrid w:val="0"/>
          <w:sz w:val="28"/>
          <w:szCs w:val="28"/>
          <w:lang w:val="kk-KZ"/>
        </w:rPr>
        <w:t>TD = D</w:t>
      </w:r>
      <w:r w:rsidRPr="00035F7A">
        <w:rPr>
          <w:i/>
          <w:snapToGrid w:val="0"/>
          <w:sz w:val="28"/>
          <w:szCs w:val="28"/>
          <w:vertAlign w:val="subscript"/>
          <w:lang w:val="kk-KZ"/>
        </w:rPr>
        <w:t>max</w:t>
      </w:r>
      <w:r w:rsidRPr="00035F7A">
        <w:rPr>
          <w:i/>
          <w:snapToGrid w:val="0"/>
          <w:sz w:val="28"/>
          <w:szCs w:val="28"/>
          <w:lang w:val="kk-KZ"/>
        </w:rPr>
        <w:t xml:space="preserve"> - D</w:t>
      </w:r>
      <w:r w:rsidRPr="00035F7A">
        <w:rPr>
          <w:i/>
          <w:snapToGrid w:val="0"/>
          <w:sz w:val="28"/>
          <w:szCs w:val="28"/>
          <w:vertAlign w:val="subscript"/>
          <w:lang w:val="kk-KZ"/>
        </w:rPr>
        <w:t>min</w:t>
      </w:r>
      <w:r w:rsidRPr="00035F7A">
        <w:rPr>
          <w:i/>
          <w:snapToGrid w:val="0"/>
          <w:sz w:val="28"/>
          <w:szCs w:val="28"/>
          <w:lang w:val="kk-KZ"/>
        </w:rPr>
        <w:t xml:space="preserve"> = ES - EI.</w:t>
      </w:r>
    </w:p>
    <w:p w:rsidR="009804EA" w:rsidRPr="00035F7A" w:rsidRDefault="009804EA" w:rsidP="00ED0240">
      <w:pPr>
        <w:pStyle w:val="21"/>
        <w:ind w:firstLine="709"/>
        <w:jc w:val="left"/>
        <w:rPr>
          <w:b w:val="0"/>
          <w:sz w:val="28"/>
          <w:szCs w:val="28"/>
          <w:lang w:val="kk-KZ"/>
        </w:rPr>
      </w:pPr>
      <w:r w:rsidRPr="00035F7A">
        <w:rPr>
          <w:b w:val="0"/>
          <w:sz w:val="28"/>
          <w:szCs w:val="28"/>
          <w:lang w:val="kk-KZ"/>
        </w:rPr>
        <w:t xml:space="preserve">    Біліктің ең үлкен шекті өлшемі</w:t>
      </w:r>
    </w:p>
    <w:p w:rsidR="009804EA" w:rsidRPr="00035F7A" w:rsidRDefault="009804EA" w:rsidP="00ED0240">
      <w:pPr>
        <w:pStyle w:val="21"/>
        <w:ind w:firstLine="709"/>
        <w:rPr>
          <w:b w:val="0"/>
          <w:i/>
          <w:sz w:val="28"/>
          <w:szCs w:val="28"/>
          <w:lang w:val="kk-KZ"/>
        </w:rPr>
      </w:pPr>
      <w:r w:rsidRPr="00035F7A">
        <w:rPr>
          <w:b w:val="0"/>
          <w:i/>
          <w:sz w:val="28"/>
          <w:szCs w:val="28"/>
          <w:lang w:val="kk-KZ"/>
        </w:rPr>
        <w:t>d</w:t>
      </w:r>
      <w:r w:rsidRPr="00035F7A">
        <w:rPr>
          <w:b w:val="0"/>
          <w:i/>
          <w:sz w:val="28"/>
          <w:szCs w:val="28"/>
          <w:vertAlign w:val="subscript"/>
          <w:lang w:val="kk-KZ"/>
        </w:rPr>
        <w:t>max</w:t>
      </w:r>
      <w:r w:rsidRPr="00035F7A">
        <w:rPr>
          <w:b w:val="0"/>
          <w:i/>
          <w:sz w:val="28"/>
          <w:szCs w:val="28"/>
          <w:lang w:val="kk-KZ"/>
        </w:rPr>
        <w:t>= d</w:t>
      </w:r>
      <w:r w:rsidRPr="00035F7A">
        <w:rPr>
          <w:b w:val="0"/>
          <w:i/>
          <w:sz w:val="28"/>
          <w:szCs w:val="28"/>
          <w:vertAlign w:val="subscript"/>
          <w:lang w:val="kk-KZ"/>
        </w:rPr>
        <w:t>H</w:t>
      </w:r>
      <w:r w:rsidRPr="00035F7A">
        <w:rPr>
          <w:b w:val="0"/>
          <w:i/>
          <w:sz w:val="28"/>
          <w:szCs w:val="28"/>
          <w:lang w:val="kk-KZ"/>
        </w:rPr>
        <w:t xml:space="preserve"> +es,</w:t>
      </w:r>
    </w:p>
    <w:p w:rsidR="009804EA" w:rsidRPr="00035F7A" w:rsidRDefault="009804EA" w:rsidP="00ED0240">
      <w:pPr>
        <w:jc w:val="both"/>
        <w:rPr>
          <w:snapToGrid w:val="0"/>
          <w:sz w:val="28"/>
          <w:szCs w:val="28"/>
          <w:lang w:val="kk-KZ"/>
        </w:rPr>
      </w:pPr>
      <w:r w:rsidRPr="00035F7A">
        <w:rPr>
          <w:snapToGrid w:val="0"/>
          <w:sz w:val="28"/>
          <w:szCs w:val="28"/>
          <w:lang w:val="kk-KZ"/>
        </w:rPr>
        <w:t xml:space="preserve">мұнда </w:t>
      </w:r>
      <w:r w:rsidRPr="00035F7A">
        <w:rPr>
          <w:i/>
          <w:snapToGrid w:val="0"/>
          <w:sz w:val="28"/>
          <w:szCs w:val="28"/>
          <w:lang w:val="kk-KZ"/>
        </w:rPr>
        <w:t>d</w:t>
      </w:r>
      <w:r w:rsidRPr="00035F7A">
        <w:rPr>
          <w:i/>
          <w:snapToGrid w:val="0"/>
          <w:sz w:val="28"/>
          <w:szCs w:val="28"/>
          <w:vertAlign w:val="subscript"/>
          <w:lang w:val="kk-KZ"/>
        </w:rPr>
        <w:t>H</w:t>
      </w:r>
      <w:r w:rsidRPr="00035F7A">
        <w:rPr>
          <w:snapToGrid w:val="0"/>
          <w:sz w:val="28"/>
          <w:szCs w:val="28"/>
          <w:lang w:val="kk-KZ"/>
        </w:rPr>
        <w:t xml:space="preserve"> –біліктің  номинальды диаметрі.</w:t>
      </w:r>
    </w:p>
    <w:p w:rsidR="009804EA" w:rsidRPr="00035F7A" w:rsidRDefault="009804EA" w:rsidP="00ED0240">
      <w:pPr>
        <w:jc w:val="both"/>
        <w:rPr>
          <w:snapToGrid w:val="0"/>
          <w:sz w:val="28"/>
          <w:szCs w:val="28"/>
          <w:lang w:val="kk-KZ"/>
        </w:rPr>
      </w:pPr>
      <w:r w:rsidRPr="00035F7A">
        <w:rPr>
          <w:snapToGrid w:val="0"/>
          <w:sz w:val="28"/>
          <w:szCs w:val="28"/>
          <w:lang w:val="kk-KZ"/>
        </w:rPr>
        <w:t xml:space="preserve">            </w:t>
      </w:r>
      <w:r w:rsidRPr="00035F7A">
        <w:rPr>
          <w:sz w:val="28"/>
          <w:szCs w:val="28"/>
          <w:lang w:val="kk-KZ"/>
        </w:rPr>
        <w:t>Біліктің ең кіші шекті өлшемі</w:t>
      </w:r>
    </w:p>
    <w:p w:rsidR="009804EA" w:rsidRPr="00035F7A" w:rsidRDefault="009804EA" w:rsidP="00ED0240">
      <w:pPr>
        <w:jc w:val="center"/>
        <w:rPr>
          <w:i/>
          <w:snapToGrid w:val="0"/>
          <w:sz w:val="28"/>
          <w:szCs w:val="28"/>
          <w:lang w:val="kk-KZ"/>
        </w:rPr>
      </w:pPr>
      <w:r w:rsidRPr="00035F7A">
        <w:rPr>
          <w:i/>
          <w:snapToGrid w:val="0"/>
          <w:sz w:val="28"/>
          <w:szCs w:val="28"/>
          <w:lang w:val="kk-KZ"/>
        </w:rPr>
        <w:t>d</w:t>
      </w:r>
      <w:r w:rsidRPr="00035F7A">
        <w:rPr>
          <w:i/>
          <w:snapToGrid w:val="0"/>
          <w:sz w:val="28"/>
          <w:szCs w:val="28"/>
          <w:vertAlign w:val="subscript"/>
          <w:lang w:val="kk-KZ"/>
        </w:rPr>
        <w:t>min</w:t>
      </w:r>
      <w:r w:rsidRPr="00035F7A">
        <w:rPr>
          <w:i/>
          <w:snapToGrid w:val="0"/>
          <w:sz w:val="28"/>
          <w:szCs w:val="28"/>
          <w:lang w:val="kk-KZ"/>
        </w:rPr>
        <w:t>= d</w:t>
      </w:r>
      <w:r w:rsidRPr="00035F7A">
        <w:rPr>
          <w:i/>
          <w:snapToGrid w:val="0"/>
          <w:sz w:val="28"/>
          <w:szCs w:val="28"/>
          <w:vertAlign w:val="subscript"/>
          <w:lang w:val="kk-KZ"/>
        </w:rPr>
        <w:t>H</w:t>
      </w:r>
      <w:r w:rsidRPr="00035F7A">
        <w:rPr>
          <w:i/>
          <w:snapToGrid w:val="0"/>
          <w:sz w:val="28"/>
          <w:szCs w:val="28"/>
          <w:lang w:val="kk-KZ"/>
        </w:rPr>
        <w:t xml:space="preserve"> + ei.</w:t>
      </w:r>
    </w:p>
    <w:p w:rsidR="009804EA" w:rsidRPr="00035F7A" w:rsidRDefault="009804EA" w:rsidP="00ED0240">
      <w:pPr>
        <w:ind w:firstLine="709"/>
        <w:rPr>
          <w:snapToGrid w:val="0"/>
          <w:sz w:val="28"/>
          <w:szCs w:val="28"/>
          <w:lang w:val="kk-KZ"/>
        </w:rPr>
      </w:pPr>
      <w:r w:rsidRPr="00035F7A">
        <w:rPr>
          <w:snapToGrid w:val="0"/>
          <w:sz w:val="28"/>
          <w:szCs w:val="28"/>
          <w:lang w:val="kk-KZ"/>
        </w:rPr>
        <w:t>Біліктің ділдік шегі</w:t>
      </w:r>
    </w:p>
    <w:p w:rsidR="009804EA" w:rsidRPr="00035F7A" w:rsidRDefault="009804EA" w:rsidP="00ED0240">
      <w:pPr>
        <w:jc w:val="center"/>
        <w:rPr>
          <w:snapToGrid w:val="0"/>
          <w:sz w:val="28"/>
          <w:szCs w:val="28"/>
          <w:lang w:val="kk-KZ"/>
        </w:rPr>
      </w:pPr>
      <w:r w:rsidRPr="00035F7A">
        <w:rPr>
          <w:i/>
          <w:snapToGrid w:val="0"/>
          <w:sz w:val="28"/>
          <w:szCs w:val="28"/>
          <w:lang w:val="kk-KZ"/>
        </w:rPr>
        <w:t>Td = d</w:t>
      </w:r>
      <w:r w:rsidRPr="00035F7A">
        <w:rPr>
          <w:i/>
          <w:snapToGrid w:val="0"/>
          <w:sz w:val="28"/>
          <w:szCs w:val="28"/>
          <w:vertAlign w:val="subscript"/>
          <w:lang w:val="kk-KZ"/>
        </w:rPr>
        <w:t xml:space="preserve">max  </w:t>
      </w:r>
      <w:r w:rsidRPr="00035F7A">
        <w:rPr>
          <w:i/>
          <w:snapToGrid w:val="0"/>
          <w:sz w:val="28"/>
          <w:szCs w:val="28"/>
          <w:lang w:val="kk-KZ"/>
        </w:rPr>
        <w:t>- d</w:t>
      </w:r>
      <w:r w:rsidRPr="00035F7A">
        <w:rPr>
          <w:i/>
          <w:snapToGrid w:val="0"/>
          <w:sz w:val="28"/>
          <w:szCs w:val="28"/>
          <w:vertAlign w:val="subscript"/>
          <w:lang w:val="kk-KZ"/>
        </w:rPr>
        <w:t xml:space="preserve">min </w:t>
      </w:r>
      <w:r w:rsidRPr="00035F7A">
        <w:rPr>
          <w:i/>
          <w:snapToGrid w:val="0"/>
          <w:sz w:val="28"/>
          <w:szCs w:val="28"/>
          <w:lang w:val="kk-KZ"/>
        </w:rPr>
        <w:t>= es – ei.</w:t>
      </w:r>
    </w:p>
    <w:p w:rsidR="009804EA" w:rsidRPr="00035F7A" w:rsidRDefault="009804EA" w:rsidP="00ED0240">
      <w:pPr>
        <w:jc w:val="both"/>
        <w:rPr>
          <w:snapToGrid w:val="0"/>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 3. Отырғызудың сипатына қарай ең үлкен және кіші саңылаулар не керілулер анықталады.</w:t>
      </w:r>
    </w:p>
    <w:p w:rsidR="009804EA" w:rsidRPr="00035F7A" w:rsidRDefault="009804EA" w:rsidP="00ED0240">
      <w:pPr>
        <w:ind w:firstLine="720"/>
        <w:jc w:val="both"/>
        <w:rPr>
          <w:snapToGrid w:val="0"/>
          <w:sz w:val="28"/>
          <w:szCs w:val="28"/>
          <w:lang w:val="kk-KZ"/>
        </w:rPr>
      </w:pPr>
      <w:r w:rsidRPr="00035F7A">
        <w:rPr>
          <w:snapToGrid w:val="0"/>
          <w:sz w:val="28"/>
          <w:szCs w:val="28"/>
          <w:lang w:val="kk-KZ"/>
        </w:rPr>
        <w:t>Ең үлкен және ең кіші саңылау (саңылаулы отырғызу үшін)</w:t>
      </w:r>
    </w:p>
    <w:p w:rsidR="009804EA" w:rsidRPr="00035F7A" w:rsidRDefault="009804EA" w:rsidP="00ED0240">
      <w:pPr>
        <w:jc w:val="center"/>
        <w:rPr>
          <w:b/>
          <w:i/>
          <w:snapToGrid w:val="0"/>
          <w:sz w:val="28"/>
          <w:szCs w:val="28"/>
          <w:lang w:val="en-US"/>
        </w:rPr>
      </w:pPr>
      <w:r w:rsidRPr="00035F7A">
        <w:rPr>
          <w:i/>
          <w:snapToGrid w:val="0"/>
          <w:sz w:val="28"/>
          <w:szCs w:val="28"/>
          <w:lang w:val="en-US"/>
        </w:rPr>
        <w:t>S</w:t>
      </w:r>
      <w:r w:rsidRPr="00035F7A">
        <w:rPr>
          <w:i/>
          <w:snapToGrid w:val="0"/>
          <w:sz w:val="28"/>
          <w:szCs w:val="28"/>
          <w:vertAlign w:val="subscript"/>
          <w:lang w:val="en-US"/>
        </w:rPr>
        <w:t>max</w:t>
      </w:r>
      <w:r w:rsidRPr="00035F7A">
        <w:rPr>
          <w:b/>
          <w:i/>
          <w:snapToGrid w:val="0"/>
          <w:sz w:val="28"/>
          <w:szCs w:val="28"/>
          <w:lang w:val="en-US"/>
        </w:rPr>
        <w:t xml:space="preserve"> </w:t>
      </w:r>
      <w:r w:rsidRPr="00035F7A">
        <w:rPr>
          <w:b/>
          <w:i/>
          <w:snapToGrid w:val="0"/>
          <w:sz w:val="28"/>
          <w:szCs w:val="28"/>
          <w:vertAlign w:val="superscript"/>
          <w:lang w:val="en-US"/>
        </w:rPr>
        <w:t>=</w:t>
      </w:r>
      <w:r w:rsidRPr="00035F7A">
        <w:rPr>
          <w:b/>
          <w:i/>
          <w:snapToGrid w:val="0"/>
          <w:sz w:val="28"/>
          <w:szCs w:val="28"/>
          <w:lang w:val="en-US"/>
        </w:rPr>
        <w:t xml:space="preserve"> </w:t>
      </w:r>
      <w:r w:rsidRPr="00035F7A">
        <w:rPr>
          <w:i/>
          <w:snapToGrid w:val="0"/>
          <w:sz w:val="28"/>
          <w:szCs w:val="28"/>
          <w:lang w:val="en-US"/>
        </w:rPr>
        <w:t>D</w:t>
      </w:r>
      <w:r w:rsidRPr="00035F7A">
        <w:rPr>
          <w:i/>
          <w:snapToGrid w:val="0"/>
          <w:sz w:val="28"/>
          <w:szCs w:val="28"/>
          <w:vertAlign w:val="subscript"/>
          <w:lang w:val="en-US"/>
        </w:rPr>
        <w:t>max</w:t>
      </w:r>
      <w:r w:rsidRPr="00035F7A">
        <w:rPr>
          <w:b/>
          <w:i/>
          <w:snapToGrid w:val="0"/>
          <w:sz w:val="28"/>
          <w:szCs w:val="28"/>
          <w:lang w:val="en-US"/>
        </w:rPr>
        <w:t xml:space="preserve"> - </w:t>
      </w:r>
      <w:r w:rsidRPr="00035F7A">
        <w:rPr>
          <w:i/>
          <w:snapToGrid w:val="0"/>
          <w:sz w:val="28"/>
          <w:szCs w:val="28"/>
          <w:lang w:val="en-US"/>
        </w:rPr>
        <w:t>d</w:t>
      </w:r>
      <w:r w:rsidRPr="00035F7A">
        <w:rPr>
          <w:i/>
          <w:snapToGrid w:val="0"/>
          <w:sz w:val="28"/>
          <w:szCs w:val="28"/>
          <w:vertAlign w:val="subscript"/>
          <w:lang w:val="en-US"/>
        </w:rPr>
        <w:t>min</w:t>
      </w:r>
      <w:r w:rsidRPr="00035F7A">
        <w:rPr>
          <w:b/>
          <w:i/>
          <w:snapToGrid w:val="0"/>
          <w:sz w:val="28"/>
          <w:szCs w:val="28"/>
          <w:lang w:val="en-US"/>
        </w:rPr>
        <w:t xml:space="preserve"> =</w:t>
      </w:r>
      <w:r w:rsidRPr="00035F7A">
        <w:rPr>
          <w:i/>
          <w:snapToGrid w:val="0"/>
          <w:sz w:val="28"/>
          <w:szCs w:val="28"/>
          <w:lang w:val="en-US"/>
        </w:rPr>
        <w:t>ES - ei</w:t>
      </w:r>
      <w:r w:rsidRPr="00035F7A">
        <w:rPr>
          <w:b/>
          <w:i/>
          <w:snapToGrid w:val="0"/>
          <w:sz w:val="28"/>
          <w:szCs w:val="28"/>
          <w:lang w:val="en-US"/>
        </w:rPr>
        <w:t>,</w:t>
      </w:r>
    </w:p>
    <w:p w:rsidR="009804EA" w:rsidRPr="00035F7A" w:rsidRDefault="009804EA" w:rsidP="00ED0240">
      <w:pPr>
        <w:jc w:val="center"/>
        <w:rPr>
          <w:i/>
          <w:snapToGrid w:val="0"/>
          <w:sz w:val="28"/>
          <w:szCs w:val="28"/>
          <w:lang w:val="kk-KZ"/>
        </w:rPr>
      </w:pPr>
      <w:r w:rsidRPr="00035F7A">
        <w:rPr>
          <w:i/>
          <w:snapToGrid w:val="0"/>
          <w:sz w:val="28"/>
          <w:szCs w:val="28"/>
          <w:lang w:val="en-US"/>
        </w:rPr>
        <w:t>S</w:t>
      </w:r>
      <w:r w:rsidRPr="00035F7A">
        <w:rPr>
          <w:i/>
          <w:snapToGrid w:val="0"/>
          <w:sz w:val="28"/>
          <w:szCs w:val="28"/>
          <w:vertAlign w:val="subscript"/>
          <w:lang w:val="en-US"/>
        </w:rPr>
        <w:t>min</w:t>
      </w:r>
      <w:r w:rsidRPr="00035F7A">
        <w:rPr>
          <w:b/>
          <w:i/>
          <w:snapToGrid w:val="0"/>
          <w:sz w:val="28"/>
          <w:szCs w:val="28"/>
          <w:lang w:val="en-US"/>
        </w:rPr>
        <w:t xml:space="preserve"> </w:t>
      </w:r>
      <w:r w:rsidRPr="00035F7A">
        <w:rPr>
          <w:b/>
          <w:i/>
          <w:snapToGrid w:val="0"/>
          <w:sz w:val="28"/>
          <w:szCs w:val="28"/>
          <w:vertAlign w:val="superscript"/>
          <w:lang w:val="en-US"/>
        </w:rPr>
        <w:t>=</w:t>
      </w:r>
      <w:r w:rsidRPr="00035F7A">
        <w:rPr>
          <w:b/>
          <w:i/>
          <w:snapToGrid w:val="0"/>
          <w:sz w:val="28"/>
          <w:szCs w:val="28"/>
          <w:lang w:val="en-US"/>
        </w:rPr>
        <w:t xml:space="preserve"> </w:t>
      </w:r>
      <w:r w:rsidRPr="00035F7A">
        <w:rPr>
          <w:i/>
          <w:snapToGrid w:val="0"/>
          <w:sz w:val="28"/>
          <w:szCs w:val="28"/>
          <w:lang w:val="en-US"/>
        </w:rPr>
        <w:t>D</w:t>
      </w:r>
      <w:r w:rsidRPr="00035F7A">
        <w:rPr>
          <w:i/>
          <w:snapToGrid w:val="0"/>
          <w:sz w:val="28"/>
          <w:szCs w:val="28"/>
          <w:vertAlign w:val="subscript"/>
          <w:lang w:val="en-US"/>
        </w:rPr>
        <w:t>min</w:t>
      </w:r>
      <w:r w:rsidRPr="00035F7A">
        <w:rPr>
          <w:b/>
          <w:i/>
          <w:snapToGrid w:val="0"/>
          <w:sz w:val="28"/>
          <w:szCs w:val="28"/>
          <w:lang w:val="en-US"/>
        </w:rPr>
        <w:t xml:space="preserve"> - </w:t>
      </w:r>
      <w:r w:rsidRPr="00035F7A">
        <w:rPr>
          <w:i/>
          <w:snapToGrid w:val="0"/>
          <w:sz w:val="28"/>
          <w:szCs w:val="28"/>
          <w:lang w:val="en-US"/>
        </w:rPr>
        <w:t>d</w:t>
      </w:r>
      <w:r w:rsidRPr="00035F7A">
        <w:rPr>
          <w:i/>
          <w:snapToGrid w:val="0"/>
          <w:sz w:val="28"/>
          <w:szCs w:val="28"/>
          <w:vertAlign w:val="subscript"/>
          <w:lang w:val="en-US"/>
        </w:rPr>
        <w:t>max</w:t>
      </w:r>
      <w:r w:rsidRPr="00035F7A">
        <w:rPr>
          <w:b/>
          <w:i/>
          <w:snapToGrid w:val="0"/>
          <w:sz w:val="28"/>
          <w:szCs w:val="28"/>
          <w:lang w:val="en-US"/>
        </w:rPr>
        <w:t xml:space="preserve"> = </w:t>
      </w:r>
      <w:r w:rsidRPr="00035F7A">
        <w:rPr>
          <w:i/>
          <w:snapToGrid w:val="0"/>
          <w:sz w:val="28"/>
          <w:szCs w:val="28"/>
          <w:lang w:val="en-US"/>
        </w:rPr>
        <w:t>EI</w:t>
      </w:r>
      <w:r w:rsidRPr="00035F7A">
        <w:rPr>
          <w:b/>
          <w:i/>
          <w:snapToGrid w:val="0"/>
          <w:sz w:val="28"/>
          <w:szCs w:val="28"/>
          <w:lang w:val="en-US"/>
        </w:rPr>
        <w:t xml:space="preserve"> – </w:t>
      </w:r>
      <w:r w:rsidRPr="00035F7A">
        <w:rPr>
          <w:i/>
          <w:snapToGrid w:val="0"/>
          <w:sz w:val="28"/>
          <w:szCs w:val="28"/>
          <w:lang w:val="en-US"/>
        </w:rPr>
        <w:t>es.</w:t>
      </w:r>
    </w:p>
    <w:p w:rsidR="009804EA" w:rsidRPr="00035F7A" w:rsidRDefault="009804EA" w:rsidP="00ED0240">
      <w:pPr>
        <w:ind w:firstLine="709"/>
        <w:jc w:val="both"/>
        <w:rPr>
          <w:snapToGrid w:val="0"/>
          <w:sz w:val="28"/>
          <w:szCs w:val="28"/>
          <w:lang w:val="kk-KZ"/>
        </w:rPr>
      </w:pPr>
      <w:r w:rsidRPr="00035F7A">
        <w:rPr>
          <w:snapToGrid w:val="0"/>
          <w:sz w:val="28"/>
          <w:szCs w:val="28"/>
          <w:lang w:val="kk-KZ"/>
        </w:rPr>
        <w:t>Ең үлкен және ең кіші керілу (керілулі отырғызу үшін)</w:t>
      </w:r>
    </w:p>
    <w:p w:rsidR="009804EA" w:rsidRPr="00035F7A" w:rsidRDefault="009804EA" w:rsidP="00ED0240">
      <w:pPr>
        <w:jc w:val="center"/>
        <w:rPr>
          <w:i/>
          <w:snapToGrid w:val="0"/>
          <w:sz w:val="28"/>
          <w:szCs w:val="28"/>
          <w:lang w:val="en-US"/>
        </w:rPr>
      </w:pPr>
      <w:r w:rsidRPr="00035F7A">
        <w:rPr>
          <w:i/>
          <w:snapToGrid w:val="0"/>
          <w:sz w:val="28"/>
          <w:szCs w:val="28"/>
          <w:lang w:val="en-US"/>
        </w:rPr>
        <w:t>N</w:t>
      </w:r>
      <w:r w:rsidRPr="00035F7A">
        <w:rPr>
          <w:i/>
          <w:snapToGrid w:val="0"/>
          <w:sz w:val="28"/>
          <w:szCs w:val="28"/>
          <w:vertAlign w:val="subscript"/>
          <w:lang w:val="en-US"/>
        </w:rPr>
        <w:t>max</w:t>
      </w:r>
      <w:r w:rsidRPr="00035F7A">
        <w:rPr>
          <w:i/>
          <w:snapToGrid w:val="0"/>
          <w:sz w:val="28"/>
          <w:szCs w:val="28"/>
          <w:lang w:val="en-US"/>
        </w:rPr>
        <w:t xml:space="preserve"> = </w:t>
      </w:r>
      <w:proofErr w:type="gramStart"/>
      <w:r w:rsidRPr="00035F7A">
        <w:rPr>
          <w:i/>
          <w:snapToGrid w:val="0"/>
          <w:sz w:val="28"/>
          <w:szCs w:val="28"/>
          <w:lang w:val="en-US"/>
        </w:rPr>
        <w:t>d</w:t>
      </w:r>
      <w:r w:rsidRPr="00035F7A">
        <w:rPr>
          <w:i/>
          <w:snapToGrid w:val="0"/>
          <w:sz w:val="28"/>
          <w:szCs w:val="28"/>
          <w:vertAlign w:val="subscript"/>
          <w:lang w:val="en-US"/>
        </w:rPr>
        <w:t xml:space="preserve">max </w:t>
      </w:r>
      <w:r w:rsidRPr="00035F7A">
        <w:rPr>
          <w:i/>
          <w:snapToGrid w:val="0"/>
          <w:sz w:val="28"/>
          <w:szCs w:val="28"/>
          <w:lang w:val="en-US"/>
        </w:rPr>
        <w:t xml:space="preserve"> -</w:t>
      </w:r>
      <w:proofErr w:type="gramEnd"/>
      <w:r w:rsidRPr="00035F7A">
        <w:rPr>
          <w:i/>
          <w:snapToGrid w:val="0"/>
          <w:sz w:val="28"/>
          <w:szCs w:val="28"/>
          <w:lang w:val="en-US"/>
        </w:rPr>
        <w:t xml:space="preserve"> D</w:t>
      </w:r>
      <w:r w:rsidRPr="00035F7A">
        <w:rPr>
          <w:i/>
          <w:snapToGrid w:val="0"/>
          <w:sz w:val="28"/>
          <w:szCs w:val="28"/>
          <w:vertAlign w:val="subscript"/>
          <w:lang w:val="en-US"/>
        </w:rPr>
        <w:t>min</w:t>
      </w:r>
      <w:r w:rsidRPr="00035F7A">
        <w:rPr>
          <w:i/>
          <w:snapToGrid w:val="0"/>
          <w:sz w:val="28"/>
          <w:szCs w:val="28"/>
          <w:lang w:val="en-US"/>
        </w:rPr>
        <w:t xml:space="preserve"> = es – EI,</w:t>
      </w:r>
    </w:p>
    <w:p w:rsidR="009804EA" w:rsidRPr="00035F7A" w:rsidRDefault="009804EA" w:rsidP="00ED0240">
      <w:pPr>
        <w:jc w:val="center"/>
        <w:rPr>
          <w:i/>
          <w:snapToGrid w:val="0"/>
          <w:sz w:val="28"/>
          <w:szCs w:val="28"/>
          <w:lang w:val="en-US"/>
        </w:rPr>
      </w:pPr>
      <w:r w:rsidRPr="00035F7A">
        <w:rPr>
          <w:i/>
          <w:snapToGrid w:val="0"/>
          <w:sz w:val="28"/>
          <w:szCs w:val="28"/>
          <w:lang w:val="en-US"/>
        </w:rPr>
        <w:t>N</w:t>
      </w:r>
      <w:r w:rsidRPr="00035F7A">
        <w:rPr>
          <w:i/>
          <w:snapToGrid w:val="0"/>
          <w:sz w:val="28"/>
          <w:szCs w:val="28"/>
          <w:vertAlign w:val="subscript"/>
          <w:lang w:val="en-US"/>
        </w:rPr>
        <w:t>min</w:t>
      </w:r>
      <w:r w:rsidRPr="00035F7A">
        <w:rPr>
          <w:i/>
          <w:snapToGrid w:val="0"/>
          <w:sz w:val="28"/>
          <w:szCs w:val="28"/>
          <w:lang w:val="en-US"/>
        </w:rPr>
        <w:t xml:space="preserve"> = d</w:t>
      </w:r>
      <w:r w:rsidRPr="00035F7A">
        <w:rPr>
          <w:i/>
          <w:snapToGrid w:val="0"/>
          <w:sz w:val="28"/>
          <w:szCs w:val="28"/>
          <w:vertAlign w:val="subscript"/>
          <w:lang w:val="en-US"/>
        </w:rPr>
        <w:t>min</w:t>
      </w:r>
      <w:r w:rsidRPr="00035F7A">
        <w:rPr>
          <w:i/>
          <w:snapToGrid w:val="0"/>
          <w:sz w:val="28"/>
          <w:szCs w:val="28"/>
          <w:lang w:val="en-US"/>
        </w:rPr>
        <w:t xml:space="preserve"> – D</w:t>
      </w:r>
      <w:r w:rsidRPr="00035F7A">
        <w:rPr>
          <w:i/>
          <w:snapToGrid w:val="0"/>
          <w:sz w:val="28"/>
          <w:szCs w:val="28"/>
          <w:vertAlign w:val="subscript"/>
          <w:lang w:val="en-US"/>
        </w:rPr>
        <w:t>max</w:t>
      </w:r>
      <w:r w:rsidRPr="00035F7A">
        <w:rPr>
          <w:i/>
          <w:snapToGrid w:val="0"/>
          <w:sz w:val="28"/>
          <w:szCs w:val="28"/>
          <w:lang w:val="en-US"/>
        </w:rPr>
        <w:t xml:space="preserve"> = ei – ES.</w:t>
      </w:r>
    </w:p>
    <w:p w:rsidR="009804EA" w:rsidRPr="00035F7A" w:rsidRDefault="009804EA" w:rsidP="00ED0240">
      <w:pPr>
        <w:rPr>
          <w:snapToGrid w:val="0"/>
          <w:sz w:val="28"/>
          <w:szCs w:val="28"/>
          <w:lang w:val="kk-KZ"/>
        </w:rPr>
      </w:pPr>
      <w:r w:rsidRPr="00035F7A">
        <w:rPr>
          <w:b/>
          <w:snapToGrid w:val="0"/>
          <w:sz w:val="28"/>
          <w:szCs w:val="28"/>
          <w:lang w:val="kk-KZ"/>
        </w:rPr>
        <w:t xml:space="preserve">         </w:t>
      </w:r>
      <w:r w:rsidRPr="00035F7A">
        <w:rPr>
          <w:snapToGrid w:val="0"/>
          <w:sz w:val="28"/>
          <w:szCs w:val="28"/>
          <w:lang w:val="kk-KZ"/>
        </w:rPr>
        <w:t>Кез келген отырғызудың дәлдік шегі осы қосылысты құрайтын тесік пен біліктің дәлдік шектері суммасына тең.</w:t>
      </w:r>
    </w:p>
    <w:p w:rsidR="009804EA" w:rsidRPr="00035F7A" w:rsidRDefault="009804EA" w:rsidP="00ED0240">
      <w:pPr>
        <w:rPr>
          <w:snapToGrid w:val="0"/>
          <w:sz w:val="28"/>
          <w:szCs w:val="28"/>
          <w:lang w:val="kk-KZ"/>
        </w:rPr>
      </w:pPr>
      <w:r w:rsidRPr="00035F7A">
        <w:rPr>
          <w:snapToGrid w:val="0"/>
          <w:sz w:val="28"/>
          <w:szCs w:val="28"/>
          <w:lang w:val="kk-KZ"/>
        </w:rPr>
        <w:t xml:space="preserve">    </w:t>
      </w:r>
      <w:r w:rsidRPr="00035F7A">
        <w:rPr>
          <w:b/>
          <w:snapToGrid w:val="0"/>
          <w:sz w:val="28"/>
          <w:szCs w:val="28"/>
          <w:lang w:val="kk-KZ"/>
        </w:rPr>
        <w:t xml:space="preserve">       </w:t>
      </w:r>
      <w:r w:rsidRPr="00035F7A">
        <w:rPr>
          <w:snapToGrid w:val="0"/>
          <w:sz w:val="28"/>
          <w:szCs w:val="28"/>
          <w:lang w:val="kk-KZ"/>
        </w:rPr>
        <w:t>Отырғызудың дәлдік шегі</w:t>
      </w:r>
      <w:r w:rsidRPr="00035F7A">
        <w:rPr>
          <w:b/>
          <w:i/>
          <w:snapToGrid w:val="0"/>
          <w:sz w:val="28"/>
          <w:szCs w:val="28"/>
          <w:lang w:val="kk-KZ"/>
        </w:rPr>
        <w:t xml:space="preserve"> </w:t>
      </w:r>
      <w:r w:rsidRPr="00035F7A">
        <w:rPr>
          <w:snapToGrid w:val="0"/>
          <w:sz w:val="28"/>
          <w:szCs w:val="28"/>
          <w:lang w:val="kk-KZ"/>
        </w:rPr>
        <w:t xml:space="preserve">         </w:t>
      </w:r>
    </w:p>
    <w:p w:rsidR="009804EA" w:rsidRPr="00035F7A" w:rsidRDefault="009804EA" w:rsidP="00ED0240">
      <w:pPr>
        <w:jc w:val="center"/>
        <w:rPr>
          <w:i/>
          <w:snapToGrid w:val="0"/>
          <w:sz w:val="28"/>
          <w:szCs w:val="28"/>
          <w:lang w:val="kk-KZ"/>
        </w:rPr>
      </w:pPr>
      <w:r w:rsidRPr="00035F7A">
        <w:rPr>
          <w:i/>
          <w:snapToGrid w:val="0"/>
          <w:sz w:val="28"/>
          <w:szCs w:val="28"/>
          <w:lang w:val="kk-KZ"/>
        </w:rPr>
        <w:t>T</w:t>
      </w:r>
      <w:r w:rsidRPr="00035F7A">
        <w:rPr>
          <w:i/>
          <w:snapToGrid w:val="0"/>
          <w:sz w:val="28"/>
          <w:szCs w:val="28"/>
          <w:vertAlign w:val="subscript"/>
          <w:lang w:val="kk-KZ"/>
        </w:rPr>
        <w:t>s</w:t>
      </w:r>
      <w:r w:rsidRPr="00035F7A">
        <w:rPr>
          <w:b/>
          <w:i/>
          <w:smallCaps/>
          <w:snapToGrid w:val="0"/>
          <w:sz w:val="28"/>
          <w:szCs w:val="28"/>
          <w:lang w:val="kk-KZ"/>
        </w:rPr>
        <w:t xml:space="preserve">= </w:t>
      </w:r>
      <w:r w:rsidRPr="00035F7A">
        <w:rPr>
          <w:i/>
          <w:snapToGrid w:val="0"/>
          <w:sz w:val="28"/>
          <w:szCs w:val="28"/>
          <w:lang w:val="kk-KZ"/>
        </w:rPr>
        <w:t>S</w:t>
      </w:r>
      <w:r w:rsidRPr="00035F7A">
        <w:rPr>
          <w:i/>
          <w:snapToGrid w:val="0"/>
          <w:sz w:val="28"/>
          <w:szCs w:val="28"/>
          <w:vertAlign w:val="subscript"/>
          <w:lang w:val="kk-KZ"/>
        </w:rPr>
        <w:t xml:space="preserve">max </w:t>
      </w:r>
      <w:r w:rsidRPr="00035F7A">
        <w:rPr>
          <w:i/>
          <w:snapToGrid w:val="0"/>
          <w:sz w:val="28"/>
          <w:szCs w:val="28"/>
          <w:lang w:val="kk-KZ"/>
        </w:rPr>
        <w:t>- S</w:t>
      </w:r>
      <w:r w:rsidRPr="00035F7A">
        <w:rPr>
          <w:i/>
          <w:snapToGrid w:val="0"/>
          <w:sz w:val="28"/>
          <w:szCs w:val="28"/>
          <w:vertAlign w:val="subscript"/>
          <w:lang w:val="kk-KZ"/>
        </w:rPr>
        <w:t>min</w:t>
      </w:r>
      <w:r w:rsidRPr="00035F7A">
        <w:rPr>
          <w:i/>
          <w:snapToGrid w:val="0"/>
          <w:sz w:val="28"/>
          <w:szCs w:val="28"/>
          <w:vertAlign w:val="superscript"/>
          <w:lang w:val="kk-KZ"/>
        </w:rPr>
        <w:t>==</w:t>
      </w:r>
      <w:r w:rsidRPr="00035F7A">
        <w:rPr>
          <w:i/>
          <w:snapToGrid w:val="0"/>
          <w:sz w:val="28"/>
          <w:szCs w:val="28"/>
          <w:lang w:val="kk-KZ"/>
        </w:rPr>
        <w:t xml:space="preserve"> T</w:t>
      </w:r>
      <w:r w:rsidRPr="00035F7A">
        <w:rPr>
          <w:i/>
          <w:snapToGrid w:val="0"/>
          <w:sz w:val="28"/>
          <w:szCs w:val="28"/>
          <w:vertAlign w:val="subscript"/>
          <w:lang w:val="kk-KZ"/>
        </w:rPr>
        <w:t>D</w:t>
      </w:r>
      <w:r w:rsidRPr="00035F7A">
        <w:rPr>
          <w:i/>
          <w:snapToGrid w:val="0"/>
          <w:sz w:val="28"/>
          <w:szCs w:val="28"/>
          <w:lang w:val="kk-KZ"/>
        </w:rPr>
        <w:t xml:space="preserve"> + T</w:t>
      </w:r>
      <w:r w:rsidRPr="00035F7A">
        <w:rPr>
          <w:i/>
          <w:snapToGrid w:val="0"/>
          <w:sz w:val="28"/>
          <w:szCs w:val="28"/>
          <w:vertAlign w:val="subscript"/>
          <w:lang w:val="kk-KZ"/>
        </w:rPr>
        <w:t>d</w:t>
      </w:r>
      <w:r w:rsidRPr="00035F7A">
        <w:rPr>
          <w:i/>
          <w:snapToGrid w:val="0"/>
          <w:sz w:val="28"/>
          <w:szCs w:val="28"/>
          <w:lang w:val="kk-KZ"/>
        </w:rPr>
        <w:t>.</w:t>
      </w:r>
    </w:p>
    <w:p w:rsidR="009804EA" w:rsidRPr="00035F7A" w:rsidRDefault="009804EA" w:rsidP="00ED0240">
      <w:pPr>
        <w:jc w:val="both"/>
        <w:rPr>
          <w:snapToGrid w:val="0"/>
          <w:sz w:val="28"/>
          <w:szCs w:val="28"/>
          <w:lang w:val="kk-KZ"/>
        </w:rPr>
      </w:pPr>
      <w:r w:rsidRPr="00035F7A">
        <w:rPr>
          <w:snapToGrid w:val="0"/>
          <w:sz w:val="28"/>
          <w:szCs w:val="28"/>
          <w:lang w:val="kk-KZ"/>
        </w:rPr>
        <w:t xml:space="preserve">          Өтпелі отырғызуды есептеуде ең үлкен саңылау және ең үлкен керілу анықталады</w:t>
      </w:r>
    </w:p>
    <w:p w:rsidR="009804EA" w:rsidRPr="00035F7A" w:rsidRDefault="009804EA" w:rsidP="00ED0240">
      <w:pPr>
        <w:jc w:val="center"/>
        <w:rPr>
          <w:b/>
          <w:i/>
          <w:snapToGrid w:val="0"/>
          <w:sz w:val="28"/>
          <w:szCs w:val="28"/>
          <w:lang w:val="en-US"/>
        </w:rPr>
      </w:pPr>
      <w:r w:rsidRPr="00035F7A">
        <w:rPr>
          <w:i/>
          <w:snapToGrid w:val="0"/>
          <w:sz w:val="28"/>
          <w:szCs w:val="28"/>
          <w:lang w:val="en-US"/>
        </w:rPr>
        <w:t>S</w:t>
      </w:r>
      <w:r w:rsidRPr="00035F7A">
        <w:rPr>
          <w:i/>
          <w:snapToGrid w:val="0"/>
          <w:sz w:val="28"/>
          <w:szCs w:val="28"/>
          <w:vertAlign w:val="subscript"/>
          <w:lang w:val="en-US"/>
        </w:rPr>
        <w:t>max</w:t>
      </w:r>
      <w:r w:rsidRPr="00035F7A">
        <w:rPr>
          <w:b/>
          <w:i/>
          <w:snapToGrid w:val="0"/>
          <w:sz w:val="28"/>
          <w:szCs w:val="28"/>
          <w:lang w:val="en-US"/>
        </w:rPr>
        <w:t xml:space="preserve"> </w:t>
      </w:r>
      <w:r w:rsidRPr="00035F7A">
        <w:rPr>
          <w:b/>
          <w:i/>
          <w:snapToGrid w:val="0"/>
          <w:sz w:val="28"/>
          <w:szCs w:val="28"/>
          <w:vertAlign w:val="superscript"/>
          <w:lang w:val="en-US"/>
        </w:rPr>
        <w:t>=</w:t>
      </w:r>
      <w:r w:rsidRPr="00035F7A">
        <w:rPr>
          <w:b/>
          <w:i/>
          <w:snapToGrid w:val="0"/>
          <w:sz w:val="28"/>
          <w:szCs w:val="28"/>
          <w:lang w:val="en-US"/>
        </w:rPr>
        <w:t xml:space="preserve"> </w:t>
      </w:r>
      <w:r w:rsidRPr="00035F7A">
        <w:rPr>
          <w:i/>
          <w:snapToGrid w:val="0"/>
          <w:sz w:val="28"/>
          <w:szCs w:val="28"/>
          <w:lang w:val="en-US"/>
        </w:rPr>
        <w:t>D</w:t>
      </w:r>
      <w:r w:rsidRPr="00035F7A">
        <w:rPr>
          <w:i/>
          <w:snapToGrid w:val="0"/>
          <w:sz w:val="28"/>
          <w:szCs w:val="28"/>
          <w:vertAlign w:val="subscript"/>
          <w:lang w:val="en-US"/>
        </w:rPr>
        <w:t>max</w:t>
      </w:r>
      <w:r w:rsidRPr="00035F7A">
        <w:rPr>
          <w:b/>
          <w:i/>
          <w:snapToGrid w:val="0"/>
          <w:sz w:val="28"/>
          <w:szCs w:val="28"/>
          <w:lang w:val="en-US"/>
        </w:rPr>
        <w:t xml:space="preserve"> - </w:t>
      </w:r>
      <w:r w:rsidRPr="00035F7A">
        <w:rPr>
          <w:i/>
          <w:snapToGrid w:val="0"/>
          <w:sz w:val="28"/>
          <w:szCs w:val="28"/>
          <w:lang w:val="en-US"/>
        </w:rPr>
        <w:t>d</w:t>
      </w:r>
      <w:r w:rsidRPr="00035F7A">
        <w:rPr>
          <w:i/>
          <w:snapToGrid w:val="0"/>
          <w:sz w:val="28"/>
          <w:szCs w:val="28"/>
          <w:vertAlign w:val="subscript"/>
          <w:lang w:val="en-US"/>
        </w:rPr>
        <w:t>min</w:t>
      </w:r>
      <w:r w:rsidRPr="00035F7A">
        <w:rPr>
          <w:b/>
          <w:i/>
          <w:snapToGrid w:val="0"/>
          <w:sz w:val="28"/>
          <w:szCs w:val="28"/>
          <w:lang w:val="en-US"/>
        </w:rPr>
        <w:t xml:space="preserve"> =</w:t>
      </w:r>
      <w:r w:rsidRPr="00035F7A">
        <w:rPr>
          <w:i/>
          <w:snapToGrid w:val="0"/>
          <w:sz w:val="28"/>
          <w:szCs w:val="28"/>
          <w:lang w:val="en-US"/>
        </w:rPr>
        <w:t>ES - ei</w:t>
      </w:r>
      <w:r w:rsidRPr="00035F7A">
        <w:rPr>
          <w:b/>
          <w:i/>
          <w:snapToGrid w:val="0"/>
          <w:sz w:val="28"/>
          <w:szCs w:val="28"/>
          <w:lang w:val="en-US"/>
        </w:rPr>
        <w:t>,</w:t>
      </w:r>
    </w:p>
    <w:p w:rsidR="009804EA" w:rsidRPr="00035F7A" w:rsidRDefault="009804EA" w:rsidP="00ED0240">
      <w:pPr>
        <w:jc w:val="center"/>
        <w:rPr>
          <w:i/>
          <w:snapToGrid w:val="0"/>
          <w:sz w:val="28"/>
          <w:szCs w:val="28"/>
          <w:lang w:val="kk-KZ"/>
        </w:rPr>
      </w:pPr>
      <w:r w:rsidRPr="00035F7A">
        <w:rPr>
          <w:i/>
          <w:snapToGrid w:val="0"/>
          <w:sz w:val="28"/>
          <w:szCs w:val="28"/>
          <w:lang w:val="en-US"/>
        </w:rPr>
        <w:t>N</w:t>
      </w:r>
      <w:r w:rsidRPr="00035F7A">
        <w:rPr>
          <w:i/>
          <w:snapToGrid w:val="0"/>
          <w:sz w:val="28"/>
          <w:szCs w:val="28"/>
          <w:vertAlign w:val="subscript"/>
          <w:lang w:val="en-US"/>
        </w:rPr>
        <w:t>max</w:t>
      </w:r>
      <w:r w:rsidRPr="00035F7A">
        <w:rPr>
          <w:i/>
          <w:snapToGrid w:val="0"/>
          <w:sz w:val="28"/>
          <w:szCs w:val="28"/>
          <w:lang w:val="en-US"/>
        </w:rPr>
        <w:t xml:space="preserve"> = </w:t>
      </w:r>
      <w:proofErr w:type="gramStart"/>
      <w:r w:rsidRPr="00035F7A">
        <w:rPr>
          <w:i/>
          <w:snapToGrid w:val="0"/>
          <w:sz w:val="28"/>
          <w:szCs w:val="28"/>
          <w:lang w:val="en-US"/>
        </w:rPr>
        <w:t>d</w:t>
      </w:r>
      <w:r w:rsidRPr="00035F7A">
        <w:rPr>
          <w:i/>
          <w:snapToGrid w:val="0"/>
          <w:sz w:val="28"/>
          <w:szCs w:val="28"/>
          <w:vertAlign w:val="subscript"/>
          <w:lang w:val="en-US"/>
        </w:rPr>
        <w:t xml:space="preserve">max </w:t>
      </w:r>
      <w:r w:rsidRPr="00035F7A">
        <w:rPr>
          <w:i/>
          <w:snapToGrid w:val="0"/>
          <w:sz w:val="28"/>
          <w:szCs w:val="28"/>
          <w:lang w:val="en-US"/>
        </w:rPr>
        <w:t xml:space="preserve"> -</w:t>
      </w:r>
      <w:proofErr w:type="gramEnd"/>
      <w:r w:rsidRPr="00035F7A">
        <w:rPr>
          <w:i/>
          <w:snapToGrid w:val="0"/>
          <w:sz w:val="28"/>
          <w:szCs w:val="28"/>
          <w:lang w:val="en-US"/>
        </w:rPr>
        <w:t xml:space="preserve"> D</w:t>
      </w:r>
      <w:r w:rsidRPr="00035F7A">
        <w:rPr>
          <w:i/>
          <w:snapToGrid w:val="0"/>
          <w:sz w:val="28"/>
          <w:szCs w:val="28"/>
          <w:vertAlign w:val="subscript"/>
          <w:lang w:val="en-US"/>
        </w:rPr>
        <w:t>min</w:t>
      </w:r>
      <w:r w:rsidRPr="00035F7A">
        <w:rPr>
          <w:i/>
          <w:snapToGrid w:val="0"/>
          <w:sz w:val="28"/>
          <w:szCs w:val="28"/>
          <w:lang w:val="en-US"/>
        </w:rPr>
        <w:t xml:space="preserve"> = es – EI,</w:t>
      </w:r>
    </w:p>
    <w:p w:rsidR="009804EA" w:rsidRPr="00035F7A" w:rsidRDefault="009804EA" w:rsidP="00ED0240">
      <w:pPr>
        <w:rPr>
          <w:snapToGrid w:val="0"/>
          <w:sz w:val="28"/>
          <w:szCs w:val="28"/>
          <w:lang w:val="kk-KZ"/>
        </w:rPr>
      </w:pPr>
      <w:r w:rsidRPr="00035F7A">
        <w:rPr>
          <w:snapToGrid w:val="0"/>
          <w:sz w:val="28"/>
          <w:szCs w:val="28"/>
          <w:lang w:val="kk-KZ"/>
        </w:rPr>
        <w:t xml:space="preserve">          Өтпелі отырғызудың дәлдік шегі (керілу дәлдік шегі </w:t>
      </w:r>
      <w:r w:rsidRPr="00035F7A">
        <w:rPr>
          <w:i/>
          <w:snapToGrid w:val="0"/>
          <w:sz w:val="28"/>
          <w:szCs w:val="28"/>
          <w:lang w:val="kk-KZ"/>
        </w:rPr>
        <w:t>T</w:t>
      </w:r>
      <w:r w:rsidRPr="00035F7A">
        <w:rPr>
          <w:i/>
          <w:snapToGrid w:val="0"/>
          <w:sz w:val="28"/>
          <w:szCs w:val="28"/>
          <w:vertAlign w:val="subscript"/>
          <w:lang w:val="kk-KZ"/>
        </w:rPr>
        <w:t xml:space="preserve">N </w:t>
      </w:r>
      <w:r w:rsidRPr="00035F7A">
        <w:rPr>
          <w:i/>
          <w:snapToGrid w:val="0"/>
          <w:sz w:val="28"/>
          <w:szCs w:val="28"/>
          <w:lang w:val="kk-KZ"/>
        </w:rPr>
        <w:t xml:space="preserve"> </w:t>
      </w:r>
      <w:r w:rsidRPr="00035F7A">
        <w:rPr>
          <w:snapToGrid w:val="0"/>
          <w:sz w:val="28"/>
          <w:szCs w:val="28"/>
          <w:lang w:val="kk-KZ"/>
        </w:rPr>
        <w:t xml:space="preserve">не саңылау дәлдік шегі </w:t>
      </w:r>
      <w:r w:rsidRPr="00035F7A">
        <w:rPr>
          <w:i/>
          <w:snapToGrid w:val="0"/>
          <w:sz w:val="28"/>
          <w:szCs w:val="28"/>
          <w:lang w:val="kk-KZ"/>
        </w:rPr>
        <w:t>Т</w:t>
      </w:r>
      <w:r w:rsidRPr="00035F7A">
        <w:rPr>
          <w:i/>
          <w:snapToGrid w:val="0"/>
          <w:sz w:val="28"/>
          <w:szCs w:val="28"/>
          <w:vertAlign w:val="subscript"/>
          <w:lang w:val="kk-KZ"/>
        </w:rPr>
        <w:t>S</w:t>
      </w:r>
      <w:r w:rsidRPr="00035F7A">
        <w:rPr>
          <w:snapToGrid w:val="0"/>
          <w:sz w:val="28"/>
          <w:szCs w:val="28"/>
          <w:lang w:val="kk-KZ"/>
        </w:rPr>
        <w:t>)</w:t>
      </w:r>
    </w:p>
    <w:p w:rsidR="009804EA" w:rsidRPr="00035F7A" w:rsidRDefault="009804EA" w:rsidP="00ED0240">
      <w:pPr>
        <w:jc w:val="center"/>
        <w:rPr>
          <w:i/>
          <w:snapToGrid w:val="0"/>
          <w:sz w:val="28"/>
          <w:szCs w:val="28"/>
          <w:lang w:val="en-US"/>
        </w:rPr>
      </w:pPr>
      <w:r w:rsidRPr="00035F7A">
        <w:rPr>
          <w:i/>
          <w:snapToGrid w:val="0"/>
          <w:sz w:val="28"/>
          <w:szCs w:val="28"/>
          <w:lang w:val="en-US"/>
        </w:rPr>
        <w:t>T</w:t>
      </w:r>
      <w:r w:rsidRPr="00035F7A">
        <w:rPr>
          <w:i/>
          <w:snapToGrid w:val="0"/>
          <w:sz w:val="28"/>
          <w:szCs w:val="28"/>
          <w:vertAlign w:val="subscript"/>
          <w:lang w:val="en-US"/>
        </w:rPr>
        <w:t>N</w:t>
      </w:r>
      <w:r w:rsidRPr="00035F7A">
        <w:rPr>
          <w:i/>
          <w:snapToGrid w:val="0"/>
          <w:sz w:val="28"/>
          <w:szCs w:val="28"/>
          <w:lang w:val="en-US"/>
        </w:rPr>
        <w:t xml:space="preserve"> = </w:t>
      </w:r>
      <w:r w:rsidRPr="00035F7A">
        <w:rPr>
          <w:i/>
          <w:snapToGrid w:val="0"/>
          <w:sz w:val="28"/>
          <w:szCs w:val="28"/>
        </w:rPr>
        <w:t>Т</w:t>
      </w:r>
      <w:r w:rsidRPr="00035F7A">
        <w:rPr>
          <w:i/>
          <w:snapToGrid w:val="0"/>
          <w:sz w:val="28"/>
          <w:szCs w:val="28"/>
          <w:vertAlign w:val="subscript"/>
          <w:lang w:val="en-US"/>
        </w:rPr>
        <w:t>S</w:t>
      </w:r>
      <w:r w:rsidRPr="00035F7A">
        <w:rPr>
          <w:i/>
          <w:snapToGrid w:val="0"/>
          <w:sz w:val="28"/>
          <w:szCs w:val="28"/>
          <w:lang w:val="en-US"/>
        </w:rPr>
        <w:t xml:space="preserve"> = N</w:t>
      </w:r>
      <w:r w:rsidRPr="00035F7A">
        <w:rPr>
          <w:i/>
          <w:snapToGrid w:val="0"/>
          <w:sz w:val="28"/>
          <w:szCs w:val="28"/>
          <w:vertAlign w:val="subscript"/>
          <w:lang w:val="en-US"/>
        </w:rPr>
        <w:t xml:space="preserve">max </w:t>
      </w:r>
      <w:r w:rsidRPr="00035F7A">
        <w:rPr>
          <w:i/>
          <w:snapToGrid w:val="0"/>
          <w:sz w:val="28"/>
          <w:szCs w:val="28"/>
          <w:lang w:val="en-US"/>
        </w:rPr>
        <w:t>- N</w:t>
      </w:r>
      <w:r w:rsidRPr="00035F7A">
        <w:rPr>
          <w:i/>
          <w:snapToGrid w:val="0"/>
          <w:sz w:val="28"/>
          <w:szCs w:val="28"/>
          <w:vertAlign w:val="subscript"/>
          <w:lang w:val="en-US"/>
        </w:rPr>
        <w:t>min</w:t>
      </w:r>
      <w:r w:rsidRPr="00035F7A">
        <w:rPr>
          <w:i/>
          <w:snapToGrid w:val="0"/>
          <w:sz w:val="28"/>
          <w:szCs w:val="28"/>
          <w:lang w:val="en-US"/>
        </w:rPr>
        <w:t xml:space="preserve"> = S</w:t>
      </w:r>
      <w:r w:rsidRPr="00035F7A">
        <w:rPr>
          <w:i/>
          <w:snapToGrid w:val="0"/>
          <w:sz w:val="28"/>
          <w:szCs w:val="28"/>
          <w:vertAlign w:val="subscript"/>
          <w:lang w:val="en-US"/>
        </w:rPr>
        <w:t>max</w:t>
      </w:r>
      <w:r w:rsidRPr="00035F7A">
        <w:rPr>
          <w:i/>
          <w:snapToGrid w:val="0"/>
          <w:sz w:val="28"/>
          <w:szCs w:val="28"/>
          <w:lang w:val="en-US"/>
        </w:rPr>
        <w:t xml:space="preserve"> - S</w:t>
      </w:r>
      <w:r w:rsidRPr="00035F7A">
        <w:rPr>
          <w:i/>
          <w:snapToGrid w:val="0"/>
          <w:sz w:val="28"/>
          <w:szCs w:val="28"/>
          <w:vertAlign w:val="subscript"/>
          <w:lang w:val="en-US"/>
        </w:rPr>
        <w:t>min</w:t>
      </w:r>
      <w:r w:rsidRPr="00035F7A">
        <w:rPr>
          <w:i/>
          <w:snapToGrid w:val="0"/>
          <w:sz w:val="28"/>
          <w:szCs w:val="28"/>
          <w:lang w:val="en-US"/>
        </w:rPr>
        <w:t xml:space="preserve"> = N</w:t>
      </w:r>
      <w:r w:rsidRPr="00035F7A">
        <w:rPr>
          <w:i/>
          <w:snapToGrid w:val="0"/>
          <w:sz w:val="28"/>
          <w:szCs w:val="28"/>
          <w:vertAlign w:val="subscript"/>
          <w:lang w:val="en-US"/>
        </w:rPr>
        <w:t>max</w:t>
      </w:r>
      <w:r w:rsidRPr="00035F7A">
        <w:rPr>
          <w:i/>
          <w:snapToGrid w:val="0"/>
          <w:sz w:val="28"/>
          <w:szCs w:val="28"/>
          <w:lang w:val="en-US"/>
        </w:rPr>
        <w:t xml:space="preserve"> + S</w:t>
      </w:r>
      <w:r w:rsidRPr="00035F7A">
        <w:rPr>
          <w:i/>
          <w:snapToGrid w:val="0"/>
          <w:sz w:val="28"/>
          <w:szCs w:val="28"/>
          <w:vertAlign w:val="subscript"/>
          <w:lang w:val="en-US"/>
        </w:rPr>
        <w:t>max</w:t>
      </w:r>
      <w:r w:rsidRPr="00035F7A">
        <w:rPr>
          <w:i/>
          <w:snapToGrid w:val="0"/>
          <w:sz w:val="28"/>
          <w:szCs w:val="28"/>
          <w:lang w:val="en-US"/>
        </w:rPr>
        <w:t xml:space="preserve"> = T</w:t>
      </w:r>
      <w:r w:rsidRPr="00035F7A">
        <w:rPr>
          <w:i/>
          <w:snapToGrid w:val="0"/>
          <w:sz w:val="28"/>
          <w:szCs w:val="28"/>
          <w:vertAlign w:val="subscript"/>
          <w:lang w:val="en-US"/>
        </w:rPr>
        <w:t xml:space="preserve">D </w:t>
      </w:r>
      <w:r w:rsidRPr="00035F7A">
        <w:rPr>
          <w:i/>
          <w:snapToGrid w:val="0"/>
          <w:sz w:val="28"/>
          <w:szCs w:val="28"/>
          <w:lang w:val="en-US"/>
        </w:rPr>
        <w:t>+ T</w:t>
      </w:r>
      <w:r w:rsidRPr="00035F7A">
        <w:rPr>
          <w:i/>
          <w:snapToGrid w:val="0"/>
          <w:sz w:val="28"/>
          <w:szCs w:val="28"/>
          <w:vertAlign w:val="subscript"/>
          <w:lang w:val="en-US"/>
        </w:rPr>
        <w:t>d</w:t>
      </w:r>
      <w:r w:rsidRPr="00035F7A">
        <w:rPr>
          <w:i/>
          <w:snapToGrid w:val="0"/>
          <w:sz w:val="28"/>
          <w:szCs w:val="28"/>
          <w:lang w:val="en-US"/>
        </w:rPr>
        <w:t>.</w:t>
      </w:r>
    </w:p>
    <w:p w:rsidR="009804EA" w:rsidRPr="00035F7A" w:rsidRDefault="009804EA" w:rsidP="00ED0240">
      <w:pPr>
        <w:jc w:val="center"/>
        <w:rPr>
          <w:i/>
          <w:snapToGrid w:val="0"/>
          <w:sz w:val="28"/>
          <w:szCs w:val="28"/>
          <w:lang w:val="en-US"/>
        </w:rPr>
      </w:pPr>
      <w:r w:rsidRPr="00035F7A">
        <w:rPr>
          <w:snapToGrid w:val="0"/>
          <w:sz w:val="28"/>
          <w:szCs w:val="28"/>
          <w:lang w:val="kk-KZ"/>
        </w:rPr>
        <w:t xml:space="preserve">           </w:t>
      </w:r>
    </w:p>
    <w:p w:rsidR="009804EA" w:rsidRPr="00035F7A" w:rsidRDefault="009804EA" w:rsidP="00ED0240">
      <w:pPr>
        <w:numPr>
          <w:ilvl w:val="0"/>
          <w:numId w:val="1"/>
        </w:numPr>
        <w:rPr>
          <w:b/>
          <w:sz w:val="28"/>
          <w:szCs w:val="28"/>
        </w:rPr>
      </w:pPr>
      <w:r w:rsidRPr="00035F7A">
        <w:rPr>
          <w:b/>
          <w:sz w:val="28"/>
          <w:szCs w:val="28"/>
          <w:lang w:val="kk-KZ"/>
        </w:rPr>
        <w:t>Жұмыс істеу тәртібі</w:t>
      </w:r>
      <w:r w:rsidRPr="00035F7A">
        <w:rPr>
          <w:b/>
          <w:sz w:val="28"/>
          <w:szCs w:val="28"/>
        </w:rPr>
        <w:t>.</w:t>
      </w:r>
    </w:p>
    <w:p w:rsidR="009804EA" w:rsidRPr="00035F7A" w:rsidRDefault="009804EA" w:rsidP="00ED0240">
      <w:pPr>
        <w:ind w:left="360"/>
        <w:jc w:val="both"/>
        <w:rPr>
          <w:sz w:val="28"/>
          <w:szCs w:val="28"/>
          <w:lang w:val="kk-KZ"/>
        </w:rPr>
      </w:pPr>
      <w:r w:rsidRPr="00035F7A">
        <w:rPr>
          <w:sz w:val="28"/>
          <w:szCs w:val="28"/>
          <w:lang w:val="kk-KZ"/>
        </w:rPr>
        <w:t xml:space="preserve">Тесік жүйесінде (СА) берілген  </w:t>
      </w:r>
      <w:r w:rsidRPr="00035F7A">
        <w:rPr>
          <w:sz w:val="28"/>
          <w:szCs w:val="28"/>
        </w:rPr>
        <w:sym w:font="Symbol" w:char="00C6"/>
      </w:r>
      <w:r w:rsidRPr="00035F7A">
        <w:rPr>
          <w:sz w:val="28"/>
          <w:szCs w:val="28"/>
          <w:lang w:val="kk-KZ"/>
        </w:rPr>
        <w:t xml:space="preserve"> 65 </w:t>
      </w:r>
      <w:r w:rsidRPr="00035F7A">
        <w:rPr>
          <w:position w:val="-28"/>
          <w:sz w:val="28"/>
          <w:szCs w:val="28"/>
        </w:rPr>
        <w:object w:dxaOrig="465" w:dyaOrig="659">
          <v:shape id="_x0000_i1046" type="#_x0000_t75" style="width:22.55pt;height:32.25pt" o:ole="">
            <v:imagedata r:id="rId62" o:title=""/>
          </v:shape>
          <o:OLEObject Type="Embed" ProgID="Equation.3" ShapeID="_x0000_i1046" DrawAspect="Content" ObjectID="_1641633676" r:id="rId63"/>
        </w:object>
      </w:r>
      <w:r w:rsidRPr="00035F7A">
        <w:rPr>
          <w:sz w:val="28"/>
          <w:szCs w:val="28"/>
          <w:lang w:val="kk-KZ"/>
        </w:rPr>
        <w:t xml:space="preserve"> және білік жүйесінде (СВ) берілген  </w:t>
      </w:r>
    </w:p>
    <w:p w:rsidR="009804EA" w:rsidRPr="00035F7A" w:rsidRDefault="009804EA" w:rsidP="00ED0240">
      <w:pPr>
        <w:ind w:left="360"/>
        <w:jc w:val="both"/>
        <w:rPr>
          <w:sz w:val="28"/>
          <w:szCs w:val="28"/>
          <w:lang w:val="kk-KZ"/>
        </w:rPr>
      </w:pPr>
      <w:r w:rsidRPr="00035F7A">
        <w:rPr>
          <w:sz w:val="28"/>
          <w:szCs w:val="28"/>
        </w:rPr>
        <w:sym w:font="Symbol" w:char="00C6"/>
      </w:r>
      <w:r w:rsidRPr="00035F7A">
        <w:rPr>
          <w:sz w:val="28"/>
          <w:szCs w:val="28"/>
          <w:lang w:val="kk-KZ"/>
        </w:rPr>
        <w:t xml:space="preserve"> 65  </w:t>
      </w:r>
      <w:r w:rsidRPr="00035F7A">
        <w:rPr>
          <w:position w:val="-28"/>
          <w:sz w:val="28"/>
          <w:szCs w:val="28"/>
        </w:rPr>
        <w:object w:dxaOrig="465" w:dyaOrig="659">
          <v:shape id="_x0000_i1047" type="#_x0000_t75" style="width:22.55pt;height:32.25pt" o:ole="">
            <v:imagedata r:id="rId64" o:title=""/>
          </v:shape>
          <o:OLEObject Type="Embed" ProgID="Equation.3" ShapeID="_x0000_i1047" DrawAspect="Content" ObjectID="_1641633677" r:id="rId65"/>
        </w:object>
      </w:r>
      <w:r w:rsidRPr="00035F7A">
        <w:rPr>
          <w:sz w:val="28"/>
          <w:szCs w:val="28"/>
          <w:lang w:val="kk-KZ"/>
        </w:rPr>
        <w:t xml:space="preserve">  үшін мыналарды анықтау қажет:</w:t>
      </w:r>
    </w:p>
    <w:p w:rsidR="009804EA" w:rsidRPr="00035F7A" w:rsidRDefault="009804EA" w:rsidP="00ED0240">
      <w:pPr>
        <w:ind w:left="708"/>
        <w:jc w:val="both"/>
        <w:rPr>
          <w:sz w:val="28"/>
          <w:szCs w:val="28"/>
          <w:lang w:val="kk-KZ"/>
        </w:rPr>
      </w:pPr>
      <w:r w:rsidRPr="00035F7A">
        <w:rPr>
          <w:sz w:val="28"/>
          <w:szCs w:val="28"/>
          <w:lang w:val="kk-KZ"/>
        </w:rPr>
        <w:t>а) СТ СЭВ 144-75   бойынша білік пен тесіктің ауытқулары.</w:t>
      </w:r>
    </w:p>
    <w:p w:rsidR="009804EA" w:rsidRPr="00035F7A" w:rsidRDefault="009804EA" w:rsidP="00ED0240">
      <w:pPr>
        <w:ind w:left="708"/>
        <w:jc w:val="both"/>
        <w:rPr>
          <w:sz w:val="28"/>
          <w:szCs w:val="28"/>
          <w:lang w:val="kk-KZ"/>
        </w:rPr>
      </w:pPr>
      <w:r w:rsidRPr="00035F7A">
        <w:rPr>
          <w:sz w:val="28"/>
          <w:szCs w:val="28"/>
          <w:lang w:val="kk-KZ"/>
        </w:rPr>
        <w:t>ә) Дәлдік шектері алаңдарын схемалы көрсету.</w:t>
      </w:r>
    </w:p>
    <w:p w:rsidR="009804EA" w:rsidRPr="00035F7A" w:rsidRDefault="009804EA" w:rsidP="00ED0240">
      <w:pPr>
        <w:ind w:left="708"/>
        <w:jc w:val="both"/>
        <w:rPr>
          <w:sz w:val="28"/>
          <w:szCs w:val="28"/>
          <w:lang w:val="kk-KZ"/>
        </w:rPr>
      </w:pPr>
      <w:r w:rsidRPr="00035F7A">
        <w:rPr>
          <w:sz w:val="28"/>
          <w:szCs w:val="28"/>
          <w:lang w:val="kk-KZ"/>
        </w:rPr>
        <w:t xml:space="preserve">б) білік пен тесіктің шекті өлшемдері, олардың дәлдік шектері, </w:t>
      </w:r>
    </w:p>
    <w:p w:rsidR="009804EA" w:rsidRPr="00035F7A" w:rsidRDefault="009804EA" w:rsidP="00ED0240">
      <w:pPr>
        <w:ind w:left="708"/>
        <w:jc w:val="both"/>
        <w:rPr>
          <w:sz w:val="28"/>
          <w:szCs w:val="28"/>
          <w:lang w:val="kk-KZ"/>
        </w:rPr>
      </w:pPr>
      <w:r w:rsidRPr="00035F7A">
        <w:rPr>
          <w:sz w:val="28"/>
          <w:szCs w:val="28"/>
        </w:rPr>
        <w:t>в)</w:t>
      </w:r>
      <w:r w:rsidRPr="00035F7A">
        <w:rPr>
          <w:sz w:val="28"/>
          <w:szCs w:val="28"/>
          <w:lang w:val="kk-KZ"/>
        </w:rPr>
        <w:t xml:space="preserve"> шекті саңылаулар  не  керілулер мәндері,</w:t>
      </w:r>
    </w:p>
    <w:p w:rsidR="009804EA" w:rsidRPr="00035F7A" w:rsidRDefault="009804EA" w:rsidP="00ED0240">
      <w:pPr>
        <w:ind w:left="708"/>
        <w:rPr>
          <w:sz w:val="28"/>
          <w:szCs w:val="28"/>
          <w:lang w:val="kk-KZ"/>
        </w:rPr>
      </w:pPr>
      <w:r w:rsidRPr="00035F7A">
        <w:rPr>
          <w:sz w:val="28"/>
          <w:szCs w:val="28"/>
          <w:lang w:val="kk-KZ"/>
        </w:rPr>
        <w:t>г) отырғызудың дәлдік шектері</w:t>
      </w:r>
    </w:p>
    <w:p w:rsidR="009804EA" w:rsidRPr="00035F7A" w:rsidRDefault="009804EA" w:rsidP="00ED0240">
      <w:pPr>
        <w:ind w:left="708"/>
        <w:rPr>
          <w:sz w:val="28"/>
          <w:szCs w:val="28"/>
          <w:lang w:val="kk-KZ"/>
        </w:rPr>
      </w:pPr>
      <w:r w:rsidRPr="00035F7A">
        <w:rPr>
          <w:sz w:val="28"/>
          <w:szCs w:val="28"/>
          <w:lang w:val="kk-KZ"/>
        </w:rPr>
        <w:lastRenderedPageBreak/>
        <w:t xml:space="preserve">д) білік пен тесік қосылысының эскиздерін салу, онда олардың номинальды өлшемдерін және  ауытқулардың шартты және санды белгілерін көрсету. </w:t>
      </w:r>
    </w:p>
    <w:p w:rsidR="009804EA" w:rsidRPr="00035F7A" w:rsidRDefault="009804EA" w:rsidP="00ED0240">
      <w:pPr>
        <w:ind w:left="708"/>
        <w:rPr>
          <w:sz w:val="28"/>
          <w:szCs w:val="28"/>
          <w:lang w:val="kk-KZ"/>
        </w:rPr>
      </w:pPr>
    </w:p>
    <w:p w:rsidR="009804EA" w:rsidRPr="00035F7A" w:rsidRDefault="009804EA" w:rsidP="00F43FD0">
      <w:pPr>
        <w:ind w:left="360"/>
        <w:rPr>
          <w:sz w:val="28"/>
          <w:szCs w:val="28"/>
        </w:rPr>
      </w:pPr>
      <w:r w:rsidRPr="00035F7A">
        <w:rPr>
          <w:b/>
          <w:sz w:val="28"/>
          <w:szCs w:val="28"/>
          <w:lang w:val="kk-KZ"/>
        </w:rPr>
        <w:t xml:space="preserve">   Есеп беру мазмұны                                                               </w:t>
      </w:r>
    </w:p>
    <w:p w:rsidR="009804EA" w:rsidRPr="00035F7A" w:rsidRDefault="00F43FD0" w:rsidP="00F43FD0">
      <w:pPr>
        <w:ind w:left="360"/>
        <w:jc w:val="right"/>
        <w:rPr>
          <w:sz w:val="28"/>
          <w:szCs w:val="28"/>
        </w:rPr>
      </w:pPr>
      <w:r>
        <w:rPr>
          <w:b/>
          <w:sz w:val="28"/>
          <w:szCs w:val="28"/>
          <w:lang w:val="kk-KZ"/>
        </w:rPr>
        <w:t>7</w:t>
      </w:r>
      <w:r w:rsidR="009804EA" w:rsidRPr="00035F7A">
        <w:rPr>
          <w:b/>
          <w:sz w:val="28"/>
          <w:szCs w:val="28"/>
          <w:lang w:val="kk-KZ"/>
        </w:rPr>
        <w:t>.1 кесте</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3420"/>
        <w:gridCol w:w="3315"/>
      </w:tblGrid>
      <w:tr w:rsidR="009804EA" w:rsidRPr="00035F7A" w:rsidTr="00E47B34">
        <w:tc>
          <w:tcPr>
            <w:tcW w:w="2880" w:type="dxa"/>
            <w:vAlign w:val="center"/>
          </w:tcPr>
          <w:p w:rsidR="009804EA" w:rsidRPr="00035F7A" w:rsidRDefault="009804EA" w:rsidP="00ED0240">
            <w:pPr>
              <w:rPr>
                <w:sz w:val="28"/>
                <w:szCs w:val="28"/>
              </w:rPr>
            </w:pPr>
          </w:p>
        </w:tc>
        <w:tc>
          <w:tcPr>
            <w:tcW w:w="3420" w:type="dxa"/>
            <w:vAlign w:val="center"/>
          </w:tcPr>
          <w:p w:rsidR="009804EA" w:rsidRPr="00035F7A" w:rsidRDefault="009804EA" w:rsidP="00ED0240">
            <w:pPr>
              <w:jc w:val="center"/>
              <w:rPr>
                <w:sz w:val="28"/>
                <w:szCs w:val="28"/>
              </w:rPr>
            </w:pPr>
            <w:r w:rsidRPr="00035F7A">
              <w:rPr>
                <w:sz w:val="28"/>
                <w:szCs w:val="28"/>
                <w:lang w:val="kk-KZ"/>
              </w:rPr>
              <w:t>Тесік жүйесі</w:t>
            </w:r>
            <w:r w:rsidRPr="00035F7A">
              <w:rPr>
                <w:sz w:val="28"/>
                <w:szCs w:val="28"/>
              </w:rPr>
              <w:t xml:space="preserve"> (СА)</w:t>
            </w:r>
          </w:p>
        </w:tc>
        <w:tc>
          <w:tcPr>
            <w:tcW w:w="3315" w:type="dxa"/>
            <w:vAlign w:val="center"/>
          </w:tcPr>
          <w:p w:rsidR="009804EA" w:rsidRPr="00035F7A" w:rsidRDefault="009804EA" w:rsidP="00ED0240">
            <w:pPr>
              <w:jc w:val="center"/>
              <w:rPr>
                <w:sz w:val="28"/>
                <w:szCs w:val="28"/>
              </w:rPr>
            </w:pPr>
            <w:r w:rsidRPr="00035F7A">
              <w:rPr>
                <w:sz w:val="28"/>
                <w:szCs w:val="28"/>
                <w:lang w:val="kk-KZ"/>
              </w:rPr>
              <w:t>Білік жүйесі</w:t>
            </w:r>
            <w:r w:rsidRPr="00035F7A">
              <w:rPr>
                <w:sz w:val="28"/>
                <w:szCs w:val="28"/>
              </w:rPr>
              <w:t xml:space="preserve"> (СВ)</w:t>
            </w:r>
          </w:p>
        </w:tc>
      </w:tr>
      <w:tr w:rsidR="009804EA" w:rsidRPr="00035F7A" w:rsidTr="00E47B34">
        <w:tc>
          <w:tcPr>
            <w:tcW w:w="2880" w:type="dxa"/>
            <w:vAlign w:val="center"/>
          </w:tcPr>
          <w:p w:rsidR="009804EA" w:rsidRPr="00035F7A" w:rsidRDefault="009804EA" w:rsidP="00ED0240">
            <w:pPr>
              <w:rPr>
                <w:sz w:val="28"/>
                <w:szCs w:val="28"/>
                <w:lang w:val="kk-KZ"/>
              </w:rPr>
            </w:pPr>
            <w:r w:rsidRPr="00035F7A">
              <w:rPr>
                <w:sz w:val="28"/>
                <w:szCs w:val="28"/>
                <w:lang w:val="kk-KZ"/>
              </w:rPr>
              <w:t>Отырғызудың шартты белгісі</w:t>
            </w:r>
          </w:p>
        </w:tc>
        <w:tc>
          <w:tcPr>
            <w:tcW w:w="3420" w:type="dxa"/>
            <w:vAlign w:val="center"/>
          </w:tcPr>
          <w:p w:rsidR="009804EA" w:rsidRPr="00035F7A" w:rsidRDefault="009804EA" w:rsidP="00ED0240">
            <w:pPr>
              <w:jc w:val="center"/>
              <w:rPr>
                <w:sz w:val="28"/>
                <w:szCs w:val="28"/>
                <w:lang w:val="kk-KZ"/>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rPr>
              <w:t xml:space="preserve"> </w:t>
            </w:r>
            <w:r w:rsidRPr="00035F7A">
              <w:rPr>
                <w:position w:val="-24"/>
                <w:sz w:val="28"/>
                <w:szCs w:val="28"/>
              </w:rPr>
              <w:object w:dxaOrig="460" w:dyaOrig="620">
                <v:shape id="_x0000_i1048" type="#_x0000_t75" style="width:22.55pt;height:31.15pt" o:ole="">
                  <v:imagedata r:id="rId66" o:title=""/>
                </v:shape>
                <o:OLEObject Type="Embed" ProgID="Equation.3" ShapeID="_x0000_i1048" DrawAspect="Content" ObjectID="_1641633678" r:id="rId67"/>
              </w:object>
            </w:r>
          </w:p>
        </w:tc>
        <w:tc>
          <w:tcPr>
            <w:tcW w:w="3315" w:type="dxa"/>
            <w:vAlign w:val="center"/>
          </w:tcPr>
          <w:p w:rsidR="009804EA" w:rsidRPr="00035F7A" w:rsidRDefault="009804EA" w:rsidP="00ED0240">
            <w:pPr>
              <w:jc w:val="center"/>
              <w:rPr>
                <w:sz w:val="28"/>
                <w:szCs w:val="28"/>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rPr>
              <w:t xml:space="preserve"> </w:t>
            </w:r>
            <w:r w:rsidRPr="00035F7A">
              <w:rPr>
                <w:position w:val="-24"/>
                <w:sz w:val="28"/>
                <w:szCs w:val="28"/>
              </w:rPr>
              <w:object w:dxaOrig="400" w:dyaOrig="620">
                <v:shape id="_x0000_i1049" type="#_x0000_t75" style="width:20.4pt;height:31.15pt" o:ole="">
                  <v:imagedata r:id="rId68" o:title=""/>
                </v:shape>
                <o:OLEObject Type="Embed" ProgID="Equation.3" ShapeID="_x0000_i1049" DrawAspect="Content" ObjectID="_1641633679" r:id="rId69"/>
              </w:object>
            </w:r>
          </w:p>
        </w:tc>
      </w:tr>
      <w:tr w:rsidR="009804EA" w:rsidRPr="00035F7A" w:rsidTr="00E47B34">
        <w:tc>
          <w:tcPr>
            <w:tcW w:w="2880" w:type="dxa"/>
            <w:vAlign w:val="center"/>
          </w:tcPr>
          <w:p w:rsidR="009804EA" w:rsidRPr="00035F7A" w:rsidRDefault="009804EA" w:rsidP="00ED0240">
            <w:pPr>
              <w:rPr>
                <w:sz w:val="28"/>
                <w:szCs w:val="28"/>
                <w:lang w:val="kk-KZ"/>
              </w:rPr>
            </w:pPr>
            <w:r w:rsidRPr="00035F7A">
              <w:rPr>
                <w:sz w:val="28"/>
                <w:szCs w:val="28"/>
                <w:lang w:val="kk-KZ"/>
              </w:rPr>
              <w:t>Өлшем ауытқулары</w:t>
            </w:r>
          </w:p>
        </w:tc>
        <w:tc>
          <w:tcPr>
            <w:tcW w:w="3420" w:type="dxa"/>
            <w:vAlign w:val="center"/>
          </w:tcPr>
          <w:p w:rsidR="009804EA" w:rsidRPr="00035F7A" w:rsidRDefault="009804EA" w:rsidP="00ED0240">
            <w:pPr>
              <w:jc w:val="center"/>
              <w:rPr>
                <w:sz w:val="28"/>
                <w:szCs w:val="28"/>
                <w:lang w:val="kk-KZ"/>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lang w:val="en-US"/>
              </w:rPr>
              <w:t xml:space="preserve"> </w:t>
            </w:r>
            <w:r w:rsidRPr="00035F7A">
              <w:rPr>
                <w:sz w:val="28"/>
                <w:szCs w:val="28"/>
              </w:rPr>
              <w:t xml:space="preserve">Н7 = </w:t>
            </w: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lang w:val="en-US"/>
              </w:rPr>
              <w:t xml:space="preserve"> </w:t>
            </w:r>
            <w:r w:rsidRPr="00035F7A">
              <w:rPr>
                <w:sz w:val="28"/>
                <w:szCs w:val="28"/>
                <w:vertAlign w:val="superscript"/>
              </w:rPr>
              <w:t>+0,0</w:t>
            </w:r>
            <w:r w:rsidRPr="00035F7A">
              <w:rPr>
                <w:sz w:val="28"/>
                <w:szCs w:val="28"/>
                <w:vertAlign w:val="superscript"/>
                <w:lang w:val="kk-KZ"/>
              </w:rPr>
              <w:t>30</w:t>
            </w:r>
            <w:r w:rsidRPr="00035F7A">
              <w:rPr>
                <w:sz w:val="28"/>
                <w:szCs w:val="28"/>
              </w:rPr>
              <w:t xml:space="preserve"> мм</w:t>
            </w:r>
          </w:p>
          <w:p w:rsidR="009804EA" w:rsidRPr="00035F7A" w:rsidRDefault="009804EA" w:rsidP="00ED0240">
            <w:pPr>
              <w:jc w:val="center"/>
              <w:rPr>
                <w:sz w:val="28"/>
                <w:szCs w:val="28"/>
                <w:lang w:val="kk-KZ"/>
              </w:rPr>
            </w:pPr>
          </w:p>
          <w:p w:rsidR="009804EA" w:rsidRPr="00035F7A" w:rsidRDefault="009804EA" w:rsidP="00ED0240">
            <w:pPr>
              <w:jc w:val="center"/>
              <w:rPr>
                <w:sz w:val="28"/>
                <w:szCs w:val="28"/>
                <w:lang w:val="en-US"/>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rPr>
              <w:t xml:space="preserve"> </w:t>
            </w:r>
            <w:r w:rsidRPr="00035F7A">
              <w:rPr>
                <w:sz w:val="28"/>
                <w:szCs w:val="28"/>
                <w:lang w:val="en-US"/>
              </w:rPr>
              <w:t xml:space="preserve">n6 = </w:t>
            </w:r>
            <w:r w:rsidRPr="00035F7A">
              <w:rPr>
                <w:sz w:val="28"/>
                <w:szCs w:val="28"/>
              </w:rPr>
              <w:sym w:font="Symbol" w:char="00C6"/>
            </w:r>
            <w:r w:rsidRPr="00035F7A">
              <w:rPr>
                <w:sz w:val="28"/>
                <w:szCs w:val="28"/>
                <w:lang w:val="en-US"/>
              </w:rPr>
              <w:t xml:space="preserve"> </w:t>
            </w:r>
            <w:r w:rsidRPr="00035F7A">
              <w:rPr>
                <w:sz w:val="28"/>
                <w:szCs w:val="28"/>
                <w:lang w:val="kk-KZ"/>
              </w:rPr>
              <w:t>65</w:t>
            </w:r>
            <w:r w:rsidRPr="00035F7A">
              <w:rPr>
                <w:sz w:val="28"/>
                <w:szCs w:val="28"/>
                <w:lang w:val="en-US"/>
              </w:rPr>
              <w:t xml:space="preserve"> </w:t>
            </w:r>
            <w:r w:rsidRPr="00035F7A">
              <w:rPr>
                <w:sz w:val="28"/>
                <w:szCs w:val="28"/>
                <w:vertAlign w:val="superscript"/>
                <w:lang w:val="en-US"/>
              </w:rPr>
              <w:t xml:space="preserve">+0.039     </w:t>
            </w:r>
            <w:r w:rsidRPr="00035F7A">
              <w:rPr>
                <w:sz w:val="28"/>
                <w:szCs w:val="28"/>
              </w:rPr>
              <w:t>мм</w:t>
            </w:r>
          </w:p>
          <w:p w:rsidR="009804EA" w:rsidRPr="00035F7A" w:rsidRDefault="009804EA" w:rsidP="00ED0240">
            <w:pPr>
              <w:jc w:val="center"/>
              <w:rPr>
                <w:sz w:val="28"/>
                <w:szCs w:val="28"/>
              </w:rPr>
            </w:pPr>
            <w:r w:rsidRPr="00035F7A">
              <w:rPr>
                <w:sz w:val="28"/>
                <w:szCs w:val="28"/>
                <w:lang w:val="en-US"/>
              </w:rPr>
              <w:t xml:space="preserve">                    </w:t>
            </w:r>
            <w:r w:rsidRPr="00035F7A">
              <w:rPr>
                <w:sz w:val="28"/>
                <w:szCs w:val="28"/>
                <w:vertAlign w:val="superscript"/>
                <w:lang w:val="en-US"/>
              </w:rPr>
              <w:t>+0.020</w:t>
            </w:r>
            <w:r w:rsidRPr="00035F7A">
              <w:rPr>
                <w:sz w:val="28"/>
                <w:szCs w:val="28"/>
                <w:lang w:val="en-US"/>
              </w:rPr>
              <w:t xml:space="preserve"> </w:t>
            </w:r>
          </w:p>
        </w:tc>
        <w:tc>
          <w:tcPr>
            <w:tcW w:w="3315" w:type="dxa"/>
            <w:vAlign w:val="center"/>
          </w:tcPr>
          <w:p w:rsidR="009804EA" w:rsidRPr="00035F7A" w:rsidRDefault="009804EA" w:rsidP="00ED0240">
            <w:pPr>
              <w:jc w:val="center"/>
              <w:rPr>
                <w:sz w:val="28"/>
                <w:szCs w:val="28"/>
                <w:lang w:val="kk-KZ"/>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rPr>
              <w:t xml:space="preserve"> </w:t>
            </w:r>
            <w:r w:rsidRPr="00035F7A">
              <w:rPr>
                <w:sz w:val="28"/>
                <w:szCs w:val="28"/>
                <w:lang w:val="en-US"/>
              </w:rPr>
              <w:t>F8</w:t>
            </w:r>
            <w:r w:rsidRPr="00035F7A">
              <w:rPr>
                <w:sz w:val="28"/>
                <w:szCs w:val="28"/>
              </w:rPr>
              <w:t xml:space="preserve"> = </w:t>
            </w: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vertAlign w:val="superscript"/>
                <w:lang w:val="en-US"/>
              </w:rPr>
              <w:t xml:space="preserve"> +</w:t>
            </w:r>
            <w:r w:rsidRPr="00035F7A">
              <w:rPr>
                <w:sz w:val="28"/>
                <w:szCs w:val="28"/>
                <w:vertAlign w:val="superscript"/>
              </w:rPr>
              <w:t>0.0</w:t>
            </w:r>
            <w:r w:rsidRPr="00035F7A">
              <w:rPr>
                <w:sz w:val="28"/>
                <w:szCs w:val="28"/>
                <w:vertAlign w:val="superscript"/>
                <w:lang w:val="en-US"/>
              </w:rPr>
              <w:t>76</w:t>
            </w:r>
            <w:r w:rsidRPr="00035F7A">
              <w:rPr>
                <w:sz w:val="28"/>
                <w:szCs w:val="28"/>
                <w:lang w:val="kk-KZ"/>
              </w:rPr>
              <w:t xml:space="preserve">    мм</w:t>
            </w:r>
          </w:p>
          <w:p w:rsidR="009804EA" w:rsidRPr="00035F7A" w:rsidRDefault="009804EA" w:rsidP="00ED0240">
            <w:pPr>
              <w:jc w:val="center"/>
              <w:rPr>
                <w:sz w:val="28"/>
                <w:szCs w:val="28"/>
              </w:rPr>
            </w:pPr>
            <w:r w:rsidRPr="00035F7A">
              <w:rPr>
                <w:sz w:val="28"/>
                <w:szCs w:val="28"/>
                <w:vertAlign w:val="superscript"/>
                <w:lang w:val="en-US"/>
              </w:rPr>
              <w:t xml:space="preserve">                           +</w:t>
            </w:r>
            <w:r w:rsidRPr="00035F7A">
              <w:rPr>
                <w:sz w:val="28"/>
                <w:szCs w:val="28"/>
                <w:vertAlign w:val="superscript"/>
              </w:rPr>
              <w:t>0.</w:t>
            </w:r>
            <w:r w:rsidRPr="00035F7A">
              <w:rPr>
                <w:sz w:val="28"/>
                <w:szCs w:val="28"/>
                <w:vertAlign w:val="superscript"/>
                <w:lang w:val="en-US"/>
              </w:rPr>
              <w:t>030</w:t>
            </w:r>
            <w:r w:rsidRPr="00035F7A">
              <w:rPr>
                <w:sz w:val="28"/>
                <w:szCs w:val="28"/>
              </w:rPr>
              <w:t xml:space="preserve"> </w:t>
            </w:r>
          </w:p>
          <w:p w:rsidR="009804EA" w:rsidRPr="00035F7A" w:rsidRDefault="009804EA" w:rsidP="00ED0240">
            <w:pPr>
              <w:jc w:val="center"/>
              <w:rPr>
                <w:sz w:val="28"/>
                <w:szCs w:val="28"/>
              </w:rPr>
            </w:pPr>
            <w:r w:rsidRPr="00035F7A">
              <w:rPr>
                <w:sz w:val="28"/>
                <w:szCs w:val="28"/>
              </w:rPr>
              <w:sym w:font="Symbol" w:char="00C6"/>
            </w:r>
            <w:r w:rsidRPr="00035F7A">
              <w:rPr>
                <w:sz w:val="28"/>
                <w:szCs w:val="28"/>
              </w:rPr>
              <w:t xml:space="preserve"> </w:t>
            </w:r>
            <w:r w:rsidRPr="00035F7A">
              <w:rPr>
                <w:sz w:val="28"/>
                <w:szCs w:val="28"/>
                <w:lang w:val="kk-KZ"/>
              </w:rPr>
              <w:t>65</w:t>
            </w:r>
            <w:r w:rsidRPr="00035F7A">
              <w:rPr>
                <w:sz w:val="28"/>
                <w:szCs w:val="28"/>
              </w:rPr>
              <w:t xml:space="preserve"> </w:t>
            </w:r>
            <w:r w:rsidRPr="00035F7A">
              <w:rPr>
                <w:sz w:val="28"/>
                <w:szCs w:val="28"/>
                <w:lang w:val="en-US"/>
              </w:rPr>
              <w:t>h7</w:t>
            </w:r>
            <w:r w:rsidRPr="00035F7A">
              <w:rPr>
                <w:sz w:val="28"/>
                <w:szCs w:val="28"/>
              </w:rPr>
              <w:t xml:space="preserve"> = </w:t>
            </w:r>
            <w:r w:rsidRPr="00035F7A">
              <w:rPr>
                <w:sz w:val="28"/>
                <w:szCs w:val="28"/>
              </w:rPr>
              <w:sym w:font="Symbol" w:char="00C6"/>
            </w:r>
            <w:r w:rsidRPr="00035F7A">
              <w:rPr>
                <w:sz w:val="28"/>
                <w:szCs w:val="28"/>
                <w:lang w:val="kk-KZ"/>
              </w:rPr>
              <w:t>65</w:t>
            </w:r>
            <w:r w:rsidRPr="00035F7A">
              <w:rPr>
                <w:sz w:val="28"/>
                <w:szCs w:val="28"/>
                <w:lang w:val="en-US"/>
              </w:rPr>
              <w:t xml:space="preserve"> </w:t>
            </w:r>
            <w:r w:rsidRPr="00035F7A">
              <w:rPr>
                <w:sz w:val="28"/>
                <w:szCs w:val="28"/>
                <w:vertAlign w:val="subscript"/>
              </w:rPr>
              <w:t>-0.0</w:t>
            </w:r>
            <w:r w:rsidRPr="00035F7A">
              <w:rPr>
                <w:sz w:val="28"/>
                <w:szCs w:val="28"/>
                <w:vertAlign w:val="subscript"/>
                <w:lang w:val="en-US"/>
              </w:rPr>
              <w:t>30</w:t>
            </w:r>
            <w:r w:rsidRPr="00035F7A">
              <w:rPr>
                <w:sz w:val="28"/>
                <w:szCs w:val="28"/>
                <w:lang w:val="en-US"/>
              </w:rPr>
              <w:t xml:space="preserve"> </w:t>
            </w:r>
            <w:r w:rsidRPr="00035F7A">
              <w:rPr>
                <w:sz w:val="28"/>
                <w:szCs w:val="28"/>
              </w:rPr>
              <w:t>мм</w:t>
            </w:r>
          </w:p>
        </w:tc>
      </w:tr>
      <w:tr w:rsidR="009804EA" w:rsidRPr="00035F7A" w:rsidTr="00E47B34">
        <w:tc>
          <w:tcPr>
            <w:tcW w:w="2880" w:type="dxa"/>
            <w:vAlign w:val="center"/>
          </w:tcPr>
          <w:p w:rsidR="009804EA" w:rsidRPr="00035F7A" w:rsidRDefault="009804EA" w:rsidP="00ED0240">
            <w:pPr>
              <w:rPr>
                <w:sz w:val="28"/>
                <w:szCs w:val="28"/>
              </w:rPr>
            </w:pPr>
            <w:r w:rsidRPr="00035F7A">
              <w:rPr>
                <w:sz w:val="28"/>
                <w:szCs w:val="28"/>
                <w:lang w:val="kk-KZ"/>
              </w:rPr>
              <w:t>Тесік пен біліктің шекті өлшемдері</w:t>
            </w:r>
            <w:r w:rsidRPr="00035F7A">
              <w:rPr>
                <w:sz w:val="28"/>
                <w:szCs w:val="28"/>
              </w:rPr>
              <w:t>, мм</w:t>
            </w:r>
          </w:p>
        </w:tc>
        <w:tc>
          <w:tcPr>
            <w:tcW w:w="3420" w:type="dxa"/>
          </w:tcPr>
          <w:p w:rsidR="009804EA" w:rsidRPr="00035F7A" w:rsidRDefault="009804EA" w:rsidP="00ED0240">
            <w:pPr>
              <w:jc w:val="both"/>
              <w:rPr>
                <w:sz w:val="28"/>
                <w:szCs w:val="28"/>
              </w:rPr>
            </w:pP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rPr>
              <w:sym w:font="Symbol" w:char="00C6"/>
            </w:r>
            <w:r w:rsidRPr="00035F7A">
              <w:rPr>
                <w:sz w:val="28"/>
                <w:szCs w:val="28"/>
              </w:rPr>
              <w:t xml:space="preserve"> 65,030 мм</w:t>
            </w:r>
          </w:p>
          <w:p w:rsidR="009804EA" w:rsidRPr="00035F7A" w:rsidRDefault="009804EA" w:rsidP="00ED0240">
            <w:pPr>
              <w:jc w:val="both"/>
              <w:rPr>
                <w:sz w:val="28"/>
                <w:szCs w:val="28"/>
              </w:rPr>
            </w:pPr>
            <w:r w:rsidRPr="00035F7A">
              <w:rPr>
                <w:sz w:val="28"/>
                <w:szCs w:val="28"/>
                <w:lang w:val="en-US"/>
              </w:rPr>
              <w:t>D</w:t>
            </w:r>
            <w:r w:rsidRPr="00035F7A">
              <w:rPr>
                <w:sz w:val="28"/>
                <w:szCs w:val="28"/>
                <w:vertAlign w:val="subscript"/>
                <w:lang w:val="en-US"/>
              </w:rPr>
              <w:t>min</w:t>
            </w:r>
            <w:r w:rsidRPr="00035F7A">
              <w:rPr>
                <w:sz w:val="28"/>
                <w:szCs w:val="28"/>
              </w:rPr>
              <w:t xml:space="preserve"> = </w:t>
            </w:r>
            <w:r w:rsidRPr="00035F7A">
              <w:rPr>
                <w:sz w:val="28"/>
                <w:szCs w:val="28"/>
              </w:rPr>
              <w:sym w:font="Symbol" w:char="00C6"/>
            </w:r>
            <w:r w:rsidRPr="00035F7A">
              <w:rPr>
                <w:sz w:val="28"/>
                <w:szCs w:val="28"/>
              </w:rPr>
              <w:t xml:space="preserve"> 65,000 мм</w:t>
            </w:r>
          </w:p>
          <w:p w:rsidR="009804EA" w:rsidRPr="00035F7A" w:rsidRDefault="009804EA" w:rsidP="00ED0240">
            <w:pPr>
              <w:jc w:val="both"/>
              <w:rPr>
                <w:sz w:val="28"/>
                <w:szCs w:val="28"/>
              </w:rPr>
            </w:pP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rPr>
              <w:sym w:font="Symbol" w:char="00C6"/>
            </w:r>
            <w:r w:rsidRPr="00035F7A">
              <w:rPr>
                <w:sz w:val="28"/>
                <w:szCs w:val="28"/>
              </w:rPr>
              <w:t>65.039 мм</w:t>
            </w:r>
          </w:p>
          <w:p w:rsidR="009804EA" w:rsidRPr="00035F7A" w:rsidRDefault="009804EA" w:rsidP="00ED0240">
            <w:pPr>
              <w:jc w:val="both"/>
              <w:rPr>
                <w:sz w:val="28"/>
                <w:szCs w:val="28"/>
              </w:rPr>
            </w:pPr>
            <w:r w:rsidRPr="00035F7A">
              <w:rPr>
                <w:sz w:val="28"/>
                <w:szCs w:val="28"/>
                <w:lang w:val="en-US"/>
              </w:rPr>
              <w:t>d</w:t>
            </w:r>
            <w:r w:rsidRPr="00035F7A">
              <w:rPr>
                <w:sz w:val="28"/>
                <w:szCs w:val="28"/>
                <w:vertAlign w:val="subscript"/>
                <w:lang w:val="en-US"/>
              </w:rPr>
              <w:t>min</w:t>
            </w:r>
            <w:r w:rsidRPr="00035F7A">
              <w:rPr>
                <w:sz w:val="28"/>
                <w:szCs w:val="28"/>
              </w:rPr>
              <w:t xml:space="preserve"> = </w:t>
            </w:r>
            <w:r w:rsidRPr="00035F7A">
              <w:rPr>
                <w:sz w:val="28"/>
                <w:szCs w:val="28"/>
              </w:rPr>
              <w:sym w:font="Symbol" w:char="00C6"/>
            </w:r>
            <w:r w:rsidRPr="00035F7A">
              <w:rPr>
                <w:sz w:val="28"/>
                <w:szCs w:val="28"/>
              </w:rPr>
              <w:t xml:space="preserve"> 60,020 мм</w:t>
            </w:r>
          </w:p>
        </w:tc>
        <w:tc>
          <w:tcPr>
            <w:tcW w:w="3315" w:type="dxa"/>
          </w:tcPr>
          <w:p w:rsidR="009804EA" w:rsidRPr="00035F7A" w:rsidRDefault="009804EA" w:rsidP="00ED0240">
            <w:pPr>
              <w:rPr>
                <w:sz w:val="28"/>
                <w:szCs w:val="28"/>
              </w:rPr>
            </w:pP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rPr>
              <w:sym w:font="Symbol" w:char="00C6"/>
            </w:r>
            <w:r w:rsidRPr="00035F7A">
              <w:rPr>
                <w:sz w:val="28"/>
                <w:szCs w:val="28"/>
              </w:rPr>
              <w:t xml:space="preserve"> 65,076 мм</w:t>
            </w:r>
          </w:p>
          <w:p w:rsidR="009804EA" w:rsidRPr="00035F7A" w:rsidRDefault="009804EA" w:rsidP="00ED0240">
            <w:pPr>
              <w:rPr>
                <w:sz w:val="28"/>
                <w:szCs w:val="28"/>
              </w:rPr>
            </w:pPr>
            <w:r w:rsidRPr="00035F7A">
              <w:rPr>
                <w:sz w:val="28"/>
                <w:szCs w:val="28"/>
                <w:lang w:val="en-US"/>
              </w:rPr>
              <w:t>D</w:t>
            </w:r>
            <w:r w:rsidRPr="00035F7A">
              <w:rPr>
                <w:sz w:val="28"/>
                <w:szCs w:val="28"/>
                <w:vertAlign w:val="subscript"/>
                <w:lang w:val="en-US"/>
              </w:rPr>
              <w:t>min</w:t>
            </w:r>
            <w:r w:rsidRPr="00035F7A">
              <w:rPr>
                <w:sz w:val="28"/>
                <w:szCs w:val="28"/>
              </w:rPr>
              <w:t xml:space="preserve"> = </w:t>
            </w:r>
            <w:r w:rsidRPr="00035F7A">
              <w:rPr>
                <w:sz w:val="28"/>
                <w:szCs w:val="28"/>
              </w:rPr>
              <w:sym w:font="Symbol" w:char="00C6"/>
            </w:r>
            <w:r w:rsidRPr="00035F7A">
              <w:rPr>
                <w:sz w:val="28"/>
                <w:szCs w:val="28"/>
              </w:rPr>
              <w:t xml:space="preserve"> 65,030 мм</w:t>
            </w:r>
          </w:p>
          <w:p w:rsidR="009804EA" w:rsidRPr="00035F7A" w:rsidRDefault="009804EA" w:rsidP="00ED0240">
            <w:pPr>
              <w:rPr>
                <w:sz w:val="28"/>
                <w:szCs w:val="28"/>
              </w:rPr>
            </w:pP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rPr>
              <w:sym w:font="Symbol" w:char="00C6"/>
            </w:r>
            <w:r w:rsidRPr="00035F7A">
              <w:rPr>
                <w:sz w:val="28"/>
                <w:szCs w:val="28"/>
              </w:rPr>
              <w:t xml:space="preserve"> 65</w:t>
            </w:r>
            <w:r w:rsidRPr="00035F7A">
              <w:rPr>
                <w:sz w:val="28"/>
                <w:szCs w:val="28"/>
                <w:lang w:val="kk-KZ"/>
              </w:rPr>
              <w:t>,</w:t>
            </w:r>
            <w:r w:rsidRPr="00035F7A">
              <w:rPr>
                <w:sz w:val="28"/>
                <w:szCs w:val="28"/>
              </w:rPr>
              <w:t>000 мм</w:t>
            </w:r>
          </w:p>
          <w:p w:rsidR="009804EA" w:rsidRPr="00035F7A" w:rsidRDefault="009804EA" w:rsidP="00ED0240">
            <w:pPr>
              <w:rPr>
                <w:sz w:val="28"/>
                <w:szCs w:val="28"/>
              </w:rPr>
            </w:pPr>
            <w:r w:rsidRPr="00035F7A">
              <w:rPr>
                <w:sz w:val="28"/>
                <w:szCs w:val="28"/>
                <w:lang w:val="en-US"/>
              </w:rPr>
              <w:t>d</w:t>
            </w:r>
            <w:r w:rsidRPr="00035F7A">
              <w:rPr>
                <w:sz w:val="28"/>
                <w:szCs w:val="28"/>
                <w:vertAlign w:val="subscript"/>
                <w:lang w:val="en-US"/>
              </w:rPr>
              <w:t>min</w:t>
            </w:r>
            <w:r w:rsidRPr="00035F7A">
              <w:rPr>
                <w:sz w:val="28"/>
                <w:szCs w:val="28"/>
              </w:rPr>
              <w:t xml:space="preserve"> = </w:t>
            </w:r>
            <w:r w:rsidRPr="00035F7A">
              <w:rPr>
                <w:sz w:val="28"/>
                <w:szCs w:val="28"/>
              </w:rPr>
              <w:sym w:font="Symbol" w:char="00C6"/>
            </w:r>
            <w:r w:rsidRPr="00035F7A">
              <w:rPr>
                <w:sz w:val="28"/>
                <w:szCs w:val="28"/>
              </w:rPr>
              <w:t xml:space="preserve"> </w:t>
            </w:r>
            <w:r w:rsidRPr="00035F7A">
              <w:rPr>
                <w:sz w:val="28"/>
                <w:szCs w:val="28"/>
                <w:lang w:val="kk-KZ"/>
              </w:rPr>
              <w:t>64</w:t>
            </w:r>
            <w:r w:rsidRPr="00035F7A">
              <w:rPr>
                <w:sz w:val="28"/>
                <w:szCs w:val="28"/>
              </w:rPr>
              <w:t>,</w:t>
            </w:r>
            <w:r w:rsidRPr="00035F7A">
              <w:rPr>
                <w:sz w:val="28"/>
                <w:szCs w:val="28"/>
                <w:lang w:val="kk-KZ"/>
              </w:rPr>
              <w:t>970</w:t>
            </w:r>
            <w:r w:rsidRPr="00035F7A">
              <w:rPr>
                <w:sz w:val="28"/>
                <w:szCs w:val="28"/>
              </w:rPr>
              <w:t xml:space="preserve"> мм</w:t>
            </w:r>
          </w:p>
        </w:tc>
      </w:tr>
      <w:tr w:rsidR="009804EA" w:rsidRPr="00035F7A" w:rsidTr="00E47B34">
        <w:tc>
          <w:tcPr>
            <w:tcW w:w="2880" w:type="dxa"/>
            <w:vAlign w:val="center"/>
          </w:tcPr>
          <w:p w:rsidR="009804EA" w:rsidRPr="00035F7A" w:rsidRDefault="009804EA" w:rsidP="00ED0240">
            <w:pPr>
              <w:rPr>
                <w:sz w:val="28"/>
                <w:szCs w:val="28"/>
              </w:rPr>
            </w:pPr>
            <w:r w:rsidRPr="00035F7A">
              <w:rPr>
                <w:sz w:val="28"/>
                <w:szCs w:val="28"/>
                <w:lang w:val="kk-KZ"/>
              </w:rPr>
              <w:t>Тесіктің дәлдік шегі біліктің дәлдік шегі</w:t>
            </w:r>
          </w:p>
        </w:tc>
        <w:tc>
          <w:tcPr>
            <w:tcW w:w="3420" w:type="dxa"/>
          </w:tcPr>
          <w:p w:rsidR="009804EA" w:rsidRPr="00035F7A" w:rsidRDefault="009804EA" w:rsidP="00ED0240">
            <w:pPr>
              <w:rPr>
                <w:sz w:val="28"/>
                <w:szCs w:val="28"/>
              </w:rPr>
            </w:pPr>
            <w:r w:rsidRPr="00035F7A">
              <w:rPr>
                <w:sz w:val="28"/>
                <w:szCs w:val="28"/>
                <w:lang w:val="en-US"/>
              </w:rPr>
              <w:t>TD</w:t>
            </w:r>
            <w:r w:rsidRPr="00035F7A">
              <w:rPr>
                <w:sz w:val="28"/>
                <w:szCs w:val="28"/>
              </w:rPr>
              <w:t xml:space="preserve"> =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0,030 мм</w:t>
            </w:r>
          </w:p>
          <w:p w:rsidR="009804EA" w:rsidRPr="00035F7A" w:rsidRDefault="009804EA" w:rsidP="00ED0240">
            <w:pPr>
              <w:rPr>
                <w:sz w:val="28"/>
                <w:szCs w:val="28"/>
              </w:rPr>
            </w:pPr>
            <w:r w:rsidRPr="00035F7A">
              <w:rPr>
                <w:sz w:val="28"/>
                <w:szCs w:val="28"/>
              </w:rPr>
              <w:t>Т</w:t>
            </w:r>
            <w:proofErr w:type="gramStart"/>
            <w:r w:rsidRPr="00035F7A">
              <w:rPr>
                <w:sz w:val="28"/>
                <w:szCs w:val="28"/>
                <w:lang w:val="en-US"/>
              </w:rPr>
              <w:t>d</w:t>
            </w:r>
            <w:proofErr w:type="gramEnd"/>
            <w:r w:rsidRPr="00035F7A">
              <w:rPr>
                <w:sz w:val="28"/>
                <w:szCs w:val="28"/>
              </w:rPr>
              <w:t xml:space="preserve"> =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0,019 мм</w:t>
            </w:r>
          </w:p>
        </w:tc>
        <w:tc>
          <w:tcPr>
            <w:tcW w:w="3315" w:type="dxa"/>
          </w:tcPr>
          <w:p w:rsidR="009804EA" w:rsidRPr="00035F7A" w:rsidRDefault="009804EA" w:rsidP="00ED0240">
            <w:pPr>
              <w:rPr>
                <w:sz w:val="28"/>
                <w:szCs w:val="28"/>
              </w:rPr>
            </w:pPr>
            <w:r w:rsidRPr="00035F7A">
              <w:rPr>
                <w:sz w:val="28"/>
                <w:szCs w:val="28"/>
                <w:lang w:val="en-US"/>
              </w:rPr>
              <w:t>TD</w:t>
            </w:r>
            <w:r w:rsidRPr="00035F7A">
              <w:rPr>
                <w:sz w:val="28"/>
                <w:szCs w:val="28"/>
              </w:rPr>
              <w:t xml:space="preserve"> =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0,046 мм</w:t>
            </w:r>
          </w:p>
          <w:p w:rsidR="009804EA" w:rsidRPr="00035F7A" w:rsidRDefault="009804EA" w:rsidP="00ED0240">
            <w:pPr>
              <w:rPr>
                <w:sz w:val="28"/>
                <w:szCs w:val="28"/>
              </w:rPr>
            </w:pPr>
            <w:r w:rsidRPr="00035F7A">
              <w:rPr>
                <w:sz w:val="28"/>
                <w:szCs w:val="28"/>
              </w:rPr>
              <w:t>Т</w:t>
            </w:r>
            <w:proofErr w:type="gramStart"/>
            <w:r w:rsidRPr="00035F7A">
              <w:rPr>
                <w:sz w:val="28"/>
                <w:szCs w:val="28"/>
                <w:lang w:val="en-US"/>
              </w:rPr>
              <w:t>d</w:t>
            </w:r>
            <w:proofErr w:type="gramEnd"/>
            <w:r w:rsidRPr="00035F7A">
              <w:rPr>
                <w:sz w:val="28"/>
                <w:szCs w:val="28"/>
              </w:rPr>
              <w:t xml:space="preserve"> =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w:t>
            </w:r>
            <w:r w:rsidRPr="00035F7A">
              <w:rPr>
                <w:sz w:val="28"/>
                <w:szCs w:val="28"/>
                <w:lang w:val="kk-KZ"/>
              </w:rPr>
              <w:t>30</w:t>
            </w:r>
            <w:r w:rsidRPr="00035F7A">
              <w:rPr>
                <w:sz w:val="28"/>
                <w:szCs w:val="28"/>
              </w:rPr>
              <w:t xml:space="preserve"> мм</w:t>
            </w:r>
          </w:p>
        </w:tc>
      </w:tr>
      <w:tr w:rsidR="009804EA" w:rsidRPr="00BD02E7" w:rsidTr="00E47B34">
        <w:tc>
          <w:tcPr>
            <w:tcW w:w="2880" w:type="dxa"/>
            <w:vAlign w:val="center"/>
          </w:tcPr>
          <w:p w:rsidR="009804EA" w:rsidRPr="00035F7A" w:rsidRDefault="009804EA" w:rsidP="00ED0240">
            <w:pPr>
              <w:rPr>
                <w:sz w:val="28"/>
                <w:szCs w:val="28"/>
              </w:rPr>
            </w:pPr>
            <w:r w:rsidRPr="00035F7A">
              <w:rPr>
                <w:sz w:val="28"/>
                <w:szCs w:val="28"/>
                <w:lang w:val="kk-KZ"/>
              </w:rPr>
              <w:t>Саңылаулардың не кері-лулердің шекті мәндері</w:t>
            </w:r>
          </w:p>
        </w:tc>
        <w:tc>
          <w:tcPr>
            <w:tcW w:w="3420" w:type="dxa"/>
          </w:tcPr>
          <w:p w:rsidR="009804EA" w:rsidRPr="00035F7A" w:rsidRDefault="009804EA" w:rsidP="00ED0240">
            <w:pPr>
              <w:rPr>
                <w:sz w:val="28"/>
                <w:szCs w:val="28"/>
              </w:rPr>
            </w:pPr>
            <w:r w:rsidRPr="00035F7A">
              <w:rPr>
                <w:sz w:val="28"/>
                <w:szCs w:val="28"/>
                <w:lang w:val="en-US"/>
              </w:rPr>
              <w:t>S</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0,010 мм</w:t>
            </w:r>
          </w:p>
          <w:p w:rsidR="009804EA" w:rsidRPr="00035F7A" w:rsidRDefault="009804EA" w:rsidP="00ED0240">
            <w:pPr>
              <w:rPr>
                <w:sz w:val="28"/>
                <w:szCs w:val="28"/>
              </w:rPr>
            </w:pPr>
            <w:r w:rsidRPr="00035F7A">
              <w:rPr>
                <w:sz w:val="28"/>
                <w:szCs w:val="28"/>
                <w:lang w:val="en-US"/>
              </w:rPr>
              <w:t>N</w:t>
            </w:r>
            <w:r w:rsidRPr="00035F7A">
              <w:rPr>
                <w:sz w:val="28"/>
                <w:szCs w:val="28"/>
                <w:vertAlign w:val="subscript"/>
                <w:lang w:val="en-US"/>
              </w:rPr>
              <w:t>max</w:t>
            </w:r>
            <w:r w:rsidRPr="00035F7A">
              <w:rPr>
                <w:sz w:val="28"/>
                <w:szCs w:val="28"/>
              </w:rPr>
              <w:t xml:space="preserve"> =</w:t>
            </w:r>
            <w:r w:rsidRPr="00035F7A">
              <w:rPr>
                <w:sz w:val="28"/>
                <w:szCs w:val="28"/>
                <w:lang w:val="en-US"/>
              </w:rPr>
              <w:t>d</w:t>
            </w:r>
            <w:r w:rsidRPr="00035F7A">
              <w:rPr>
                <w:sz w:val="28"/>
                <w:szCs w:val="28"/>
                <w:vertAlign w:val="subscript"/>
                <w:lang w:val="en-US"/>
              </w:rPr>
              <w:t>max</w:t>
            </w:r>
            <w:r w:rsidRPr="00035F7A">
              <w:rPr>
                <w:sz w:val="28"/>
                <w:szCs w:val="28"/>
              </w:rPr>
              <w:t xml:space="preserve"> -  </w:t>
            </w:r>
            <w:r w:rsidRPr="00035F7A">
              <w:rPr>
                <w:sz w:val="28"/>
                <w:szCs w:val="28"/>
                <w:lang w:val="en-US"/>
              </w:rPr>
              <w:t>D</w:t>
            </w:r>
            <w:r w:rsidRPr="00035F7A">
              <w:rPr>
                <w:sz w:val="28"/>
                <w:szCs w:val="28"/>
                <w:vertAlign w:val="subscript"/>
                <w:lang w:val="en-US"/>
              </w:rPr>
              <w:t>min</w:t>
            </w:r>
            <w:r w:rsidRPr="00035F7A">
              <w:rPr>
                <w:sz w:val="28"/>
                <w:szCs w:val="28"/>
              </w:rPr>
              <w:t xml:space="preserve"> = 0,039 мм</w:t>
            </w:r>
          </w:p>
        </w:tc>
        <w:tc>
          <w:tcPr>
            <w:tcW w:w="3315" w:type="dxa"/>
          </w:tcPr>
          <w:p w:rsidR="009804EA" w:rsidRPr="00035F7A" w:rsidRDefault="009804EA" w:rsidP="00ED0240">
            <w:pPr>
              <w:rPr>
                <w:sz w:val="28"/>
                <w:szCs w:val="28"/>
                <w:lang w:val="en-US"/>
              </w:rPr>
            </w:pPr>
            <w:r w:rsidRPr="00035F7A">
              <w:rPr>
                <w:sz w:val="28"/>
                <w:szCs w:val="28"/>
                <w:lang w:val="en-US"/>
              </w:rPr>
              <w:t>S</w:t>
            </w:r>
            <w:r w:rsidRPr="00035F7A">
              <w:rPr>
                <w:sz w:val="28"/>
                <w:szCs w:val="28"/>
                <w:vertAlign w:val="subscript"/>
                <w:lang w:val="en-US"/>
              </w:rPr>
              <w:t>max</w:t>
            </w:r>
            <w:r w:rsidRPr="00035F7A">
              <w:rPr>
                <w:sz w:val="28"/>
                <w:szCs w:val="28"/>
                <w:lang w:val="en-US"/>
              </w:rPr>
              <w:t xml:space="preserve"> = D</w:t>
            </w:r>
            <w:r w:rsidRPr="00035F7A">
              <w:rPr>
                <w:sz w:val="28"/>
                <w:szCs w:val="28"/>
                <w:vertAlign w:val="subscript"/>
                <w:lang w:val="en-US"/>
              </w:rPr>
              <w:t>max</w:t>
            </w:r>
            <w:r w:rsidRPr="00035F7A">
              <w:rPr>
                <w:sz w:val="28"/>
                <w:szCs w:val="28"/>
                <w:lang w:val="en-US"/>
              </w:rPr>
              <w:t xml:space="preserve"> - d</w:t>
            </w:r>
            <w:r w:rsidRPr="00035F7A">
              <w:rPr>
                <w:sz w:val="28"/>
                <w:szCs w:val="28"/>
                <w:vertAlign w:val="subscript"/>
                <w:lang w:val="en-US"/>
              </w:rPr>
              <w:t>min</w:t>
            </w:r>
            <w:r w:rsidRPr="00035F7A">
              <w:rPr>
                <w:sz w:val="28"/>
                <w:szCs w:val="28"/>
                <w:lang w:val="en-US"/>
              </w:rPr>
              <w:t xml:space="preserve"> = 0,</w:t>
            </w:r>
            <w:r w:rsidRPr="00035F7A">
              <w:rPr>
                <w:sz w:val="28"/>
                <w:szCs w:val="28"/>
                <w:lang w:val="kk-KZ"/>
              </w:rPr>
              <w:t>1</w:t>
            </w:r>
            <w:r w:rsidRPr="00035F7A">
              <w:rPr>
                <w:sz w:val="28"/>
                <w:szCs w:val="28"/>
                <w:lang w:val="en-US"/>
              </w:rPr>
              <w:t xml:space="preserve">06 </w:t>
            </w:r>
            <w:r w:rsidRPr="00035F7A">
              <w:rPr>
                <w:sz w:val="28"/>
                <w:szCs w:val="28"/>
              </w:rPr>
              <w:t>мм</w:t>
            </w:r>
          </w:p>
          <w:p w:rsidR="009804EA" w:rsidRPr="00035F7A" w:rsidRDefault="009804EA" w:rsidP="00ED0240">
            <w:pPr>
              <w:rPr>
                <w:sz w:val="28"/>
                <w:szCs w:val="28"/>
                <w:lang w:val="en-US"/>
              </w:rPr>
            </w:pPr>
            <w:r w:rsidRPr="00035F7A">
              <w:rPr>
                <w:sz w:val="28"/>
                <w:szCs w:val="28"/>
                <w:lang w:val="en-US"/>
              </w:rPr>
              <w:t>S</w:t>
            </w:r>
            <w:r w:rsidRPr="00035F7A">
              <w:rPr>
                <w:sz w:val="28"/>
                <w:szCs w:val="28"/>
                <w:vertAlign w:val="subscript"/>
                <w:lang w:val="en-US"/>
              </w:rPr>
              <w:t>min</w:t>
            </w:r>
            <w:r w:rsidRPr="00035F7A">
              <w:rPr>
                <w:sz w:val="28"/>
                <w:szCs w:val="28"/>
                <w:lang w:val="en-US"/>
              </w:rPr>
              <w:t xml:space="preserve"> = D</w:t>
            </w:r>
            <w:r w:rsidRPr="00035F7A">
              <w:rPr>
                <w:sz w:val="28"/>
                <w:szCs w:val="28"/>
                <w:vertAlign w:val="subscript"/>
                <w:lang w:val="en-US"/>
              </w:rPr>
              <w:t>min</w:t>
            </w:r>
            <w:r w:rsidRPr="00035F7A">
              <w:rPr>
                <w:sz w:val="28"/>
                <w:szCs w:val="28"/>
                <w:lang w:val="en-US"/>
              </w:rPr>
              <w:t xml:space="preserve"> -  d</w:t>
            </w:r>
            <w:r w:rsidRPr="00035F7A">
              <w:rPr>
                <w:sz w:val="28"/>
                <w:szCs w:val="28"/>
                <w:vertAlign w:val="subscript"/>
                <w:lang w:val="en-US"/>
              </w:rPr>
              <w:t>max</w:t>
            </w:r>
            <w:r w:rsidRPr="00035F7A">
              <w:rPr>
                <w:sz w:val="28"/>
                <w:szCs w:val="28"/>
                <w:lang w:val="en-US"/>
              </w:rPr>
              <w:t xml:space="preserve"> = 0,0</w:t>
            </w:r>
            <w:r w:rsidRPr="00035F7A">
              <w:rPr>
                <w:sz w:val="28"/>
                <w:szCs w:val="28"/>
                <w:lang w:val="kk-KZ"/>
              </w:rPr>
              <w:t>3</w:t>
            </w:r>
            <w:r w:rsidRPr="00035F7A">
              <w:rPr>
                <w:sz w:val="28"/>
                <w:szCs w:val="28"/>
                <w:lang w:val="en-US"/>
              </w:rPr>
              <w:t xml:space="preserve">0 </w:t>
            </w:r>
            <w:r w:rsidRPr="00035F7A">
              <w:rPr>
                <w:sz w:val="28"/>
                <w:szCs w:val="28"/>
              </w:rPr>
              <w:t>мм</w:t>
            </w:r>
          </w:p>
        </w:tc>
      </w:tr>
      <w:tr w:rsidR="009804EA" w:rsidRPr="00035F7A" w:rsidTr="00E47B34">
        <w:tc>
          <w:tcPr>
            <w:tcW w:w="2880" w:type="dxa"/>
            <w:vAlign w:val="center"/>
          </w:tcPr>
          <w:p w:rsidR="009804EA" w:rsidRPr="00035F7A" w:rsidRDefault="009804EA" w:rsidP="00ED0240">
            <w:pPr>
              <w:rPr>
                <w:sz w:val="28"/>
                <w:szCs w:val="28"/>
              </w:rPr>
            </w:pPr>
            <w:r w:rsidRPr="00035F7A">
              <w:rPr>
                <w:sz w:val="28"/>
                <w:szCs w:val="28"/>
                <w:lang w:val="kk-KZ"/>
              </w:rPr>
              <w:t>Отырғызудың дәлдік шегі</w:t>
            </w:r>
          </w:p>
        </w:tc>
        <w:tc>
          <w:tcPr>
            <w:tcW w:w="3420" w:type="dxa"/>
          </w:tcPr>
          <w:p w:rsidR="009804EA" w:rsidRPr="00035F7A" w:rsidRDefault="009804EA" w:rsidP="00ED0240">
            <w:pPr>
              <w:rPr>
                <w:i/>
                <w:snapToGrid w:val="0"/>
                <w:sz w:val="28"/>
                <w:szCs w:val="28"/>
                <w:lang w:val="en-US"/>
              </w:rPr>
            </w:pPr>
            <w:r w:rsidRPr="00035F7A">
              <w:rPr>
                <w:i/>
                <w:snapToGrid w:val="0"/>
                <w:sz w:val="28"/>
                <w:szCs w:val="28"/>
                <w:lang w:val="en-US"/>
              </w:rPr>
              <w:t>T</w:t>
            </w:r>
            <w:r w:rsidRPr="00035F7A">
              <w:rPr>
                <w:i/>
                <w:snapToGrid w:val="0"/>
                <w:sz w:val="28"/>
                <w:szCs w:val="28"/>
                <w:vertAlign w:val="subscript"/>
                <w:lang w:val="en-US"/>
              </w:rPr>
              <w:t>N</w:t>
            </w:r>
            <w:r w:rsidRPr="00035F7A">
              <w:rPr>
                <w:i/>
                <w:snapToGrid w:val="0"/>
                <w:sz w:val="28"/>
                <w:szCs w:val="28"/>
                <w:lang w:val="en-GB"/>
              </w:rPr>
              <w:t xml:space="preserve"> = </w:t>
            </w:r>
            <w:r w:rsidRPr="00035F7A">
              <w:rPr>
                <w:i/>
                <w:snapToGrid w:val="0"/>
                <w:sz w:val="28"/>
                <w:szCs w:val="28"/>
              </w:rPr>
              <w:t>Т</w:t>
            </w:r>
            <w:r w:rsidRPr="00035F7A">
              <w:rPr>
                <w:i/>
                <w:snapToGrid w:val="0"/>
                <w:sz w:val="28"/>
                <w:szCs w:val="28"/>
                <w:vertAlign w:val="subscript"/>
                <w:lang w:val="en-US"/>
              </w:rPr>
              <w:t>S</w:t>
            </w:r>
            <w:r w:rsidRPr="00035F7A">
              <w:rPr>
                <w:i/>
                <w:snapToGrid w:val="0"/>
                <w:sz w:val="28"/>
                <w:szCs w:val="28"/>
                <w:lang w:val="en-GB"/>
              </w:rPr>
              <w:t xml:space="preserve"> = </w:t>
            </w:r>
            <w:r w:rsidRPr="00035F7A">
              <w:rPr>
                <w:i/>
                <w:snapToGrid w:val="0"/>
                <w:sz w:val="28"/>
                <w:szCs w:val="28"/>
                <w:lang w:val="en-US"/>
              </w:rPr>
              <w:t>N</w:t>
            </w:r>
            <w:r w:rsidRPr="00035F7A">
              <w:rPr>
                <w:i/>
                <w:snapToGrid w:val="0"/>
                <w:sz w:val="28"/>
                <w:szCs w:val="28"/>
                <w:vertAlign w:val="subscript"/>
                <w:lang w:val="en-US"/>
              </w:rPr>
              <w:t>max</w:t>
            </w:r>
            <w:r w:rsidRPr="00035F7A">
              <w:rPr>
                <w:i/>
                <w:snapToGrid w:val="0"/>
                <w:sz w:val="28"/>
                <w:szCs w:val="28"/>
                <w:lang w:val="en-GB"/>
              </w:rPr>
              <w:t xml:space="preserve"> + </w:t>
            </w:r>
            <w:r w:rsidRPr="00035F7A">
              <w:rPr>
                <w:i/>
                <w:snapToGrid w:val="0"/>
                <w:sz w:val="28"/>
                <w:szCs w:val="28"/>
                <w:lang w:val="en-US"/>
              </w:rPr>
              <w:t>S</w:t>
            </w:r>
            <w:r w:rsidRPr="00035F7A">
              <w:rPr>
                <w:i/>
                <w:snapToGrid w:val="0"/>
                <w:sz w:val="28"/>
                <w:szCs w:val="28"/>
                <w:vertAlign w:val="subscript"/>
                <w:lang w:val="en-US"/>
              </w:rPr>
              <w:t>max</w:t>
            </w:r>
            <w:r w:rsidRPr="00035F7A">
              <w:rPr>
                <w:i/>
                <w:snapToGrid w:val="0"/>
                <w:sz w:val="28"/>
                <w:szCs w:val="28"/>
                <w:lang w:val="en-GB"/>
              </w:rPr>
              <w:t xml:space="preserve"> =</w:t>
            </w:r>
          </w:p>
          <w:p w:rsidR="009804EA" w:rsidRPr="00035F7A" w:rsidRDefault="009804EA" w:rsidP="00ED0240">
            <w:pPr>
              <w:rPr>
                <w:sz w:val="28"/>
                <w:szCs w:val="28"/>
                <w:lang w:val="en-GB"/>
              </w:rPr>
            </w:pPr>
            <w:r w:rsidRPr="00035F7A">
              <w:rPr>
                <w:i/>
                <w:snapToGrid w:val="0"/>
                <w:sz w:val="28"/>
                <w:szCs w:val="28"/>
                <w:lang w:val="en-GB"/>
              </w:rPr>
              <w:t xml:space="preserve">= </w:t>
            </w:r>
            <w:r w:rsidRPr="00035F7A">
              <w:rPr>
                <w:i/>
                <w:snapToGrid w:val="0"/>
                <w:sz w:val="28"/>
                <w:szCs w:val="28"/>
                <w:lang w:val="en-US"/>
              </w:rPr>
              <w:t>T</w:t>
            </w:r>
            <w:r w:rsidRPr="00035F7A">
              <w:rPr>
                <w:i/>
                <w:snapToGrid w:val="0"/>
                <w:sz w:val="28"/>
                <w:szCs w:val="28"/>
                <w:vertAlign w:val="subscript"/>
                <w:lang w:val="en-US"/>
              </w:rPr>
              <w:t>D</w:t>
            </w:r>
            <w:r w:rsidRPr="00035F7A">
              <w:rPr>
                <w:i/>
                <w:snapToGrid w:val="0"/>
                <w:sz w:val="28"/>
                <w:szCs w:val="28"/>
                <w:vertAlign w:val="subscript"/>
                <w:lang w:val="en-GB"/>
              </w:rPr>
              <w:t xml:space="preserve"> </w:t>
            </w:r>
            <w:r w:rsidRPr="00035F7A">
              <w:rPr>
                <w:i/>
                <w:snapToGrid w:val="0"/>
                <w:sz w:val="28"/>
                <w:szCs w:val="28"/>
                <w:lang w:val="en-GB"/>
              </w:rPr>
              <w:t xml:space="preserve">+ </w:t>
            </w:r>
            <w:r w:rsidRPr="00035F7A">
              <w:rPr>
                <w:i/>
                <w:snapToGrid w:val="0"/>
                <w:sz w:val="28"/>
                <w:szCs w:val="28"/>
                <w:lang w:val="en-US"/>
              </w:rPr>
              <w:t>T</w:t>
            </w:r>
            <w:r w:rsidRPr="00035F7A">
              <w:rPr>
                <w:i/>
                <w:snapToGrid w:val="0"/>
                <w:sz w:val="28"/>
                <w:szCs w:val="28"/>
                <w:vertAlign w:val="subscript"/>
                <w:lang w:val="en-US"/>
              </w:rPr>
              <w:t>d</w:t>
            </w:r>
            <w:r w:rsidRPr="00035F7A">
              <w:rPr>
                <w:sz w:val="28"/>
                <w:szCs w:val="28"/>
                <w:lang w:val="en-GB"/>
              </w:rPr>
              <w:t xml:space="preserve"> = 0,049 </w:t>
            </w:r>
            <w:r w:rsidRPr="00035F7A">
              <w:rPr>
                <w:sz w:val="28"/>
                <w:szCs w:val="28"/>
              </w:rPr>
              <w:t>мм</w:t>
            </w:r>
          </w:p>
        </w:tc>
        <w:tc>
          <w:tcPr>
            <w:tcW w:w="3315" w:type="dxa"/>
          </w:tcPr>
          <w:p w:rsidR="009804EA" w:rsidRPr="00035F7A" w:rsidRDefault="009804EA" w:rsidP="00ED0240">
            <w:pPr>
              <w:rPr>
                <w:sz w:val="28"/>
                <w:szCs w:val="28"/>
              </w:rPr>
            </w:pPr>
            <w:r w:rsidRPr="00035F7A">
              <w:rPr>
                <w:sz w:val="28"/>
                <w:szCs w:val="28"/>
                <w:lang w:val="en-US"/>
              </w:rPr>
              <w:t>TS = S</w:t>
            </w:r>
            <w:r w:rsidRPr="00035F7A">
              <w:rPr>
                <w:sz w:val="28"/>
                <w:szCs w:val="28"/>
                <w:vertAlign w:val="subscript"/>
                <w:lang w:val="en-US"/>
              </w:rPr>
              <w:t>max</w:t>
            </w:r>
            <w:r w:rsidRPr="00035F7A">
              <w:rPr>
                <w:sz w:val="28"/>
                <w:szCs w:val="28"/>
                <w:lang w:val="en-US"/>
              </w:rPr>
              <w:t xml:space="preserve"> – S</w:t>
            </w:r>
            <w:r w:rsidRPr="00035F7A">
              <w:rPr>
                <w:sz w:val="28"/>
                <w:szCs w:val="28"/>
                <w:vertAlign w:val="subscript"/>
                <w:lang w:val="en-US"/>
              </w:rPr>
              <w:t>min</w:t>
            </w:r>
            <w:r w:rsidRPr="00035F7A">
              <w:rPr>
                <w:sz w:val="28"/>
                <w:szCs w:val="28"/>
                <w:lang w:val="en-US"/>
              </w:rPr>
              <w:t xml:space="preserve"> = 0,076 </w:t>
            </w:r>
            <w:r w:rsidRPr="00035F7A">
              <w:rPr>
                <w:sz w:val="28"/>
                <w:szCs w:val="28"/>
              </w:rPr>
              <w:t>мм</w:t>
            </w:r>
          </w:p>
        </w:tc>
      </w:tr>
    </w:tbl>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rPr>
          <w:b/>
          <w:sz w:val="28"/>
          <w:szCs w:val="28"/>
          <w:lang w:val="kk-KZ"/>
        </w:rPr>
      </w:pPr>
      <w:r w:rsidRPr="00035F7A">
        <w:rPr>
          <w:b/>
          <w:sz w:val="28"/>
          <w:szCs w:val="28"/>
          <w:lang w:val="kk-KZ"/>
        </w:rPr>
        <w:t>Бақылау сұрақтары</w:t>
      </w:r>
    </w:p>
    <w:p w:rsidR="00A0061E" w:rsidRPr="00035F7A" w:rsidRDefault="00A0061E" w:rsidP="00ED0240">
      <w:pPr>
        <w:rPr>
          <w:b/>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t>1. Өлшемдер мен қосылыстар жайлы негізгі түсініктер.</w:t>
      </w:r>
    </w:p>
    <w:p w:rsidR="009804EA" w:rsidRPr="00035F7A" w:rsidRDefault="00057F89" w:rsidP="00ED0240">
      <w:pPr>
        <w:ind w:firstLine="720"/>
        <w:jc w:val="both"/>
        <w:rPr>
          <w:snapToGrid w:val="0"/>
          <w:sz w:val="28"/>
          <w:szCs w:val="28"/>
          <w:lang w:val="kk-KZ"/>
        </w:rPr>
      </w:pPr>
      <w:r w:rsidRPr="00057F89">
        <w:rPr>
          <w:b/>
          <w:noProof/>
          <w:sz w:val="28"/>
          <w:szCs w:val="28"/>
        </w:rPr>
        <w:pict>
          <v:rect id="_x0000_s1292" style="position:absolute;left:0;text-align:left;margin-left:477pt;margin-top:1.25pt;width:9pt;height:9.2pt;flip:x;z-index:251663360" stroked="f">
            <v:textbox>
              <w:txbxContent>
                <w:p w:rsidR="00E60A40" w:rsidRDefault="00E60A40"/>
              </w:txbxContent>
            </v:textbox>
          </v:rect>
        </w:pict>
      </w:r>
      <w:r w:rsidR="009804EA" w:rsidRPr="00035F7A">
        <w:rPr>
          <w:snapToGrid w:val="0"/>
          <w:sz w:val="28"/>
          <w:szCs w:val="28"/>
          <w:lang w:val="kk-KZ"/>
        </w:rPr>
        <w:t>2. Отырғызулар туралы  түсініктер Дәлдік шектер мен отырғызулар</w:t>
      </w:r>
      <w:r w:rsidR="009804EA" w:rsidRPr="00035F7A">
        <w:rPr>
          <w:snapToGrid w:val="0"/>
          <w:sz w:val="28"/>
          <w:szCs w:val="28"/>
        </w:rPr>
        <w:t>.</w:t>
      </w:r>
    </w:p>
    <w:p w:rsidR="009804EA" w:rsidRPr="00035F7A" w:rsidRDefault="009804EA" w:rsidP="00ED0240">
      <w:pPr>
        <w:ind w:firstLine="720"/>
        <w:jc w:val="both"/>
        <w:rPr>
          <w:snapToGrid w:val="0"/>
          <w:sz w:val="28"/>
          <w:szCs w:val="28"/>
          <w:lang w:val="kk-KZ"/>
        </w:rPr>
      </w:pPr>
      <w:r w:rsidRPr="00035F7A">
        <w:rPr>
          <w:snapToGrid w:val="0"/>
          <w:sz w:val="28"/>
          <w:szCs w:val="28"/>
          <w:lang w:val="kk-KZ"/>
        </w:rPr>
        <w:t>3. Тесік пен білік жүйесі.</w:t>
      </w:r>
    </w:p>
    <w:p w:rsidR="009804EA" w:rsidRPr="00035F7A" w:rsidRDefault="009804EA" w:rsidP="00ED0240">
      <w:pPr>
        <w:ind w:firstLine="720"/>
        <w:jc w:val="both"/>
        <w:rPr>
          <w:snapToGrid w:val="0"/>
          <w:sz w:val="28"/>
          <w:szCs w:val="28"/>
          <w:lang w:val="kk-KZ"/>
        </w:rPr>
      </w:pPr>
      <w:r w:rsidRPr="00035F7A">
        <w:rPr>
          <w:snapToGrid w:val="0"/>
          <w:sz w:val="28"/>
          <w:szCs w:val="28"/>
          <w:lang w:val="kk-KZ"/>
        </w:rPr>
        <w:t>4. Квалитеттер және ДШОБЖ  (ЕСКД) дәлдік шегі бірлігі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5. Негізгі ауытқу. Жалпы және арнайы ережелер.</w:t>
      </w:r>
    </w:p>
    <w:p w:rsidR="009804EA" w:rsidRPr="00035F7A" w:rsidRDefault="009804EA" w:rsidP="00ED0240">
      <w:pPr>
        <w:ind w:firstLine="720"/>
        <w:jc w:val="both"/>
        <w:rPr>
          <w:snapToGrid w:val="0"/>
          <w:sz w:val="28"/>
          <w:szCs w:val="28"/>
          <w:lang w:val="kk-KZ"/>
        </w:rPr>
      </w:pPr>
      <w:r w:rsidRPr="00035F7A">
        <w:rPr>
          <w:snapToGrid w:val="0"/>
          <w:sz w:val="28"/>
          <w:szCs w:val="28"/>
          <w:lang w:val="kk-KZ"/>
        </w:rPr>
        <w:t>6. ДШОБЖ дәлдік шегі алаңы мен отырғызуды құру.</w:t>
      </w:r>
    </w:p>
    <w:p w:rsidR="009804EA" w:rsidRPr="00035F7A" w:rsidRDefault="009804EA" w:rsidP="00ED0240">
      <w:pPr>
        <w:ind w:firstLine="720"/>
        <w:jc w:val="both"/>
        <w:rPr>
          <w:snapToGrid w:val="0"/>
          <w:sz w:val="28"/>
          <w:szCs w:val="28"/>
          <w:lang w:val="kk-KZ"/>
        </w:rPr>
      </w:pPr>
      <w:r w:rsidRPr="00035F7A">
        <w:rPr>
          <w:snapToGrid w:val="0"/>
          <w:sz w:val="28"/>
          <w:szCs w:val="28"/>
          <w:lang w:val="kk-KZ"/>
        </w:rPr>
        <w:t>7. Саңылаулы, керілулі және өтпелі отырғызу түрлерін тағайындау.</w:t>
      </w:r>
    </w:p>
    <w:p w:rsidR="009804EA" w:rsidRPr="00035F7A" w:rsidRDefault="009804EA" w:rsidP="00ED0240">
      <w:pPr>
        <w:ind w:left="1134" w:hanging="425"/>
        <w:rPr>
          <w:snapToGrid w:val="0"/>
          <w:sz w:val="28"/>
          <w:szCs w:val="28"/>
          <w:lang w:val="kk-KZ"/>
        </w:rPr>
      </w:pPr>
      <w:r w:rsidRPr="00035F7A">
        <w:rPr>
          <w:snapToGrid w:val="0"/>
          <w:sz w:val="28"/>
          <w:szCs w:val="28"/>
          <w:lang w:val="kk-KZ"/>
        </w:rPr>
        <w:t xml:space="preserve">8. Өтпелі отырғызуларда ықтимал керілу мен саңылауларды алу  есептері. </w:t>
      </w:r>
    </w:p>
    <w:p w:rsidR="009804EA" w:rsidRPr="00035F7A" w:rsidRDefault="009804EA" w:rsidP="00ED0240">
      <w:pPr>
        <w:ind w:left="1134" w:hanging="425"/>
        <w:rPr>
          <w:snapToGrid w:val="0"/>
          <w:sz w:val="28"/>
          <w:szCs w:val="28"/>
          <w:lang w:val="kk-KZ"/>
        </w:rPr>
      </w:pPr>
      <w:r w:rsidRPr="00035F7A">
        <w:rPr>
          <w:snapToGrid w:val="0"/>
          <w:sz w:val="28"/>
          <w:szCs w:val="28"/>
          <w:lang w:val="kk-KZ"/>
        </w:rPr>
        <w:t>9. Отырғызулар мен өлшемдер ауытқуларының сызбаларда   көрсетілуінің шартты белгілері.</w:t>
      </w:r>
    </w:p>
    <w:p w:rsidR="009804EA" w:rsidRPr="00035F7A" w:rsidRDefault="009804EA" w:rsidP="00ED0240">
      <w:pPr>
        <w:rPr>
          <w:b/>
          <w:sz w:val="28"/>
          <w:szCs w:val="28"/>
          <w:lang w:val="kk-KZ"/>
        </w:rPr>
      </w:pPr>
      <w:r w:rsidRPr="00035F7A">
        <w:rPr>
          <w:snapToGrid w:val="0"/>
          <w:sz w:val="28"/>
          <w:szCs w:val="28"/>
          <w:lang w:val="kk-KZ"/>
        </w:rPr>
        <w:t xml:space="preserve">         10. Өлшемдердің көрсетілмеген шекті ауытқулары.</w:t>
      </w: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057F89" w:rsidP="00ED0240">
      <w:pPr>
        <w:jc w:val="center"/>
        <w:rPr>
          <w:b/>
          <w:sz w:val="28"/>
          <w:szCs w:val="28"/>
          <w:lang w:val="kk-KZ"/>
        </w:rPr>
      </w:pPr>
      <w:r>
        <w:rPr>
          <w:b/>
          <w:noProof/>
          <w:sz w:val="28"/>
          <w:szCs w:val="28"/>
        </w:rPr>
        <w:pict>
          <v:group id="_x0000_s1191" style="position:absolute;left:0;text-align:left;margin-left:18pt;margin-top:0;width:451pt;height:7in;z-index:251662336" coordorigin="1320,1320" coordsize="9020,7381">
            <v:group id="_x0000_s1192" style="position:absolute;left:1320;top:1551;width:5192;height:3850" coordorigin="1353,1683" coordsize="5192,3850">
              <v:line id="_x0000_s1193" style="position:absolute" from="1661,4048" to="6149,4048" strokeweight="1.5pt"/>
              <v:rect id="_x0000_s1194" style="position:absolute;left:2343;top:3223;width:1177;height:825" strokeweight="1.5pt"/>
              <v:shape id="_x0000_s1195" type="#_x0000_t202" style="position:absolute;left:1485;top:4125;width:4092;height:1408" filled="f" stroked="f">
                <v:textbox style="layout-flow:vertical;mso-layout-flow-alt:bottom-to-top;mso-next-textbox:#_x0000_s1195">
                  <w:txbxContent>
                    <w:p w:rsidR="00E60A40" w:rsidRDefault="00E60A40">
                      <w:pPr>
                        <w:rPr>
                          <w:lang w:val="en-US"/>
                        </w:rPr>
                      </w:pPr>
                      <w:r>
                        <w:rPr>
                          <w:lang w:val="en-US"/>
                        </w:rPr>
                        <w:t xml:space="preserve">      </w:t>
                      </w:r>
                      <w:r>
                        <w:sym w:font="Symbol" w:char="F0C6"/>
                      </w:r>
                      <w:r>
                        <w:rPr>
                          <w:lang w:val="en-US"/>
                        </w:rPr>
                        <w:t>65</w:t>
                      </w:r>
                    </w:p>
                    <w:p w:rsidR="00E60A40" w:rsidRDefault="00E60A40">
                      <w:pPr>
                        <w:rPr>
                          <w:lang w:val="en-US"/>
                        </w:rPr>
                      </w:pPr>
                      <w:r>
                        <w:rPr>
                          <w:lang w:val="en-US"/>
                        </w:rPr>
                        <w:t>D</w:t>
                      </w:r>
                      <w:r>
                        <w:rPr>
                          <w:vertAlign w:val="subscript"/>
                          <w:lang w:val="en-US"/>
                        </w:rPr>
                        <w:t>max</w:t>
                      </w:r>
                      <w:r>
                        <w:rPr>
                          <w:lang w:val="en-US"/>
                        </w:rPr>
                        <w:t>=65</w:t>
                      </w:r>
                      <w:proofErr w:type="gramStart"/>
                      <w:r>
                        <w:rPr>
                          <w:lang w:val="en-US"/>
                        </w:rPr>
                        <w:t>,03</w:t>
                      </w:r>
                      <w:proofErr w:type="gramEnd"/>
                    </w:p>
                    <w:p w:rsidR="00E60A40" w:rsidRDefault="00E60A40">
                      <w:pPr>
                        <w:rPr>
                          <w:lang w:val="en-US"/>
                        </w:rPr>
                      </w:pPr>
                      <w:r>
                        <w:rPr>
                          <w:lang w:val="en-US"/>
                        </w:rPr>
                        <w:t>D</w:t>
                      </w:r>
                      <w:r>
                        <w:rPr>
                          <w:vertAlign w:val="subscript"/>
                          <w:lang w:val="en-US"/>
                        </w:rPr>
                        <w:t>min</w:t>
                      </w:r>
                      <w:r>
                        <w:rPr>
                          <w:lang w:val="en-US"/>
                        </w:rPr>
                        <w:t>=65</w:t>
                      </w:r>
                    </w:p>
                    <w:p w:rsidR="00E60A40" w:rsidRDefault="00E60A40">
                      <w:pPr>
                        <w:rPr>
                          <w:lang w:val="en-US"/>
                        </w:rPr>
                      </w:pPr>
                    </w:p>
                    <w:p w:rsidR="00E60A40" w:rsidRDefault="00E60A40">
                      <w:pPr>
                        <w:rPr>
                          <w:lang w:val="en-US"/>
                        </w:rPr>
                      </w:pPr>
                    </w:p>
                    <w:p w:rsidR="00E60A40" w:rsidRDefault="00E60A40">
                      <w:pPr>
                        <w:rPr>
                          <w:lang w:val="en-US"/>
                        </w:rPr>
                      </w:pPr>
                    </w:p>
                    <w:p w:rsidR="00E60A40" w:rsidRDefault="00E60A40">
                      <w:pPr>
                        <w:rPr>
                          <w:lang w:val="en-US"/>
                        </w:rPr>
                      </w:pPr>
                    </w:p>
                    <w:p w:rsidR="00E60A40" w:rsidRDefault="00E60A40">
                      <w:pPr>
                        <w:rPr>
                          <w:lang w:val="en-US"/>
                        </w:rPr>
                      </w:pPr>
                      <w:proofErr w:type="gramStart"/>
                      <w:r>
                        <w:rPr>
                          <w:lang w:val="en-US"/>
                        </w:rPr>
                        <w:t>d</w:t>
                      </w:r>
                      <w:r>
                        <w:rPr>
                          <w:vertAlign w:val="subscript"/>
                          <w:lang w:val="en-US"/>
                        </w:rPr>
                        <w:t>max</w:t>
                      </w:r>
                      <w:r>
                        <w:rPr>
                          <w:lang w:val="en-US"/>
                        </w:rPr>
                        <w:t>=</w:t>
                      </w:r>
                      <w:proofErr w:type="gramEnd"/>
                      <w:r>
                        <w:rPr>
                          <w:lang w:val="en-US"/>
                        </w:rPr>
                        <w:t>65,039</w:t>
                      </w:r>
                    </w:p>
                    <w:p w:rsidR="00E60A40" w:rsidRDefault="00E60A40">
                      <w:pPr>
                        <w:rPr>
                          <w:lang w:val="en-US"/>
                        </w:rPr>
                      </w:pPr>
                    </w:p>
                    <w:p w:rsidR="00E60A40" w:rsidRDefault="00E60A40">
                      <w:pPr>
                        <w:rPr>
                          <w:lang w:val="en-US"/>
                        </w:rPr>
                      </w:pPr>
                      <w:proofErr w:type="gramStart"/>
                      <w:r>
                        <w:rPr>
                          <w:lang w:val="en-US"/>
                        </w:rPr>
                        <w:t>d</w:t>
                      </w:r>
                      <w:r>
                        <w:rPr>
                          <w:vertAlign w:val="subscript"/>
                          <w:lang w:val="en-US"/>
                        </w:rPr>
                        <w:t>min</w:t>
                      </w:r>
                      <w:r>
                        <w:rPr>
                          <w:lang w:val="en-US"/>
                        </w:rPr>
                        <w:t>=</w:t>
                      </w:r>
                      <w:proofErr w:type="gramEnd"/>
                      <w:r>
                        <w:rPr>
                          <w:lang w:val="en-US"/>
                        </w:rPr>
                        <w:t>65,02</w:t>
                      </w:r>
                    </w:p>
                    <w:p w:rsidR="00E60A40" w:rsidRDefault="00E60A40">
                      <w:pPr>
                        <w:rPr>
                          <w:lang w:val="en-US"/>
                        </w:rPr>
                      </w:pPr>
                    </w:p>
                    <w:p w:rsidR="00E60A40" w:rsidRDefault="00E60A40">
                      <w:pPr>
                        <w:rPr>
                          <w:lang w:val="en-US"/>
                        </w:rPr>
                      </w:pPr>
                    </w:p>
                    <w:p w:rsidR="00E60A40" w:rsidRDefault="00E60A40">
                      <w:pPr>
                        <w:rPr>
                          <w:lang w:val="en-US"/>
                        </w:rPr>
                      </w:pPr>
                      <w:r>
                        <w:rPr>
                          <w:lang w:val="en-US"/>
                        </w:rPr>
                        <w:t xml:space="preserve">      </w:t>
                      </w:r>
                      <w:proofErr w:type="gramStart"/>
                      <w:r>
                        <w:rPr>
                          <w:lang w:val="en-US"/>
                        </w:rPr>
                        <w:t>ei=</w:t>
                      </w:r>
                      <w:proofErr w:type="gramEnd"/>
                      <w:r>
                        <w:rPr>
                          <w:lang w:val="en-US"/>
                        </w:rPr>
                        <w:t>0,02</w:t>
                      </w:r>
                    </w:p>
                    <w:p w:rsidR="00E60A40" w:rsidRDefault="00E60A40">
                      <w:pPr>
                        <w:rPr>
                          <w:lang w:val="en-US"/>
                        </w:rPr>
                      </w:pPr>
                    </w:p>
                  </w:txbxContent>
                </v:textbox>
              </v:shape>
              <v:shape id="_x0000_s1196" type="#_x0000_t202" style="position:absolute;left:1573;top:3080;width:616;height:1001" filled="f" stroked="f">
                <v:textbox style="layout-flow:vertical;mso-layout-flow-alt:bottom-to-top;mso-next-textbox:#_x0000_s1196">
                  <w:txbxContent>
                    <w:p w:rsidR="00E60A40" w:rsidRDefault="00E60A40">
                      <w:pPr>
                        <w:rPr>
                          <w:lang w:val="en-US"/>
                        </w:rPr>
                      </w:pPr>
                      <w:r>
                        <w:rPr>
                          <w:lang w:val="en-US"/>
                        </w:rPr>
                        <w:t>ES=0</w:t>
                      </w:r>
                      <w:proofErr w:type="gramStart"/>
                      <w:r>
                        <w:rPr>
                          <w:lang w:val="en-US"/>
                        </w:rPr>
                        <w:t>,03</w:t>
                      </w:r>
                      <w:proofErr w:type="gramEnd"/>
                    </w:p>
                  </w:txbxContent>
                </v:textbox>
              </v:shape>
              <v:shape id="_x0000_s1197" type="#_x0000_t202" style="position:absolute;left:2860;top:3124;width:616;height:1001" filled="f" stroked="f">
                <v:textbox style="layout-flow:vertical;mso-layout-flow-alt:bottom-to-top;mso-next-textbox:#_x0000_s1197">
                  <w:txbxContent>
                    <w:p w:rsidR="00E60A40" w:rsidRDefault="00E60A40">
                      <w:pPr>
                        <w:rPr>
                          <w:lang w:val="en-US"/>
                        </w:rPr>
                      </w:pPr>
                      <w:r>
                        <w:rPr>
                          <w:lang w:val="en-US"/>
                        </w:rPr>
                        <w:t>T</w:t>
                      </w:r>
                      <w:r>
                        <w:rPr>
                          <w:vertAlign w:val="subscript"/>
                          <w:lang w:val="en-US"/>
                        </w:rPr>
                        <w:t>D</w:t>
                      </w:r>
                      <w:r>
                        <w:rPr>
                          <w:lang w:val="en-US"/>
                        </w:rPr>
                        <w:t>=0</w:t>
                      </w:r>
                      <w:proofErr w:type="gramStart"/>
                      <w:r>
                        <w:rPr>
                          <w:lang w:val="en-US"/>
                        </w:rPr>
                        <w:t>,03</w:t>
                      </w:r>
                      <w:proofErr w:type="gramEnd"/>
                    </w:p>
                  </w:txbxContent>
                </v:textbox>
              </v:shape>
              <v:shape id="_x0000_s1198" type="#_x0000_t202" style="position:absolute;left:2233;top:3421;width:627;height:495" filled="f" stroked="f">
                <v:textbox style="mso-next-textbox:#_x0000_s1198">
                  <w:txbxContent>
                    <w:p w:rsidR="00E60A40" w:rsidRDefault="00E60A40">
                      <w:pPr>
                        <w:rPr>
                          <w:lang w:val="en-US"/>
                        </w:rPr>
                      </w:pPr>
                      <w:r>
                        <w:rPr>
                          <w:lang w:val="en-US"/>
                        </w:rPr>
                        <w:t>H7</w:t>
                      </w:r>
                    </w:p>
                  </w:txbxContent>
                </v:textbox>
              </v:shape>
              <v:line id="_x0000_s1199" style="position:absolute;flip:y" from="3311,3223" to="3311,4048">
                <v:stroke startarrow="block" startarrowwidth="narrow" endarrow="block" endarrowwidth="narrow"/>
              </v:line>
              <v:line id="_x0000_s1200" style="position:absolute;flip:y" from="2233,3223" to="2233,5445">
                <v:stroke startarrowwidth="narrow" endarrow="block" endarrowwidth="narrow"/>
              </v:line>
              <v:line id="_x0000_s1201" style="position:absolute;flip:y" from="2508,4048" to="2508,5445">
                <v:stroke startarrowwidth="narrow" endarrow="block" endarrowwidth="narrow"/>
              </v:line>
              <v:line id="_x0000_s1202" style="position:absolute;flip:y" from="1903,4048" to="1903,5445">
                <v:stroke startarrowwidth="narrow" endarrow="block" endarrowwidth="narrow"/>
              </v:line>
              <v:line id="_x0000_s1203" style="position:absolute;flip:y" from="2013,3223" to="2013,4048">
                <v:stroke startarrow="block" startarrowwidth="narrow" endarrow="block" endarrowwidth="narrow"/>
              </v:line>
              <v:line id="_x0000_s1204" style="position:absolute;flip:x" from="1903,3223" to="2343,3223"/>
              <v:rect id="_x0000_s1205" style="position:absolute;left:4290;top:2981;width:902;height:528" strokeweight="1.5pt"/>
              <v:line id="_x0000_s1206" style="position:absolute;flip:x" from="3850,2981" to="4290,2981"/>
              <v:line id="_x0000_s1207" style="position:absolute;flip:x" from="3663,3509" to="4290,3509"/>
              <v:line id="_x0000_s1208" style="position:absolute" from="3520,3223" to="3850,3223"/>
              <v:line id="_x0000_s1209" style="position:absolute;flip:y" from="3762,3509" to="3762,3916">
                <v:stroke endarrow="block" endarrowwidth="narrow"/>
              </v:line>
              <v:line id="_x0000_s1210" style="position:absolute" from="3762,1980" to="3762,3223">
                <v:stroke endarrow="block" endarrowwidth="narrow"/>
              </v:line>
              <v:line id="_x0000_s1211" style="position:absolute" from="3762,3223" to="3762,3509"/>
              <v:shape id="_x0000_s1212" type="#_x0000_t202" style="position:absolute;left:3311;top:1683;width:2838;height:1298" filled="f" stroked="f">
                <v:textbox style="layout-flow:vertical;mso-layout-flow-alt:bottom-to-top;mso-next-textbox:#_x0000_s1212">
                  <w:txbxContent>
                    <w:p w:rsidR="00E60A40" w:rsidRDefault="00E60A40">
                      <w:pPr>
                        <w:rPr>
                          <w:lang w:val="en-US"/>
                        </w:rPr>
                      </w:pPr>
                      <w:r>
                        <w:rPr>
                          <w:lang w:val="en-US"/>
                        </w:rPr>
                        <w:t>S</w:t>
                      </w:r>
                      <w:r>
                        <w:rPr>
                          <w:vertAlign w:val="subscript"/>
                          <w:lang w:val="en-US"/>
                        </w:rPr>
                        <w:t>max</w:t>
                      </w:r>
                      <w:r>
                        <w:rPr>
                          <w:lang w:val="en-US"/>
                        </w:rPr>
                        <w:t>=0</w:t>
                      </w:r>
                      <w:proofErr w:type="gramStart"/>
                      <w:r>
                        <w:rPr>
                          <w:lang w:val="en-US"/>
                        </w:rPr>
                        <w:t>,01</w:t>
                      </w:r>
                      <w:proofErr w:type="gramEnd"/>
                    </w:p>
                    <w:p w:rsidR="00E60A40" w:rsidRDefault="00E60A40">
                      <w:pPr>
                        <w:rPr>
                          <w:lang w:val="en-US"/>
                        </w:rPr>
                      </w:pPr>
                      <w:r>
                        <w:rPr>
                          <w:lang w:val="en-US"/>
                        </w:rPr>
                        <w:t>N</w:t>
                      </w:r>
                      <w:r>
                        <w:rPr>
                          <w:vertAlign w:val="subscript"/>
                          <w:lang w:val="en-US"/>
                        </w:rPr>
                        <w:t>max</w:t>
                      </w:r>
                      <w:r>
                        <w:rPr>
                          <w:lang w:val="en-US"/>
                        </w:rPr>
                        <w:t>=0,039</w:t>
                      </w:r>
                    </w:p>
                    <w:p w:rsidR="00E60A40" w:rsidRDefault="00E60A40">
                      <w:pPr>
                        <w:rPr>
                          <w:lang w:val="en-US"/>
                        </w:rPr>
                      </w:pPr>
                    </w:p>
                    <w:p w:rsidR="00E60A40" w:rsidRDefault="00E60A40">
                      <w:pPr>
                        <w:rPr>
                          <w:lang w:val="en-US"/>
                        </w:rPr>
                      </w:pPr>
                    </w:p>
                    <w:p w:rsidR="00E60A40" w:rsidRDefault="00E60A40">
                      <w:pPr>
                        <w:rPr>
                          <w:lang w:val="en-US"/>
                        </w:rPr>
                      </w:pPr>
                      <w:r>
                        <w:rPr>
                          <w:lang w:val="en-US"/>
                        </w:rPr>
                        <w:t>T</w:t>
                      </w:r>
                      <w:r>
                        <w:rPr>
                          <w:vertAlign w:val="subscript"/>
                          <w:lang w:val="en-US"/>
                        </w:rPr>
                        <w:t>d</w:t>
                      </w:r>
                      <w:r>
                        <w:rPr>
                          <w:lang w:val="en-US"/>
                        </w:rPr>
                        <w:t>=0,019</w:t>
                      </w:r>
                    </w:p>
                    <w:p w:rsidR="00E60A40" w:rsidRDefault="00E60A40">
                      <w:pPr>
                        <w:rPr>
                          <w:lang w:val="en-US"/>
                        </w:rPr>
                      </w:pPr>
                    </w:p>
                    <w:p w:rsidR="00E60A40" w:rsidRDefault="00E60A40">
                      <w:pPr>
                        <w:rPr>
                          <w:lang w:val="en-US"/>
                        </w:rPr>
                      </w:pPr>
                    </w:p>
                    <w:p w:rsidR="00E60A40" w:rsidRDefault="00E60A40">
                      <w:pPr>
                        <w:rPr>
                          <w:lang w:val="en-US"/>
                        </w:rPr>
                      </w:pPr>
                    </w:p>
                    <w:p w:rsidR="00E60A40" w:rsidRDefault="00E60A40">
                      <w:pPr>
                        <w:rPr>
                          <w:lang w:val="en-US"/>
                        </w:rPr>
                      </w:pPr>
                      <w:proofErr w:type="gramStart"/>
                      <w:r>
                        <w:rPr>
                          <w:lang w:val="en-US"/>
                        </w:rPr>
                        <w:t>es=</w:t>
                      </w:r>
                      <w:proofErr w:type="gramEnd"/>
                      <w:r>
                        <w:rPr>
                          <w:lang w:val="en-US"/>
                        </w:rPr>
                        <w:t>0,039</w:t>
                      </w:r>
                    </w:p>
                  </w:txbxContent>
                </v:textbox>
              </v:shape>
              <v:line id="_x0000_s1213" style="position:absolute" from="4081,2981" to="4081,4048">
                <v:stroke startarrow="block" startarrowwidth="narrow" endarrow="block" endarrowwidth="narrow"/>
              </v:line>
              <v:line id="_x0000_s1214" style="position:absolute;flip:y" from="4081,1848" to="4081,2981"/>
              <v:line id="_x0000_s1215" style="position:absolute" from="4873,2981" to="4873,3509">
                <v:stroke startarrow="block" startarrowwidth="narrow" endarrow="block" endarrowwidth="narrow"/>
              </v:line>
              <v:line id="_x0000_s1216" style="position:absolute;flip:y" from="4873,1980" to="4873,2981"/>
              <v:line id="_x0000_s1217" style="position:absolute;flip:y" from="3905,2981" to="3905,5445">
                <v:stroke endarrow="block" endarrowwidth="narrow"/>
              </v:line>
              <v:line id="_x0000_s1218" style="position:absolute;flip:x y" from="4499,3509" to="4499,5533">
                <v:stroke endarrow="block" endarrowwidth="narrow"/>
              </v:line>
              <v:line id="_x0000_s1219" style="position:absolute;flip:y" from="5324,4048" to="5324,5071"/>
              <v:line id="_x0000_s1220" style="position:absolute" from="5192,2981" to="6149,2981"/>
              <v:line id="_x0000_s1221" style="position:absolute" from="5984,1980" to="5984,2981"/>
              <v:line id="_x0000_s1222" style="position:absolute" from="5984,2948" to="5984,4048">
                <v:stroke startarrow="block" startarrowwidth="narrow" endarrow="block" endarrowwidth="narrow"/>
              </v:line>
              <v:line id="_x0000_s1223" style="position:absolute;flip:y" from="5324,3509" to="5324,4081">
                <v:stroke startarrow="block" startarrowwidth="narrow" endarrow="block" endarrowwidth="narrow"/>
              </v:line>
              <v:line id="_x0000_s1224" style="position:absolute" from="5192,3509" to="5445,3509"/>
              <v:shape id="_x0000_s1225" type="#_x0000_t202" style="position:absolute;left:4290;top:2981;width:682;height:528" filled="f" stroked="f">
                <v:textbox style="mso-next-textbox:#_x0000_s1225">
                  <w:txbxContent>
                    <w:p w:rsidR="00E60A40" w:rsidRDefault="00E60A40">
                      <w:pPr>
                        <w:rPr>
                          <w:lang w:val="en-US"/>
                        </w:rPr>
                      </w:pPr>
                      <w:r>
                        <w:rPr>
                          <w:lang w:val="en-US"/>
                        </w:rPr>
                        <w:t>n6</w:t>
                      </w:r>
                    </w:p>
                  </w:txbxContent>
                </v:textbox>
              </v:shape>
              <v:shape id="_x0000_s1226" type="#_x0000_t202" style="position:absolute;left:4829;top:2673;width:1155;height:407" filled="f" stroked="f">
                <v:textbox style="mso-next-textbox:#_x0000_s1226">
                  <w:txbxContent>
                    <w:p w:rsidR="00E60A40" w:rsidRDefault="00E60A40">
                      <w:pPr>
                        <w:rPr>
                          <w:lang w:val="en-US"/>
                        </w:rPr>
                      </w:pPr>
                      <w:r>
                        <w:rPr>
                          <w:lang w:val="en-US"/>
                        </w:rPr>
                        <w:t>+0,039</w:t>
                      </w:r>
                    </w:p>
                  </w:txbxContent>
                </v:textbox>
              </v:shape>
              <v:shape id="_x0000_s1227" type="#_x0000_t202" style="position:absolute;left:5082;top:3212;width:957;height:396" filled="f" stroked="f">
                <v:textbox style="mso-next-textbox:#_x0000_s1227">
                  <w:txbxContent>
                    <w:p w:rsidR="00E60A40" w:rsidRDefault="00E60A40">
                      <w:pPr>
                        <w:rPr>
                          <w:lang w:val="en-US"/>
                        </w:rPr>
                      </w:pPr>
                      <w:r>
                        <w:rPr>
                          <w:lang w:val="en-US"/>
                        </w:rPr>
                        <w:t>+0</w:t>
                      </w:r>
                      <w:proofErr w:type="gramStart"/>
                      <w:r>
                        <w:rPr>
                          <w:lang w:val="en-US"/>
                        </w:rPr>
                        <w:t>,02</w:t>
                      </w:r>
                      <w:proofErr w:type="gramEnd"/>
                    </w:p>
                  </w:txbxContent>
                </v:textbox>
              </v:shape>
              <v:shape id="_x0000_s1228" type="#_x0000_t202" style="position:absolute;left:2937;top:2860;width:913;height:484" filled="f" stroked="f">
                <v:textbox style="mso-next-textbox:#_x0000_s1228">
                  <w:txbxContent>
                    <w:p w:rsidR="00E60A40" w:rsidRDefault="00E60A40">
                      <w:pPr>
                        <w:rPr>
                          <w:lang w:val="en-US"/>
                        </w:rPr>
                      </w:pPr>
                      <w:r>
                        <w:rPr>
                          <w:lang w:val="en-US"/>
                        </w:rPr>
                        <w:t>+0</w:t>
                      </w:r>
                      <w:proofErr w:type="gramStart"/>
                      <w:r>
                        <w:rPr>
                          <w:lang w:val="en-US"/>
                        </w:rPr>
                        <w:t>,03</w:t>
                      </w:r>
                      <w:proofErr w:type="gramEnd"/>
                    </w:p>
                  </w:txbxContent>
                </v:textbox>
              </v:shape>
              <v:shape id="_x0000_s1229" type="#_x0000_t202" style="position:absolute;left:1353;top:3817;width:462;height:451" filled="f" stroked="f">
                <v:textbox style="mso-next-textbox:#_x0000_s1229">
                  <w:txbxContent>
                    <w:p w:rsidR="00E60A40" w:rsidRDefault="00E60A40">
                      <w:pPr>
                        <w:rPr>
                          <w:lang w:val="en-US"/>
                        </w:rPr>
                      </w:pPr>
                      <w:r>
                        <w:rPr>
                          <w:lang w:val="en-US"/>
                        </w:rPr>
                        <w:t>0</w:t>
                      </w:r>
                    </w:p>
                  </w:txbxContent>
                </v:textbox>
              </v:shape>
              <v:shape id="_x0000_s1230" type="#_x0000_t202" style="position:absolute;left:6050;top:3806;width:495;height:451" filled="f" stroked="f">
                <v:textbox style="mso-next-textbox:#_x0000_s1230">
                  <w:txbxContent>
                    <w:p w:rsidR="00E60A40" w:rsidRDefault="00E60A40">
                      <w:pPr>
                        <w:rPr>
                          <w:lang w:val="en-US"/>
                        </w:rPr>
                      </w:pPr>
                      <w:r>
                        <w:rPr>
                          <w:lang w:val="en-US"/>
                        </w:rPr>
                        <w:t>0</w:t>
                      </w:r>
                    </w:p>
                  </w:txbxContent>
                </v:textbox>
              </v:shape>
            </v:group>
            <v:rect id="_x0000_s1231" style="position:absolute;left:7590;top:1652;width:2332;height:539" strokeweight="1.5pt"/>
            <v:shape id="_x0000_s1232" type="#_x0000_t202" style="position:absolute;left:7865;top:1652;width:1111;height:451" filled="f" stroked="f">
              <v:textbox style="mso-next-textbox:#_x0000_s1232">
                <w:txbxContent>
                  <w:p w:rsidR="00E60A40" w:rsidRDefault="00E60A40">
                    <w:pPr>
                      <w:rPr>
                        <w:lang w:val="en-US"/>
                      </w:rPr>
                    </w:pPr>
                    <w:r>
                      <w:sym w:font="Symbol" w:char="F0C6"/>
                    </w:r>
                    <w:r>
                      <w:rPr>
                        <w:lang w:val="en-US"/>
                      </w:rPr>
                      <w:t>65H7</w:t>
                    </w:r>
                  </w:p>
                </w:txbxContent>
              </v:textbox>
            </v:shape>
            <v:shape id="_x0000_s1233" style="position:absolute;left:7180;top:1636;width:405;height:554" coordsize="405,554" path="m375,r30,15l30,14,,240,45,390,30,554r360,e" fillcolor="black" strokeweight="1.5pt">
              <v:fill r:id="rId70" o:title="Широкий диагональный 2" type="pattern"/>
              <v:path arrowok="t"/>
            </v:shape>
            <v:shape id="_x0000_s1234" style="position:absolute;left:9935;top:1648;width:405;height:540" coordsize="405,540" path="m,540r,-1l375,540,405,314,360,164,375,,5,3e" fillcolor="black" strokeweight="1.5pt">
              <v:fill r:id="rId70" o:title="Широкий диагональный 2" type="pattern"/>
              <v:path arrowok="t"/>
            </v:shape>
            <v:line id="_x0000_s1235" style="position:absolute" from="7603,2002" to="9935,2002">
              <v:stroke startarrow="block" startarrowwidth="narrow" endarrow="block" endarrowwidth="narrow"/>
            </v:line>
            <v:rect id="_x0000_s1236" style="position:absolute;left:7590;top:2398;width:2332;height:539" strokeweight="1.5pt"/>
            <v:shape id="_x0000_s1237" type="#_x0000_t202" style="position:absolute;left:7865;top:2398;width:1111;height:451" filled="f" stroked="f">
              <v:textbox style="mso-next-textbox:#_x0000_s1237">
                <w:txbxContent>
                  <w:p w:rsidR="00E60A40" w:rsidRDefault="00E60A40">
                    <w:pPr>
                      <w:rPr>
                        <w:vertAlign w:val="superscript"/>
                        <w:lang w:val="en-US"/>
                      </w:rPr>
                    </w:pPr>
                    <w:r>
                      <w:sym w:font="Symbol" w:char="F0C6"/>
                    </w:r>
                    <w:r>
                      <w:rPr>
                        <w:lang w:val="en-US"/>
                      </w:rPr>
                      <w:t>65</w:t>
                    </w:r>
                    <w:r>
                      <w:rPr>
                        <w:vertAlign w:val="superscript"/>
                        <w:lang w:val="en-US"/>
                      </w:rPr>
                      <w:t>+0</w:t>
                    </w:r>
                    <w:proofErr w:type="gramStart"/>
                    <w:r>
                      <w:rPr>
                        <w:vertAlign w:val="superscript"/>
                        <w:lang w:val="en-US"/>
                      </w:rPr>
                      <w:t>,03</w:t>
                    </w:r>
                    <w:proofErr w:type="gramEnd"/>
                  </w:p>
                </w:txbxContent>
              </v:textbox>
            </v:shape>
            <v:shape id="_x0000_s1238" style="position:absolute;left:7180;top:2382;width:405;height:554" coordsize="405,554" path="m375,r30,15l30,14,,240,45,390,30,554r360,e" fillcolor="black" strokeweight="1.5pt">
              <v:fill r:id="rId70" o:title="Широкий диагональный 2" type="pattern"/>
              <v:path arrowok="t"/>
            </v:shape>
            <v:shape id="_x0000_s1239" style="position:absolute;left:9935;top:2394;width:405;height:540" coordsize="405,540" path="m,540r,-1l375,540,405,314,360,164,375,,5,3e" fillcolor="black" strokeweight="1.5pt">
              <v:fill r:id="rId70" o:title="Широкий диагональный 2" type="pattern"/>
              <v:path arrowok="t"/>
            </v:shape>
            <v:line id="_x0000_s1240" style="position:absolute" from="7603,2748" to="9935,2748">
              <v:stroke startarrow="block" startarrowwidth="narrow" endarrow="block" endarrowwidth="narrow"/>
            </v:line>
            <v:rect id="_x0000_s1241" style="position:absolute;left:7590;top:3096;width:2332;height:539" strokeweight="1.5pt"/>
            <v:shape id="_x0000_s1242" type="#_x0000_t202" style="position:absolute;left:7865;top:3096;width:1573;height:451" filled="f" stroked="f">
              <v:textbox style="mso-next-textbox:#_x0000_s1242">
                <w:txbxContent>
                  <w:p w:rsidR="00E60A40" w:rsidRDefault="00E60A40">
                    <w:pPr>
                      <w:rPr>
                        <w:vertAlign w:val="superscript"/>
                        <w:lang w:val="en-US"/>
                      </w:rPr>
                    </w:pPr>
                    <w:r>
                      <w:sym w:font="Symbol" w:char="F0C6"/>
                    </w:r>
                    <w:r>
                      <w:rPr>
                        <w:lang w:val="en-US"/>
                      </w:rPr>
                      <w:t>65H7</w:t>
                    </w:r>
                    <w:r>
                      <w:rPr>
                        <w:vertAlign w:val="superscript"/>
                        <w:lang w:val="en-US"/>
                      </w:rPr>
                      <w:t>(+0</w:t>
                    </w:r>
                    <w:proofErr w:type="gramStart"/>
                    <w:r>
                      <w:rPr>
                        <w:vertAlign w:val="superscript"/>
                        <w:lang w:val="en-US"/>
                      </w:rPr>
                      <w:t>,03</w:t>
                    </w:r>
                    <w:proofErr w:type="gramEnd"/>
                    <w:r>
                      <w:rPr>
                        <w:vertAlign w:val="superscript"/>
                        <w:lang w:val="en-US"/>
                      </w:rPr>
                      <w:t>)</w:t>
                    </w:r>
                  </w:p>
                </w:txbxContent>
              </v:textbox>
            </v:shape>
            <v:shape id="_x0000_s1243" style="position:absolute;left:7180;top:3080;width:405;height:554" coordsize="405,554" path="m375,r30,15l30,14,,240,45,390,30,554r360,e" fillcolor="black" strokeweight="1.5pt">
              <v:fill r:id="rId70" o:title="Широкий диагональный 2" type="pattern"/>
              <v:path arrowok="t"/>
            </v:shape>
            <v:shape id="_x0000_s1244" style="position:absolute;left:9935;top:3092;width:405;height:540" coordsize="405,540" path="m,540r,-1l375,540,405,314,360,164,375,,5,3e" fillcolor="black" strokeweight="1.5pt">
              <v:fill r:id="rId70" o:title="Широкий диагональный 2" type="pattern"/>
              <v:path arrowok="t"/>
            </v:shape>
            <v:line id="_x0000_s1245" style="position:absolute" from="7603,3446" to="9935,3446">
              <v:stroke startarrow="block" startarrowwidth="narrow" endarrow="block" endarrowwidth="narrow"/>
            </v:line>
            <v:line id="_x0000_s1246" style="position:absolute" from="7585,3872" to="7585,4532" strokeweight="1.5pt"/>
            <v:line id="_x0000_s1247" style="position:absolute" from="9922,3762" to="9922,4532" strokeweight="1.5pt"/>
            <v:line id="_x0000_s1248" style="position:absolute" from="7603,4532" to="9935,4532" strokeweight="1.5pt"/>
            <v:shape id="_x0000_s1249" style="position:absolute;left:7603;top:3766;width:2319;height:107" coordsize="2319,107" path="m,107l357,30,927,90,1542,r480,75l2319,8e" filled="f" strokeweight="1.5pt">
              <v:path arrowok="t"/>
            </v:shape>
            <v:line id="_x0000_s1250" style="position:absolute" from="7603,4301" to="9935,4301">
              <v:stroke startarrow="block" startarrowwidth="narrow" endarrow="block" endarrowwidth="narrow"/>
            </v:line>
            <v:shape id="_x0000_s1251" type="#_x0000_t202" style="position:absolute;left:7986;top:3872;width:1199;height:539" filled="f" stroked="f">
              <v:textbox style="mso-next-textbox:#_x0000_s1251">
                <w:txbxContent>
                  <w:p w:rsidR="00E60A40" w:rsidRDefault="00E60A40">
                    <w:pPr>
                      <w:rPr>
                        <w:lang w:val="en-US"/>
                      </w:rPr>
                    </w:pPr>
                    <w:r>
                      <w:sym w:font="Symbol" w:char="F0C6"/>
                    </w:r>
                    <w:r>
                      <w:rPr>
                        <w:lang w:val="en-US"/>
                      </w:rPr>
                      <w:t>65n6</w:t>
                    </w:r>
                  </w:p>
                </w:txbxContent>
              </v:textbox>
            </v:shape>
            <v:line id="_x0000_s1252" style="position:absolute" from="7603,4829" to="7603,5489" strokeweight="1.5pt"/>
            <v:line id="_x0000_s1253" style="position:absolute" from="9940,4719" to="9940,5489" strokeweight="1.5pt"/>
            <v:line id="_x0000_s1254" style="position:absolute" from="7621,5489" to="9953,5489" strokeweight="1.5pt"/>
            <v:shape id="_x0000_s1255" style="position:absolute;left:7621;top:4723;width:2319;height:107" coordsize="2319,107" path="m,107l357,30,927,90,1542,r480,75l2319,8e" filled="f" strokeweight="1.5pt">
              <v:path arrowok="t"/>
            </v:shape>
            <v:line id="_x0000_s1256" style="position:absolute" from="7621,5258" to="9953,5258">
              <v:stroke startarrow="block" startarrowwidth="narrow" endarrow="block" endarrowwidth="narrow"/>
            </v:line>
            <v:shape id="_x0000_s1257" type="#_x0000_t202" style="position:absolute;left:8004;top:4829;width:1199;height:539" filled="f" stroked="f">
              <v:textbox style="mso-next-textbox:#_x0000_s1257">
                <w:txbxContent>
                  <w:p w:rsidR="00E60A40" w:rsidRDefault="00E60A40">
                    <w:pPr>
                      <w:rPr>
                        <w:lang w:val="en-US"/>
                      </w:rPr>
                    </w:pPr>
                    <w:r>
                      <w:sym w:font="Symbol" w:char="F0C6"/>
                    </w:r>
                    <w:r>
                      <w:rPr>
                        <w:lang w:val="en-US"/>
                      </w:rPr>
                      <w:t>65</w:t>
                    </w:r>
                  </w:p>
                </w:txbxContent>
              </v:textbox>
            </v:shape>
            <v:line id="_x0000_s1258" style="position:absolute" from="7605,5718" to="7605,6378" strokeweight="1.5pt"/>
            <v:line id="_x0000_s1259" style="position:absolute" from="9942,5608" to="9942,6378" strokeweight="1.5pt"/>
            <v:line id="_x0000_s1260" style="position:absolute" from="7623,6378" to="9955,6378" strokeweight="1.5pt"/>
            <v:shape id="_x0000_s1261" style="position:absolute;left:7623;top:5612;width:2319;height:107" coordsize="2319,107" path="m,107l357,30,927,90,1542,r480,75l2319,8e" filled="f" strokeweight="1.5pt">
              <v:path arrowok="t"/>
            </v:shape>
            <v:line id="_x0000_s1262" style="position:absolute" from="7585,6257" to="9917,6257">
              <v:stroke startarrow="block" startarrowwidth="narrow" endarrow="block" endarrowwidth="narrow"/>
            </v:line>
            <v:shape id="_x0000_s1263" type="#_x0000_t202" style="position:absolute;left:8006;top:5718;width:2070;height:539" filled="f" stroked="f">
              <v:textbox style="mso-next-textbox:#_x0000_s1263">
                <w:txbxContent>
                  <w:p w:rsidR="00E60A40" w:rsidRDefault="00E60A40">
                    <w:pPr>
                      <w:rPr>
                        <w:lang w:val="en-US"/>
                      </w:rPr>
                    </w:pPr>
                    <w:r>
                      <w:sym w:font="Symbol" w:char="F0C6"/>
                    </w:r>
                    <w:proofErr w:type="gramStart"/>
                    <w:r>
                      <w:rPr>
                        <w:lang w:val="en-US"/>
                      </w:rPr>
                      <w:t>65n6</w:t>
                    </w:r>
                    <w:r>
                      <w:rPr>
                        <w:sz w:val="36"/>
                        <w:lang w:val="en-US"/>
                      </w:rPr>
                      <w:t>(</w:t>
                    </w:r>
                    <w:proofErr w:type="gramEnd"/>
                    <w:r>
                      <w:rPr>
                        <w:lang w:val="en-US"/>
                      </w:rPr>
                      <w:t xml:space="preserve">        </w:t>
                    </w:r>
                    <w:r>
                      <w:rPr>
                        <w:sz w:val="36"/>
                        <w:lang w:val="en-US"/>
                      </w:rPr>
                      <w:t xml:space="preserve">) </w:t>
                    </w:r>
                    <w:r>
                      <w:rPr>
                        <w:lang w:val="en-US"/>
                      </w:rPr>
                      <w:t xml:space="preserve">  </w:t>
                    </w:r>
                  </w:p>
                </w:txbxContent>
              </v:textbox>
            </v:shape>
            <v:shape id="_x0000_s1264" type="#_x0000_t202" style="position:absolute;left:8514;top:4723;width:1056;height:678" filled="f" stroked="f">
              <v:textbox style="mso-next-textbox:#_x0000_s1264">
                <w:txbxContent>
                  <w:p w:rsidR="00E60A40" w:rsidRDefault="00E60A40">
                    <w:pPr>
                      <w:spacing w:line="240" w:lineRule="exact"/>
                      <w:rPr>
                        <w:sz w:val="16"/>
                        <w:lang w:val="en-US"/>
                      </w:rPr>
                    </w:pPr>
                    <w:r>
                      <w:rPr>
                        <w:sz w:val="16"/>
                        <w:lang w:val="en-US"/>
                      </w:rPr>
                      <w:t>+0,039</w:t>
                    </w:r>
                  </w:p>
                  <w:p w:rsidR="00E60A40" w:rsidRDefault="00E60A40">
                    <w:pPr>
                      <w:spacing w:line="240" w:lineRule="exact"/>
                      <w:rPr>
                        <w:sz w:val="16"/>
                        <w:lang w:val="en-US"/>
                      </w:rPr>
                    </w:pPr>
                    <w:r>
                      <w:rPr>
                        <w:sz w:val="16"/>
                        <w:lang w:val="en-US"/>
                      </w:rPr>
                      <w:t>+0</w:t>
                    </w:r>
                    <w:proofErr w:type="gramStart"/>
                    <w:r>
                      <w:rPr>
                        <w:sz w:val="16"/>
                        <w:lang w:val="en-US"/>
                      </w:rPr>
                      <w:t>,02</w:t>
                    </w:r>
                    <w:proofErr w:type="gramEnd"/>
                  </w:p>
                </w:txbxContent>
              </v:textbox>
            </v:shape>
            <v:shape id="_x0000_s1265" type="#_x0000_t202" style="position:absolute;left:8932;top:5677;width:990;height:659" filled="f" stroked="f">
              <v:textbox style="mso-next-textbox:#_x0000_s1265">
                <w:txbxContent>
                  <w:p w:rsidR="00E60A40" w:rsidRDefault="00E60A40">
                    <w:pPr>
                      <w:spacing w:line="240" w:lineRule="exact"/>
                      <w:rPr>
                        <w:sz w:val="16"/>
                        <w:lang w:val="en-US"/>
                      </w:rPr>
                    </w:pPr>
                    <w:r>
                      <w:rPr>
                        <w:sz w:val="16"/>
                        <w:lang w:val="en-US"/>
                      </w:rPr>
                      <w:t>+0,039</w:t>
                    </w:r>
                  </w:p>
                  <w:p w:rsidR="00E60A40" w:rsidRDefault="00E60A40">
                    <w:pPr>
                      <w:spacing w:line="240" w:lineRule="exact"/>
                      <w:rPr>
                        <w:sz w:val="16"/>
                        <w:lang w:val="en-US"/>
                      </w:rPr>
                    </w:pPr>
                    <w:r>
                      <w:rPr>
                        <w:sz w:val="16"/>
                        <w:lang w:val="en-US"/>
                      </w:rPr>
                      <w:t>+0</w:t>
                    </w:r>
                    <w:proofErr w:type="gramStart"/>
                    <w:r>
                      <w:rPr>
                        <w:sz w:val="16"/>
                        <w:lang w:val="en-US"/>
                      </w:rPr>
                      <w:t>,02</w:t>
                    </w:r>
                    <w:proofErr w:type="gramEnd"/>
                  </w:p>
                </w:txbxContent>
              </v:textbox>
            </v:shape>
            <v:rect id="_x0000_s1266" style="position:absolute;left:2387;top:5612;width:2332;height:856" strokeweight="1.5pt"/>
            <v:shape id="_x0000_s1267" type="#_x0000_t202" style="position:absolute;left:2662;top:5839;width:1386;height:451" filled="f" stroked="f">
              <v:textbox style="mso-next-textbox:#_x0000_s1267">
                <w:txbxContent>
                  <w:p w:rsidR="00E60A40" w:rsidRDefault="00E60A40">
                    <w:pPr>
                      <w:rPr>
                        <w:lang w:val="en-US"/>
                      </w:rPr>
                    </w:pPr>
                    <w:r>
                      <w:sym w:font="Symbol" w:char="F0C6"/>
                    </w:r>
                    <w:r>
                      <w:rPr>
                        <w:lang w:val="en-US"/>
                      </w:rPr>
                      <w:t>65H7/n6</w:t>
                    </w:r>
                  </w:p>
                </w:txbxContent>
              </v:textbox>
            </v:shape>
            <v:shape id="_x0000_s1268" style="position:absolute;left:1977;top:5823;width:405;height:554" coordsize="405,554" path="m375,r30,15l30,14,,240,45,390,30,554r360,e" fillcolor="black" strokeweight="1.5pt">
              <v:fill r:id="rId70" o:title="Широкий диагональный 2" type="pattern"/>
              <v:path arrowok="t"/>
            </v:shape>
            <v:shape id="_x0000_s1269" style="position:absolute;left:4732;top:5835;width:405;height:540" coordsize="405,540" path="m,540r,-1l375,540,405,314,360,164,375,,5,3e" fillcolor="black" strokeweight="1.5pt">
              <v:fill r:id="rId70" o:title="Широкий диагональный 2" type="pattern"/>
              <v:path arrowok="t"/>
            </v:shape>
            <v:line id="_x0000_s1270" style="position:absolute" from="2400,6189" to="4732,6189">
              <v:stroke startarrow="block" startarrowwidth="narrow" endarrow="block" endarrowwidth="narrow"/>
            </v:line>
            <v:rect id="_x0000_s1271" style="position:absolute;left:2288;top:5489;width:2640;height:188" stroked="f"/>
            <v:shape id="_x0000_s1272" style="position:absolute;left:2398;top:5626;width:2321;height:60" coordsize="2321,60" path="m,51l432,r600,60l1572,r375,45l2321,52e" filled="f" strokeweight="1pt">
              <v:path arrowok="t"/>
            </v:shape>
            <v:rect id="_x0000_s1273" style="position:absolute;left:2379;top:6613;width:2332;height:856" strokeweight="1.5pt"/>
            <v:shape id="_x0000_s1274" type="#_x0000_t202" style="position:absolute;left:2654;top:6840;width:1386;height:451" filled="f" stroked="f">
              <v:textbox style="mso-next-textbox:#_x0000_s1274">
                <w:txbxContent>
                  <w:p w:rsidR="00E60A40" w:rsidRDefault="00E60A40">
                    <w:pPr>
                      <w:rPr>
                        <w:lang w:val="en-US"/>
                      </w:rPr>
                    </w:pPr>
                    <w:r>
                      <w:sym w:font="Symbol" w:char="F0C6"/>
                    </w:r>
                    <w:r>
                      <w:rPr>
                        <w:lang w:val="en-US"/>
                      </w:rPr>
                      <w:t>65</w:t>
                    </w:r>
                  </w:p>
                </w:txbxContent>
              </v:textbox>
            </v:shape>
            <v:shape id="_x0000_s1275" style="position:absolute;left:1969;top:6824;width:405;height:554" coordsize="405,554" path="m375,r30,15l30,14,,240,45,390,30,554r360,e" fillcolor="black" strokeweight="1.5pt">
              <v:fill r:id="rId70" o:title="Широкий диагональный 2" type="pattern"/>
              <v:path arrowok="t"/>
            </v:shape>
            <v:shape id="_x0000_s1276" style="position:absolute;left:4724;top:6836;width:405;height:540" coordsize="405,540" path="m,540r,-1l375,540,405,314,360,164,375,,5,3e" fillcolor="black" strokeweight="1.5pt">
              <v:fill r:id="rId70" o:title="Широкий диагональный 2" type="pattern"/>
              <v:path arrowok="t"/>
            </v:shape>
            <v:line id="_x0000_s1277" style="position:absolute" from="2392,7238" to="4724,7238">
              <v:stroke startarrow="block" startarrowwidth="narrow" endarrow="block" endarrowwidth="narrow"/>
            </v:line>
            <v:rect id="_x0000_s1278" style="position:absolute;left:2280;top:6490;width:2640;height:188" stroked="f"/>
            <v:shape id="_x0000_s1279" style="position:absolute;left:2390;top:6627;width:2321;height:60" coordsize="2321,60" path="m,51l432,r600,60l1572,r375,45l2321,52e" filled="f" strokeweight="1pt">
              <v:path arrowok="t"/>
            </v:shape>
            <v:rect id="_x0000_s1280" style="position:absolute;left:2387;top:7603;width:2332;height:856" strokeweight="1.5pt"/>
            <v:shape id="_x0000_s1281" type="#_x0000_t202" style="position:absolute;left:2475;top:7677;width:2464;height:881" filled="f" stroked="f">
              <v:textbox style="mso-next-textbox:#_x0000_s1281">
                <w:txbxContent>
                  <w:p w:rsidR="00E60A40" w:rsidRDefault="00E60A40">
                    <w:pPr>
                      <w:rPr>
                        <w:lang w:val="en-US"/>
                      </w:rPr>
                    </w:pPr>
                    <w:r>
                      <w:sym w:font="Symbol" w:char="F0C6"/>
                    </w:r>
                    <w:r>
                      <w:rPr>
                        <w:lang w:val="en-US"/>
                      </w:rPr>
                      <w:t>65H7/</w:t>
                    </w:r>
                    <w:proofErr w:type="gramStart"/>
                    <w:r>
                      <w:rPr>
                        <w:lang w:val="en-US"/>
                      </w:rPr>
                      <w:t>n6</w:t>
                    </w:r>
                    <w:r>
                      <w:rPr>
                        <w:sz w:val="48"/>
                        <w:lang w:val="en-US"/>
                      </w:rPr>
                      <w:t>(</w:t>
                    </w:r>
                    <w:proofErr w:type="gramEnd"/>
                    <w:r>
                      <w:rPr>
                        <w:sz w:val="48"/>
                        <w:lang w:val="en-US"/>
                      </w:rPr>
                      <w:t xml:space="preserve">    )</w:t>
                    </w:r>
                  </w:p>
                </w:txbxContent>
              </v:textbox>
            </v:shape>
            <v:shape id="_x0000_s1282" style="position:absolute;left:1977;top:7814;width:405;height:554" coordsize="405,554" path="m375,r30,15l30,14,,240,45,390,30,554r360,e" fillcolor="black" strokeweight="1.5pt">
              <v:fill r:id="rId70" o:title="Широкий диагональный 2" type="pattern"/>
              <v:path arrowok="t"/>
            </v:shape>
            <v:shape id="_x0000_s1283" style="position:absolute;left:4732;top:7826;width:405;height:540" coordsize="405,540" path="m,540r,-1l375,540,405,314,360,164,375,,5,3e" fillcolor="black" strokeweight="1.5pt">
              <v:fill r:id="rId70" o:title="Широкий диагональный 2" type="pattern"/>
              <v:path arrowok="t"/>
            </v:shape>
            <v:line id="_x0000_s1284" style="position:absolute" from="2400,8306" to="4732,8306">
              <v:stroke startarrow="block" startarrowwidth="narrow" endarrow="block" endarrowwidth="narrow"/>
            </v:line>
            <v:rect id="_x0000_s1285" style="position:absolute;left:2288;top:7480;width:2640;height:188" stroked="f"/>
            <v:shape id="_x0000_s1286" style="position:absolute;left:2310;top:7617;width:2321;height:60" coordsize="2321,60" path="m,51l432,r600,60l1572,r375,45l2321,52e" filled="f" strokeweight="1pt">
              <v:path arrowok="t"/>
            </v:shape>
            <v:shape id="_x0000_s1287" type="#_x0000_t202" style="position:absolute;left:3663;top:7644;width:880;height:782" filled="f" stroked="f">
              <v:textbox style="mso-next-textbox:#_x0000_s1287">
                <w:txbxContent>
                  <w:p w:rsidR="00E60A40" w:rsidRDefault="00E60A40">
                    <w:pPr>
                      <w:spacing w:line="200" w:lineRule="exact"/>
                      <w:rPr>
                        <w:sz w:val="16"/>
                        <w:u w:val="single"/>
                        <w:lang w:val="en-US"/>
                      </w:rPr>
                    </w:pPr>
                    <w:r>
                      <w:rPr>
                        <w:sz w:val="16"/>
                        <w:u w:val="single"/>
                        <w:lang w:val="en-US"/>
                      </w:rPr>
                      <w:t>+0</w:t>
                    </w:r>
                    <w:proofErr w:type="gramStart"/>
                    <w:r>
                      <w:rPr>
                        <w:sz w:val="16"/>
                        <w:u w:val="single"/>
                        <w:lang w:val="en-US"/>
                      </w:rPr>
                      <w:t>,03</w:t>
                    </w:r>
                    <w:proofErr w:type="gramEnd"/>
                  </w:p>
                  <w:p w:rsidR="00E60A40" w:rsidRDefault="00E60A40">
                    <w:pPr>
                      <w:spacing w:line="200" w:lineRule="exact"/>
                      <w:rPr>
                        <w:sz w:val="16"/>
                        <w:lang w:val="en-US"/>
                      </w:rPr>
                    </w:pPr>
                    <w:r>
                      <w:rPr>
                        <w:sz w:val="16"/>
                        <w:lang w:val="en-US"/>
                      </w:rPr>
                      <w:t>+0,039</w:t>
                    </w:r>
                  </w:p>
                  <w:p w:rsidR="00E60A40" w:rsidRDefault="00E60A40">
                    <w:pPr>
                      <w:spacing w:line="200" w:lineRule="exact"/>
                      <w:rPr>
                        <w:sz w:val="16"/>
                        <w:lang w:val="en-US"/>
                      </w:rPr>
                    </w:pPr>
                    <w:r>
                      <w:rPr>
                        <w:sz w:val="16"/>
                        <w:lang w:val="en-US"/>
                      </w:rPr>
                      <w:t>+0</w:t>
                    </w:r>
                    <w:proofErr w:type="gramStart"/>
                    <w:r>
                      <w:rPr>
                        <w:sz w:val="16"/>
                        <w:lang w:val="en-US"/>
                      </w:rPr>
                      <w:t>,02</w:t>
                    </w:r>
                    <w:proofErr w:type="gramEnd"/>
                  </w:p>
                </w:txbxContent>
              </v:textbox>
            </v:shape>
            <v:shape id="_x0000_s1288" type="#_x0000_t202" style="position:absolute;left:3168;top:6578;width:880;height:763" filled="f" stroked="f">
              <v:textbox style="mso-next-textbox:#_x0000_s1288">
                <w:txbxContent>
                  <w:p w:rsidR="00E60A40" w:rsidRDefault="00E60A40">
                    <w:pPr>
                      <w:spacing w:line="200" w:lineRule="exact"/>
                      <w:rPr>
                        <w:sz w:val="16"/>
                        <w:u w:val="single"/>
                        <w:lang w:val="en-US"/>
                      </w:rPr>
                    </w:pPr>
                    <w:r>
                      <w:rPr>
                        <w:sz w:val="16"/>
                        <w:u w:val="single"/>
                        <w:lang w:val="en-US"/>
                      </w:rPr>
                      <w:t>+0</w:t>
                    </w:r>
                    <w:proofErr w:type="gramStart"/>
                    <w:r>
                      <w:rPr>
                        <w:sz w:val="16"/>
                        <w:u w:val="single"/>
                        <w:lang w:val="en-US"/>
                      </w:rPr>
                      <w:t>,03</w:t>
                    </w:r>
                    <w:proofErr w:type="gramEnd"/>
                  </w:p>
                  <w:p w:rsidR="00E60A40" w:rsidRDefault="00E60A40">
                    <w:pPr>
                      <w:spacing w:line="200" w:lineRule="exact"/>
                      <w:rPr>
                        <w:sz w:val="16"/>
                        <w:lang w:val="en-US"/>
                      </w:rPr>
                    </w:pPr>
                    <w:r>
                      <w:rPr>
                        <w:sz w:val="16"/>
                        <w:lang w:val="en-US"/>
                      </w:rPr>
                      <w:t>+0,039</w:t>
                    </w:r>
                  </w:p>
                  <w:p w:rsidR="00E60A40" w:rsidRDefault="00E60A40">
                    <w:pPr>
                      <w:spacing w:line="200" w:lineRule="exact"/>
                      <w:rPr>
                        <w:sz w:val="16"/>
                        <w:lang w:val="en-US"/>
                      </w:rPr>
                    </w:pPr>
                    <w:r>
                      <w:rPr>
                        <w:sz w:val="16"/>
                        <w:lang w:val="en-US"/>
                      </w:rPr>
                      <w:t>+0</w:t>
                    </w:r>
                    <w:proofErr w:type="gramStart"/>
                    <w:r>
                      <w:rPr>
                        <w:sz w:val="16"/>
                        <w:lang w:val="en-US"/>
                      </w:rPr>
                      <w:t>,02</w:t>
                    </w:r>
                    <w:proofErr w:type="gramEnd"/>
                  </w:p>
                </w:txbxContent>
              </v:textbox>
            </v:shape>
            <v:line id="_x0000_s1289" style="position:absolute" from="8635,1320" to="8635,6687">
              <v:stroke dashstyle="dashDot"/>
            </v:line>
            <v:line id="_x0000_s1290" style="position:absolute;flip:x" from="3443,5489" to="3487,8701">
              <v:stroke dashstyle="dashDot"/>
            </v:line>
            <v:shape id="_x0000_s1291" type="#_x0000_t202" style="position:absolute;left:6248;top:7513;width:3927;height:793" filled="f" stroked="f">
              <v:textbox style="mso-next-textbox:#_x0000_s1291">
                <w:txbxContent>
                  <w:p w:rsidR="00E60A40" w:rsidRDefault="00E60A40"/>
                </w:txbxContent>
              </v:textbox>
            </v:shape>
          </v:group>
        </w:pict>
      </w: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F43FD0" w:rsidP="00ED0240">
      <w:pPr>
        <w:jc w:val="center"/>
        <w:rPr>
          <w:b/>
          <w:sz w:val="28"/>
          <w:szCs w:val="28"/>
          <w:lang w:val="kk-KZ"/>
        </w:rPr>
      </w:pPr>
      <w:r>
        <w:rPr>
          <w:b/>
          <w:sz w:val="28"/>
          <w:szCs w:val="28"/>
          <w:lang w:val="kk-KZ"/>
        </w:rPr>
        <w:t>7</w:t>
      </w:r>
      <w:r w:rsidR="009804EA" w:rsidRPr="00035F7A">
        <w:rPr>
          <w:b/>
          <w:sz w:val="28"/>
          <w:szCs w:val="28"/>
          <w:lang w:val="kk-KZ"/>
        </w:rPr>
        <w:t>.2 сурет. Дәлдік шектері схемасы және қосылысатын бөлшектердің   эскиздері</w:t>
      </w:r>
    </w:p>
    <w:p w:rsidR="009804EA" w:rsidRPr="00035F7A" w:rsidRDefault="009804EA" w:rsidP="00ED0240">
      <w:pPr>
        <w:rPr>
          <w:b/>
          <w:sz w:val="28"/>
          <w:szCs w:val="28"/>
          <w:lang w:val="kk-KZ"/>
        </w:rPr>
      </w:pPr>
    </w:p>
    <w:p w:rsidR="009804EA" w:rsidRPr="00035F7A" w:rsidRDefault="009804EA" w:rsidP="00ED0240">
      <w:pPr>
        <w:ind w:firstLine="720"/>
        <w:jc w:val="both"/>
        <w:rPr>
          <w:snapToGrid w:val="0"/>
          <w:sz w:val="28"/>
          <w:szCs w:val="28"/>
          <w:lang w:val="kk-KZ"/>
        </w:rPr>
      </w:pP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r w:rsidRPr="00035F7A">
        <w:rPr>
          <w:sz w:val="28"/>
          <w:szCs w:val="28"/>
          <w:lang w:val="kk-KZ"/>
        </w:rPr>
        <w:tab/>
      </w:r>
    </w:p>
    <w:p w:rsidR="009804EA" w:rsidRPr="00035F7A" w:rsidRDefault="009804EA" w:rsidP="00ED0240">
      <w:pPr>
        <w:ind w:firstLine="720"/>
        <w:jc w:val="both"/>
        <w:rPr>
          <w:snapToGrid w:val="0"/>
          <w:sz w:val="28"/>
          <w:szCs w:val="28"/>
          <w:lang w:val="kk-KZ"/>
        </w:rPr>
      </w:pPr>
    </w:p>
    <w:p w:rsidR="009804EA" w:rsidRPr="00035F7A" w:rsidRDefault="009804EA" w:rsidP="00ED0240">
      <w:pPr>
        <w:ind w:firstLine="720"/>
        <w:rPr>
          <w:snapToGrid w:val="0"/>
          <w:sz w:val="28"/>
          <w:szCs w:val="28"/>
          <w:lang w:val="kk-KZ"/>
        </w:rPr>
      </w:pPr>
    </w:p>
    <w:p w:rsidR="00BA3E7B" w:rsidRDefault="00BA3E7B" w:rsidP="00ED0240">
      <w:pPr>
        <w:pStyle w:val="7"/>
        <w:jc w:val="center"/>
        <w:rPr>
          <w:sz w:val="28"/>
          <w:szCs w:val="28"/>
          <w:lang w:val="kk-KZ"/>
        </w:rPr>
      </w:pPr>
    </w:p>
    <w:p w:rsidR="00BA3E7B" w:rsidRDefault="00BA3E7B" w:rsidP="00ED0240">
      <w:pPr>
        <w:pStyle w:val="7"/>
        <w:jc w:val="center"/>
        <w:rPr>
          <w:sz w:val="28"/>
          <w:szCs w:val="28"/>
          <w:lang w:val="kk-KZ"/>
        </w:rPr>
      </w:pPr>
    </w:p>
    <w:p w:rsidR="009804EA" w:rsidRPr="00035F7A" w:rsidRDefault="009804EA" w:rsidP="00ED0240">
      <w:pPr>
        <w:pStyle w:val="7"/>
        <w:jc w:val="center"/>
        <w:rPr>
          <w:sz w:val="28"/>
          <w:szCs w:val="28"/>
          <w:lang w:val="kk-KZ"/>
        </w:rPr>
      </w:pPr>
      <w:r w:rsidRPr="00035F7A">
        <w:rPr>
          <w:sz w:val="28"/>
          <w:szCs w:val="28"/>
          <w:lang w:val="kk-KZ"/>
        </w:rPr>
        <w:lastRenderedPageBreak/>
        <w:t>Тапсырма варианттары</w:t>
      </w:r>
    </w:p>
    <w:p w:rsidR="009804EA" w:rsidRPr="00035F7A" w:rsidRDefault="00782F32" w:rsidP="00F43FD0">
      <w:pPr>
        <w:pStyle w:val="7"/>
        <w:jc w:val="right"/>
        <w:rPr>
          <w:sz w:val="28"/>
          <w:szCs w:val="28"/>
          <w:lang w:val="kk-KZ"/>
        </w:rPr>
      </w:pPr>
      <w:r>
        <w:rPr>
          <w:sz w:val="28"/>
          <w:szCs w:val="28"/>
          <w:lang w:val="kk-KZ"/>
        </w:rPr>
        <w:t xml:space="preserve">             </w:t>
      </w:r>
      <w:r w:rsidR="00F43FD0">
        <w:rPr>
          <w:sz w:val="28"/>
          <w:szCs w:val="28"/>
          <w:lang w:val="kk-KZ"/>
        </w:rPr>
        <w:t>7.</w:t>
      </w:r>
      <w:r w:rsidR="009804EA" w:rsidRPr="00035F7A">
        <w:rPr>
          <w:sz w:val="28"/>
          <w:szCs w:val="28"/>
          <w:lang w:val="kk-KZ"/>
        </w:rPr>
        <w:t>2 кесте</w:t>
      </w:r>
    </w:p>
    <w:tbl>
      <w:tblPr>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1589"/>
        <w:gridCol w:w="679"/>
        <w:gridCol w:w="1727"/>
        <w:gridCol w:w="683"/>
        <w:gridCol w:w="1723"/>
        <w:gridCol w:w="828"/>
        <w:gridCol w:w="1578"/>
      </w:tblGrid>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 вар.</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Отырғызу белгісі</w:t>
            </w: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 вар</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Отырғызу белгісі</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 вар.</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Отырғызу белгісі</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 вар.</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Отырғызу белгісі</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1</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lang w:val="kk-KZ"/>
              </w:rPr>
              <w:t>40H8/s7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14</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lang w:val="kk-KZ"/>
              </w:rPr>
              <w:t>100 H8/u8</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lang w:val="kk-KZ"/>
              </w:rPr>
              <w:t>27</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lang w:val="kk-KZ"/>
              </w:rPr>
              <w:t>5</w:t>
            </w:r>
            <w:r w:rsidRPr="00035F7A">
              <w:rPr>
                <w:sz w:val="28"/>
                <w:szCs w:val="28"/>
              </w:rPr>
              <w:t>3</w:t>
            </w:r>
            <w:r w:rsidRPr="00035F7A">
              <w:rPr>
                <w:sz w:val="28"/>
                <w:szCs w:val="28"/>
                <w:lang w:val="en-US"/>
              </w:rPr>
              <w:t xml:space="preserve"> H8/js7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40</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20</w:t>
            </w:r>
            <w:r w:rsidRPr="00035F7A">
              <w:rPr>
                <w:sz w:val="28"/>
                <w:szCs w:val="28"/>
                <w:lang w:val="en-US"/>
              </w:rPr>
              <w:t xml:space="preserve"> H8/f8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50</w:t>
            </w:r>
            <w:r w:rsidRPr="00035F7A">
              <w:rPr>
                <w:sz w:val="28"/>
                <w:szCs w:val="28"/>
                <w:lang w:val="en-US"/>
              </w:rPr>
              <w:t xml:space="preserve"> H8/u7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15</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110</w:t>
            </w:r>
            <w:r w:rsidRPr="00035F7A">
              <w:rPr>
                <w:sz w:val="28"/>
                <w:szCs w:val="28"/>
                <w:lang w:val="en-US"/>
              </w:rPr>
              <w:t xml:space="preserve"> H8/n7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28</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12</w:t>
            </w:r>
            <w:r w:rsidRPr="00035F7A">
              <w:rPr>
                <w:sz w:val="28"/>
                <w:szCs w:val="28"/>
                <w:lang w:val="en-US"/>
              </w:rPr>
              <w:t xml:space="preserve"> H8/e8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41</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75</w:t>
            </w:r>
            <w:r w:rsidRPr="00035F7A">
              <w:rPr>
                <w:sz w:val="28"/>
                <w:szCs w:val="28"/>
                <w:lang w:val="en-US"/>
              </w:rPr>
              <w:t xml:space="preserve"> H8/u8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60</w:t>
            </w:r>
            <w:r w:rsidRPr="00035F7A">
              <w:rPr>
                <w:sz w:val="28"/>
                <w:szCs w:val="28"/>
                <w:lang w:val="en-US"/>
              </w:rPr>
              <w:t xml:space="preserve"> H8/n7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16</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75</w:t>
            </w:r>
            <w:r w:rsidRPr="00035F7A">
              <w:rPr>
                <w:sz w:val="28"/>
                <w:szCs w:val="28"/>
                <w:lang w:val="en-US"/>
              </w:rPr>
              <w:t xml:space="preserve"> H8/m7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29</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63</w:t>
            </w:r>
            <w:r w:rsidRPr="00035F7A">
              <w:rPr>
                <w:sz w:val="28"/>
                <w:szCs w:val="28"/>
                <w:lang w:val="en-US"/>
              </w:rPr>
              <w:t>M8/h7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42</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12</w:t>
            </w:r>
            <w:r w:rsidRPr="00035F7A">
              <w:rPr>
                <w:sz w:val="28"/>
                <w:szCs w:val="28"/>
                <w:lang w:val="en-US"/>
              </w:rPr>
              <w:t xml:space="preserve"> H8/k7</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30</w:t>
            </w:r>
            <w:r w:rsidRPr="00035F7A">
              <w:rPr>
                <w:sz w:val="28"/>
                <w:szCs w:val="28"/>
                <w:lang w:val="en-US"/>
              </w:rPr>
              <w:t xml:space="preserve"> H8/m7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17</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40</w:t>
            </w:r>
            <w:r w:rsidRPr="00035F7A">
              <w:rPr>
                <w:sz w:val="28"/>
                <w:szCs w:val="28"/>
                <w:lang w:val="en-US"/>
              </w:rPr>
              <w:t xml:space="preserve"> H8/k7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30</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70</w:t>
            </w:r>
            <w:r w:rsidRPr="00035F7A">
              <w:rPr>
                <w:sz w:val="28"/>
                <w:szCs w:val="28"/>
                <w:lang w:val="en-US"/>
              </w:rPr>
              <w:t>K8/h7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43</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18</w:t>
            </w:r>
            <w:r w:rsidRPr="00035F7A">
              <w:rPr>
                <w:sz w:val="28"/>
                <w:szCs w:val="28"/>
                <w:lang w:val="en-US"/>
              </w:rPr>
              <w:t xml:space="preserve"> H8/js7</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5</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20</w:t>
            </w:r>
            <w:r w:rsidRPr="00035F7A">
              <w:rPr>
                <w:sz w:val="28"/>
                <w:szCs w:val="28"/>
                <w:lang w:val="en-US"/>
              </w:rPr>
              <w:t xml:space="preserve"> H8/k7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18</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15</w:t>
            </w:r>
            <w:r w:rsidRPr="00035F7A">
              <w:rPr>
                <w:sz w:val="28"/>
                <w:szCs w:val="28"/>
                <w:lang w:val="en-US"/>
              </w:rPr>
              <w:t xml:space="preserve"> N8/h7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31</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75</w:t>
            </w:r>
            <w:r w:rsidRPr="00035F7A">
              <w:rPr>
                <w:sz w:val="28"/>
                <w:szCs w:val="28"/>
                <w:lang w:val="en-US"/>
              </w:rPr>
              <w:t xml:space="preserve"> H8/d8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44</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25</w:t>
            </w:r>
            <w:r w:rsidRPr="00035F7A">
              <w:rPr>
                <w:sz w:val="28"/>
                <w:szCs w:val="28"/>
                <w:lang w:val="en-US"/>
              </w:rPr>
              <w:t xml:space="preserve"> H8/e8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6</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25</w:t>
            </w:r>
            <w:r w:rsidRPr="00035F7A">
              <w:rPr>
                <w:sz w:val="28"/>
                <w:szCs w:val="28"/>
                <w:lang w:val="en-US"/>
              </w:rPr>
              <w:t xml:space="preserve"> H8/js7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19</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20</w:t>
            </w:r>
            <w:r w:rsidRPr="00035F7A">
              <w:rPr>
                <w:sz w:val="28"/>
                <w:szCs w:val="28"/>
                <w:lang w:val="en-US"/>
              </w:rPr>
              <w:t>M8/h7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32</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80</w:t>
            </w:r>
            <w:r w:rsidRPr="00035F7A">
              <w:rPr>
                <w:sz w:val="28"/>
                <w:szCs w:val="28"/>
                <w:lang w:val="en-US"/>
              </w:rPr>
              <w:t xml:space="preserve"> H8/h8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45</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18</w:t>
            </w:r>
            <w:r w:rsidRPr="00035F7A">
              <w:rPr>
                <w:sz w:val="28"/>
                <w:szCs w:val="28"/>
                <w:lang w:val="en-US"/>
              </w:rPr>
              <w:t xml:space="preserve"> H8/d8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7</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45</w:t>
            </w:r>
            <w:r w:rsidRPr="00035F7A">
              <w:rPr>
                <w:sz w:val="28"/>
                <w:szCs w:val="28"/>
                <w:lang w:val="en-US"/>
              </w:rPr>
              <w:t xml:space="preserve"> H7/h7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20</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25</w:t>
            </w:r>
            <w:r w:rsidRPr="00035F7A">
              <w:rPr>
                <w:sz w:val="28"/>
                <w:szCs w:val="28"/>
                <w:lang w:val="en-US"/>
              </w:rPr>
              <w:t>K8/h7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33</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85</w:t>
            </w:r>
            <w:r w:rsidRPr="00035F7A">
              <w:rPr>
                <w:sz w:val="28"/>
                <w:szCs w:val="28"/>
                <w:lang w:val="en-US"/>
              </w:rPr>
              <w:t xml:space="preserve"> H8/f8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46</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60</w:t>
            </w:r>
            <w:r w:rsidRPr="00035F7A">
              <w:rPr>
                <w:sz w:val="28"/>
                <w:szCs w:val="28"/>
                <w:lang w:val="en-US"/>
              </w:rPr>
              <w:t xml:space="preserve"> H8/s7</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8</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50</w:t>
            </w:r>
            <w:r w:rsidRPr="00035F7A">
              <w:rPr>
                <w:sz w:val="28"/>
                <w:szCs w:val="28"/>
                <w:lang w:val="en-US"/>
              </w:rPr>
              <w:t xml:space="preserve"> H8/e8</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21</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30</w:t>
            </w:r>
            <w:r w:rsidRPr="00035F7A">
              <w:rPr>
                <w:sz w:val="28"/>
                <w:szCs w:val="28"/>
                <w:lang w:val="en-US"/>
              </w:rPr>
              <w:t>Js8/h7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34</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56</w:t>
            </w:r>
            <w:r w:rsidRPr="00035F7A">
              <w:rPr>
                <w:sz w:val="28"/>
                <w:szCs w:val="28"/>
                <w:lang w:val="en-US"/>
              </w:rPr>
              <w:t xml:space="preserve"> H8/x8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47</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95</w:t>
            </w:r>
            <w:r w:rsidRPr="00035F7A">
              <w:rPr>
                <w:sz w:val="28"/>
                <w:szCs w:val="28"/>
                <w:lang w:val="en-US"/>
              </w:rPr>
              <w:t xml:space="preserve"> H8/c8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9</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36</w:t>
            </w:r>
            <w:r w:rsidRPr="00035F7A">
              <w:rPr>
                <w:sz w:val="28"/>
                <w:szCs w:val="28"/>
                <w:lang w:val="en-US"/>
              </w:rPr>
              <w:t xml:space="preserve"> H8/c8</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22</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100</w:t>
            </w:r>
            <w:r w:rsidRPr="00035F7A">
              <w:rPr>
                <w:sz w:val="28"/>
                <w:szCs w:val="28"/>
                <w:lang w:val="en-US"/>
              </w:rPr>
              <w:t>D8/h8</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35</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95</w:t>
            </w:r>
            <w:r w:rsidRPr="00035F7A">
              <w:rPr>
                <w:sz w:val="28"/>
                <w:szCs w:val="28"/>
                <w:lang w:val="en-US"/>
              </w:rPr>
              <w:t xml:space="preserve"> H8/z8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48</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60</w:t>
            </w:r>
            <w:r w:rsidRPr="00035F7A">
              <w:rPr>
                <w:sz w:val="28"/>
                <w:szCs w:val="28"/>
                <w:lang w:val="en-US"/>
              </w:rPr>
              <w:t xml:space="preserve"> H8/d8</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10</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65</w:t>
            </w:r>
            <w:r w:rsidRPr="00035F7A">
              <w:rPr>
                <w:sz w:val="28"/>
                <w:szCs w:val="28"/>
                <w:lang w:val="en-US"/>
              </w:rPr>
              <w:t xml:space="preserve"> H8/u7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23</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40</w:t>
            </w:r>
            <w:r w:rsidRPr="00035F7A">
              <w:rPr>
                <w:sz w:val="28"/>
                <w:szCs w:val="28"/>
                <w:lang w:val="en-US"/>
              </w:rPr>
              <w:t>F8/h8</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36</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100</w:t>
            </w:r>
            <w:r w:rsidRPr="00035F7A">
              <w:rPr>
                <w:sz w:val="28"/>
                <w:szCs w:val="28"/>
                <w:lang w:val="en-US"/>
              </w:rPr>
              <w:t xml:space="preserve"> H8/k7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49</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67</w:t>
            </w:r>
            <w:r w:rsidRPr="00035F7A">
              <w:rPr>
                <w:sz w:val="28"/>
                <w:szCs w:val="28"/>
                <w:lang w:val="en-US"/>
              </w:rPr>
              <w:t xml:space="preserve"> H8/js7</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11</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25</w:t>
            </w:r>
            <w:r w:rsidRPr="00035F7A">
              <w:rPr>
                <w:sz w:val="28"/>
                <w:szCs w:val="28"/>
                <w:lang w:val="en-US"/>
              </w:rPr>
              <w:t xml:space="preserve"> H8/x8</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24</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en-US"/>
              </w:rPr>
            </w:pPr>
            <w:r w:rsidRPr="00035F7A">
              <w:rPr>
                <w:sz w:val="28"/>
                <w:szCs w:val="28"/>
              </w:rPr>
              <w:sym w:font="Symbol" w:char="F0C6"/>
            </w:r>
            <w:r w:rsidRPr="00035F7A">
              <w:rPr>
                <w:sz w:val="28"/>
                <w:szCs w:val="28"/>
              </w:rPr>
              <w:t>50</w:t>
            </w:r>
            <w:r w:rsidRPr="00035F7A">
              <w:rPr>
                <w:sz w:val="28"/>
                <w:szCs w:val="28"/>
                <w:lang w:val="en-US"/>
              </w:rPr>
              <w:t>U8/h8</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37</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110</w:t>
            </w:r>
            <w:r w:rsidRPr="00035F7A">
              <w:rPr>
                <w:sz w:val="28"/>
                <w:szCs w:val="28"/>
                <w:lang w:val="en-US"/>
              </w:rPr>
              <w:t xml:space="preserve"> H8/e8</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50</w:t>
            </w: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53</w:t>
            </w:r>
            <w:r w:rsidRPr="00035F7A">
              <w:rPr>
                <w:sz w:val="28"/>
                <w:szCs w:val="28"/>
                <w:lang w:val="en-US"/>
              </w:rPr>
              <w:t xml:space="preserve"> H8/s7</w:t>
            </w: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12</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85</w:t>
            </w:r>
            <w:r w:rsidRPr="00035F7A">
              <w:rPr>
                <w:sz w:val="28"/>
                <w:szCs w:val="28"/>
                <w:lang w:val="en-US"/>
              </w:rPr>
              <w:t xml:space="preserve"> H8/s7</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25</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67</w:t>
            </w:r>
            <w:r w:rsidRPr="00035F7A">
              <w:rPr>
                <w:sz w:val="28"/>
                <w:szCs w:val="28"/>
                <w:lang w:val="en-US"/>
              </w:rPr>
              <w:t xml:space="preserve"> H8/s7</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38</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16</w:t>
            </w:r>
            <w:r w:rsidRPr="00035F7A">
              <w:rPr>
                <w:sz w:val="28"/>
                <w:szCs w:val="28"/>
                <w:lang w:val="en-US"/>
              </w:rPr>
              <w:t xml:space="preserve"> H8/u7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p>
        </w:tc>
      </w:tr>
      <w:tr w:rsidR="009804EA" w:rsidRPr="00035F7A">
        <w:tc>
          <w:tcPr>
            <w:tcW w:w="81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13</w:t>
            </w:r>
          </w:p>
        </w:tc>
        <w:tc>
          <w:tcPr>
            <w:tcW w:w="158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lang w:val="kk-KZ"/>
              </w:rPr>
            </w:pPr>
            <w:r w:rsidRPr="00035F7A">
              <w:rPr>
                <w:sz w:val="28"/>
                <w:szCs w:val="28"/>
              </w:rPr>
              <w:sym w:font="Symbol" w:char="F0C6"/>
            </w:r>
            <w:r w:rsidRPr="00035F7A">
              <w:rPr>
                <w:sz w:val="28"/>
                <w:szCs w:val="28"/>
              </w:rPr>
              <w:t>45</w:t>
            </w:r>
            <w:r w:rsidRPr="00035F7A">
              <w:rPr>
                <w:sz w:val="28"/>
                <w:szCs w:val="28"/>
                <w:lang w:val="en-US"/>
              </w:rPr>
              <w:t xml:space="preserve"> H8/z8</w:t>
            </w:r>
          </w:p>
          <w:p w:rsidR="009804EA" w:rsidRPr="00035F7A" w:rsidRDefault="009804EA" w:rsidP="00ED0240">
            <w:pPr>
              <w:jc w:val="both"/>
              <w:rPr>
                <w:sz w:val="28"/>
                <w:szCs w:val="28"/>
                <w:lang w:val="kk-KZ"/>
              </w:rPr>
            </w:pPr>
          </w:p>
        </w:tc>
        <w:tc>
          <w:tcPr>
            <w:tcW w:w="679"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26</w:t>
            </w:r>
          </w:p>
        </w:tc>
        <w:tc>
          <w:tcPr>
            <w:tcW w:w="1727"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19</w:t>
            </w:r>
            <w:r w:rsidRPr="00035F7A">
              <w:rPr>
                <w:sz w:val="28"/>
                <w:szCs w:val="28"/>
                <w:lang w:val="en-US"/>
              </w:rPr>
              <w:t xml:space="preserve"> H8/c8</w:t>
            </w:r>
          </w:p>
        </w:tc>
        <w:tc>
          <w:tcPr>
            <w:tcW w:w="68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t>39</w:t>
            </w:r>
          </w:p>
        </w:tc>
        <w:tc>
          <w:tcPr>
            <w:tcW w:w="1723"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r w:rsidRPr="00035F7A">
              <w:rPr>
                <w:sz w:val="28"/>
                <w:szCs w:val="28"/>
              </w:rPr>
              <w:sym w:font="Symbol" w:char="F0C6"/>
            </w:r>
            <w:r w:rsidRPr="00035F7A">
              <w:rPr>
                <w:sz w:val="28"/>
                <w:szCs w:val="28"/>
              </w:rPr>
              <w:t>25</w:t>
            </w:r>
            <w:r w:rsidRPr="00035F7A">
              <w:rPr>
                <w:sz w:val="28"/>
                <w:szCs w:val="28"/>
                <w:lang w:val="en-US"/>
              </w:rPr>
              <w:t xml:space="preserve"> H8/s7</w:t>
            </w:r>
          </w:p>
        </w:tc>
        <w:tc>
          <w:tcPr>
            <w:tcW w:w="82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p>
        </w:tc>
        <w:tc>
          <w:tcPr>
            <w:tcW w:w="1578" w:type="dxa"/>
            <w:tcBorders>
              <w:top w:val="single" w:sz="4" w:space="0" w:color="auto"/>
              <w:left w:val="single" w:sz="4" w:space="0" w:color="auto"/>
              <w:bottom w:val="single" w:sz="4" w:space="0" w:color="auto"/>
              <w:right w:val="single" w:sz="4" w:space="0" w:color="auto"/>
            </w:tcBorders>
          </w:tcPr>
          <w:p w:rsidR="009804EA" w:rsidRPr="00035F7A" w:rsidRDefault="009804EA" w:rsidP="00ED0240">
            <w:pPr>
              <w:jc w:val="both"/>
              <w:rPr>
                <w:sz w:val="28"/>
                <w:szCs w:val="28"/>
              </w:rPr>
            </w:pPr>
          </w:p>
        </w:tc>
      </w:tr>
    </w:tbl>
    <w:p w:rsidR="009804EA" w:rsidRPr="00035F7A" w:rsidRDefault="009804EA" w:rsidP="00ED0240">
      <w:pPr>
        <w:jc w:val="both"/>
        <w:rPr>
          <w:sz w:val="28"/>
          <w:szCs w:val="28"/>
          <w:lang w:val="en-US"/>
        </w:rPr>
      </w:pPr>
    </w:p>
    <w:p w:rsidR="009804EA" w:rsidRPr="00035F7A" w:rsidRDefault="009804EA" w:rsidP="00ED0240">
      <w:pPr>
        <w:ind w:firstLine="720"/>
        <w:jc w:val="both"/>
        <w:rPr>
          <w:b/>
          <w:sz w:val="28"/>
          <w:szCs w:val="28"/>
          <w:lang w:val="en-US"/>
        </w:rPr>
      </w:pPr>
    </w:p>
    <w:p w:rsidR="009804EA" w:rsidRPr="00035F7A" w:rsidRDefault="009804EA" w:rsidP="00ED0240">
      <w:pPr>
        <w:ind w:left="2124"/>
        <w:rPr>
          <w:b/>
          <w:sz w:val="28"/>
          <w:szCs w:val="28"/>
          <w:lang w:val="kk-KZ"/>
        </w:rPr>
      </w:pPr>
    </w:p>
    <w:p w:rsidR="009804EA" w:rsidRPr="00035F7A" w:rsidRDefault="009804EA" w:rsidP="00ED0240">
      <w:pPr>
        <w:ind w:left="2124"/>
        <w:rPr>
          <w:b/>
          <w:sz w:val="28"/>
          <w:szCs w:val="28"/>
          <w:lang w:val="kk-KZ"/>
        </w:rPr>
      </w:pPr>
    </w:p>
    <w:p w:rsidR="009804EA" w:rsidRPr="00035F7A" w:rsidRDefault="009804EA" w:rsidP="00ED0240">
      <w:pPr>
        <w:ind w:left="2124"/>
        <w:rPr>
          <w:b/>
          <w:sz w:val="28"/>
          <w:szCs w:val="28"/>
          <w:lang w:val="kk-KZ"/>
        </w:rPr>
      </w:pPr>
    </w:p>
    <w:p w:rsidR="009804EA" w:rsidRPr="00035F7A" w:rsidRDefault="009804EA" w:rsidP="00ED0240">
      <w:pPr>
        <w:ind w:left="2124"/>
        <w:rPr>
          <w:b/>
          <w:sz w:val="28"/>
          <w:szCs w:val="28"/>
          <w:lang w:val="kk-KZ"/>
        </w:rPr>
      </w:pPr>
    </w:p>
    <w:p w:rsidR="009804EA" w:rsidRPr="00035F7A" w:rsidRDefault="009804EA" w:rsidP="00ED0240">
      <w:pPr>
        <w:ind w:left="2124"/>
        <w:rPr>
          <w:b/>
          <w:sz w:val="28"/>
          <w:szCs w:val="28"/>
          <w:lang w:val="kk-KZ"/>
        </w:rPr>
      </w:pPr>
    </w:p>
    <w:p w:rsidR="009804EA" w:rsidRPr="00035F7A" w:rsidRDefault="009804EA" w:rsidP="00ED0240">
      <w:pPr>
        <w:ind w:left="2124"/>
        <w:rPr>
          <w:b/>
          <w:sz w:val="28"/>
          <w:szCs w:val="28"/>
          <w:lang w:val="kk-KZ"/>
        </w:rPr>
      </w:pPr>
    </w:p>
    <w:p w:rsidR="009804EA" w:rsidRDefault="009804EA" w:rsidP="00ED0240">
      <w:pPr>
        <w:ind w:left="2124"/>
        <w:rPr>
          <w:b/>
          <w:sz w:val="28"/>
          <w:szCs w:val="28"/>
          <w:lang w:val="kk-KZ"/>
        </w:rPr>
      </w:pPr>
    </w:p>
    <w:p w:rsidR="00782F32" w:rsidRPr="00035F7A" w:rsidRDefault="00782F32" w:rsidP="00ED0240">
      <w:pPr>
        <w:ind w:left="2124"/>
        <w:rPr>
          <w:b/>
          <w:sz w:val="28"/>
          <w:szCs w:val="28"/>
          <w:lang w:val="kk-KZ"/>
        </w:rPr>
      </w:pPr>
    </w:p>
    <w:p w:rsidR="009804EA" w:rsidRPr="00035F7A" w:rsidRDefault="009804EA" w:rsidP="00ED0240">
      <w:pPr>
        <w:ind w:left="2124"/>
        <w:rPr>
          <w:b/>
          <w:sz w:val="28"/>
          <w:szCs w:val="28"/>
          <w:lang w:val="kk-KZ"/>
        </w:rPr>
      </w:pPr>
    </w:p>
    <w:p w:rsidR="00EC3FD8" w:rsidRPr="00035F7A" w:rsidRDefault="00EC3FD8" w:rsidP="00ED0240">
      <w:pPr>
        <w:ind w:left="2124"/>
        <w:rPr>
          <w:b/>
          <w:sz w:val="28"/>
          <w:szCs w:val="28"/>
          <w:lang w:val="kk-KZ"/>
        </w:rPr>
      </w:pPr>
    </w:p>
    <w:p w:rsidR="009804EA" w:rsidRPr="00035F7A" w:rsidRDefault="009804EA" w:rsidP="00ED0240">
      <w:pPr>
        <w:shd w:val="clear" w:color="auto" w:fill="FFFFFF"/>
        <w:jc w:val="center"/>
        <w:rPr>
          <w:b/>
          <w:bCs/>
          <w:caps/>
          <w:color w:val="000000"/>
          <w:spacing w:val="5"/>
          <w:sz w:val="28"/>
          <w:szCs w:val="28"/>
          <w:lang w:val="kk-KZ"/>
        </w:rPr>
      </w:pPr>
      <w:r w:rsidRPr="00035F7A">
        <w:rPr>
          <w:b/>
          <w:bCs/>
          <w:caps/>
          <w:color w:val="000000"/>
          <w:spacing w:val="5"/>
          <w:sz w:val="28"/>
          <w:szCs w:val="28"/>
          <w:lang w:val="kk-KZ"/>
        </w:rPr>
        <w:lastRenderedPageBreak/>
        <w:t>№</w:t>
      </w:r>
      <w:r w:rsidR="00782115">
        <w:rPr>
          <w:b/>
          <w:bCs/>
          <w:caps/>
          <w:color w:val="000000"/>
          <w:spacing w:val="5"/>
          <w:sz w:val="28"/>
          <w:szCs w:val="28"/>
          <w:lang w:val="kk-KZ"/>
        </w:rPr>
        <w:t>8</w:t>
      </w:r>
      <w:r w:rsidRPr="00035F7A">
        <w:rPr>
          <w:b/>
          <w:bCs/>
          <w:caps/>
          <w:color w:val="000000"/>
          <w:spacing w:val="5"/>
          <w:sz w:val="28"/>
          <w:szCs w:val="28"/>
          <w:lang w:val="kk-KZ"/>
        </w:rPr>
        <w:t xml:space="preserve"> </w:t>
      </w:r>
      <w:r w:rsidR="00ED0240">
        <w:rPr>
          <w:b/>
          <w:bCs/>
          <w:caps/>
          <w:color w:val="000000"/>
          <w:spacing w:val="5"/>
          <w:sz w:val="28"/>
          <w:szCs w:val="28"/>
          <w:lang w:val="kk-KZ"/>
        </w:rPr>
        <w:t>зертханалық</w:t>
      </w:r>
      <w:r w:rsidRPr="00035F7A">
        <w:rPr>
          <w:b/>
          <w:bCs/>
          <w:caps/>
          <w:color w:val="000000"/>
          <w:spacing w:val="5"/>
          <w:sz w:val="28"/>
          <w:szCs w:val="28"/>
          <w:lang w:val="kk-KZ"/>
        </w:rPr>
        <w:t xml:space="preserve"> жұмыс </w:t>
      </w:r>
    </w:p>
    <w:p w:rsidR="009804EA" w:rsidRPr="00035F7A" w:rsidRDefault="009804EA" w:rsidP="00ED0240">
      <w:pPr>
        <w:ind w:left="1134" w:hanging="1134"/>
        <w:jc w:val="center"/>
        <w:rPr>
          <w:b/>
          <w:bCs/>
          <w:caps/>
          <w:color w:val="000000"/>
          <w:spacing w:val="5"/>
          <w:sz w:val="28"/>
          <w:szCs w:val="28"/>
          <w:lang w:val="kk-KZ"/>
        </w:rPr>
      </w:pPr>
      <w:r w:rsidRPr="00035F7A">
        <w:rPr>
          <w:b/>
          <w:bCs/>
          <w:caps/>
          <w:color w:val="000000"/>
          <w:spacing w:val="5"/>
          <w:sz w:val="28"/>
          <w:szCs w:val="28"/>
          <w:lang w:val="kk-KZ"/>
        </w:rPr>
        <w:t>Домалау подшипниктерінІҢ  отырғызуларын таңдау</w:t>
      </w:r>
    </w:p>
    <w:p w:rsidR="009804EA" w:rsidRPr="00035F7A" w:rsidRDefault="009804EA" w:rsidP="00ED0240">
      <w:pPr>
        <w:ind w:left="1134" w:hanging="1134"/>
        <w:jc w:val="both"/>
        <w:rPr>
          <w:b/>
          <w:bCs/>
          <w:caps/>
          <w:color w:val="000000"/>
          <w:spacing w:val="5"/>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Жүктелмеген подшипниктер өлшемдерінің, формасының, айналу дәлдігі мен  саңылауларының  дәлдік шектері мен ауытқулары ГОСТ 25256-82 стандартында жинақталған. Домалау подшипниктерінің барлық типтері дәлдігі жоғарылау ретіне қарай мына класстарға бөлінеді: 8; 7;  0; 6Х; 6; 5; 4; 2; Т. Дәлдік класы подшипниктің шартты белгісі алдында тире арқылы қойылады, мысалы, 5-208, 6-36205. Нөлдік класс белгілеуде жазылмайды.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Домалау подшипниктерінде екі шығыршығы да дәлдік шектері жүйесінде негізгі бөлшектер ретінде қарастырылады. Әр шығыршық үшін отырғызуды ГОСТ 3325-85 кестелері  бойынша шығыршықтың айналу не айналмауына, жұмыс режиміне және подшипниктің өлшемдері мен типіне байланысты таңдайды. Подшипник шығыршықтарының үш түрлі жүктелу түрі бар: жергілікті, циркуляциялық және тербелісті.</w:t>
      </w:r>
    </w:p>
    <w:p w:rsidR="009804EA" w:rsidRPr="00035F7A" w:rsidRDefault="009804EA" w:rsidP="00ED0240">
      <w:pPr>
        <w:ind w:firstLine="720"/>
        <w:jc w:val="both"/>
        <w:rPr>
          <w:snapToGrid w:val="0"/>
          <w:sz w:val="28"/>
          <w:szCs w:val="28"/>
          <w:lang w:val="kk-KZ"/>
        </w:rPr>
      </w:pPr>
      <w:r w:rsidRPr="00035F7A">
        <w:rPr>
          <w:snapToGrid w:val="0"/>
          <w:sz w:val="28"/>
          <w:szCs w:val="28"/>
          <w:lang w:val="kk-KZ"/>
        </w:rPr>
        <w:t>Отырғызуларды таңдағанда подшипниктің циркуляциялық жүктелген шығыршығы отырғызылған беттерден сырғанап, шығып кетпейтіндей керілулі, тығыз етіп орналастырылуы керек. Жергілікті жүктелген шығыршыққа саңылаулы отырғызу тағайындалады. Мұндай отырғызуда домалау денелерінің қысылып қалу қаупі болмайды, ал шығыршық дүмпулер мен вибрация кезінде  отырғызу беттерінен бұрылып кетеді, сондықтан айналатын беттері біркелкі тозады.</w:t>
      </w:r>
    </w:p>
    <w:p w:rsidR="009804EA" w:rsidRPr="00035F7A" w:rsidRDefault="009804EA" w:rsidP="00ED0240">
      <w:pPr>
        <w:shd w:val="clear" w:color="auto" w:fill="FFFFFF"/>
        <w:jc w:val="center"/>
        <w:rPr>
          <w:bCs/>
          <w:caps/>
          <w:color w:val="000000"/>
          <w:spacing w:val="3"/>
          <w:sz w:val="28"/>
          <w:szCs w:val="28"/>
          <w:lang w:val="kk-KZ"/>
        </w:rPr>
      </w:pPr>
    </w:p>
    <w:p w:rsidR="009804EA" w:rsidRPr="00035F7A" w:rsidRDefault="009804EA" w:rsidP="00ED0240">
      <w:pPr>
        <w:ind w:left="1134" w:hanging="1134"/>
        <w:jc w:val="both"/>
        <w:rPr>
          <w:bCs/>
          <w:caps/>
          <w:color w:val="000000"/>
          <w:spacing w:val="5"/>
          <w:sz w:val="28"/>
          <w:szCs w:val="28"/>
          <w:lang w:val="kk-KZ"/>
        </w:rPr>
      </w:pPr>
    </w:p>
    <w:p w:rsidR="009804EA" w:rsidRPr="00035F7A" w:rsidRDefault="009804EA" w:rsidP="00ED0240">
      <w:pPr>
        <w:ind w:left="1134" w:hanging="1134"/>
        <w:jc w:val="both"/>
        <w:rPr>
          <w:bCs/>
          <w:caps/>
          <w:color w:val="000000"/>
          <w:spacing w:val="5"/>
          <w:sz w:val="28"/>
          <w:szCs w:val="28"/>
          <w:lang w:val="kk-KZ"/>
        </w:rPr>
      </w:pPr>
    </w:p>
    <w:p w:rsidR="009804EA" w:rsidRPr="00035F7A" w:rsidRDefault="00057F89" w:rsidP="00ED0240">
      <w:pPr>
        <w:ind w:firstLine="567"/>
        <w:jc w:val="both"/>
        <w:rPr>
          <w:sz w:val="28"/>
          <w:szCs w:val="28"/>
          <w:lang w:val="kk-KZ"/>
        </w:rPr>
      </w:pPr>
      <w:r>
        <w:rPr>
          <w:sz w:val="28"/>
          <w:szCs w:val="28"/>
        </w:rPr>
        <w:pict>
          <v:group id="_x0000_s2162" style="position:absolute;left:0;text-align:left;margin-left:124.05pt;margin-top:2.2pt;width:230.4pt;height:197.1pt;z-index:251669504" coordorigin="3729,6985" coordsize="4608,3942" o:allowincell="f">
            <v:group id="_x0000_s2163" style="position:absolute;left:5438;top:6985;width:1560;height:385;flip:x" coordorigin="4320,4752" coordsize="1728,432">
              <v:rect id="_x0000_s2164" style="position:absolute;left:4320;top:4752;width:1728;height:432" strokeweight="1.5pt"/>
              <v:line id="_x0000_s2165" style="position:absolute;flip:y" from="5904,5040" to="6048,5184" strokeweight=".5pt"/>
              <v:line id="_x0000_s2166" style="position:absolute;flip:y" from="5760,4896" to="6048,5184" strokeweight=".5pt"/>
              <v:line id="_x0000_s2167" style="position:absolute;flip:y" from="5616,4752" to="6048,5184" strokeweight=".5pt"/>
              <v:line id="_x0000_s2168" style="position:absolute;flip:y" from="5472,4752" to="5904,5184" strokeweight=".5pt"/>
              <v:line id="_x0000_s2169" style="position:absolute;flip:y" from="5328,4752" to="5760,5184" strokeweight=".5pt"/>
              <v:line id="_x0000_s2170" style="position:absolute;flip:y" from="5184,4752" to="5616,5184" strokeweight=".5pt"/>
              <v:line id="_x0000_s2171" style="position:absolute;flip:y" from="5040,4752" to="5472,5184" strokeweight=".5pt"/>
              <v:line id="_x0000_s2172" style="position:absolute;flip:y" from="4896,4752" to="5328,5184" strokeweight=".5pt"/>
              <v:line id="_x0000_s2173" style="position:absolute;flip:y" from="4752,4752" to="5184,5184" strokeweight=".5pt"/>
              <v:line id="_x0000_s2174" style="position:absolute;flip:y" from="4608,4752" to="5040,5184" strokeweight=".5pt"/>
              <v:line id="_x0000_s2175" style="position:absolute;flip:y" from="4464,4752" to="4896,5184" strokeweight=".5pt"/>
              <v:line id="_x0000_s2176" style="position:absolute;flip:y" from="4320,4752" to="4752,5184" strokeweight=".5pt"/>
              <v:line id="_x0000_s2177" style="position:absolute;flip:y" from="4320,4752" to="4608,5040" strokeweight=".5pt"/>
              <v:line id="_x0000_s2178" style="position:absolute;flip:y" from="4320,4752" to="4464,4896" strokeweight=".5pt"/>
            </v:group>
            <v:group id="_x0000_s2179" style="position:absolute;left:5438;top:9422;width:1560;height:384;flip:x" coordorigin="4320,4752" coordsize="1728,432">
              <v:rect id="_x0000_s2180" style="position:absolute;left:4320;top:4752;width:1728;height:432" strokeweight="1.5pt"/>
              <v:line id="_x0000_s2181" style="position:absolute;flip:y" from="5904,5040" to="6048,5184" strokeweight=".5pt"/>
              <v:line id="_x0000_s2182" style="position:absolute;flip:y" from="5760,4896" to="6048,5184" strokeweight=".5pt"/>
              <v:line id="_x0000_s2183" style="position:absolute;flip:y" from="5616,4752" to="6048,5184" strokeweight=".5pt"/>
              <v:line id="_x0000_s2184" style="position:absolute;flip:y" from="5472,4752" to="5904,5184" strokeweight=".5pt"/>
              <v:line id="_x0000_s2185" style="position:absolute;flip:y" from="5328,4752" to="5760,5184" strokeweight=".5pt"/>
              <v:line id="_x0000_s2186" style="position:absolute;flip:y" from="5184,4752" to="5616,5184" strokeweight=".5pt"/>
              <v:line id="_x0000_s2187" style="position:absolute;flip:y" from="5040,4752" to="5472,5184" strokeweight=".5pt"/>
              <v:line id="_x0000_s2188" style="position:absolute;flip:y" from="4896,4752" to="5328,5184" strokeweight=".5pt"/>
              <v:line id="_x0000_s2189" style="position:absolute;flip:y" from="4752,4752" to="5184,5184" strokeweight=".5pt"/>
              <v:line id="_x0000_s2190" style="position:absolute;flip:y" from="4608,4752" to="5040,5184" strokeweight=".5pt"/>
              <v:line id="_x0000_s2191" style="position:absolute;flip:y" from="4464,4752" to="4896,5184" strokeweight=".5pt"/>
              <v:line id="_x0000_s2192" style="position:absolute;flip:y" from="4320,4752" to="4752,5184" strokeweight=".5pt"/>
              <v:line id="_x0000_s2193" style="position:absolute;flip:y" from="4320,4752" to="4608,5040" strokeweight=".5pt"/>
              <v:line id="_x0000_s2194" style="position:absolute;flip:y" from="4320,4752" to="4464,4896" strokeweight=".5pt"/>
            </v:group>
            <v:line id="_x0000_s2195" style="position:absolute" from="4658,7370" to="5568,7370" strokeweight=".5pt"/>
            <v:line id="_x0000_s2196" style="position:absolute" from="4138,6985" to="5438,6985" strokeweight=".5pt"/>
            <v:line id="_x0000_s2197" style="position:absolute" from="5958,7882" to="5958,8909" strokeweight="1.5pt"/>
            <v:line id="_x0000_s2198" style="position:absolute" from="5967,8651" to="7656,8651" strokeweight="1.5pt"/>
            <v:line id="_x0000_s2199" style="position:absolute" from="5958,8139" to="7647,8139" strokeweight="1.5pt"/>
            <v:line id="_x0000_s2200" style="position:absolute" from="6478,9037" to="7777,9037" strokeweight="1.5pt"/>
            <v:line id="_x0000_s2201" style="position:absolute" from="6478,7755" to="7647,7755" strokeweight="1.5pt"/>
            <v:shape id="_x0000_s2202" style="position:absolute;left:7518;top:7755;width:259;height:1282" coordsize="288,1440" path="m144,c72,108,,216,,288v,72,120,72,144,144c168,504,144,624,144,720v,96,,216,,288c144,1080,120,1080,144,1152v24,72,84,180,144,288e" filled="f" strokeweight=".5pt">
              <v:path arrowok="t"/>
            </v:shape>
            <v:line id="_x0000_s2203" style="position:absolute;flip:y" from="6088,7882" to="6217,8010" strokeweight=".5pt"/>
            <v:line id="_x0000_s2204" style="position:absolute;flip:y" from="6088,7882" to="6348,8139" strokeweight=".5pt"/>
            <v:line id="_x0000_s2205" style="position:absolute;flip:y" from="6217,7755" to="6608,8139" strokeweight=".5pt"/>
            <v:line id="_x0000_s2206" style="position:absolute;flip:y" from="6348,7755" to="6737,8139" strokeweight=".5pt"/>
            <v:line id="_x0000_s2207" style="position:absolute;flip:y" from="6478,7755" to="6868,8139" strokeweight=".5pt"/>
            <v:line id="_x0000_s2208" style="position:absolute;flip:y" from="6608,7755" to="6998,8139" strokeweight=".5pt"/>
            <v:line id="_x0000_s2209" style="position:absolute;flip:y" from="6737,7755" to="7127,8139" strokeweight=".5pt"/>
            <v:line id="_x0000_s2210" style="position:absolute;flip:y" from="6868,7755" to="7257,8139" strokeweight=".5pt"/>
            <v:line id="_x0000_s2211" style="position:absolute;flip:y" from="6998,7755" to="7388,8139" strokeweight=".5pt"/>
            <v:line id="_x0000_s2212" style="position:absolute;flip:y" from="7127,7755" to="7518,8139" strokeweight=".5pt"/>
            <v:line id="_x0000_s2213" style="position:absolute;flip:y" from="7257,7755" to="7647,8139" strokeweight=".5pt"/>
            <v:line id="_x0000_s2214" style="position:absolute;flip:y" from="7388,8016" to="7513,8139" strokeweight=".5pt"/>
            <v:line id="_x0000_s2215" style="position:absolute;flip:y" from="7518,8096" to="7568,8139" strokeweight=".5pt"/>
            <v:line id="_x0000_s2216" style="position:absolute;flip:y" from="6088,8652" to="6217,8780" strokeweight=".5pt"/>
            <v:line id="_x0000_s2217" style="position:absolute;flip:y" from="6088,8652" to="6348,8909" strokeweight=".5pt"/>
            <v:line id="_x0000_s2218" style="position:absolute;flip:y" from="6217,8652" to="6478,8909" strokeweight=".5pt"/>
            <v:line id="_x0000_s2219" style="position:absolute;flip:y" from="6348,8652" to="6608,8909" strokeweight=".5pt"/>
            <v:line id="_x0000_s2220" style="position:absolute;flip:y" from="6478,8652" to="6737,8909" strokeweight=".5pt"/>
            <v:line id="_x0000_s2221" style="position:absolute;flip:y" from="6478,8652" to="6868,9037" strokeweight=".5pt"/>
            <v:line id="_x0000_s2222" style="position:absolute;flip:y" from="6608,8652" to="6998,9037" strokeweight=".5pt"/>
            <v:line id="_x0000_s2223" style="position:absolute;flip:y" from="6737,8652" to="7127,9037" strokeweight=".5pt"/>
            <v:line id="_x0000_s2224" style="position:absolute;flip:y" from="6868,8652" to="7257,9037" strokeweight=".5pt"/>
            <v:line id="_x0000_s2225" style="position:absolute;flip:y" from="6998,8652" to="7388,9037" strokeweight=".5pt"/>
            <v:line id="_x0000_s2226" style="position:absolute;flip:y" from="7158,8622" to="7548,9007" strokeweight=".5pt"/>
            <v:line id="_x0000_s2227" style="position:absolute;flip:y" from="7280,8632" to="7670,9017" strokeweight=".5pt"/>
            <v:line id="_x0000_s2228" style="position:absolute;flip:y" from="7388,8780" to="7647,9037" strokeweight=".5pt"/>
            <v:line id="_x0000_s2229" style="position:absolute;flip:y" from="7518,8880" to="7676,9037" strokeweight=".5pt"/>
            <v:line id="_x0000_s2230" style="position:absolute;flip:y" from="7647,8969" to="7731,9037" strokeweight=".5pt"/>
            <v:line id="_x0000_s2231" style="position:absolute;flip:y" from="7647,8131" to="8337,8137" strokeweight=".5pt"/>
            <v:line id="_x0000_s2232" style="position:absolute" from="7647,8652" to="8298,8652" strokeweight=".5pt"/>
            <v:line id="_x0000_s2233" style="position:absolute" from="8167,8137" to="8167,8649" strokeweight=".5pt"/>
            <v:line id="_x0000_s2234" style="position:absolute;flip:y" from="8167,7113" to="8167,8139" strokeweight=".5pt">
              <v:stroke startarrow="classic"/>
            </v:line>
            <v:line id="_x0000_s2235" style="position:absolute" from="8167,8652" to="8167,9165" strokeweight=".5pt">
              <v:stroke startarrow="classic"/>
            </v:line>
            <v:line id="_x0000_s2236" style="position:absolute" from="4918,8395" to="7908,8395" strokeweight=".5pt">
              <v:stroke dashstyle="longDashDot"/>
            </v:line>
            <v:line id="_x0000_s2237" style="position:absolute;flip:x" from="5048,8777" to="5958,8777" strokeweight="1.5pt"/>
            <v:line id="_x0000_s2238" style="position:absolute;flip:x" from="5048,8010" to="5958,8010" strokeweight="1.5pt"/>
            <v:shape id="_x0000_s2239" style="position:absolute;left:4998;top:8008;width:71;height:772" coordsize="79,868" path="m55,868c34,823,13,778,17,720,21,662,79,585,77,520,75,455,14,393,7,330,,267,30,195,37,140,44,85,45,25,47,e" filled="f" strokeweight=".5pt">
              <v:path arrowok="t"/>
            </v:shape>
            <v:line id="_x0000_s2240" style="position:absolute" from="5007,8652" to="5876,8652" strokeweight=".25pt">
              <v:stroke dashstyle="longDash"/>
            </v:line>
            <v:line id="_x0000_s2241" style="position:absolute" from="5048,8137" to="5958,8137" strokeweight=".25pt">
              <v:stroke dashstyle="longDash"/>
            </v:line>
            <v:line id="_x0000_s2242" style="position:absolute" from="4658,9422" to="5438,9422" strokeweight=".5pt"/>
            <v:line id="_x0000_s2243" style="position:absolute" from="4788,7370" to="4788,9422" strokeweight=".5pt">
              <v:stroke startarrow="classic" endarrow="classic"/>
            </v:line>
            <v:line id="_x0000_s2244" style="position:absolute" from="4138,9806" to="5438,9806" strokeweight=".5pt"/>
            <v:line id="_x0000_s2245" style="position:absolute" from="4268,6985" to="4268,9806" strokeweight=".5pt">
              <v:stroke startarrow="classic" endarrow="classic"/>
            </v:line>
            <v:line id="_x0000_s2246" style="position:absolute" from="5958,9422" to="5958,10319" strokeweight=".5pt"/>
            <v:line id="_x0000_s2247" style="position:absolute" from="6478,9422" to="6478,10319" strokeweight=".5pt"/>
            <v:line id="_x0000_s2248" style="position:absolute" from="5958,10191" to="6478,10191" strokeweight=".5pt"/>
            <v:line id="_x0000_s2249" style="position:absolute" from="6478,10191" to="7777,10191" strokeweight=".5pt">
              <v:stroke startarrow="classic"/>
            </v:line>
            <v:line id="_x0000_s2250" style="position:absolute" from="5438,10191" to="5958,10191" strokeweight=".5pt">
              <v:stroke endarrow="classic"/>
            </v:line>
            <v:group id="_x0000_s2251" style="position:absolute;left:5957;top:8909;width:521;height:513" coordorigin="4752,5184" coordsize="864,864">
              <v:rect id="_x0000_s2252" style="position:absolute;left:4752;top:5184;width:864;height:864" strokeweight="1.5pt"/>
              <v:line id="_x0000_s2253" style="position:absolute;flip:y" from="4752,5184" to="5616,6048" strokeweight="1.5pt"/>
              <v:line id="_x0000_s2254" style="position:absolute" from="4752,5184" to="5616,6048" strokeweight="1.5pt"/>
            </v:group>
            <v:shape id="_x0000_s2255" style="position:absolute;left:5952;top:7869;width:144;height:1025" coordsize="214,1152" path="m144,r40,120l144,230r70,120l174,410r-40,50l144,530r40,100l204,750r-30,60l164,900r20,60l184,1040r-30,80l,1152,,,144,xe">
              <v:path arrowok="t"/>
            </v:shape>
            <v:group id="_x0000_s2256" style="position:absolute;left:5957;top:7370;width:521;height:513" coordorigin="4752,5184" coordsize="864,864">
              <v:rect id="_x0000_s2257" style="position:absolute;left:4752;top:5184;width:864;height:864" strokeweight="1.5pt"/>
              <v:line id="_x0000_s2258" style="position:absolute;flip:y" from="4752,5184" to="5616,6048" strokeweight="1.5pt"/>
              <v:line id="_x0000_s2259" style="position:absolute" from="4752,5184" to="5616,6048" strokeweight="1.5pt"/>
            </v:group>
            <v:shape id="_x0000_s2260" type="#_x0000_t202" style="position:absolute;left:6892;top:9824;width:869;height:417" filled="f" stroked="f">
              <v:textbox style="mso-next-textbox:#_x0000_s2260">
                <w:txbxContent>
                  <w:p w:rsidR="00E60A40" w:rsidRDefault="00E60A40">
                    <w:pPr>
                      <w:rPr>
                        <w:b/>
                        <w:i/>
                        <w:lang w:val="en-US"/>
                      </w:rPr>
                    </w:pPr>
                    <w:r>
                      <w:rPr>
                        <w:b/>
                        <w:i/>
                        <w:lang w:val="en-US"/>
                      </w:rPr>
                      <w:t>B</w:t>
                    </w:r>
                  </w:p>
                </w:txbxContent>
              </v:textbox>
            </v:shape>
            <v:line id="_x0000_s2261" style="position:absolute" from="6428,7880" to="6428,8939" strokeweight=".5pt">
              <v:stroke startarrow="classic" endarrow="classic"/>
            </v:line>
            <v:shape id="_x0000_s2262" type="#_x0000_t202" style="position:absolute;left:3729;top:7983;width:567;height:695" filled="f" stroked="f">
              <v:textbox style="layout-flow:vertical;mso-layout-flow-alt:bottom-to-top;mso-next-textbox:#_x0000_s2262">
                <w:txbxContent>
                  <w:p w:rsidR="00E60A40" w:rsidRDefault="00E60A40">
                    <w:pPr>
                      <w:jc w:val="center"/>
                      <w:rPr>
                        <w:b/>
                        <w:i/>
                        <w:vertAlign w:val="subscript"/>
                        <w:lang w:val="en-US"/>
                      </w:rPr>
                    </w:pPr>
                    <w:r>
                      <w:rPr>
                        <w:b/>
                        <w:i/>
                        <w:lang w:val="en-US"/>
                      </w:rPr>
                      <w:t>D</w:t>
                    </w:r>
                    <w:r>
                      <w:rPr>
                        <w:b/>
                        <w:i/>
                        <w:vertAlign w:val="subscript"/>
                        <w:lang w:val="en-US"/>
                      </w:rPr>
                      <w:t>H</w:t>
                    </w:r>
                  </w:p>
                </w:txbxContent>
              </v:textbox>
            </v:shape>
            <v:shape id="_x0000_s2263" type="#_x0000_t202" style="position:absolute;left:4294;top:7983;width:579;height:556" filled="f" stroked="f">
              <v:textbox style="layout-flow:vertical;mso-layout-flow-alt:bottom-to-top;mso-next-textbox:#_x0000_s2263">
                <w:txbxContent>
                  <w:p w:rsidR="00E60A40" w:rsidRDefault="00E60A40">
                    <w:pPr>
                      <w:rPr>
                        <w:b/>
                        <w:i/>
                        <w:lang w:val="en-US"/>
                      </w:rPr>
                    </w:pPr>
                    <w:r>
                      <w:rPr>
                        <w:b/>
                        <w:i/>
                        <w:lang w:val="en-US"/>
                      </w:rPr>
                      <w:t>D</w:t>
                    </w:r>
                  </w:p>
                </w:txbxContent>
              </v:textbox>
            </v:shape>
            <v:shape id="_x0000_s2264" type="#_x0000_t202" style="position:absolute;left:7475;top:7124;width:717;height:556" filled="f" stroked="f">
              <v:textbox style="layout-flow:vertical;mso-layout-flow-alt:bottom-to-top;mso-next-textbox:#_x0000_s2264">
                <w:txbxContent>
                  <w:p w:rsidR="00E60A40" w:rsidRDefault="00E60A40">
                    <w:pPr>
                      <w:rPr>
                        <w:b/>
                        <w:i/>
                        <w:vertAlign w:val="subscript"/>
                      </w:rPr>
                    </w:pPr>
                    <w:proofErr w:type="gramStart"/>
                    <w:r>
                      <w:rPr>
                        <w:b/>
                        <w:i/>
                        <w:lang w:val="en-US"/>
                      </w:rPr>
                      <w:t>d</w:t>
                    </w:r>
                    <w:r>
                      <w:rPr>
                        <w:b/>
                        <w:i/>
                        <w:sz w:val="40"/>
                        <w:vertAlign w:val="subscript"/>
                      </w:rPr>
                      <w:t>в</w:t>
                    </w:r>
                    <w:proofErr w:type="gramEnd"/>
                  </w:p>
                </w:txbxContent>
              </v:textbox>
            </v:shape>
            <v:shape id="_x0000_s2265" type="#_x0000_t202" style="position:absolute;left:5986;top:8000;width:579;height:556" filled="f" stroked="f">
              <v:textbox style="layout-flow:vertical;mso-layout-flow-alt:bottom-to-top;mso-next-textbox:#_x0000_s2265">
                <w:txbxContent>
                  <w:p w:rsidR="00E60A40" w:rsidRDefault="00E60A40">
                    <w:pPr>
                      <w:jc w:val="center"/>
                      <w:rPr>
                        <w:b/>
                        <w:i/>
                        <w:lang w:val="en-US"/>
                      </w:rPr>
                    </w:pPr>
                    <w:proofErr w:type="gramStart"/>
                    <w:r>
                      <w:rPr>
                        <w:b/>
                        <w:i/>
                        <w:lang w:val="en-US"/>
                      </w:rPr>
                      <w:t>d</w:t>
                    </w:r>
                    <w:proofErr w:type="gramEnd"/>
                  </w:p>
                </w:txbxContent>
              </v:textbox>
            </v:shape>
            <v:shape id="_x0000_s2266" type="#_x0000_t202" style="position:absolute;left:5470;top:10371;width:1449;height:556" filled="f" stroked="f">
              <v:textbox style="mso-next-textbox:#_x0000_s2266">
                <w:txbxContent>
                  <w:p w:rsidR="00E60A40" w:rsidRDefault="00E60A40">
                    <w:pPr>
                      <w:pStyle w:val="2"/>
                      <w:jc w:val="left"/>
                      <w:rPr>
                        <w:b w:val="0"/>
                        <w:sz w:val="24"/>
                        <w:lang w:val="kk-KZ"/>
                      </w:rPr>
                    </w:pPr>
                    <w:r>
                      <w:rPr>
                        <w:b w:val="0"/>
                        <w:sz w:val="24"/>
                        <w:lang w:val="kk-KZ"/>
                      </w:rPr>
                      <w:t>8</w:t>
                    </w:r>
                    <w:r>
                      <w:rPr>
                        <w:b w:val="0"/>
                        <w:sz w:val="24"/>
                      </w:rPr>
                      <w:t>.1</w:t>
                    </w:r>
                    <w:r>
                      <w:rPr>
                        <w:b w:val="0"/>
                        <w:sz w:val="24"/>
                        <w:lang w:val="kk-KZ"/>
                      </w:rPr>
                      <w:t xml:space="preserve"> сурет</w:t>
                    </w:r>
                  </w:p>
                </w:txbxContent>
              </v:textbox>
            </v:shape>
            <v:group id="_x0000_s2267" style="position:absolute;left:5433;top:7306;width:1560;height:2166" coordorigin="2947,2481" coordsize="1511,2166">
              <v:line id="_x0000_s2268" style="position:absolute" from="2947,2481" to="2947,3201" strokeweight="1.5pt"/>
              <v:line id="_x0000_s2269" style="position:absolute" from="2949,3927" to="2949,4647" strokeweight="1.5pt"/>
              <v:line id="_x0000_s2270" style="position:absolute" from="4452,4231" to="4456,4639" strokeweight="1.5pt"/>
              <v:line id="_x0000_s2271" style="position:absolute" from="4453,2487" to="4458,2949" strokeweight="1.5pt"/>
            </v:group>
          </v:group>
        </w:pict>
      </w: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ind w:firstLine="567"/>
        <w:jc w:val="both"/>
        <w:rPr>
          <w:sz w:val="28"/>
          <w:szCs w:val="28"/>
          <w:lang w:val="kk-KZ"/>
        </w:rPr>
      </w:pPr>
    </w:p>
    <w:p w:rsidR="009804EA" w:rsidRPr="00035F7A" w:rsidRDefault="009804EA" w:rsidP="00ED0240">
      <w:pPr>
        <w:pStyle w:val="3"/>
        <w:rPr>
          <w:b w:val="0"/>
          <w:sz w:val="28"/>
          <w:szCs w:val="28"/>
          <w:lang w:val="kk-KZ"/>
        </w:rPr>
      </w:pPr>
    </w:p>
    <w:p w:rsidR="009804EA" w:rsidRPr="00035F7A" w:rsidRDefault="009804EA" w:rsidP="00ED0240">
      <w:pPr>
        <w:pStyle w:val="3"/>
        <w:rPr>
          <w:b w:val="0"/>
          <w:sz w:val="28"/>
          <w:szCs w:val="28"/>
          <w:lang w:val="kk-KZ"/>
        </w:rPr>
      </w:pPr>
    </w:p>
    <w:p w:rsidR="009804EA" w:rsidRPr="00035F7A" w:rsidRDefault="009804EA" w:rsidP="00ED0240">
      <w:pPr>
        <w:pStyle w:val="3"/>
        <w:rPr>
          <w:b w:val="0"/>
          <w:sz w:val="28"/>
          <w:szCs w:val="28"/>
          <w:lang w:val="kk-KZ"/>
        </w:rPr>
      </w:pPr>
    </w:p>
    <w:p w:rsidR="009804EA" w:rsidRPr="00035F7A" w:rsidRDefault="009804EA" w:rsidP="00ED0240">
      <w:pPr>
        <w:ind w:firstLine="567"/>
        <w:jc w:val="both"/>
        <w:rPr>
          <w:spacing w:val="-6"/>
          <w:sz w:val="28"/>
          <w:szCs w:val="28"/>
          <w:lang w:val="kk-KZ"/>
        </w:rPr>
      </w:pPr>
      <w:r w:rsidRPr="00035F7A">
        <w:rPr>
          <w:spacing w:val="-6"/>
          <w:sz w:val="28"/>
          <w:szCs w:val="28"/>
          <w:lang w:val="kk-KZ"/>
        </w:rPr>
        <w:t>Домалау подшипниктерінің өлшемдері, дәлдік класстары   және  ішкі және сыртқы шығыршықтарының дәлдік шектері  ГОСТ 520-89 (СТ СЭВ 774-85) стандартында көрсетілген. .</w:t>
      </w:r>
    </w:p>
    <w:p w:rsidR="009804EA" w:rsidRPr="00035F7A" w:rsidRDefault="009804EA" w:rsidP="00ED0240">
      <w:pPr>
        <w:ind w:firstLine="567"/>
        <w:jc w:val="both"/>
        <w:rPr>
          <w:sz w:val="28"/>
          <w:szCs w:val="28"/>
          <w:lang w:val="kk-KZ"/>
        </w:rPr>
      </w:pPr>
      <w:r w:rsidRPr="00035F7A">
        <w:rPr>
          <w:spacing w:val="-6"/>
          <w:sz w:val="28"/>
          <w:szCs w:val="28"/>
          <w:lang w:val="kk-KZ"/>
        </w:rPr>
        <w:lastRenderedPageBreak/>
        <w:t xml:space="preserve">Подшипниктердің конструктивті өлшемдері жайлы деректер </w:t>
      </w:r>
      <w:r w:rsidRPr="00035F7A">
        <w:rPr>
          <w:sz w:val="28"/>
          <w:szCs w:val="28"/>
          <w:lang w:val="kk-KZ"/>
        </w:rPr>
        <w:t xml:space="preserve">[12] , ал подшипниктердің отырғызылатын шығыршықтарының мүмкіндік ауытқулары [7,12,] әдебиеттерінен анықтауға болады. </w:t>
      </w:r>
      <w:r w:rsidRPr="00035F7A">
        <w:rPr>
          <w:spacing w:val="-6"/>
          <w:sz w:val="28"/>
          <w:szCs w:val="28"/>
          <w:lang w:val="kk-KZ"/>
        </w:rPr>
        <w:t xml:space="preserve">Домалау подшипниктерінің отырғызулары жүктеу түріне қарай алынады, ол жергілікті, циркуляциялы және тербелісті болуы мүмкін. Жүктеу түрі подшипникке әсер ететін күштер сипатына және оның жұмыс шарттарына байланысты алынады </w:t>
      </w:r>
      <w:r w:rsidRPr="00035F7A">
        <w:rPr>
          <w:sz w:val="28"/>
          <w:szCs w:val="28"/>
          <w:lang w:val="kk-KZ"/>
        </w:rPr>
        <w:t>[7].</w:t>
      </w:r>
      <w:r w:rsidRPr="00035F7A">
        <w:rPr>
          <w:spacing w:val="-6"/>
          <w:sz w:val="28"/>
          <w:szCs w:val="28"/>
          <w:lang w:val="kk-KZ"/>
        </w:rPr>
        <w:t xml:space="preserve">   Жергілікті жүктеуде подшипниктердің  шығыршықтары саңылаулы не кішігірім керілулі болуы тиіс, ал отырғызуды </w:t>
      </w:r>
      <w:r w:rsidRPr="00035F7A">
        <w:rPr>
          <w:sz w:val="28"/>
          <w:szCs w:val="28"/>
          <w:lang w:val="kk-KZ"/>
        </w:rPr>
        <w:t xml:space="preserve">[7] бойынша алуға болады. Циркуляциялы жүктелгендері қозғалмайтын отырғызулы болуы шарт, ол отырғызу шығыршықтың отырғызылатын бетіне түсетін </w:t>
      </w:r>
      <w:r w:rsidRPr="00035F7A">
        <w:rPr>
          <w:i/>
          <w:sz w:val="28"/>
          <w:szCs w:val="28"/>
          <w:lang w:val="kk-KZ"/>
        </w:rPr>
        <w:t>Р</w:t>
      </w:r>
      <w:r w:rsidRPr="00035F7A">
        <w:rPr>
          <w:i/>
          <w:sz w:val="28"/>
          <w:szCs w:val="28"/>
          <w:vertAlign w:val="subscript"/>
          <w:lang w:val="kk-KZ"/>
        </w:rPr>
        <w:t>r</w:t>
      </w:r>
      <w:r w:rsidRPr="00035F7A">
        <w:rPr>
          <w:i/>
          <w:sz w:val="28"/>
          <w:szCs w:val="28"/>
          <w:lang w:val="kk-KZ"/>
        </w:rPr>
        <w:t xml:space="preserve"> </w:t>
      </w:r>
      <w:r w:rsidRPr="00035F7A">
        <w:rPr>
          <w:sz w:val="28"/>
          <w:szCs w:val="28"/>
          <w:lang w:val="kk-KZ"/>
        </w:rPr>
        <w:t xml:space="preserve"> жүгінің  шамасына байланысты алынады:</w:t>
      </w:r>
    </w:p>
    <w:p w:rsidR="009804EA" w:rsidRPr="00035F7A" w:rsidRDefault="009804EA" w:rsidP="00ED0240">
      <w:pPr>
        <w:ind w:firstLine="567"/>
        <w:jc w:val="center"/>
        <w:rPr>
          <w:sz w:val="28"/>
          <w:szCs w:val="28"/>
          <w:lang w:val="kk-KZ"/>
        </w:rPr>
      </w:pPr>
      <w:r w:rsidRPr="00035F7A">
        <w:rPr>
          <w:position w:val="-28"/>
          <w:sz w:val="28"/>
          <w:szCs w:val="28"/>
        </w:rPr>
        <w:object w:dxaOrig="2180" w:dyaOrig="740">
          <v:shape id="_x0000_i1050" type="#_x0000_t75" style="width:108.55pt;height:36.55pt" o:ole="" fillcolor="window">
            <v:imagedata r:id="rId71" o:title=""/>
          </v:shape>
          <o:OLEObject Type="Embed" ProgID="Equation.3" ShapeID="_x0000_i1050" DrawAspect="Content" ObjectID="_1641633680" r:id="rId72"/>
        </w:object>
      </w:r>
      <w:r w:rsidRPr="00035F7A">
        <w:rPr>
          <w:sz w:val="28"/>
          <w:szCs w:val="28"/>
          <w:lang w:val="kk-KZ"/>
        </w:rPr>
        <w:t>,</w:t>
      </w:r>
    </w:p>
    <w:p w:rsidR="009804EA" w:rsidRPr="00035F7A" w:rsidRDefault="009804EA" w:rsidP="00ED0240">
      <w:pPr>
        <w:rPr>
          <w:sz w:val="28"/>
          <w:szCs w:val="28"/>
          <w:lang w:val="kk-KZ"/>
        </w:rPr>
      </w:pPr>
      <w:r w:rsidRPr="00035F7A">
        <w:rPr>
          <w:sz w:val="28"/>
          <w:szCs w:val="28"/>
          <w:lang w:val="kk-KZ"/>
        </w:rPr>
        <w:t xml:space="preserve">мұнда </w:t>
      </w:r>
      <w:r w:rsidRPr="00035F7A">
        <w:rPr>
          <w:i/>
          <w:sz w:val="28"/>
          <w:szCs w:val="28"/>
          <w:lang w:val="kk-KZ"/>
        </w:rPr>
        <w:t>F</w:t>
      </w:r>
      <w:r w:rsidRPr="00035F7A">
        <w:rPr>
          <w:i/>
          <w:sz w:val="28"/>
          <w:szCs w:val="28"/>
          <w:vertAlign w:val="subscript"/>
          <w:lang w:val="kk-KZ"/>
        </w:rPr>
        <w:t xml:space="preserve">r </w:t>
      </w:r>
      <w:r w:rsidRPr="00035F7A">
        <w:rPr>
          <w:sz w:val="28"/>
          <w:szCs w:val="28"/>
          <w:lang w:val="kk-KZ"/>
        </w:rPr>
        <w:t xml:space="preserve">– подшипникке түсетін радиальды күш, </w:t>
      </w:r>
      <w:r w:rsidRPr="00035F7A">
        <w:rPr>
          <w:i/>
          <w:sz w:val="28"/>
          <w:szCs w:val="28"/>
          <w:lang w:val="kk-KZ"/>
        </w:rPr>
        <w:t>кН</w:t>
      </w:r>
      <w:r w:rsidRPr="00035F7A">
        <w:rPr>
          <w:sz w:val="28"/>
          <w:szCs w:val="28"/>
          <w:lang w:val="kk-KZ"/>
        </w:rPr>
        <w:t xml:space="preserve">; </w:t>
      </w:r>
      <w:r w:rsidRPr="00035F7A">
        <w:rPr>
          <w:i/>
          <w:sz w:val="28"/>
          <w:szCs w:val="28"/>
          <w:lang w:val="kk-KZ"/>
        </w:rPr>
        <w:t>b</w:t>
      </w:r>
      <w:r w:rsidRPr="00035F7A">
        <w:rPr>
          <w:sz w:val="28"/>
          <w:szCs w:val="28"/>
          <w:lang w:val="kk-KZ"/>
        </w:rPr>
        <w:t xml:space="preserve"> – отырғызылатын жердің жұмыс ені,  </w:t>
      </w:r>
      <w:r w:rsidRPr="00035F7A">
        <w:rPr>
          <w:i/>
          <w:sz w:val="28"/>
          <w:szCs w:val="28"/>
          <w:lang w:val="kk-KZ"/>
        </w:rPr>
        <w:t>м</w:t>
      </w:r>
      <w:r w:rsidRPr="00035F7A">
        <w:rPr>
          <w:sz w:val="28"/>
          <w:szCs w:val="28"/>
          <w:lang w:val="kk-KZ"/>
        </w:rPr>
        <w:t xml:space="preserve">; </w:t>
      </w:r>
      <w:r w:rsidRPr="00035F7A">
        <w:rPr>
          <w:i/>
          <w:sz w:val="28"/>
          <w:szCs w:val="28"/>
          <w:lang w:val="kk-KZ"/>
        </w:rPr>
        <w:t>k</w:t>
      </w:r>
      <w:r w:rsidRPr="00035F7A">
        <w:rPr>
          <w:i/>
          <w:sz w:val="28"/>
          <w:szCs w:val="28"/>
          <w:vertAlign w:val="subscript"/>
          <w:lang w:val="kk-KZ"/>
        </w:rPr>
        <w:t>1</w:t>
      </w:r>
      <w:r w:rsidRPr="00035F7A">
        <w:rPr>
          <w:sz w:val="28"/>
          <w:szCs w:val="28"/>
          <w:vertAlign w:val="subscript"/>
          <w:lang w:val="kk-KZ"/>
        </w:rPr>
        <w:t xml:space="preserve">  </w:t>
      </w:r>
      <w:r w:rsidRPr="00035F7A">
        <w:rPr>
          <w:sz w:val="28"/>
          <w:szCs w:val="28"/>
          <w:lang w:val="kk-KZ"/>
        </w:rPr>
        <w:t xml:space="preserve">- отырғызудың динамикалық коэффициенті (біркелкі дүмпу соққы және вибрациялы жүктеу жағдайында </w:t>
      </w:r>
      <w:r w:rsidRPr="00035F7A">
        <w:rPr>
          <w:i/>
          <w:sz w:val="28"/>
          <w:szCs w:val="28"/>
          <w:lang w:val="kk-KZ"/>
        </w:rPr>
        <w:t>k</w:t>
      </w:r>
      <w:r w:rsidRPr="00035F7A">
        <w:rPr>
          <w:i/>
          <w:sz w:val="28"/>
          <w:szCs w:val="28"/>
          <w:vertAlign w:val="subscript"/>
          <w:lang w:val="kk-KZ"/>
        </w:rPr>
        <w:t>1</w:t>
      </w:r>
      <w:r w:rsidRPr="00035F7A">
        <w:rPr>
          <w:i/>
          <w:sz w:val="28"/>
          <w:szCs w:val="28"/>
          <w:lang w:val="kk-KZ"/>
        </w:rPr>
        <w:t xml:space="preserve"> = 1,0</w:t>
      </w:r>
      <w:r w:rsidRPr="00035F7A">
        <w:rPr>
          <w:sz w:val="28"/>
          <w:szCs w:val="28"/>
          <w:lang w:val="kk-KZ"/>
        </w:rPr>
        <w:t xml:space="preserve">; қатты соққы және вибрацияда  </w:t>
      </w:r>
      <w:r w:rsidRPr="00035F7A">
        <w:rPr>
          <w:i/>
          <w:sz w:val="28"/>
          <w:szCs w:val="28"/>
          <w:lang w:val="kk-KZ"/>
        </w:rPr>
        <w:t>k</w:t>
      </w:r>
      <w:r w:rsidRPr="00035F7A">
        <w:rPr>
          <w:i/>
          <w:sz w:val="28"/>
          <w:szCs w:val="28"/>
          <w:vertAlign w:val="subscript"/>
          <w:lang w:val="kk-KZ"/>
        </w:rPr>
        <w:t>1</w:t>
      </w:r>
      <w:r w:rsidRPr="00035F7A">
        <w:rPr>
          <w:sz w:val="28"/>
          <w:szCs w:val="28"/>
          <w:lang w:val="kk-KZ"/>
        </w:rPr>
        <w:t xml:space="preserve"> </w:t>
      </w:r>
      <w:r w:rsidRPr="00035F7A">
        <w:rPr>
          <w:i/>
          <w:sz w:val="28"/>
          <w:szCs w:val="28"/>
          <w:lang w:val="kk-KZ"/>
        </w:rPr>
        <w:t>= 1,8</w:t>
      </w:r>
      <w:r w:rsidRPr="00035F7A">
        <w:rPr>
          <w:sz w:val="28"/>
          <w:szCs w:val="28"/>
          <w:lang w:val="kk-KZ"/>
        </w:rPr>
        <w:t xml:space="preserve">); </w:t>
      </w:r>
      <w:r w:rsidRPr="00035F7A">
        <w:rPr>
          <w:i/>
          <w:sz w:val="28"/>
          <w:szCs w:val="28"/>
          <w:lang w:val="kk-KZ"/>
        </w:rPr>
        <w:t>k</w:t>
      </w:r>
      <w:r w:rsidRPr="00035F7A">
        <w:rPr>
          <w:i/>
          <w:sz w:val="28"/>
          <w:szCs w:val="28"/>
          <w:vertAlign w:val="subscript"/>
          <w:lang w:val="kk-KZ"/>
        </w:rPr>
        <w:t xml:space="preserve"> 2</w:t>
      </w:r>
      <w:r w:rsidRPr="00035F7A">
        <w:rPr>
          <w:sz w:val="28"/>
          <w:szCs w:val="28"/>
          <w:vertAlign w:val="subscript"/>
          <w:lang w:val="kk-KZ"/>
        </w:rPr>
        <w:t xml:space="preserve">  </w:t>
      </w:r>
      <w:r w:rsidRPr="00035F7A">
        <w:rPr>
          <w:sz w:val="28"/>
          <w:szCs w:val="28"/>
          <w:lang w:val="kk-KZ"/>
        </w:rPr>
        <w:t xml:space="preserve">- отырғызудағы керілудің азаюын ескеретін (білік қуыс не корпус жұқа қабырғалы болғанда   </w:t>
      </w:r>
      <w:r w:rsidRPr="00035F7A">
        <w:rPr>
          <w:i/>
          <w:sz w:val="28"/>
          <w:szCs w:val="28"/>
          <w:lang w:val="kk-KZ"/>
        </w:rPr>
        <w:t>k</w:t>
      </w:r>
      <w:r w:rsidRPr="00035F7A">
        <w:rPr>
          <w:i/>
          <w:sz w:val="28"/>
          <w:szCs w:val="28"/>
          <w:vertAlign w:val="subscript"/>
          <w:lang w:val="kk-KZ"/>
        </w:rPr>
        <w:t xml:space="preserve">2 </w:t>
      </w:r>
      <w:r w:rsidRPr="00035F7A">
        <w:rPr>
          <w:i/>
          <w:sz w:val="28"/>
          <w:szCs w:val="28"/>
        </w:rPr>
        <w:sym w:font="Symbol" w:char="F03E"/>
      </w:r>
      <w:r w:rsidRPr="00035F7A">
        <w:rPr>
          <w:i/>
          <w:sz w:val="28"/>
          <w:szCs w:val="28"/>
          <w:lang w:val="kk-KZ"/>
        </w:rPr>
        <w:t xml:space="preserve"> 1</w:t>
      </w:r>
      <w:r w:rsidRPr="00035F7A">
        <w:rPr>
          <w:sz w:val="28"/>
          <w:szCs w:val="28"/>
          <w:lang w:val="kk-KZ"/>
        </w:rPr>
        <w:t xml:space="preserve">,  білік тұтас не корпус қалың қабырғалы болғанда </w:t>
      </w:r>
      <w:r w:rsidRPr="00035F7A">
        <w:rPr>
          <w:i/>
          <w:sz w:val="28"/>
          <w:szCs w:val="28"/>
          <w:lang w:val="kk-KZ"/>
        </w:rPr>
        <w:t>k</w:t>
      </w:r>
      <w:r w:rsidRPr="00035F7A">
        <w:rPr>
          <w:i/>
          <w:sz w:val="28"/>
          <w:szCs w:val="28"/>
          <w:vertAlign w:val="subscript"/>
          <w:lang w:val="kk-KZ"/>
        </w:rPr>
        <w:t>2</w:t>
      </w:r>
      <w:r w:rsidRPr="00035F7A">
        <w:rPr>
          <w:i/>
          <w:sz w:val="28"/>
          <w:szCs w:val="28"/>
          <w:lang w:val="kk-KZ"/>
        </w:rPr>
        <w:t xml:space="preserve"> = 1</w:t>
      </w:r>
      <w:r w:rsidRPr="00035F7A">
        <w:rPr>
          <w:sz w:val="28"/>
          <w:szCs w:val="28"/>
          <w:lang w:val="kk-KZ"/>
        </w:rPr>
        <w:t xml:space="preserve">), ол [7] бойынша анықталады. коэффициент, </w:t>
      </w:r>
      <w:r w:rsidRPr="00035F7A">
        <w:rPr>
          <w:i/>
          <w:sz w:val="28"/>
          <w:szCs w:val="28"/>
          <w:lang w:val="kk-KZ"/>
        </w:rPr>
        <w:t>k</w:t>
      </w:r>
      <w:r w:rsidRPr="00035F7A">
        <w:rPr>
          <w:i/>
          <w:sz w:val="28"/>
          <w:szCs w:val="28"/>
          <w:vertAlign w:val="subscript"/>
          <w:lang w:val="kk-KZ"/>
        </w:rPr>
        <w:t>3</w:t>
      </w:r>
      <w:r w:rsidRPr="00035F7A">
        <w:rPr>
          <w:i/>
          <w:sz w:val="28"/>
          <w:szCs w:val="28"/>
          <w:lang w:val="kk-KZ"/>
        </w:rPr>
        <w:t xml:space="preserve"> </w:t>
      </w:r>
      <w:r w:rsidRPr="00035F7A">
        <w:rPr>
          <w:sz w:val="28"/>
          <w:szCs w:val="28"/>
          <w:lang w:val="kk-KZ"/>
        </w:rPr>
        <w:t xml:space="preserve">–  екі қатарлы конусты роликоподшипниктердегі роликтер қатарларының арасында не қосарланған шарикоподшипниктер арасында тіректе </w:t>
      </w:r>
      <w:r w:rsidRPr="00035F7A">
        <w:rPr>
          <w:i/>
          <w:sz w:val="28"/>
          <w:szCs w:val="28"/>
          <w:lang w:val="kk-KZ"/>
        </w:rPr>
        <w:t>F</w:t>
      </w:r>
      <w:r w:rsidRPr="00035F7A">
        <w:rPr>
          <w:i/>
          <w:sz w:val="28"/>
          <w:szCs w:val="28"/>
          <w:vertAlign w:val="subscript"/>
          <w:lang w:val="kk-KZ"/>
        </w:rPr>
        <w:t>a</w:t>
      </w:r>
      <w:r w:rsidRPr="00035F7A">
        <w:rPr>
          <w:sz w:val="28"/>
          <w:szCs w:val="28"/>
          <w:lang w:val="kk-KZ"/>
        </w:rPr>
        <w:t xml:space="preserve"> ось күші болғандағы  (</w:t>
      </w:r>
      <w:r w:rsidRPr="00035F7A">
        <w:rPr>
          <w:i/>
          <w:sz w:val="28"/>
          <w:szCs w:val="28"/>
          <w:lang w:val="kk-KZ"/>
        </w:rPr>
        <w:t>F</w:t>
      </w:r>
      <w:r w:rsidRPr="00035F7A">
        <w:rPr>
          <w:i/>
          <w:sz w:val="28"/>
          <w:szCs w:val="28"/>
          <w:vertAlign w:val="subscript"/>
          <w:lang w:val="kk-KZ"/>
        </w:rPr>
        <w:t>r</w:t>
      </w:r>
      <w:r w:rsidRPr="00035F7A">
        <w:rPr>
          <w:sz w:val="28"/>
          <w:szCs w:val="28"/>
          <w:lang w:val="kk-KZ"/>
        </w:rPr>
        <w:t xml:space="preserve">) радиальды күштің біркелкі таралмау коэффициенті. </w:t>
      </w:r>
      <w:r w:rsidRPr="00035F7A">
        <w:rPr>
          <w:position w:val="-34"/>
          <w:sz w:val="28"/>
          <w:szCs w:val="28"/>
        </w:rPr>
        <w:object w:dxaOrig="1100" w:dyaOrig="800">
          <v:shape id="_x0000_i1051" type="#_x0000_t75" style="width:54.8pt;height:39.75pt" o:ole="" fillcolor="window">
            <v:imagedata r:id="rId73" o:title=""/>
          </v:shape>
          <o:OLEObject Type="Embed" ProgID="Equation.3" ShapeID="_x0000_i1051" DrawAspect="Content" ObjectID="_1641633681" r:id="rId74"/>
        </w:object>
      </w:r>
      <w:r w:rsidRPr="00035F7A">
        <w:rPr>
          <w:sz w:val="28"/>
          <w:szCs w:val="28"/>
          <w:lang w:val="kk-KZ"/>
        </w:rPr>
        <w:t xml:space="preserve"> шамасына  тәуелді </w:t>
      </w:r>
      <w:r w:rsidRPr="00035F7A">
        <w:rPr>
          <w:i/>
          <w:sz w:val="28"/>
          <w:szCs w:val="28"/>
          <w:lang w:val="kk-KZ"/>
        </w:rPr>
        <w:t>k</w:t>
      </w:r>
      <w:r w:rsidRPr="00035F7A">
        <w:rPr>
          <w:i/>
          <w:sz w:val="28"/>
          <w:szCs w:val="28"/>
          <w:vertAlign w:val="subscript"/>
          <w:lang w:val="kk-KZ"/>
        </w:rPr>
        <w:t>3</w:t>
      </w:r>
      <w:r w:rsidRPr="00035F7A">
        <w:rPr>
          <w:i/>
          <w:sz w:val="28"/>
          <w:szCs w:val="28"/>
          <w:lang w:val="kk-KZ"/>
        </w:rPr>
        <w:t xml:space="preserve"> </w:t>
      </w:r>
      <w:r w:rsidRPr="00035F7A">
        <w:rPr>
          <w:sz w:val="28"/>
          <w:szCs w:val="28"/>
          <w:lang w:val="kk-KZ"/>
        </w:rPr>
        <w:t xml:space="preserve"> мәні [7] – де келтірілген. Мұнда </w:t>
      </w:r>
      <w:r w:rsidRPr="00035F7A">
        <w:rPr>
          <w:i/>
          <w:sz w:val="28"/>
          <w:szCs w:val="28"/>
        </w:rPr>
        <w:sym w:font="Symbol" w:char="F062"/>
      </w:r>
      <w:r w:rsidRPr="00035F7A">
        <w:rPr>
          <w:sz w:val="28"/>
          <w:szCs w:val="28"/>
          <w:lang w:val="kk-KZ"/>
        </w:rPr>
        <w:t xml:space="preserve"> - домалау денесінің сыртқы шығыршықтағы домалау жолымен түйісу бұрышы (ол [12] сілтемесінен алынады.     Радиальды және радиальды – тіректі подшипниктер үшін домалау денесі бір қатарлы болғанда </w:t>
      </w:r>
      <w:r w:rsidRPr="00035F7A">
        <w:rPr>
          <w:i/>
          <w:sz w:val="28"/>
          <w:szCs w:val="28"/>
          <w:lang w:val="kk-KZ"/>
        </w:rPr>
        <w:t>k</w:t>
      </w:r>
      <w:r w:rsidRPr="00035F7A">
        <w:rPr>
          <w:i/>
          <w:sz w:val="28"/>
          <w:szCs w:val="28"/>
          <w:vertAlign w:val="subscript"/>
          <w:lang w:val="kk-KZ"/>
        </w:rPr>
        <w:t>3</w:t>
      </w:r>
      <w:r w:rsidRPr="00035F7A">
        <w:rPr>
          <w:i/>
          <w:sz w:val="28"/>
          <w:szCs w:val="28"/>
          <w:lang w:val="kk-KZ"/>
        </w:rPr>
        <w:t xml:space="preserve"> =1</w:t>
      </w:r>
      <w:r w:rsidRPr="00035F7A">
        <w:rPr>
          <w:sz w:val="28"/>
          <w:szCs w:val="28"/>
          <w:lang w:val="kk-KZ"/>
        </w:rPr>
        <w:t xml:space="preserve">. Есептелінген   </w:t>
      </w:r>
      <w:r w:rsidRPr="00035F7A">
        <w:rPr>
          <w:i/>
          <w:sz w:val="28"/>
          <w:szCs w:val="28"/>
          <w:lang w:val="kk-KZ"/>
        </w:rPr>
        <w:t>P</w:t>
      </w:r>
      <w:r w:rsidRPr="00035F7A">
        <w:rPr>
          <w:i/>
          <w:sz w:val="28"/>
          <w:szCs w:val="28"/>
          <w:vertAlign w:val="subscript"/>
          <w:lang w:val="kk-KZ"/>
        </w:rPr>
        <w:t>r</w:t>
      </w:r>
      <w:r w:rsidRPr="00035F7A">
        <w:rPr>
          <w:i/>
          <w:sz w:val="28"/>
          <w:szCs w:val="28"/>
          <w:lang w:val="kk-KZ"/>
        </w:rPr>
        <w:t xml:space="preserve"> </w:t>
      </w:r>
      <w:r w:rsidRPr="00035F7A">
        <w:rPr>
          <w:sz w:val="28"/>
          <w:szCs w:val="28"/>
          <w:lang w:val="kk-KZ"/>
        </w:rPr>
        <w:t xml:space="preserve"> күші бойынша отырғызу тағайындалады.</w:t>
      </w:r>
    </w:p>
    <w:p w:rsidR="009804EA" w:rsidRPr="00035F7A" w:rsidRDefault="009804EA" w:rsidP="00ED0240">
      <w:pPr>
        <w:ind w:firstLine="709"/>
        <w:jc w:val="both"/>
        <w:rPr>
          <w:sz w:val="28"/>
          <w:szCs w:val="28"/>
          <w:lang w:val="kk-KZ"/>
        </w:rPr>
      </w:pPr>
      <w:r w:rsidRPr="00035F7A">
        <w:rPr>
          <w:sz w:val="28"/>
          <w:szCs w:val="28"/>
          <w:lang w:val="kk-KZ"/>
        </w:rPr>
        <w:t xml:space="preserve">Подшипниктердің тербелісті жүктелген шығыршықтары корпусқа негізгі ауытқулары </w:t>
      </w:r>
      <w:r w:rsidRPr="00035F7A">
        <w:rPr>
          <w:i/>
          <w:caps/>
          <w:sz w:val="28"/>
          <w:szCs w:val="28"/>
          <w:lang w:val="kk-KZ"/>
        </w:rPr>
        <w:t>k</w:t>
      </w:r>
      <w:r w:rsidRPr="00035F7A">
        <w:rPr>
          <w:caps/>
          <w:sz w:val="28"/>
          <w:szCs w:val="28"/>
          <w:lang w:val="kk-KZ"/>
        </w:rPr>
        <w:t xml:space="preserve"> </w:t>
      </w:r>
      <w:r w:rsidRPr="00035F7A">
        <w:rPr>
          <w:sz w:val="28"/>
          <w:szCs w:val="28"/>
          <w:lang w:val="kk-KZ"/>
        </w:rPr>
        <w:t xml:space="preserve">және </w:t>
      </w:r>
      <w:r w:rsidRPr="00035F7A">
        <w:rPr>
          <w:i/>
          <w:sz w:val="28"/>
          <w:szCs w:val="28"/>
          <w:lang w:val="kk-KZ"/>
        </w:rPr>
        <w:t>J</w:t>
      </w:r>
      <w:r w:rsidRPr="00035F7A">
        <w:rPr>
          <w:i/>
          <w:sz w:val="28"/>
          <w:szCs w:val="28"/>
          <w:vertAlign w:val="subscript"/>
          <w:lang w:val="kk-KZ"/>
        </w:rPr>
        <w:t>S</w:t>
      </w:r>
      <w:r w:rsidRPr="00035F7A">
        <w:rPr>
          <w:sz w:val="28"/>
          <w:szCs w:val="28"/>
          <w:lang w:val="kk-KZ"/>
        </w:rPr>
        <w:t xml:space="preserve"> негізгі ауытқуларымен , ал білікке -  </w:t>
      </w:r>
      <w:r w:rsidRPr="00035F7A">
        <w:rPr>
          <w:i/>
          <w:sz w:val="28"/>
          <w:szCs w:val="28"/>
          <w:lang w:val="kk-KZ"/>
        </w:rPr>
        <w:t>k</w:t>
      </w:r>
      <w:r w:rsidRPr="00035F7A">
        <w:rPr>
          <w:sz w:val="28"/>
          <w:szCs w:val="28"/>
          <w:lang w:val="kk-KZ"/>
        </w:rPr>
        <w:t xml:space="preserve">, </w:t>
      </w:r>
      <w:r w:rsidRPr="00035F7A">
        <w:rPr>
          <w:i/>
          <w:sz w:val="28"/>
          <w:szCs w:val="28"/>
          <w:lang w:val="kk-KZ"/>
        </w:rPr>
        <w:t>j</w:t>
      </w:r>
      <w:r w:rsidRPr="00035F7A">
        <w:rPr>
          <w:i/>
          <w:sz w:val="28"/>
          <w:szCs w:val="28"/>
          <w:vertAlign w:val="subscript"/>
          <w:lang w:val="kk-KZ"/>
        </w:rPr>
        <w:t>S</w:t>
      </w:r>
      <w:r w:rsidRPr="00035F7A">
        <w:rPr>
          <w:sz w:val="28"/>
          <w:szCs w:val="28"/>
          <w:lang w:val="kk-KZ"/>
        </w:rPr>
        <w:t xml:space="preserve">, </w:t>
      </w:r>
      <w:r w:rsidRPr="00035F7A">
        <w:rPr>
          <w:i/>
          <w:sz w:val="28"/>
          <w:szCs w:val="28"/>
          <w:lang w:val="kk-KZ"/>
        </w:rPr>
        <w:t xml:space="preserve">h </w:t>
      </w:r>
      <w:r w:rsidRPr="00035F7A">
        <w:rPr>
          <w:sz w:val="28"/>
          <w:szCs w:val="28"/>
          <w:lang w:val="kk-KZ"/>
        </w:rPr>
        <w:t xml:space="preserve"> ауытқуларымен орнатылады. Корпустағы және біліктегі отырғызылатын беттердің жасалыну дәлдігі подшипниктің дәлдік класы бойынша анықталады. 0 және 6 дәлдік кластары үшін біліктерге квалитет IT6, ал тесіктер үшін - IT7, 2,4 және 5 дәлдік кластары үшін IT5 және IT6 ұсынылады. </w:t>
      </w:r>
    </w:p>
    <w:p w:rsidR="009804EA" w:rsidRPr="00035F7A" w:rsidRDefault="009804EA" w:rsidP="00ED0240">
      <w:pPr>
        <w:ind w:firstLine="709"/>
        <w:rPr>
          <w:sz w:val="28"/>
          <w:szCs w:val="28"/>
          <w:lang w:val="kk-KZ"/>
        </w:rPr>
      </w:pPr>
      <w:r w:rsidRPr="00035F7A">
        <w:rPr>
          <w:sz w:val="28"/>
          <w:szCs w:val="28"/>
          <w:lang w:val="kk-KZ"/>
        </w:rPr>
        <w:t xml:space="preserve">Отырғызу кезінде біліктер мен тесіктердегі осы отырғызылатын беттердің кедір-бұдырлығы [7, табл.4.95] бойынша тағайындалады. </w:t>
      </w:r>
    </w:p>
    <w:p w:rsidR="009804EA" w:rsidRPr="00035F7A" w:rsidRDefault="009804EA" w:rsidP="00ED0240">
      <w:pPr>
        <w:ind w:firstLine="709"/>
        <w:rPr>
          <w:sz w:val="28"/>
          <w:szCs w:val="28"/>
          <w:lang w:val="kk-KZ"/>
        </w:rPr>
      </w:pPr>
      <w:r w:rsidRPr="00035F7A">
        <w:rPr>
          <w:sz w:val="28"/>
          <w:szCs w:val="28"/>
          <w:lang w:val="kk-KZ"/>
        </w:rPr>
        <w:t>[7] бойынша отырғызылатын беттердің форма және орналасу дәлдік шектері алынады.</w:t>
      </w:r>
    </w:p>
    <w:p w:rsidR="009804EA" w:rsidRPr="00035F7A" w:rsidRDefault="009804EA" w:rsidP="00ED0240">
      <w:pPr>
        <w:ind w:firstLine="709"/>
        <w:rPr>
          <w:sz w:val="28"/>
          <w:szCs w:val="28"/>
          <w:lang w:val="kk-KZ"/>
        </w:rPr>
      </w:pPr>
      <w:r w:rsidRPr="00035F7A">
        <w:rPr>
          <w:sz w:val="28"/>
          <w:szCs w:val="28"/>
          <w:lang w:val="kk-KZ"/>
        </w:rPr>
        <w:t>Подшипниктердің отырғызу беттеріндегі және шығыршықтар беттеріндегі отырғызулар мен ауытқулар анықталғаннан соң дәлдік шектері алаңдарының орналасу схемасы тұрғызылады.</w:t>
      </w:r>
    </w:p>
    <w:p w:rsidR="009804EA" w:rsidRPr="00035F7A" w:rsidRDefault="009804EA" w:rsidP="00ED0240">
      <w:pPr>
        <w:rPr>
          <w:sz w:val="28"/>
          <w:szCs w:val="28"/>
          <w:lang w:val="kk-KZ"/>
        </w:rPr>
      </w:pPr>
    </w:p>
    <w:p w:rsidR="008125B9" w:rsidRPr="00035F7A" w:rsidRDefault="008125B9" w:rsidP="00ED0240">
      <w:pPr>
        <w:ind w:firstLine="567"/>
        <w:jc w:val="both"/>
        <w:rPr>
          <w:sz w:val="28"/>
          <w:szCs w:val="28"/>
          <w:lang w:val="kk-KZ"/>
        </w:rPr>
      </w:pPr>
    </w:p>
    <w:p w:rsidR="00BA3E7B" w:rsidRPr="00BA3E7B" w:rsidRDefault="008125B9" w:rsidP="00BA3E7B">
      <w:pPr>
        <w:ind w:firstLine="567"/>
        <w:jc w:val="both"/>
        <w:rPr>
          <w:spacing w:val="8"/>
          <w:sz w:val="28"/>
          <w:szCs w:val="28"/>
          <w:lang w:val="kk-KZ"/>
        </w:rPr>
      </w:pPr>
      <w:r w:rsidRPr="00035F7A">
        <w:rPr>
          <w:sz w:val="28"/>
          <w:szCs w:val="28"/>
          <w:lang w:val="kk-KZ"/>
        </w:rPr>
        <w:t xml:space="preserve">  </w:t>
      </w:r>
      <w:r w:rsidR="009804EA" w:rsidRPr="00035F7A">
        <w:rPr>
          <w:sz w:val="28"/>
          <w:szCs w:val="28"/>
          <w:lang w:val="kk-KZ"/>
        </w:rPr>
        <w:t xml:space="preserve"> </w:t>
      </w:r>
      <w:r w:rsidR="009804EA" w:rsidRPr="00035F7A">
        <w:rPr>
          <w:spacing w:val="8"/>
          <w:sz w:val="28"/>
          <w:szCs w:val="28"/>
          <w:lang w:val="kk-KZ"/>
        </w:rPr>
        <w:t>1. Жұмысты орындау шарты</w:t>
      </w:r>
    </w:p>
    <w:p w:rsidR="009804EA" w:rsidRPr="00035F7A" w:rsidRDefault="009804EA" w:rsidP="00ED0240">
      <w:pPr>
        <w:shd w:val="clear" w:color="auto" w:fill="FFFFFF"/>
        <w:rPr>
          <w:color w:val="000000"/>
          <w:spacing w:val="3"/>
          <w:sz w:val="28"/>
          <w:szCs w:val="28"/>
          <w:lang w:val="kk-KZ"/>
        </w:rPr>
      </w:pPr>
      <w:r w:rsidRPr="00035F7A">
        <w:rPr>
          <w:b/>
          <w:caps/>
          <w:color w:val="000000"/>
          <w:spacing w:val="6"/>
          <w:sz w:val="28"/>
          <w:szCs w:val="28"/>
          <w:lang w:val="kk-KZ"/>
        </w:rPr>
        <w:t xml:space="preserve">           </w:t>
      </w:r>
      <w:r w:rsidRPr="00035F7A">
        <w:rPr>
          <w:color w:val="000000"/>
          <w:spacing w:val="9"/>
          <w:sz w:val="28"/>
          <w:szCs w:val="28"/>
          <w:lang w:val="kk-KZ"/>
        </w:rPr>
        <w:t xml:space="preserve">Редуктордың тіректерінде </w:t>
      </w:r>
      <w:r w:rsidRPr="00035F7A">
        <w:rPr>
          <w:color w:val="000000"/>
          <w:spacing w:val="13"/>
          <w:sz w:val="28"/>
          <w:szCs w:val="28"/>
          <w:lang w:val="kk-KZ"/>
        </w:rPr>
        <w:t xml:space="preserve">№207 </w:t>
      </w:r>
      <w:r w:rsidRPr="00035F7A">
        <w:rPr>
          <w:color w:val="000000"/>
          <w:spacing w:val="9"/>
          <w:sz w:val="28"/>
          <w:szCs w:val="28"/>
          <w:lang w:val="kk-KZ"/>
        </w:rPr>
        <w:t xml:space="preserve">шарикоподшипниктер (дәлдік класы 0) орналасқан. Тіректердегі радиальды күштер </w:t>
      </w:r>
      <w:r w:rsidRPr="00035F7A">
        <w:rPr>
          <w:color w:val="000000"/>
          <w:spacing w:val="13"/>
          <w:sz w:val="28"/>
          <w:szCs w:val="28"/>
          <w:lang w:val="kk-KZ"/>
        </w:rPr>
        <w:t xml:space="preserve">F/i </w:t>
      </w:r>
      <w:r w:rsidRPr="00035F7A">
        <w:rPr>
          <w:color w:val="000000"/>
          <w:spacing w:val="9"/>
          <w:sz w:val="28"/>
          <w:szCs w:val="28"/>
          <w:lang w:val="kk-KZ"/>
        </w:rPr>
        <w:t>Fz</w:t>
      </w:r>
      <w:r w:rsidRPr="00035F7A">
        <w:rPr>
          <w:color w:val="000000"/>
          <w:spacing w:val="9"/>
          <w:sz w:val="28"/>
          <w:szCs w:val="28"/>
          <w:vertAlign w:val="subscript"/>
          <w:lang w:val="kk-KZ"/>
        </w:rPr>
        <w:t>2</w:t>
      </w:r>
      <w:r w:rsidRPr="00035F7A">
        <w:rPr>
          <w:color w:val="000000"/>
          <w:spacing w:val="9"/>
          <w:sz w:val="28"/>
          <w:szCs w:val="28"/>
          <w:lang w:val="kk-KZ"/>
        </w:rPr>
        <w:t xml:space="preserve"> = Fzr-4300Н (4,ЗкН), жүктеу түрі – орташа, шамадан тыс жүктеу </w:t>
      </w:r>
      <w:r w:rsidRPr="00035F7A">
        <w:rPr>
          <w:color w:val="000000"/>
          <w:spacing w:val="3"/>
          <w:sz w:val="28"/>
          <w:szCs w:val="28"/>
          <w:lang w:val="kk-KZ"/>
        </w:rPr>
        <w:t xml:space="preserve">150% - ке дейін (немесе жүктеу соққылы, </w:t>
      </w:r>
      <w:r w:rsidRPr="00035F7A">
        <w:rPr>
          <w:color w:val="000000"/>
          <w:spacing w:val="9"/>
          <w:sz w:val="28"/>
          <w:szCs w:val="28"/>
          <w:lang w:val="kk-KZ"/>
        </w:rPr>
        <w:t>шамадан тыс жүктеу 30</w:t>
      </w:r>
      <w:r w:rsidRPr="00035F7A">
        <w:rPr>
          <w:color w:val="000000"/>
          <w:spacing w:val="3"/>
          <w:sz w:val="28"/>
          <w:szCs w:val="28"/>
          <w:lang w:val="kk-KZ"/>
        </w:rPr>
        <w:t>0% - ке дейін, тіректерге түсетін осьтік күш жоқ, білік айналады.</w:t>
      </w:r>
    </w:p>
    <w:p w:rsidR="009804EA" w:rsidRPr="00035F7A" w:rsidRDefault="009804EA" w:rsidP="00ED0240">
      <w:pPr>
        <w:shd w:val="clear" w:color="auto" w:fill="FFFFFF"/>
        <w:ind w:firstLine="720"/>
        <w:jc w:val="both"/>
        <w:rPr>
          <w:color w:val="000000"/>
          <w:spacing w:val="9"/>
          <w:sz w:val="28"/>
          <w:szCs w:val="28"/>
          <w:lang w:val="kk-KZ"/>
        </w:rPr>
      </w:pPr>
      <w:r w:rsidRPr="00035F7A">
        <w:rPr>
          <w:color w:val="000000"/>
          <w:spacing w:val="3"/>
          <w:sz w:val="28"/>
          <w:szCs w:val="28"/>
          <w:lang w:val="kk-KZ"/>
        </w:rPr>
        <w:t>Подшипниктің ішкі және сыртқы шығыршықтарының отырғызуларын таңдап, дәлдік шектер алаңдарының орналасу схемасын тұрғызыңыз.  Подшипниктің жалпы құрастырмалы сызбасын жасаңыз, соның ішінде жеке бөлшектертердің  сызбасын сызып, онда отырғызулардың, форма ауытқулары мен бет кедір – бұдырлығы таңбаларын көрсетіңіз.</w:t>
      </w:r>
    </w:p>
    <w:p w:rsidR="009804EA" w:rsidRPr="00035F7A" w:rsidRDefault="009804EA" w:rsidP="00ED0240">
      <w:pPr>
        <w:shd w:val="clear" w:color="auto" w:fill="FFFFFF"/>
        <w:ind w:firstLine="720"/>
        <w:jc w:val="both"/>
        <w:rPr>
          <w:sz w:val="28"/>
          <w:szCs w:val="28"/>
          <w:lang w:val="kk-KZ"/>
        </w:rPr>
      </w:pPr>
    </w:p>
    <w:p w:rsidR="009804EA" w:rsidRPr="00035F7A" w:rsidRDefault="009804EA" w:rsidP="00ED0240">
      <w:pPr>
        <w:shd w:val="clear" w:color="auto" w:fill="FFFFFF"/>
        <w:ind w:left="360"/>
        <w:rPr>
          <w:color w:val="000000"/>
          <w:spacing w:val="1"/>
          <w:sz w:val="28"/>
          <w:szCs w:val="28"/>
          <w:lang w:val="kk-KZ"/>
        </w:rPr>
      </w:pPr>
      <w:r w:rsidRPr="00035F7A">
        <w:rPr>
          <w:color w:val="000000"/>
          <w:spacing w:val="1"/>
          <w:sz w:val="28"/>
          <w:szCs w:val="28"/>
          <w:lang w:val="kk-KZ"/>
        </w:rPr>
        <w:t xml:space="preserve">         2.  Жұмысты орындау реті.</w:t>
      </w:r>
    </w:p>
    <w:p w:rsidR="009804EA" w:rsidRPr="00035F7A" w:rsidRDefault="009804EA" w:rsidP="00ED0240">
      <w:pPr>
        <w:shd w:val="clear" w:color="auto" w:fill="FFFFFF"/>
        <w:ind w:left="360"/>
        <w:rPr>
          <w:color w:val="000000"/>
          <w:spacing w:val="1"/>
          <w:sz w:val="28"/>
          <w:szCs w:val="28"/>
          <w:lang w:val="kk-KZ"/>
        </w:rPr>
      </w:pPr>
      <w:r w:rsidRPr="00035F7A">
        <w:rPr>
          <w:color w:val="000000"/>
          <w:spacing w:val="1"/>
          <w:sz w:val="28"/>
          <w:szCs w:val="28"/>
          <w:lang w:val="kk-KZ"/>
        </w:rPr>
        <w:t xml:space="preserve"> Подшипник шығыршықтарының жүктелу сипатын анықтаймыз. Подшипниктің жұмыс істеу шартына (білік айналады) байланысты подшипниктің ішкі шығыршығы циркуляциялы жүктелген, ал сыртқы шығыршық – жергілікті жүктелген. </w:t>
      </w:r>
    </w:p>
    <w:p w:rsidR="009804EA" w:rsidRPr="00035F7A" w:rsidRDefault="009804EA" w:rsidP="00ED0240">
      <w:pPr>
        <w:shd w:val="clear" w:color="auto" w:fill="FFFFFF"/>
        <w:ind w:left="360"/>
        <w:rPr>
          <w:sz w:val="28"/>
          <w:szCs w:val="28"/>
          <w:lang w:val="kk-KZ"/>
        </w:rPr>
      </w:pPr>
      <w:r w:rsidRPr="00035F7A">
        <w:rPr>
          <w:color w:val="000000"/>
          <w:spacing w:val="1"/>
          <w:sz w:val="28"/>
          <w:szCs w:val="28"/>
          <w:lang w:val="kk-KZ"/>
        </w:rPr>
        <w:t xml:space="preserve">      </w:t>
      </w:r>
      <w:r w:rsidRPr="00035F7A">
        <w:rPr>
          <w:sz w:val="28"/>
          <w:szCs w:val="28"/>
          <w:lang w:val="kk-KZ"/>
        </w:rPr>
        <w:t>По СТ СЭВ 402-76 бойынша № 207 домалау подшипнигінің номинальды габариттік өлшемдерін анықтаймыз:</w:t>
      </w:r>
    </w:p>
    <w:p w:rsidR="009804EA" w:rsidRPr="00035F7A" w:rsidRDefault="009804EA" w:rsidP="00ED0240">
      <w:pPr>
        <w:shd w:val="clear" w:color="auto" w:fill="FFFFFF"/>
        <w:ind w:left="720" w:firstLine="720"/>
        <w:jc w:val="both"/>
        <w:rPr>
          <w:color w:val="000000"/>
          <w:spacing w:val="5"/>
          <w:sz w:val="28"/>
          <w:szCs w:val="28"/>
        </w:rPr>
      </w:pPr>
      <w:r w:rsidRPr="00035F7A">
        <w:rPr>
          <w:color w:val="000000"/>
          <w:spacing w:val="5"/>
          <w:sz w:val="28"/>
          <w:szCs w:val="28"/>
          <w:lang w:val="kk-KZ"/>
        </w:rPr>
        <w:t>Сыртқы</w:t>
      </w:r>
      <w:r w:rsidRPr="00035F7A">
        <w:rPr>
          <w:color w:val="000000"/>
          <w:spacing w:val="5"/>
          <w:sz w:val="28"/>
          <w:szCs w:val="28"/>
        </w:rPr>
        <w:t xml:space="preserve"> диаметр </w:t>
      </w:r>
      <w:r w:rsidRPr="00035F7A">
        <w:rPr>
          <w:color w:val="000000"/>
          <w:spacing w:val="5"/>
          <w:sz w:val="28"/>
          <w:szCs w:val="28"/>
          <w:lang w:val="en-US"/>
        </w:rPr>
        <w:t>D</w:t>
      </w:r>
      <w:r w:rsidRPr="00035F7A">
        <w:rPr>
          <w:color w:val="000000"/>
          <w:spacing w:val="5"/>
          <w:sz w:val="28"/>
          <w:szCs w:val="28"/>
        </w:rPr>
        <w:t xml:space="preserve"> = 72 мм </w:t>
      </w:r>
    </w:p>
    <w:p w:rsidR="009804EA" w:rsidRPr="00035F7A" w:rsidRDefault="009804EA" w:rsidP="00ED0240">
      <w:pPr>
        <w:shd w:val="clear" w:color="auto" w:fill="FFFFFF"/>
        <w:ind w:left="720" w:firstLine="720"/>
        <w:jc w:val="both"/>
        <w:rPr>
          <w:color w:val="000000"/>
          <w:spacing w:val="1"/>
          <w:sz w:val="28"/>
          <w:szCs w:val="28"/>
        </w:rPr>
      </w:pPr>
      <w:r w:rsidRPr="00035F7A">
        <w:rPr>
          <w:color w:val="000000"/>
          <w:spacing w:val="1"/>
          <w:sz w:val="28"/>
          <w:szCs w:val="28"/>
          <w:lang w:val="kk-KZ"/>
        </w:rPr>
        <w:t xml:space="preserve">Ішкі </w:t>
      </w:r>
      <w:r w:rsidRPr="00035F7A">
        <w:rPr>
          <w:color w:val="000000"/>
          <w:spacing w:val="1"/>
          <w:sz w:val="28"/>
          <w:szCs w:val="28"/>
        </w:rPr>
        <w:t xml:space="preserve"> диаметр  </w:t>
      </w:r>
      <w:r w:rsidRPr="00035F7A">
        <w:rPr>
          <w:color w:val="000000"/>
          <w:spacing w:val="1"/>
          <w:sz w:val="28"/>
          <w:szCs w:val="28"/>
          <w:lang w:val="en-US"/>
        </w:rPr>
        <w:t>d</w:t>
      </w:r>
      <w:r w:rsidRPr="00035F7A">
        <w:rPr>
          <w:color w:val="000000"/>
          <w:spacing w:val="1"/>
          <w:sz w:val="28"/>
          <w:szCs w:val="28"/>
        </w:rPr>
        <w:t xml:space="preserve"> = 35 мм </w:t>
      </w:r>
    </w:p>
    <w:p w:rsidR="009804EA" w:rsidRPr="00035F7A" w:rsidRDefault="009804EA" w:rsidP="00ED0240">
      <w:pPr>
        <w:shd w:val="clear" w:color="auto" w:fill="FFFFFF"/>
        <w:ind w:left="720" w:firstLine="720"/>
        <w:jc w:val="both"/>
        <w:rPr>
          <w:color w:val="000000"/>
          <w:sz w:val="28"/>
          <w:szCs w:val="28"/>
        </w:rPr>
      </w:pPr>
      <w:r w:rsidRPr="00035F7A">
        <w:rPr>
          <w:color w:val="000000"/>
          <w:sz w:val="28"/>
          <w:szCs w:val="28"/>
          <w:lang w:val="kk-KZ"/>
        </w:rPr>
        <w:t>П</w:t>
      </w:r>
      <w:r w:rsidRPr="00035F7A">
        <w:rPr>
          <w:color w:val="000000"/>
          <w:sz w:val="28"/>
          <w:szCs w:val="28"/>
        </w:rPr>
        <w:t>одшипник</w:t>
      </w:r>
      <w:r w:rsidRPr="00035F7A">
        <w:rPr>
          <w:color w:val="000000"/>
          <w:sz w:val="28"/>
          <w:szCs w:val="28"/>
          <w:lang w:val="kk-KZ"/>
        </w:rPr>
        <w:t xml:space="preserve"> ені</w:t>
      </w:r>
      <w:r w:rsidRPr="00035F7A">
        <w:rPr>
          <w:color w:val="000000"/>
          <w:sz w:val="28"/>
          <w:szCs w:val="28"/>
        </w:rPr>
        <w:t xml:space="preserve">  </w:t>
      </w:r>
      <w:r w:rsidRPr="00035F7A">
        <w:rPr>
          <w:color w:val="000000"/>
          <w:sz w:val="28"/>
          <w:szCs w:val="28"/>
          <w:lang w:val="kk-KZ"/>
        </w:rPr>
        <w:t>В</w:t>
      </w:r>
      <w:r w:rsidRPr="00035F7A">
        <w:rPr>
          <w:color w:val="000000"/>
          <w:sz w:val="28"/>
          <w:szCs w:val="28"/>
        </w:rPr>
        <w:t xml:space="preserve"> =17 мм </w:t>
      </w:r>
    </w:p>
    <w:p w:rsidR="009804EA" w:rsidRPr="00035F7A" w:rsidRDefault="009804EA" w:rsidP="00ED0240">
      <w:pPr>
        <w:shd w:val="clear" w:color="auto" w:fill="FFFFFF"/>
        <w:ind w:left="720" w:firstLine="720"/>
        <w:jc w:val="both"/>
        <w:rPr>
          <w:sz w:val="28"/>
          <w:szCs w:val="28"/>
        </w:rPr>
      </w:pPr>
      <w:r w:rsidRPr="00035F7A">
        <w:rPr>
          <w:color w:val="000000"/>
          <w:spacing w:val="5"/>
          <w:sz w:val="28"/>
          <w:szCs w:val="28"/>
          <w:lang w:val="kk-KZ"/>
        </w:rPr>
        <w:t>Дөңгелену р</w:t>
      </w:r>
      <w:r w:rsidRPr="00035F7A">
        <w:rPr>
          <w:color w:val="000000"/>
          <w:spacing w:val="5"/>
          <w:sz w:val="28"/>
          <w:szCs w:val="28"/>
        </w:rPr>
        <w:t>адиус</w:t>
      </w:r>
      <w:r w:rsidRPr="00035F7A">
        <w:rPr>
          <w:color w:val="000000"/>
          <w:spacing w:val="5"/>
          <w:sz w:val="28"/>
          <w:szCs w:val="28"/>
          <w:lang w:val="kk-KZ"/>
        </w:rPr>
        <w:t>ы</w:t>
      </w:r>
      <w:r w:rsidRPr="00035F7A">
        <w:rPr>
          <w:color w:val="000000"/>
          <w:spacing w:val="5"/>
          <w:sz w:val="28"/>
          <w:szCs w:val="28"/>
        </w:rPr>
        <w:t xml:space="preserve"> </w:t>
      </w:r>
      <w:r w:rsidRPr="00035F7A">
        <w:rPr>
          <w:color w:val="000000"/>
          <w:spacing w:val="5"/>
          <w:sz w:val="28"/>
          <w:szCs w:val="28"/>
          <w:lang w:val="en-US"/>
        </w:rPr>
        <w:t>r</w:t>
      </w:r>
      <w:r w:rsidRPr="00035F7A">
        <w:rPr>
          <w:color w:val="000000"/>
          <w:spacing w:val="5"/>
          <w:sz w:val="28"/>
          <w:szCs w:val="28"/>
        </w:rPr>
        <w:t xml:space="preserve"> = 2 мм</w:t>
      </w:r>
    </w:p>
    <w:p w:rsidR="009804EA" w:rsidRPr="00035F7A" w:rsidRDefault="009804EA" w:rsidP="00ED0240">
      <w:pPr>
        <w:shd w:val="clear" w:color="auto" w:fill="FFFFFF"/>
        <w:jc w:val="both"/>
        <w:rPr>
          <w:color w:val="000000"/>
          <w:spacing w:val="9"/>
          <w:sz w:val="28"/>
          <w:szCs w:val="28"/>
          <w:lang w:val="kk-KZ"/>
        </w:rPr>
      </w:pPr>
    </w:p>
    <w:p w:rsidR="009804EA" w:rsidRPr="00035F7A" w:rsidRDefault="009804EA" w:rsidP="00ED0240">
      <w:pPr>
        <w:shd w:val="clear" w:color="auto" w:fill="FFFFFF"/>
        <w:ind w:left="360"/>
        <w:jc w:val="both"/>
        <w:rPr>
          <w:color w:val="000000"/>
          <w:spacing w:val="9"/>
          <w:sz w:val="28"/>
          <w:szCs w:val="28"/>
          <w:lang w:val="kk-KZ"/>
        </w:rPr>
      </w:pPr>
      <w:r w:rsidRPr="00035F7A">
        <w:rPr>
          <w:color w:val="000000"/>
          <w:spacing w:val="9"/>
          <w:sz w:val="28"/>
          <w:szCs w:val="28"/>
          <w:lang w:val="kk-KZ"/>
        </w:rPr>
        <w:t xml:space="preserve">   2. Білік мойнының отырғызу беті бойынша радиальды жүктеудің қарқындылығын анықтаймыз </w:t>
      </w:r>
    </w:p>
    <w:p w:rsidR="009804EA" w:rsidRPr="00035F7A" w:rsidRDefault="009804EA" w:rsidP="00ED0240">
      <w:pPr>
        <w:ind w:firstLine="567"/>
        <w:jc w:val="center"/>
        <w:rPr>
          <w:sz w:val="28"/>
          <w:szCs w:val="28"/>
        </w:rPr>
      </w:pPr>
      <w:r w:rsidRPr="00035F7A">
        <w:rPr>
          <w:position w:val="-30"/>
          <w:sz w:val="28"/>
          <w:szCs w:val="28"/>
        </w:rPr>
        <w:object w:dxaOrig="5660" w:dyaOrig="700">
          <v:shape id="_x0000_i1052" type="#_x0000_t75" style="width:282.65pt;height:35.45pt" o:ole="" fillcolor="window">
            <v:imagedata r:id="rId75" o:title=""/>
          </v:shape>
          <o:OLEObject Type="Embed" ProgID="Equation.3" ShapeID="_x0000_i1052" DrawAspect="Content" ObjectID="_1641633682" r:id="rId76"/>
        </w:object>
      </w:r>
    </w:p>
    <w:p w:rsidR="009804EA" w:rsidRPr="00035F7A" w:rsidRDefault="009804EA" w:rsidP="00ED0240">
      <w:pPr>
        <w:shd w:val="clear" w:color="auto" w:fill="FFFFFF"/>
        <w:ind w:left="567"/>
        <w:jc w:val="both"/>
        <w:rPr>
          <w:sz w:val="28"/>
          <w:szCs w:val="28"/>
        </w:rPr>
      </w:pPr>
      <w:r w:rsidRPr="00035F7A">
        <w:rPr>
          <w:color w:val="000000"/>
          <w:spacing w:val="9"/>
          <w:sz w:val="28"/>
          <w:szCs w:val="28"/>
          <w:lang w:val="kk-KZ"/>
        </w:rPr>
        <w:t xml:space="preserve">мұнда </w:t>
      </w:r>
      <w:r w:rsidRPr="00035F7A">
        <w:rPr>
          <w:i/>
          <w:color w:val="000000"/>
          <w:spacing w:val="9"/>
          <w:sz w:val="28"/>
          <w:szCs w:val="28"/>
          <w:lang w:val="en-US"/>
        </w:rPr>
        <w:t>F</w:t>
      </w:r>
      <w:r w:rsidRPr="00035F7A">
        <w:rPr>
          <w:i/>
          <w:color w:val="000000"/>
          <w:spacing w:val="9"/>
          <w:sz w:val="28"/>
          <w:szCs w:val="28"/>
          <w:vertAlign w:val="subscript"/>
          <w:lang w:val="en-US"/>
        </w:rPr>
        <w:t>r</w:t>
      </w:r>
      <w:r w:rsidRPr="00035F7A">
        <w:rPr>
          <w:i/>
          <w:color w:val="000000"/>
          <w:spacing w:val="9"/>
          <w:sz w:val="28"/>
          <w:szCs w:val="28"/>
          <w:vertAlign w:val="subscript"/>
        </w:rPr>
        <w:t xml:space="preserve"> </w:t>
      </w:r>
      <w:r w:rsidRPr="00035F7A">
        <w:rPr>
          <w:color w:val="000000"/>
          <w:spacing w:val="9"/>
          <w:sz w:val="28"/>
          <w:szCs w:val="28"/>
        </w:rPr>
        <w:t xml:space="preserve">— </w:t>
      </w:r>
      <w:r w:rsidRPr="00035F7A">
        <w:rPr>
          <w:color w:val="000000"/>
          <w:spacing w:val="9"/>
          <w:sz w:val="28"/>
          <w:szCs w:val="28"/>
          <w:lang w:val="kk-KZ"/>
        </w:rPr>
        <w:t>тіректің есепті радиальды реакциясы</w:t>
      </w:r>
      <w:r w:rsidRPr="00035F7A">
        <w:rPr>
          <w:color w:val="000000"/>
          <w:spacing w:val="9"/>
          <w:sz w:val="28"/>
          <w:szCs w:val="28"/>
        </w:rPr>
        <w:t>, Н;</w:t>
      </w:r>
    </w:p>
    <w:p w:rsidR="009804EA" w:rsidRPr="00035F7A" w:rsidRDefault="009804EA" w:rsidP="00ED0240">
      <w:pPr>
        <w:shd w:val="clear" w:color="auto" w:fill="FFFFFF"/>
        <w:ind w:left="567"/>
        <w:jc w:val="both"/>
        <w:rPr>
          <w:sz w:val="28"/>
          <w:szCs w:val="28"/>
          <w:lang w:val="kk-KZ"/>
        </w:rPr>
      </w:pPr>
      <w:r w:rsidRPr="00035F7A">
        <w:rPr>
          <w:color w:val="000000"/>
          <w:spacing w:val="4"/>
          <w:sz w:val="28"/>
          <w:szCs w:val="28"/>
          <w:lang w:val="kk-KZ"/>
        </w:rPr>
        <w:t xml:space="preserve"> </w:t>
      </w:r>
      <w:r w:rsidRPr="00035F7A">
        <w:rPr>
          <w:i/>
          <w:sz w:val="28"/>
          <w:szCs w:val="28"/>
          <w:lang w:val="kk-KZ"/>
        </w:rPr>
        <w:t>b</w:t>
      </w:r>
      <w:r w:rsidRPr="00035F7A">
        <w:rPr>
          <w:color w:val="000000"/>
          <w:spacing w:val="4"/>
          <w:sz w:val="28"/>
          <w:szCs w:val="28"/>
          <w:lang w:val="kk-KZ"/>
        </w:rPr>
        <w:t xml:space="preserve">– отырғызылатын орынның жұмыс ені, см, </w:t>
      </w:r>
      <w:r w:rsidRPr="00035F7A">
        <w:rPr>
          <w:i/>
          <w:sz w:val="28"/>
          <w:szCs w:val="28"/>
          <w:lang w:val="kk-KZ"/>
        </w:rPr>
        <w:t>b = В - 2r= 17 – 4 = 13мм</w:t>
      </w:r>
      <w:r w:rsidRPr="00035F7A">
        <w:rPr>
          <w:sz w:val="28"/>
          <w:szCs w:val="28"/>
          <w:lang w:val="kk-KZ"/>
        </w:rPr>
        <w:t>.</w:t>
      </w:r>
    </w:p>
    <w:p w:rsidR="009804EA" w:rsidRPr="00035F7A" w:rsidRDefault="009804EA" w:rsidP="00ED0240">
      <w:pPr>
        <w:shd w:val="clear" w:color="auto" w:fill="FFFFFF"/>
        <w:ind w:left="567"/>
        <w:jc w:val="both"/>
        <w:rPr>
          <w:sz w:val="28"/>
          <w:szCs w:val="28"/>
          <w:lang w:val="kk-KZ"/>
        </w:rPr>
      </w:pPr>
      <w:r w:rsidRPr="00035F7A">
        <w:rPr>
          <w:color w:val="000000"/>
          <w:sz w:val="28"/>
          <w:szCs w:val="28"/>
          <w:vertAlign w:val="subscript"/>
          <w:lang w:val="kk-KZ"/>
        </w:rPr>
        <w:t xml:space="preserve"> </w:t>
      </w:r>
      <w:r w:rsidRPr="00035F7A">
        <w:rPr>
          <w:i/>
          <w:sz w:val="28"/>
          <w:szCs w:val="28"/>
          <w:lang w:val="kk-KZ"/>
        </w:rPr>
        <w:t>k</w:t>
      </w:r>
      <w:r w:rsidRPr="00035F7A">
        <w:rPr>
          <w:i/>
          <w:sz w:val="28"/>
          <w:szCs w:val="28"/>
          <w:vertAlign w:val="subscript"/>
          <w:lang w:val="kk-KZ"/>
        </w:rPr>
        <w:t>1</w:t>
      </w:r>
      <w:r w:rsidRPr="00035F7A">
        <w:rPr>
          <w:color w:val="000000"/>
          <w:sz w:val="28"/>
          <w:szCs w:val="28"/>
          <w:lang w:val="kk-KZ"/>
        </w:rPr>
        <w:t xml:space="preserve">– отырғызудың динамикалық коэффициенті, жүктеу сипатына қарай алынады. </w:t>
      </w:r>
      <w:r w:rsidRPr="00035F7A">
        <w:rPr>
          <w:color w:val="000000"/>
          <w:spacing w:val="4"/>
          <w:sz w:val="28"/>
          <w:szCs w:val="28"/>
          <w:lang w:val="kk-KZ"/>
        </w:rPr>
        <w:t xml:space="preserve"> 150%-ке дейінгі артық жүктеуде </w:t>
      </w:r>
      <w:r w:rsidRPr="00035F7A">
        <w:rPr>
          <w:i/>
          <w:sz w:val="28"/>
          <w:szCs w:val="28"/>
          <w:lang w:val="kk-KZ"/>
        </w:rPr>
        <w:t>k</w:t>
      </w:r>
      <w:r w:rsidRPr="00035F7A">
        <w:rPr>
          <w:i/>
          <w:sz w:val="28"/>
          <w:szCs w:val="28"/>
          <w:vertAlign w:val="subscript"/>
          <w:lang w:val="kk-KZ"/>
        </w:rPr>
        <w:t>1</w:t>
      </w:r>
      <w:r w:rsidRPr="00035F7A">
        <w:rPr>
          <w:i/>
          <w:sz w:val="28"/>
          <w:szCs w:val="28"/>
          <w:lang w:val="kk-KZ"/>
        </w:rPr>
        <w:t xml:space="preserve"> = 1</w:t>
      </w:r>
      <w:r w:rsidRPr="00035F7A">
        <w:rPr>
          <w:color w:val="000000"/>
          <w:spacing w:val="4"/>
          <w:sz w:val="28"/>
          <w:szCs w:val="28"/>
          <w:lang w:val="kk-KZ"/>
        </w:rPr>
        <w:t>;</w:t>
      </w:r>
    </w:p>
    <w:p w:rsidR="009804EA" w:rsidRPr="00035F7A" w:rsidRDefault="009804EA" w:rsidP="00ED0240">
      <w:pPr>
        <w:shd w:val="clear" w:color="auto" w:fill="FFFFFF"/>
        <w:ind w:left="567"/>
        <w:jc w:val="both"/>
        <w:rPr>
          <w:color w:val="000000"/>
          <w:spacing w:val="-2"/>
          <w:sz w:val="28"/>
          <w:szCs w:val="28"/>
          <w:lang w:val="kk-KZ"/>
        </w:rPr>
      </w:pPr>
      <w:r w:rsidRPr="00035F7A">
        <w:rPr>
          <w:i/>
          <w:sz w:val="28"/>
          <w:szCs w:val="28"/>
          <w:lang w:val="kk-KZ"/>
        </w:rPr>
        <w:t>k</w:t>
      </w:r>
      <w:r w:rsidRPr="00035F7A">
        <w:rPr>
          <w:i/>
          <w:sz w:val="28"/>
          <w:szCs w:val="28"/>
          <w:vertAlign w:val="subscript"/>
          <w:lang w:val="kk-KZ"/>
        </w:rPr>
        <w:t>2</w:t>
      </w:r>
      <w:r w:rsidRPr="00035F7A">
        <w:rPr>
          <w:color w:val="000000"/>
          <w:spacing w:val="-2"/>
          <w:sz w:val="28"/>
          <w:szCs w:val="28"/>
          <w:vertAlign w:val="subscript"/>
          <w:lang w:val="kk-KZ"/>
        </w:rPr>
        <w:t xml:space="preserve"> </w:t>
      </w:r>
      <w:r w:rsidRPr="00035F7A">
        <w:rPr>
          <w:color w:val="000000"/>
          <w:sz w:val="28"/>
          <w:szCs w:val="28"/>
          <w:lang w:val="kk-KZ"/>
        </w:rPr>
        <w:t>–</w:t>
      </w:r>
      <w:r w:rsidRPr="00035F7A">
        <w:rPr>
          <w:color w:val="000000"/>
          <w:spacing w:val="-2"/>
          <w:sz w:val="28"/>
          <w:szCs w:val="28"/>
          <w:vertAlign w:val="subscript"/>
          <w:lang w:val="kk-KZ"/>
        </w:rPr>
        <w:t xml:space="preserve"> </w:t>
      </w:r>
      <w:r w:rsidRPr="00035F7A">
        <w:rPr>
          <w:color w:val="000000"/>
          <w:spacing w:val="-2"/>
          <w:sz w:val="28"/>
          <w:szCs w:val="28"/>
          <w:lang w:val="kk-KZ"/>
        </w:rPr>
        <w:t xml:space="preserve">біліктің қуыс не корпустың жұқа қабырғалы болғандағы отырғызулық керілудің осалдану дәрежесін ескеретін  коэффициент. Тұтас қималы білікте </w:t>
      </w:r>
      <w:r w:rsidRPr="00035F7A">
        <w:rPr>
          <w:sz w:val="28"/>
          <w:szCs w:val="28"/>
          <w:lang w:val="kk-KZ"/>
        </w:rPr>
        <w:t xml:space="preserve"> </w:t>
      </w:r>
      <w:r w:rsidRPr="00035F7A">
        <w:rPr>
          <w:i/>
          <w:sz w:val="28"/>
          <w:szCs w:val="28"/>
          <w:lang w:val="kk-KZ"/>
        </w:rPr>
        <w:t>k</w:t>
      </w:r>
      <w:r w:rsidRPr="00035F7A">
        <w:rPr>
          <w:i/>
          <w:sz w:val="28"/>
          <w:szCs w:val="28"/>
          <w:vertAlign w:val="subscript"/>
          <w:lang w:val="kk-KZ"/>
        </w:rPr>
        <w:t xml:space="preserve">2 </w:t>
      </w:r>
      <w:r w:rsidRPr="00035F7A">
        <w:rPr>
          <w:i/>
          <w:sz w:val="28"/>
          <w:szCs w:val="28"/>
          <w:lang w:val="kk-KZ"/>
        </w:rPr>
        <w:t>= 1</w:t>
      </w:r>
      <w:r w:rsidRPr="00035F7A">
        <w:rPr>
          <w:color w:val="000000"/>
          <w:spacing w:val="8"/>
          <w:sz w:val="28"/>
          <w:szCs w:val="28"/>
          <w:lang w:val="kk-KZ"/>
        </w:rPr>
        <w:t>;</w:t>
      </w:r>
      <w:r w:rsidRPr="00035F7A">
        <w:rPr>
          <w:color w:val="000000"/>
          <w:spacing w:val="-2"/>
          <w:sz w:val="28"/>
          <w:szCs w:val="28"/>
          <w:lang w:val="kk-KZ"/>
        </w:rPr>
        <w:t xml:space="preserve"> </w:t>
      </w:r>
    </w:p>
    <w:p w:rsidR="009804EA" w:rsidRPr="00035F7A" w:rsidRDefault="009804EA" w:rsidP="00ED0240">
      <w:pPr>
        <w:shd w:val="clear" w:color="auto" w:fill="FFFFFF"/>
        <w:ind w:left="567"/>
        <w:jc w:val="both"/>
        <w:rPr>
          <w:sz w:val="28"/>
          <w:szCs w:val="28"/>
          <w:lang w:val="kk-KZ"/>
        </w:rPr>
      </w:pPr>
      <w:r w:rsidRPr="00035F7A">
        <w:rPr>
          <w:i/>
          <w:sz w:val="28"/>
          <w:szCs w:val="28"/>
          <w:lang w:val="kk-KZ"/>
        </w:rPr>
        <w:t>k</w:t>
      </w:r>
      <w:r w:rsidRPr="00035F7A">
        <w:rPr>
          <w:i/>
          <w:sz w:val="28"/>
          <w:szCs w:val="28"/>
          <w:vertAlign w:val="subscript"/>
          <w:lang w:val="kk-KZ"/>
        </w:rPr>
        <w:t>3</w:t>
      </w:r>
      <w:r w:rsidRPr="00035F7A">
        <w:rPr>
          <w:color w:val="000000"/>
          <w:sz w:val="28"/>
          <w:szCs w:val="28"/>
          <w:vertAlign w:val="subscript"/>
          <w:lang w:val="kk-KZ"/>
        </w:rPr>
        <w:t xml:space="preserve"> </w:t>
      </w:r>
      <w:r w:rsidRPr="00035F7A">
        <w:rPr>
          <w:color w:val="000000"/>
          <w:sz w:val="28"/>
          <w:szCs w:val="28"/>
          <w:lang w:val="kk-KZ"/>
        </w:rPr>
        <w:t xml:space="preserve">– Домалау денелері қатарлары арасындағы радиальды жүктеудің осьтік салмақ болғандағы біркелкі еместік коэффициенті, Бір қатарлық подшипникте </w:t>
      </w:r>
      <w:r w:rsidRPr="00035F7A">
        <w:rPr>
          <w:i/>
          <w:sz w:val="28"/>
          <w:szCs w:val="28"/>
          <w:lang w:val="kk-KZ"/>
        </w:rPr>
        <w:t>k</w:t>
      </w:r>
      <w:r w:rsidRPr="00035F7A">
        <w:rPr>
          <w:i/>
          <w:sz w:val="28"/>
          <w:szCs w:val="28"/>
          <w:vertAlign w:val="subscript"/>
          <w:lang w:val="kk-KZ"/>
        </w:rPr>
        <w:t>3</w:t>
      </w:r>
      <w:r w:rsidRPr="00035F7A">
        <w:rPr>
          <w:i/>
          <w:sz w:val="28"/>
          <w:szCs w:val="28"/>
          <w:lang w:val="kk-KZ"/>
        </w:rPr>
        <w:t xml:space="preserve"> = 1</w:t>
      </w:r>
      <w:r w:rsidRPr="00035F7A">
        <w:rPr>
          <w:color w:val="000000"/>
          <w:sz w:val="28"/>
          <w:szCs w:val="28"/>
          <w:lang w:val="kk-KZ"/>
        </w:rPr>
        <w:t xml:space="preserve">. </w:t>
      </w:r>
    </w:p>
    <w:p w:rsidR="009804EA" w:rsidRPr="00035F7A" w:rsidRDefault="009804EA" w:rsidP="00ED0240">
      <w:pPr>
        <w:widowControl w:val="0"/>
        <w:numPr>
          <w:ilvl w:val="0"/>
          <w:numId w:val="7"/>
        </w:numPr>
        <w:shd w:val="clear" w:color="auto" w:fill="FFFFFF"/>
        <w:tabs>
          <w:tab w:val="left" w:pos="811"/>
        </w:tabs>
        <w:autoSpaceDE w:val="0"/>
        <w:autoSpaceDN w:val="0"/>
        <w:adjustRightInd w:val="0"/>
        <w:rPr>
          <w:sz w:val="28"/>
          <w:szCs w:val="28"/>
          <w:lang w:val="kk-KZ"/>
        </w:rPr>
      </w:pPr>
      <w:r w:rsidRPr="00035F7A">
        <w:rPr>
          <w:color w:val="000000"/>
          <w:spacing w:val="4"/>
          <w:sz w:val="28"/>
          <w:szCs w:val="28"/>
          <w:lang w:val="kk-KZ"/>
        </w:rPr>
        <w:t xml:space="preserve">Подшипниктің ішкі және сыртқы шығыршықтарының отырғызуларын таңдаймыз. Төмендегі кестеден бастапқы анықталған </w:t>
      </w:r>
      <w:r w:rsidRPr="00035F7A">
        <w:rPr>
          <w:i/>
          <w:color w:val="000000"/>
          <w:spacing w:val="2"/>
          <w:sz w:val="28"/>
          <w:szCs w:val="28"/>
          <w:lang w:val="kk-KZ"/>
        </w:rPr>
        <w:t>Р</w:t>
      </w:r>
      <w:r w:rsidRPr="00035F7A">
        <w:rPr>
          <w:i/>
          <w:color w:val="000000"/>
          <w:spacing w:val="2"/>
          <w:sz w:val="28"/>
          <w:szCs w:val="28"/>
          <w:vertAlign w:val="subscript"/>
          <w:lang w:val="kk-KZ"/>
        </w:rPr>
        <w:t>r</w:t>
      </w:r>
      <w:r w:rsidRPr="00035F7A">
        <w:rPr>
          <w:i/>
          <w:color w:val="000000"/>
          <w:spacing w:val="4"/>
          <w:sz w:val="28"/>
          <w:szCs w:val="28"/>
          <w:lang w:val="kk-KZ"/>
        </w:rPr>
        <w:t xml:space="preserve"> </w:t>
      </w:r>
      <w:r w:rsidRPr="00035F7A">
        <w:rPr>
          <w:i/>
          <w:sz w:val="28"/>
          <w:szCs w:val="28"/>
          <w:lang w:val="kk-KZ"/>
        </w:rPr>
        <w:t>= 330·10</w:t>
      </w:r>
      <w:r w:rsidRPr="00035F7A">
        <w:rPr>
          <w:i/>
          <w:sz w:val="28"/>
          <w:szCs w:val="28"/>
          <w:vertAlign w:val="superscript"/>
          <w:lang w:val="kk-KZ"/>
        </w:rPr>
        <w:t xml:space="preserve">3 </w:t>
      </w:r>
      <w:r w:rsidRPr="00035F7A">
        <w:rPr>
          <w:i/>
          <w:color w:val="000000"/>
          <w:spacing w:val="4"/>
          <w:sz w:val="28"/>
          <w:szCs w:val="28"/>
          <w:lang w:val="kk-KZ"/>
        </w:rPr>
        <w:t xml:space="preserve">н/м </w:t>
      </w:r>
      <w:r w:rsidRPr="00035F7A">
        <w:rPr>
          <w:color w:val="000000"/>
          <w:spacing w:val="4"/>
          <w:sz w:val="28"/>
          <w:szCs w:val="28"/>
          <w:lang w:val="kk-KZ"/>
        </w:rPr>
        <w:t xml:space="preserve">мәніне байланысты  </w:t>
      </w:r>
      <w:r w:rsidRPr="00035F7A">
        <w:rPr>
          <w:i/>
          <w:color w:val="000000"/>
          <w:spacing w:val="2"/>
          <w:sz w:val="28"/>
          <w:szCs w:val="28"/>
          <w:lang w:val="kk-KZ"/>
        </w:rPr>
        <w:t>к6</w:t>
      </w:r>
      <w:r w:rsidRPr="00035F7A">
        <w:rPr>
          <w:color w:val="000000"/>
          <w:spacing w:val="2"/>
          <w:sz w:val="28"/>
          <w:szCs w:val="28"/>
          <w:lang w:val="kk-KZ"/>
        </w:rPr>
        <w:t xml:space="preserve"> отырғызуы сәйкес келеді, демек подшипниктің циркуляциялық жүктелген ішкі шығыршығы </w:t>
      </w:r>
      <w:r w:rsidRPr="00035F7A">
        <w:rPr>
          <w:color w:val="000000"/>
          <w:spacing w:val="2"/>
          <w:sz w:val="28"/>
          <w:szCs w:val="28"/>
          <w:lang w:val="kk-KZ"/>
        </w:rPr>
        <w:lastRenderedPageBreak/>
        <w:t xml:space="preserve">айналатын білікпен </w:t>
      </w:r>
      <w:r w:rsidRPr="00035F7A">
        <w:rPr>
          <w:i/>
          <w:color w:val="000000"/>
          <w:spacing w:val="8"/>
          <w:sz w:val="28"/>
          <w:szCs w:val="28"/>
          <w:lang w:val="kk-KZ"/>
        </w:rPr>
        <w:t>Ф35к6</w:t>
      </w:r>
      <w:r w:rsidRPr="00035F7A">
        <w:rPr>
          <w:color w:val="000000"/>
          <w:spacing w:val="8"/>
          <w:sz w:val="28"/>
          <w:szCs w:val="28"/>
          <w:lang w:val="kk-KZ"/>
        </w:rPr>
        <w:t xml:space="preserve"> отырғызуы бойынша жалғасады. </w:t>
      </w:r>
    </w:p>
    <w:p w:rsidR="009804EA" w:rsidRPr="00035F7A" w:rsidRDefault="009804EA" w:rsidP="00ED0240">
      <w:pPr>
        <w:widowControl w:val="0"/>
        <w:numPr>
          <w:ilvl w:val="0"/>
          <w:numId w:val="6"/>
        </w:numPr>
        <w:shd w:val="clear" w:color="auto" w:fill="FFFFFF"/>
        <w:tabs>
          <w:tab w:val="left" w:pos="811"/>
        </w:tabs>
        <w:autoSpaceDE w:val="0"/>
        <w:autoSpaceDN w:val="0"/>
        <w:adjustRightInd w:val="0"/>
        <w:rPr>
          <w:sz w:val="28"/>
          <w:szCs w:val="28"/>
          <w:lang w:val="kk-KZ"/>
        </w:rPr>
      </w:pPr>
      <w:r w:rsidRPr="00035F7A">
        <w:rPr>
          <w:color w:val="000000"/>
          <w:spacing w:val="4"/>
          <w:sz w:val="28"/>
          <w:szCs w:val="28"/>
          <w:lang w:val="kk-KZ"/>
        </w:rPr>
        <w:t xml:space="preserve">Енді подшипниктің жергілікті жүктелген(сыртқы) шығыршығы үшін отырғызу таңдаймыз. </w:t>
      </w:r>
      <w:r w:rsidRPr="00035F7A">
        <w:rPr>
          <w:i/>
          <w:color w:val="000000"/>
          <w:spacing w:val="-12"/>
          <w:sz w:val="28"/>
          <w:szCs w:val="28"/>
          <w:lang w:val="kk-KZ"/>
        </w:rPr>
        <w:t xml:space="preserve">Ф72 </w:t>
      </w:r>
      <w:r w:rsidRPr="00035F7A">
        <w:rPr>
          <w:color w:val="000000"/>
          <w:spacing w:val="-12"/>
          <w:sz w:val="28"/>
          <w:szCs w:val="28"/>
          <w:lang w:val="kk-KZ"/>
        </w:rPr>
        <w:t xml:space="preserve">мм  сыртқы диаметр және редуктордың сыртқы корпусы үшін </w:t>
      </w:r>
      <w:r w:rsidRPr="00035F7A">
        <w:rPr>
          <w:i/>
          <w:color w:val="000000"/>
          <w:spacing w:val="4"/>
          <w:sz w:val="28"/>
          <w:szCs w:val="28"/>
          <w:lang w:val="kk-KZ"/>
        </w:rPr>
        <w:t xml:space="preserve">Ф72Н7 </w:t>
      </w:r>
      <w:r w:rsidRPr="00035F7A">
        <w:rPr>
          <w:color w:val="000000"/>
          <w:spacing w:val="4"/>
          <w:sz w:val="28"/>
          <w:szCs w:val="28"/>
          <w:lang w:val="kk-KZ"/>
        </w:rPr>
        <w:t xml:space="preserve">отырғызуы ұсынылады, демек жергілікті жүктелген подшипниктің сыртқы шығыршығы корпус тесігімен жалғасады. </w:t>
      </w:r>
    </w:p>
    <w:p w:rsidR="009804EA" w:rsidRPr="00035F7A" w:rsidRDefault="009804EA" w:rsidP="00ED0240">
      <w:pPr>
        <w:widowControl w:val="0"/>
        <w:numPr>
          <w:ilvl w:val="0"/>
          <w:numId w:val="6"/>
        </w:numPr>
        <w:shd w:val="clear" w:color="auto" w:fill="FFFFFF"/>
        <w:tabs>
          <w:tab w:val="left" w:pos="811"/>
        </w:tabs>
        <w:autoSpaceDE w:val="0"/>
        <w:autoSpaceDN w:val="0"/>
        <w:adjustRightInd w:val="0"/>
        <w:rPr>
          <w:sz w:val="28"/>
          <w:szCs w:val="28"/>
        </w:rPr>
      </w:pPr>
      <w:r w:rsidRPr="00035F7A">
        <w:rPr>
          <w:color w:val="000000"/>
          <w:spacing w:val="3"/>
          <w:sz w:val="28"/>
          <w:szCs w:val="28"/>
          <w:lang w:val="kk-KZ"/>
        </w:rPr>
        <w:t xml:space="preserve"> СТ СЭВ   774-77   және  СТ СЭВ 144-75   бойынша подшипниктің ішкі және сыртқы шығыршықтары  және солармен жалғасатын білік пен корпус үшін ауытқуларды анықтаймыз. Табылған мәндерді кестеге </w:t>
      </w:r>
      <w:r w:rsidRPr="00035F7A">
        <w:rPr>
          <w:color w:val="000000"/>
          <w:spacing w:val="3"/>
          <w:sz w:val="28"/>
          <w:szCs w:val="28"/>
          <w:lang w:val="en-US"/>
        </w:rPr>
        <w:t xml:space="preserve">     </w:t>
      </w:r>
      <w:r w:rsidRPr="00035F7A">
        <w:rPr>
          <w:color w:val="000000"/>
          <w:spacing w:val="3"/>
          <w:sz w:val="28"/>
          <w:szCs w:val="28"/>
          <w:lang w:val="kk-KZ"/>
        </w:rPr>
        <w:t>енгіземіз.</w:t>
      </w:r>
    </w:p>
    <w:p w:rsidR="009804EA" w:rsidRPr="00035F7A" w:rsidRDefault="00F43FD0" w:rsidP="00ED0240">
      <w:pPr>
        <w:shd w:val="clear" w:color="auto" w:fill="FFFFFF"/>
        <w:tabs>
          <w:tab w:val="left" w:pos="811"/>
        </w:tabs>
        <w:ind w:left="357"/>
        <w:jc w:val="right"/>
        <w:rPr>
          <w:sz w:val="28"/>
          <w:szCs w:val="28"/>
        </w:rPr>
      </w:pPr>
      <w:r>
        <w:rPr>
          <w:color w:val="000000"/>
          <w:spacing w:val="3"/>
          <w:sz w:val="28"/>
          <w:szCs w:val="28"/>
          <w:lang w:val="kk-KZ"/>
        </w:rPr>
        <w:t>8</w:t>
      </w:r>
      <w:r w:rsidR="009804EA" w:rsidRPr="00035F7A">
        <w:rPr>
          <w:color w:val="000000"/>
          <w:spacing w:val="3"/>
          <w:sz w:val="28"/>
          <w:szCs w:val="28"/>
          <w:lang w:val="kk-KZ"/>
        </w:rPr>
        <w:t>.1 кесте</w:t>
      </w:r>
    </w:p>
    <w:p w:rsidR="009804EA" w:rsidRPr="00035F7A" w:rsidRDefault="009804EA" w:rsidP="00ED0240">
      <w:pPr>
        <w:shd w:val="clear" w:color="auto" w:fill="FFFFFF"/>
        <w:tabs>
          <w:tab w:val="left" w:pos="811"/>
        </w:tabs>
        <w:ind w:left="360"/>
        <w:rPr>
          <w:sz w:val="28"/>
          <w:szCs w:val="28"/>
        </w:rPr>
      </w:pPr>
    </w:p>
    <w:tbl>
      <w:tblPr>
        <w:tblpPr w:leftFromText="180" w:rightFromText="180" w:vertAnchor="text" w:horzAnchor="margin" w:tblpX="-34" w:tblpY="-66"/>
        <w:tblW w:w="9487" w:type="dxa"/>
        <w:tblLayout w:type="fixed"/>
        <w:tblCellMar>
          <w:left w:w="40" w:type="dxa"/>
          <w:right w:w="40" w:type="dxa"/>
        </w:tblCellMar>
        <w:tblLook w:val="0000"/>
      </w:tblPr>
      <w:tblGrid>
        <w:gridCol w:w="2167"/>
        <w:gridCol w:w="2433"/>
        <w:gridCol w:w="2244"/>
        <w:gridCol w:w="2643"/>
      </w:tblGrid>
      <w:tr w:rsidR="009804EA" w:rsidRPr="00035F7A" w:rsidTr="00AC5236">
        <w:trPr>
          <w:trHeight w:hRule="exact" w:val="1008"/>
        </w:trPr>
        <w:tc>
          <w:tcPr>
            <w:tcW w:w="2167" w:type="dxa"/>
            <w:tcBorders>
              <w:top w:val="single" w:sz="6" w:space="0" w:color="auto"/>
              <w:left w:val="single" w:sz="6" w:space="0" w:color="auto"/>
              <w:bottom w:val="single" w:sz="6" w:space="0" w:color="auto"/>
              <w:right w:val="single" w:sz="6" w:space="0" w:color="auto"/>
            </w:tcBorders>
            <w:shd w:val="clear" w:color="auto" w:fill="FFFFFF"/>
            <w:vAlign w:val="bottom"/>
          </w:tcPr>
          <w:p w:rsidR="009804EA" w:rsidRPr="00035F7A" w:rsidRDefault="009804EA" w:rsidP="00ED0240">
            <w:pPr>
              <w:shd w:val="clear" w:color="auto" w:fill="FFFFFF"/>
              <w:jc w:val="center"/>
              <w:rPr>
                <w:b/>
                <w:color w:val="000000"/>
                <w:spacing w:val="-4"/>
                <w:sz w:val="28"/>
                <w:szCs w:val="28"/>
                <w:lang w:val="kk-KZ"/>
              </w:rPr>
            </w:pPr>
            <w:r w:rsidRPr="00035F7A">
              <w:rPr>
                <w:b/>
                <w:color w:val="000000"/>
                <w:spacing w:val="-4"/>
                <w:sz w:val="28"/>
                <w:szCs w:val="28"/>
                <w:lang w:val="kk-KZ"/>
              </w:rPr>
              <w:t>Ішкі шығыршық</w:t>
            </w:r>
          </w:p>
          <w:p w:rsidR="009804EA" w:rsidRPr="00035F7A" w:rsidRDefault="009804EA" w:rsidP="00ED0240">
            <w:pPr>
              <w:shd w:val="clear" w:color="auto" w:fill="FFFFFF"/>
              <w:jc w:val="center"/>
              <w:rPr>
                <w:b/>
                <w:sz w:val="28"/>
                <w:szCs w:val="28"/>
              </w:rPr>
            </w:pPr>
            <w:r w:rsidRPr="00035F7A">
              <w:rPr>
                <w:b/>
                <w:color w:val="000000"/>
                <w:spacing w:val="-4"/>
                <w:sz w:val="28"/>
                <w:szCs w:val="28"/>
              </w:rPr>
              <w:t xml:space="preserve"> </w:t>
            </w:r>
            <w:proofErr w:type="gramStart"/>
            <w:r w:rsidRPr="00035F7A">
              <w:rPr>
                <w:b/>
                <w:color w:val="000000"/>
                <w:sz w:val="28"/>
                <w:szCs w:val="28"/>
              </w:rPr>
              <w:t>СТ</w:t>
            </w:r>
            <w:proofErr w:type="gramEnd"/>
            <w:r w:rsidRPr="00035F7A">
              <w:rPr>
                <w:b/>
                <w:color w:val="000000"/>
                <w:sz w:val="28"/>
                <w:szCs w:val="28"/>
              </w:rPr>
              <w:t xml:space="preserve"> СЭВ 774—77</w:t>
            </w:r>
          </w:p>
        </w:tc>
        <w:tc>
          <w:tcPr>
            <w:tcW w:w="2433" w:type="dxa"/>
            <w:tcBorders>
              <w:top w:val="single" w:sz="6" w:space="0" w:color="auto"/>
              <w:left w:val="single" w:sz="6" w:space="0" w:color="auto"/>
              <w:bottom w:val="single" w:sz="6" w:space="0" w:color="auto"/>
              <w:right w:val="single" w:sz="4" w:space="0" w:color="auto"/>
            </w:tcBorders>
            <w:shd w:val="clear" w:color="auto" w:fill="FFFFFF"/>
            <w:vAlign w:val="bottom"/>
          </w:tcPr>
          <w:p w:rsidR="009804EA" w:rsidRPr="00035F7A" w:rsidRDefault="009804EA" w:rsidP="00ED0240">
            <w:pPr>
              <w:shd w:val="clear" w:color="auto" w:fill="FFFFFF"/>
              <w:jc w:val="center"/>
              <w:rPr>
                <w:b/>
                <w:color w:val="000000"/>
                <w:spacing w:val="9"/>
                <w:sz w:val="28"/>
                <w:szCs w:val="28"/>
                <w:lang w:val="kk-KZ"/>
              </w:rPr>
            </w:pPr>
            <w:r w:rsidRPr="00035F7A">
              <w:rPr>
                <w:b/>
                <w:color w:val="000000"/>
                <w:spacing w:val="9"/>
                <w:sz w:val="28"/>
                <w:szCs w:val="28"/>
                <w:lang w:val="kk-KZ"/>
              </w:rPr>
              <w:t>Білік</w:t>
            </w:r>
          </w:p>
          <w:p w:rsidR="009804EA" w:rsidRPr="00035F7A" w:rsidRDefault="009804EA" w:rsidP="00ED0240">
            <w:pPr>
              <w:shd w:val="clear" w:color="auto" w:fill="FFFFFF"/>
              <w:jc w:val="center"/>
              <w:rPr>
                <w:b/>
                <w:sz w:val="28"/>
                <w:szCs w:val="28"/>
              </w:rPr>
            </w:pPr>
            <w:proofErr w:type="gramStart"/>
            <w:r w:rsidRPr="00035F7A">
              <w:rPr>
                <w:b/>
                <w:color w:val="000000"/>
                <w:spacing w:val="9"/>
                <w:sz w:val="28"/>
                <w:szCs w:val="28"/>
              </w:rPr>
              <w:t>СТ</w:t>
            </w:r>
            <w:proofErr w:type="gramEnd"/>
            <w:r w:rsidRPr="00035F7A">
              <w:rPr>
                <w:b/>
                <w:color w:val="000000"/>
                <w:spacing w:val="9"/>
                <w:sz w:val="28"/>
                <w:szCs w:val="28"/>
              </w:rPr>
              <w:t xml:space="preserve"> СЭВ  144-75</w:t>
            </w:r>
          </w:p>
        </w:tc>
        <w:tc>
          <w:tcPr>
            <w:tcW w:w="2244" w:type="dxa"/>
            <w:tcBorders>
              <w:top w:val="single" w:sz="6" w:space="0" w:color="auto"/>
              <w:left w:val="single" w:sz="4" w:space="0" w:color="auto"/>
              <w:bottom w:val="single" w:sz="6" w:space="0" w:color="auto"/>
              <w:right w:val="single" w:sz="6" w:space="0" w:color="auto"/>
            </w:tcBorders>
            <w:shd w:val="clear" w:color="auto" w:fill="FFFFFF"/>
            <w:vAlign w:val="bottom"/>
          </w:tcPr>
          <w:p w:rsidR="009804EA" w:rsidRPr="00035F7A" w:rsidRDefault="009804EA" w:rsidP="00ED0240">
            <w:pPr>
              <w:shd w:val="clear" w:color="auto" w:fill="FFFFFF"/>
              <w:jc w:val="center"/>
              <w:rPr>
                <w:b/>
                <w:color w:val="000000"/>
                <w:spacing w:val="9"/>
                <w:sz w:val="28"/>
                <w:szCs w:val="28"/>
                <w:lang w:val="kk-KZ"/>
              </w:rPr>
            </w:pPr>
            <w:r w:rsidRPr="00035F7A">
              <w:rPr>
                <w:b/>
                <w:color w:val="000000"/>
                <w:spacing w:val="9"/>
                <w:sz w:val="28"/>
                <w:szCs w:val="28"/>
                <w:lang w:val="kk-KZ"/>
              </w:rPr>
              <w:t>Сыртқы шығыршық</w:t>
            </w:r>
          </w:p>
          <w:p w:rsidR="009804EA" w:rsidRPr="00035F7A" w:rsidRDefault="009804EA" w:rsidP="00ED0240">
            <w:pPr>
              <w:shd w:val="clear" w:color="auto" w:fill="FFFFFF"/>
              <w:jc w:val="center"/>
              <w:rPr>
                <w:b/>
                <w:sz w:val="28"/>
                <w:szCs w:val="28"/>
              </w:rPr>
            </w:pPr>
            <w:proofErr w:type="gramStart"/>
            <w:r w:rsidRPr="00035F7A">
              <w:rPr>
                <w:b/>
                <w:color w:val="000000"/>
                <w:spacing w:val="9"/>
                <w:sz w:val="28"/>
                <w:szCs w:val="28"/>
              </w:rPr>
              <w:t>СТ</w:t>
            </w:r>
            <w:proofErr w:type="gramEnd"/>
            <w:r w:rsidRPr="00035F7A">
              <w:rPr>
                <w:b/>
                <w:color w:val="000000"/>
                <w:spacing w:val="9"/>
                <w:sz w:val="28"/>
                <w:szCs w:val="28"/>
              </w:rPr>
              <w:t xml:space="preserve"> СЭВ 774-75</w:t>
            </w:r>
          </w:p>
        </w:tc>
        <w:tc>
          <w:tcPr>
            <w:tcW w:w="2643" w:type="dxa"/>
            <w:tcBorders>
              <w:top w:val="single" w:sz="6" w:space="0" w:color="auto"/>
              <w:left w:val="single" w:sz="6" w:space="0" w:color="auto"/>
              <w:bottom w:val="single" w:sz="6" w:space="0" w:color="auto"/>
              <w:right w:val="single" w:sz="6" w:space="0" w:color="auto"/>
            </w:tcBorders>
            <w:shd w:val="clear" w:color="auto" w:fill="FFFFFF"/>
            <w:vAlign w:val="bottom"/>
          </w:tcPr>
          <w:p w:rsidR="009804EA" w:rsidRPr="00035F7A" w:rsidRDefault="009804EA" w:rsidP="00ED0240">
            <w:pPr>
              <w:shd w:val="clear" w:color="auto" w:fill="FFFFFF"/>
              <w:jc w:val="center"/>
              <w:rPr>
                <w:b/>
                <w:color w:val="000000"/>
                <w:spacing w:val="-6"/>
                <w:sz w:val="28"/>
                <w:szCs w:val="28"/>
                <w:lang w:val="kk-KZ"/>
              </w:rPr>
            </w:pPr>
            <w:r w:rsidRPr="00035F7A">
              <w:rPr>
                <w:b/>
                <w:color w:val="000000"/>
                <w:spacing w:val="-6"/>
                <w:sz w:val="28"/>
                <w:szCs w:val="28"/>
              </w:rPr>
              <w:t xml:space="preserve">Корпус </w:t>
            </w:r>
          </w:p>
          <w:p w:rsidR="009804EA" w:rsidRPr="00035F7A" w:rsidRDefault="009804EA" w:rsidP="00ED0240">
            <w:pPr>
              <w:shd w:val="clear" w:color="auto" w:fill="FFFFFF"/>
              <w:jc w:val="center"/>
              <w:rPr>
                <w:b/>
                <w:sz w:val="28"/>
                <w:szCs w:val="28"/>
              </w:rPr>
            </w:pPr>
            <w:proofErr w:type="gramStart"/>
            <w:r w:rsidRPr="00035F7A">
              <w:rPr>
                <w:b/>
                <w:color w:val="000000"/>
                <w:spacing w:val="-4"/>
                <w:sz w:val="28"/>
                <w:szCs w:val="28"/>
              </w:rPr>
              <w:t>СТ</w:t>
            </w:r>
            <w:proofErr w:type="gramEnd"/>
            <w:r w:rsidRPr="00035F7A">
              <w:rPr>
                <w:b/>
                <w:color w:val="000000"/>
                <w:spacing w:val="-4"/>
                <w:sz w:val="28"/>
                <w:szCs w:val="28"/>
              </w:rPr>
              <w:t xml:space="preserve"> СЭВ  144—75</w:t>
            </w:r>
          </w:p>
        </w:tc>
      </w:tr>
      <w:tr w:rsidR="009804EA" w:rsidRPr="00035F7A" w:rsidTr="007F33F6">
        <w:trPr>
          <w:trHeight w:hRule="exact" w:val="1409"/>
        </w:trPr>
        <w:tc>
          <w:tcPr>
            <w:tcW w:w="2167" w:type="dxa"/>
            <w:tcBorders>
              <w:top w:val="single" w:sz="6" w:space="0" w:color="auto"/>
              <w:left w:val="single" w:sz="6" w:space="0" w:color="auto"/>
              <w:bottom w:val="single" w:sz="4" w:space="0" w:color="auto"/>
              <w:right w:val="single" w:sz="4" w:space="0" w:color="auto"/>
            </w:tcBorders>
            <w:shd w:val="clear" w:color="auto" w:fill="FFFFFF"/>
            <w:vAlign w:val="center"/>
          </w:tcPr>
          <w:p w:rsidR="009804EA" w:rsidRPr="00035F7A" w:rsidRDefault="009804EA" w:rsidP="00ED0240">
            <w:pPr>
              <w:shd w:val="clear" w:color="auto" w:fill="FFFFFF"/>
              <w:jc w:val="center"/>
              <w:rPr>
                <w:sz w:val="28"/>
                <w:szCs w:val="28"/>
                <w:lang w:val="kk-KZ"/>
              </w:rPr>
            </w:pPr>
            <w:r w:rsidRPr="00035F7A">
              <w:rPr>
                <w:color w:val="000000"/>
                <w:spacing w:val="-11"/>
                <w:sz w:val="28"/>
                <w:szCs w:val="28"/>
              </w:rPr>
              <w:t>Ф35</w:t>
            </w:r>
            <w:r w:rsidRPr="00035F7A">
              <w:rPr>
                <w:color w:val="000000"/>
                <w:spacing w:val="-11"/>
                <w:sz w:val="28"/>
                <w:szCs w:val="28"/>
                <w:lang w:val="kk-KZ"/>
              </w:rPr>
              <w:t xml:space="preserve">            </w:t>
            </w:r>
            <w:r w:rsidRPr="00035F7A">
              <w:rPr>
                <w:color w:val="000000"/>
                <w:spacing w:val="-11"/>
                <w:sz w:val="28"/>
                <w:szCs w:val="28"/>
              </w:rPr>
              <w:t xml:space="preserve"> мм</w:t>
            </w:r>
          </w:p>
          <w:p w:rsidR="009804EA" w:rsidRPr="00035F7A" w:rsidRDefault="009804EA" w:rsidP="00ED0240">
            <w:pPr>
              <w:shd w:val="clear" w:color="auto" w:fill="FFFFFF"/>
              <w:jc w:val="center"/>
              <w:rPr>
                <w:sz w:val="28"/>
                <w:szCs w:val="28"/>
              </w:rPr>
            </w:pPr>
            <w:r w:rsidRPr="00035F7A">
              <w:rPr>
                <w:color w:val="000000"/>
                <w:spacing w:val="-11"/>
                <w:sz w:val="28"/>
                <w:szCs w:val="28"/>
              </w:rPr>
              <w:t>- 0,012</w:t>
            </w:r>
          </w:p>
        </w:tc>
        <w:tc>
          <w:tcPr>
            <w:tcW w:w="2433" w:type="dxa"/>
            <w:tcBorders>
              <w:top w:val="single" w:sz="6" w:space="0" w:color="auto"/>
              <w:left w:val="single" w:sz="4" w:space="0" w:color="auto"/>
              <w:bottom w:val="single" w:sz="4" w:space="0" w:color="auto"/>
              <w:right w:val="single" w:sz="4" w:space="0" w:color="auto"/>
            </w:tcBorders>
            <w:shd w:val="clear" w:color="auto" w:fill="FFFFFF"/>
            <w:vAlign w:val="center"/>
          </w:tcPr>
          <w:p w:rsidR="009804EA" w:rsidRPr="00035F7A" w:rsidRDefault="009804EA" w:rsidP="00ED0240">
            <w:pPr>
              <w:shd w:val="clear" w:color="auto" w:fill="FFFFFF"/>
              <w:jc w:val="center"/>
              <w:rPr>
                <w:color w:val="000000"/>
                <w:spacing w:val="7"/>
                <w:sz w:val="28"/>
                <w:szCs w:val="28"/>
              </w:rPr>
            </w:pPr>
            <w:r w:rsidRPr="00035F7A">
              <w:rPr>
                <w:color w:val="000000"/>
                <w:spacing w:val="7"/>
                <w:sz w:val="28"/>
                <w:szCs w:val="28"/>
              </w:rPr>
              <w:t>+0,018</w:t>
            </w:r>
          </w:p>
          <w:p w:rsidR="009804EA" w:rsidRPr="00035F7A" w:rsidRDefault="009804EA" w:rsidP="00ED0240">
            <w:pPr>
              <w:shd w:val="clear" w:color="auto" w:fill="FFFFFF"/>
              <w:jc w:val="center"/>
              <w:rPr>
                <w:color w:val="000000"/>
                <w:spacing w:val="14"/>
                <w:sz w:val="28"/>
                <w:szCs w:val="28"/>
              </w:rPr>
            </w:pPr>
            <w:r w:rsidRPr="00035F7A">
              <w:rPr>
                <w:color w:val="000000"/>
                <w:spacing w:val="14"/>
                <w:sz w:val="28"/>
                <w:szCs w:val="28"/>
              </w:rPr>
              <w:t>Ф35-Ф35</w:t>
            </w:r>
            <w:r w:rsidRPr="00035F7A">
              <w:rPr>
                <w:color w:val="000000"/>
                <w:spacing w:val="14"/>
                <w:sz w:val="28"/>
                <w:szCs w:val="28"/>
                <w:lang w:val="kk-KZ"/>
              </w:rPr>
              <w:t xml:space="preserve">          </w:t>
            </w:r>
            <w:r w:rsidRPr="00035F7A">
              <w:rPr>
                <w:color w:val="000000"/>
                <w:spacing w:val="1"/>
                <w:sz w:val="28"/>
                <w:szCs w:val="28"/>
              </w:rPr>
              <w:t>мм</w:t>
            </w:r>
          </w:p>
          <w:p w:rsidR="009804EA" w:rsidRPr="00035F7A" w:rsidRDefault="009804EA" w:rsidP="00ED0240">
            <w:pPr>
              <w:shd w:val="clear" w:color="auto" w:fill="FFFFFF"/>
              <w:jc w:val="center"/>
              <w:rPr>
                <w:sz w:val="28"/>
                <w:szCs w:val="28"/>
              </w:rPr>
            </w:pPr>
            <w:r w:rsidRPr="00035F7A">
              <w:rPr>
                <w:color w:val="000000"/>
                <w:spacing w:val="1"/>
                <w:sz w:val="28"/>
                <w:szCs w:val="28"/>
              </w:rPr>
              <w:t>+ 0,002</w:t>
            </w:r>
          </w:p>
        </w:tc>
        <w:tc>
          <w:tcPr>
            <w:tcW w:w="2244" w:type="dxa"/>
            <w:tcBorders>
              <w:top w:val="single" w:sz="6" w:space="0" w:color="auto"/>
              <w:left w:val="single" w:sz="4" w:space="0" w:color="auto"/>
              <w:bottom w:val="single" w:sz="4" w:space="0" w:color="auto"/>
              <w:right w:val="single" w:sz="6" w:space="0" w:color="auto"/>
            </w:tcBorders>
            <w:shd w:val="clear" w:color="auto" w:fill="FFFFFF"/>
            <w:vAlign w:val="center"/>
          </w:tcPr>
          <w:p w:rsidR="009804EA" w:rsidRPr="00035F7A" w:rsidRDefault="009804EA" w:rsidP="00ED0240">
            <w:pPr>
              <w:shd w:val="clear" w:color="auto" w:fill="FFFFFF"/>
              <w:jc w:val="center"/>
              <w:rPr>
                <w:sz w:val="28"/>
                <w:szCs w:val="28"/>
                <w:lang w:val="kk-KZ"/>
              </w:rPr>
            </w:pPr>
            <w:r w:rsidRPr="00035F7A">
              <w:rPr>
                <w:color w:val="000000"/>
                <w:spacing w:val="-12"/>
                <w:sz w:val="28"/>
                <w:szCs w:val="28"/>
              </w:rPr>
              <w:t>Ф72</w:t>
            </w:r>
            <w:r w:rsidRPr="00035F7A">
              <w:rPr>
                <w:color w:val="000000"/>
                <w:spacing w:val="-12"/>
                <w:sz w:val="28"/>
                <w:szCs w:val="28"/>
                <w:lang w:val="kk-KZ"/>
              </w:rPr>
              <w:t xml:space="preserve">    </w:t>
            </w:r>
            <w:r w:rsidRPr="00035F7A">
              <w:rPr>
                <w:color w:val="000000"/>
                <w:spacing w:val="-12"/>
                <w:sz w:val="28"/>
                <w:szCs w:val="28"/>
              </w:rPr>
              <w:t xml:space="preserve">  </w:t>
            </w:r>
            <w:r w:rsidRPr="00035F7A">
              <w:rPr>
                <w:color w:val="000000"/>
                <w:spacing w:val="-12"/>
                <w:sz w:val="28"/>
                <w:szCs w:val="28"/>
                <w:lang w:val="kk-KZ"/>
              </w:rPr>
              <w:t xml:space="preserve">      </w:t>
            </w:r>
            <w:r w:rsidRPr="00035F7A">
              <w:rPr>
                <w:color w:val="000000"/>
                <w:spacing w:val="-12"/>
                <w:sz w:val="28"/>
                <w:szCs w:val="28"/>
              </w:rPr>
              <w:t xml:space="preserve"> мм</w:t>
            </w:r>
          </w:p>
          <w:p w:rsidR="009804EA" w:rsidRPr="00035F7A" w:rsidRDefault="009804EA" w:rsidP="00ED0240">
            <w:pPr>
              <w:shd w:val="clear" w:color="auto" w:fill="FFFFFF"/>
              <w:jc w:val="center"/>
              <w:rPr>
                <w:sz w:val="28"/>
                <w:szCs w:val="28"/>
              </w:rPr>
            </w:pPr>
            <w:r w:rsidRPr="00035F7A">
              <w:rPr>
                <w:color w:val="000000"/>
                <w:spacing w:val="-12"/>
                <w:sz w:val="28"/>
                <w:szCs w:val="28"/>
              </w:rPr>
              <w:t>- 0,013</w:t>
            </w:r>
          </w:p>
        </w:tc>
        <w:tc>
          <w:tcPr>
            <w:tcW w:w="2643" w:type="dxa"/>
            <w:tcBorders>
              <w:top w:val="single" w:sz="6" w:space="0" w:color="auto"/>
              <w:left w:val="single" w:sz="6" w:space="0" w:color="auto"/>
              <w:bottom w:val="single" w:sz="4" w:space="0" w:color="auto"/>
              <w:right w:val="single" w:sz="6" w:space="0" w:color="auto"/>
            </w:tcBorders>
            <w:shd w:val="clear" w:color="auto" w:fill="FFFFFF"/>
            <w:vAlign w:val="center"/>
          </w:tcPr>
          <w:p w:rsidR="009804EA" w:rsidRPr="00035F7A" w:rsidRDefault="009804EA" w:rsidP="00ED0240">
            <w:pPr>
              <w:shd w:val="clear" w:color="auto" w:fill="FFFFFF"/>
              <w:jc w:val="center"/>
              <w:rPr>
                <w:color w:val="000000"/>
                <w:spacing w:val="-10"/>
                <w:sz w:val="28"/>
                <w:szCs w:val="28"/>
                <w:lang w:val="kk-KZ"/>
              </w:rPr>
            </w:pPr>
            <w:r w:rsidRPr="00035F7A">
              <w:rPr>
                <w:color w:val="000000"/>
                <w:spacing w:val="-1"/>
                <w:sz w:val="28"/>
                <w:szCs w:val="28"/>
                <w:lang w:val="kk-KZ"/>
              </w:rPr>
              <w:t xml:space="preserve">+ </w:t>
            </w:r>
            <w:r w:rsidRPr="00035F7A">
              <w:rPr>
                <w:color w:val="000000"/>
                <w:spacing w:val="-1"/>
                <w:sz w:val="28"/>
                <w:szCs w:val="28"/>
              </w:rPr>
              <w:t>0</w:t>
            </w:r>
            <w:r w:rsidRPr="00035F7A">
              <w:rPr>
                <w:color w:val="000000"/>
                <w:spacing w:val="-1"/>
                <w:sz w:val="28"/>
                <w:szCs w:val="28"/>
                <w:lang w:val="kk-KZ"/>
              </w:rPr>
              <w:t>,</w:t>
            </w:r>
            <w:r w:rsidRPr="00035F7A">
              <w:rPr>
                <w:color w:val="000000"/>
                <w:spacing w:val="-1"/>
                <w:sz w:val="28"/>
                <w:szCs w:val="28"/>
              </w:rPr>
              <w:t>30</w:t>
            </w:r>
          </w:p>
          <w:p w:rsidR="009804EA" w:rsidRPr="00035F7A" w:rsidRDefault="009804EA" w:rsidP="00ED0240">
            <w:pPr>
              <w:shd w:val="clear" w:color="auto" w:fill="FFFFFF"/>
              <w:jc w:val="center"/>
              <w:rPr>
                <w:color w:val="000000"/>
                <w:spacing w:val="-10"/>
                <w:sz w:val="28"/>
                <w:szCs w:val="28"/>
                <w:lang w:val="kk-KZ"/>
              </w:rPr>
            </w:pPr>
            <w:r w:rsidRPr="00035F7A">
              <w:rPr>
                <w:color w:val="000000"/>
                <w:spacing w:val="-10"/>
                <w:sz w:val="28"/>
                <w:szCs w:val="28"/>
                <w:lang w:val="kk-KZ"/>
              </w:rPr>
              <w:t xml:space="preserve">Ф72Н7 = Ф72 </w:t>
            </w:r>
            <w:r w:rsidRPr="00035F7A">
              <w:rPr>
                <w:color w:val="000000"/>
                <w:spacing w:val="-1"/>
                <w:sz w:val="28"/>
                <w:szCs w:val="28"/>
                <w:lang w:val="kk-KZ"/>
              </w:rPr>
              <w:t>.          мм</w:t>
            </w:r>
          </w:p>
          <w:p w:rsidR="009804EA" w:rsidRPr="00035F7A" w:rsidRDefault="009804EA" w:rsidP="00ED0240">
            <w:pPr>
              <w:shd w:val="clear" w:color="auto" w:fill="FFFFFF"/>
              <w:jc w:val="center"/>
              <w:rPr>
                <w:sz w:val="28"/>
                <w:szCs w:val="28"/>
                <w:lang w:val="kk-KZ"/>
              </w:rPr>
            </w:pPr>
          </w:p>
        </w:tc>
      </w:tr>
    </w:tbl>
    <w:p w:rsidR="009804EA" w:rsidRPr="00035F7A" w:rsidRDefault="00057F89" w:rsidP="00ED0240">
      <w:pPr>
        <w:widowControl w:val="0"/>
        <w:numPr>
          <w:ilvl w:val="0"/>
          <w:numId w:val="6"/>
        </w:numPr>
        <w:shd w:val="clear" w:color="auto" w:fill="FFFFFF"/>
        <w:autoSpaceDE w:val="0"/>
        <w:autoSpaceDN w:val="0"/>
        <w:adjustRightInd w:val="0"/>
        <w:jc w:val="both"/>
        <w:rPr>
          <w:color w:val="000000"/>
          <w:sz w:val="28"/>
          <w:szCs w:val="28"/>
          <w:lang w:val="kk-KZ"/>
        </w:rPr>
      </w:pPr>
      <w:r w:rsidRPr="00057F89">
        <w:rPr>
          <w:bCs/>
          <w:noProof/>
          <w:color w:val="000000"/>
          <w:spacing w:val="1"/>
          <w:sz w:val="28"/>
          <w:szCs w:val="28"/>
        </w:rPr>
        <w:pict>
          <v:group id="_x0000_s3169" style="position:absolute;left:0;text-align:left;margin-left:-7.55pt;margin-top:29.7pt;width:466.55pt;height:194.4pt;z-index:251668480;mso-position-horizontal-relative:text;mso-position-vertical-relative:text" coordorigin="1380,7866" coordsize="9331,3888">
            <v:rect id="_x0000_s2003" style="position:absolute;left:1734;top:10763;width:521;height:788" stroked="f">
              <v:textbox style="layout-flow:vertical;mso-layout-flow-alt:bottom-to-top;mso-next-textbox:#_x0000_s2003">
                <w:txbxContent>
                  <w:p w:rsidR="00E60A40" w:rsidRDefault="00E60A40">
                    <w:r>
                      <w:sym w:font="Symbol" w:char="F0C6"/>
                    </w:r>
                    <w:r>
                      <w:t xml:space="preserve"> 35</w:t>
                    </w:r>
                  </w:p>
                </w:txbxContent>
              </v:textbox>
            </v:rect>
            <v:rect id="_x0000_s2004" style="position:absolute;left:4374;top:9492;width:695;height:394" stroked="f">
              <v:textbox style="mso-next-textbox:#_x0000_s2004">
                <w:txbxContent>
                  <w:p w:rsidR="00E60A40" w:rsidRDefault="00E60A40">
                    <w:r>
                      <w:t>+2</w:t>
                    </w:r>
                  </w:p>
                </w:txbxContent>
              </v:textbox>
            </v:rect>
            <v:rect id="_x0000_s2005" style="position:absolute;left:5077;top:10681;width:696;height:789" stroked="f">
              <v:textbox style="mso-next-textbox:#_x0000_s2005">
                <w:txbxContent>
                  <w:p w:rsidR="00E60A40" w:rsidRDefault="00E60A40">
                    <w:pPr>
                      <w:rPr>
                        <w:lang w:val="kk-KZ"/>
                      </w:rPr>
                    </w:pPr>
                  </w:p>
                  <w:p w:rsidR="00E60A40" w:rsidRDefault="00E60A40">
                    <w:r>
                      <w:t>-12</w:t>
                    </w:r>
                  </w:p>
                </w:txbxContent>
              </v:textbox>
            </v:rect>
            <v:rect id="_x0000_s2006" style="position:absolute;left:4374;top:8426;width:695;height:644" stroked="f">
              <v:textbox style="mso-next-textbox:#_x0000_s2006">
                <w:txbxContent>
                  <w:p w:rsidR="00E60A40" w:rsidRDefault="00E60A40">
                    <w:r>
                      <w:t>+18</w:t>
                    </w:r>
                  </w:p>
                </w:txbxContent>
              </v:textbox>
            </v:rect>
            <v:rect id="_x0000_s2007" style="position:absolute;left:9913;top:7866;width:695;height:726" stroked="f">
              <v:textbox style="mso-next-textbox:#_x0000_s2007">
                <w:txbxContent>
                  <w:p w:rsidR="00E60A40" w:rsidRDefault="00E60A40">
                    <w:r>
                      <w:t>+30</w:t>
                    </w:r>
                  </w:p>
                </w:txbxContent>
              </v:textbox>
            </v:rect>
            <v:rect id="_x0000_s2008" style="position:absolute;left:10033;top:9895;width:348;height:393" stroked="f">
              <v:textbox style="mso-next-textbox:#_x0000_s2008">
                <w:txbxContent>
                  <w:p w:rsidR="00E60A40" w:rsidRDefault="00E60A40">
                    <w:r>
                      <w:t>0</w:t>
                    </w:r>
                  </w:p>
                </w:txbxContent>
              </v:textbox>
            </v:rect>
            <v:rect id="_x0000_s2009" style="position:absolute;left:5777;top:9789;width:347;height:393" stroked="f">
              <v:textbox style="mso-next-textbox:#_x0000_s2009">
                <w:txbxContent>
                  <w:p w:rsidR="00E60A40" w:rsidRDefault="00E60A40">
                    <w:r>
                      <w:t>0</w:t>
                    </w:r>
                  </w:p>
                </w:txbxContent>
              </v:textbox>
            </v:rect>
            <v:rect id="_x0000_s2010" style="position:absolute;left:1380;top:9973;width:348;height:393" stroked="f">
              <v:textbox style="mso-next-textbox:#_x0000_s2010">
                <w:txbxContent>
                  <w:p w:rsidR="00E60A40" w:rsidRDefault="00E60A40">
                    <w:r>
                      <w:t>0</w:t>
                    </w:r>
                  </w:p>
                </w:txbxContent>
              </v:textbox>
            </v:rect>
            <v:rect id="_x0000_s2011" style="position:absolute;left:2533;top:8586;width:1912;height:985" strokeweight="1.5pt">
              <v:textbox style="mso-next-textbox:#_x0000_s2011">
                <w:txbxContent>
                  <w:p w:rsidR="00E60A40" w:rsidRDefault="00E60A40">
                    <w:r>
                      <w:rPr>
                        <w:lang w:val="kk-KZ"/>
                      </w:rPr>
                      <w:t>Біліктің  дәл-дік шегі    к</w:t>
                    </w:r>
                    <w:r>
                      <w:t>6</w:t>
                    </w:r>
                  </w:p>
                </w:txbxContent>
              </v:textbox>
            </v:rect>
            <v:rect id="_x0000_s2012" style="position:absolute;left:2462;top:10178;width:2607;height:985" strokeweight="1.5pt">
              <v:textbox style="mso-next-textbox:#_x0000_s2012">
                <w:txbxContent>
                  <w:p w:rsidR="00E60A40" w:rsidRPr="00AF3042" w:rsidRDefault="00E60A40">
                    <w:pPr>
                      <w:rPr>
                        <w:sz w:val="28"/>
                        <w:szCs w:val="28"/>
                      </w:rPr>
                    </w:pPr>
                    <w:r>
                      <w:rPr>
                        <w:sz w:val="28"/>
                        <w:szCs w:val="28"/>
                        <w:lang w:val="kk-KZ"/>
                      </w:rPr>
                      <w:t xml:space="preserve">Ішкі шығыршық- тың дәлдік шегі </w:t>
                    </w:r>
                  </w:p>
                </w:txbxContent>
              </v:textbox>
            </v:rect>
            <v:line id="_x0000_s2013" style="position:absolute" from="1604,10178" to="5948,10179"/>
            <v:line id="_x0000_s2014" style="position:absolute" from="6193,10058" to="10711,10059"/>
            <v:rect id="_x0000_s2015" style="position:absolute;left:7753;top:8177;width:2134;height:1849" strokeweight="1.5pt">
              <v:textbox style="mso-next-textbox:#_x0000_s2015">
                <w:txbxContent>
                  <w:p w:rsidR="00E60A40" w:rsidRDefault="00E60A40">
                    <w:pPr>
                      <w:jc w:val="center"/>
                      <w:rPr>
                        <w:sz w:val="28"/>
                        <w:szCs w:val="28"/>
                      </w:rPr>
                    </w:pPr>
                  </w:p>
                  <w:p w:rsidR="00E60A40" w:rsidRPr="007B649B" w:rsidRDefault="00E60A40">
                    <w:pPr>
                      <w:jc w:val="center"/>
                      <w:rPr>
                        <w:sz w:val="28"/>
                        <w:szCs w:val="28"/>
                      </w:rPr>
                    </w:pPr>
                    <w:r>
                      <w:rPr>
                        <w:sz w:val="28"/>
                        <w:szCs w:val="28"/>
                        <w:lang w:val="kk-KZ"/>
                      </w:rPr>
                      <w:t>Корпустың дәлдік шегі</w:t>
                    </w:r>
                    <w:r>
                      <w:rPr>
                        <w:sz w:val="28"/>
                        <w:szCs w:val="28"/>
                      </w:rPr>
                      <w:t xml:space="preserve"> Н7</w:t>
                    </w:r>
                  </w:p>
                </w:txbxContent>
              </v:textbox>
            </v:rect>
            <v:rect id="_x0000_s2016" style="position:absolute;left:7033;top:10058;width:2400;height:1160" strokeweight="1.5pt">
              <v:textbox style="mso-next-textbox:#_x0000_s2016">
                <w:txbxContent>
                  <w:p w:rsidR="00E60A40" w:rsidRPr="007B649B" w:rsidRDefault="00E60A40">
                    <w:pPr>
                      <w:jc w:val="center"/>
                      <w:rPr>
                        <w:sz w:val="28"/>
                        <w:szCs w:val="28"/>
                      </w:rPr>
                    </w:pPr>
                    <w:r>
                      <w:rPr>
                        <w:sz w:val="28"/>
                        <w:szCs w:val="28"/>
                        <w:lang w:val="kk-KZ"/>
                      </w:rPr>
                      <w:t>Сыртқы шығыршықтың дәлдік шегі</w:t>
                    </w:r>
                  </w:p>
                </w:txbxContent>
              </v:textbox>
            </v:rect>
            <v:line id="_x0000_s2017" style="position:absolute;flip:y" from="1728,10178" to="1729,11754">
              <v:stroke endarrow="block"/>
            </v:line>
            <v:rect id="_x0000_s2018" style="position:absolute;left:6350;top:10568;width:521;height:788" stroked="f">
              <v:textbox style="layout-flow:vertical;mso-layout-flow-alt:bottom-to-top;mso-next-textbox:#_x0000_s2018">
                <w:txbxContent>
                  <w:p w:rsidR="00E60A40" w:rsidRDefault="00E60A40">
                    <w:r>
                      <w:sym w:font="Symbol" w:char="F0C6"/>
                    </w:r>
                    <w:r>
                      <w:t xml:space="preserve"> 72</w:t>
                    </w:r>
                  </w:p>
                </w:txbxContent>
              </v:textbox>
            </v:rect>
            <v:line id="_x0000_s2019" style="position:absolute;flip:y" from="6344,10086" to="6345,11662">
              <v:stroke endarrow="block"/>
            </v:line>
            <v:rect id="_x0000_s2161" style="position:absolute;left:9596;top:10793;width:600;height:600" stroked="f">
              <v:textbox style="mso-next-textbox:#_x0000_s2161">
                <w:txbxContent>
                  <w:p w:rsidR="00E60A40" w:rsidRDefault="00E60A40">
                    <w:pPr>
                      <w:rPr>
                        <w:lang w:val="kk-KZ"/>
                      </w:rPr>
                    </w:pPr>
                  </w:p>
                  <w:p w:rsidR="00E60A40" w:rsidRDefault="00E60A40">
                    <w:pPr>
                      <w:rPr>
                        <w:lang w:val="en-US"/>
                      </w:rPr>
                    </w:pPr>
                    <w:r>
                      <w:t>-1</w:t>
                    </w:r>
                    <w:r>
                      <w:rPr>
                        <w:lang w:val="en-US"/>
                      </w:rPr>
                      <w:t>3</w:t>
                    </w:r>
                  </w:p>
                </w:txbxContent>
              </v:textbox>
            </v:rect>
          </v:group>
        </w:pict>
      </w:r>
      <w:r w:rsidR="009804EA" w:rsidRPr="00035F7A">
        <w:rPr>
          <w:bCs/>
          <w:color w:val="000000"/>
          <w:spacing w:val="1"/>
          <w:sz w:val="28"/>
          <w:szCs w:val="28"/>
          <w:lang w:val="kk-KZ"/>
        </w:rPr>
        <w:t xml:space="preserve">Подшипник торабындағы элементтер дәлдік шектерінің орналасу алаңдары схемасын сызамыз. </w:t>
      </w: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p>
    <w:p w:rsidR="009804EA" w:rsidRPr="00035F7A" w:rsidRDefault="009804EA" w:rsidP="00ED0240">
      <w:pPr>
        <w:shd w:val="clear" w:color="auto" w:fill="FFFFFF"/>
        <w:jc w:val="both"/>
        <w:rPr>
          <w:bCs/>
          <w:color w:val="000000"/>
          <w:spacing w:val="1"/>
          <w:sz w:val="28"/>
          <w:szCs w:val="28"/>
          <w:lang w:val="kk-KZ"/>
        </w:rPr>
      </w:pPr>
      <w:r w:rsidRPr="00035F7A">
        <w:rPr>
          <w:bCs/>
          <w:color w:val="000000"/>
          <w:spacing w:val="1"/>
          <w:sz w:val="28"/>
          <w:szCs w:val="28"/>
          <w:lang w:val="kk-KZ"/>
        </w:rPr>
        <w:t xml:space="preserve">                                                                                                                                   </w:t>
      </w:r>
    </w:p>
    <w:p w:rsidR="009804EA" w:rsidRPr="00035F7A" w:rsidRDefault="009804EA" w:rsidP="00ED0240">
      <w:pPr>
        <w:shd w:val="clear" w:color="auto" w:fill="FFFFFF"/>
        <w:ind w:left="360"/>
        <w:jc w:val="both"/>
        <w:rPr>
          <w:color w:val="000000"/>
          <w:sz w:val="28"/>
          <w:szCs w:val="28"/>
          <w:lang w:val="kk-KZ"/>
        </w:rPr>
      </w:pPr>
    </w:p>
    <w:p w:rsidR="009804EA" w:rsidRPr="00035F7A" w:rsidRDefault="009804EA" w:rsidP="00ED0240">
      <w:pPr>
        <w:shd w:val="clear" w:color="auto" w:fill="FFFFFF"/>
        <w:ind w:left="360"/>
        <w:jc w:val="both"/>
        <w:rPr>
          <w:bCs/>
          <w:color w:val="000000"/>
          <w:spacing w:val="1"/>
          <w:sz w:val="28"/>
          <w:szCs w:val="28"/>
          <w:lang w:val="kk-KZ"/>
        </w:rPr>
      </w:pPr>
    </w:p>
    <w:p w:rsidR="009804EA" w:rsidRPr="00035F7A" w:rsidRDefault="009804EA" w:rsidP="00ED0240">
      <w:pPr>
        <w:shd w:val="clear" w:color="auto" w:fill="FFFFFF"/>
        <w:ind w:left="360"/>
        <w:jc w:val="both"/>
        <w:rPr>
          <w:bCs/>
          <w:color w:val="000000"/>
          <w:spacing w:val="1"/>
          <w:sz w:val="28"/>
          <w:szCs w:val="28"/>
          <w:lang w:val="kk-KZ"/>
        </w:rPr>
      </w:pPr>
    </w:p>
    <w:p w:rsidR="009804EA" w:rsidRPr="00035F7A" w:rsidRDefault="009804EA" w:rsidP="00ED0240">
      <w:pPr>
        <w:shd w:val="clear" w:color="auto" w:fill="FFFFFF"/>
        <w:ind w:left="360"/>
        <w:jc w:val="both"/>
        <w:rPr>
          <w:bCs/>
          <w:color w:val="000000"/>
          <w:spacing w:val="1"/>
          <w:sz w:val="28"/>
          <w:szCs w:val="28"/>
          <w:lang w:val="kk-KZ"/>
        </w:rPr>
      </w:pPr>
    </w:p>
    <w:p w:rsidR="009804EA" w:rsidRPr="00035F7A" w:rsidRDefault="009804EA" w:rsidP="00ED0240">
      <w:pPr>
        <w:shd w:val="clear" w:color="auto" w:fill="FFFFFF"/>
        <w:ind w:left="360"/>
        <w:jc w:val="both"/>
        <w:rPr>
          <w:bCs/>
          <w:color w:val="000000"/>
          <w:spacing w:val="1"/>
          <w:sz w:val="28"/>
          <w:szCs w:val="28"/>
          <w:lang w:val="kk-KZ"/>
        </w:rPr>
      </w:pPr>
    </w:p>
    <w:p w:rsidR="009804EA" w:rsidRDefault="009804EA" w:rsidP="00ED0240">
      <w:pPr>
        <w:shd w:val="clear" w:color="auto" w:fill="FFFFFF"/>
        <w:ind w:left="360"/>
        <w:jc w:val="both"/>
        <w:rPr>
          <w:bCs/>
          <w:color w:val="000000"/>
          <w:spacing w:val="1"/>
          <w:sz w:val="28"/>
          <w:szCs w:val="28"/>
          <w:lang w:val="kk-KZ"/>
        </w:rPr>
      </w:pPr>
      <w:r w:rsidRPr="00035F7A">
        <w:rPr>
          <w:bCs/>
          <w:color w:val="000000"/>
          <w:spacing w:val="1"/>
          <w:sz w:val="28"/>
          <w:szCs w:val="28"/>
          <w:lang w:val="kk-KZ"/>
        </w:rPr>
        <w:t>7. Подшипник торабының құрастырмалы және жеке бөлшектер сызбаларын сызып, онда отырғызуларды, форма мен кедір-бұдырлық таңбаларын көрсетеміз.</w:t>
      </w:r>
    </w:p>
    <w:p w:rsidR="00941ADC" w:rsidRPr="00035F7A" w:rsidRDefault="00941ADC" w:rsidP="00ED0240">
      <w:pPr>
        <w:shd w:val="clear" w:color="auto" w:fill="FFFFFF"/>
        <w:ind w:left="360"/>
        <w:jc w:val="both"/>
        <w:rPr>
          <w:color w:val="000000"/>
          <w:sz w:val="28"/>
          <w:szCs w:val="28"/>
          <w:lang w:val="kk-KZ"/>
        </w:rPr>
      </w:pPr>
    </w:p>
    <w:p w:rsidR="009804EA" w:rsidRPr="00035F7A" w:rsidRDefault="009804EA" w:rsidP="00ED0240">
      <w:pPr>
        <w:shd w:val="clear" w:color="auto" w:fill="FFFFFF"/>
        <w:jc w:val="center"/>
        <w:rPr>
          <w:color w:val="000000"/>
          <w:sz w:val="28"/>
          <w:szCs w:val="28"/>
          <w:lang w:val="kk-KZ"/>
        </w:rPr>
      </w:pPr>
    </w:p>
    <w:p w:rsidR="009804EA" w:rsidRPr="00035F7A" w:rsidRDefault="009804EA" w:rsidP="00ED0240">
      <w:pPr>
        <w:shd w:val="clear" w:color="auto" w:fill="FFFFFF"/>
        <w:jc w:val="center"/>
        <w:rPr>
          <w:color w:val="000000"/>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057F89" w:rsidP="00ED0240">
      <w:pPr>
        <w:shd w:val="clear" w:color="auto" w:fill="FFFFFF"/>
        <w:jc w:val="center"/>
        <w:rPr>
          <w:b/>
          <w:bCs/>
          <w:color w:val="000000"/>
          <w:spacing w:val="2"/>
          <w:sz w:val="28"/>
          <w:szCs w:val="28"/>
          <w:lang w:val="kk-KZ"/>
        </w:rPr>
      </w:pPr>
      <w:r w:rsidRPr="00057F89">
        <w:rPr>
          <w:bCs/>
          <w:noProof/>
          <w:color w:val="000000"/>
          <w:spacing w:val="1"/>
          <w:sz w:val="28"/>
          <w:szCs w:val="28"/>
        </w:rPr>
        <w:lastRenderedPageBreak/>
        <w:pict>
          <v:group id="_x0000_s3181" style="position:absolute;left:0;text-align:left;margin-left:8.85pt;margin-top:3.3pt;width:460.8pt;height:248.6pt;z-index:251667456" coordorigin="1184,1982" coordsize="9216,4972">
            <v:rect id="_x0000_s2002" style="position:absolute;left:6276;top:2529;width:351;height:390" stroked="f">
              <v:textbox style="mso-next-textbox:#_x0000_s2002">
                <w:txbxContent>
                  <w:p w:rsidR="00E60A40" w:rsidRDefault="00E60A40"/>
                </w:txbxContent>
              </v:textbox>
            </v:rect>
            <v:rect id="_x0000_s2020" style="position:absolute;left:2225;top:2966;width:1736;height:432" strokecolor="#333" strokeweight="1.25pt"/>
            <v:rect id="_x0000_s2021" style="position:absolute;left:2225;top:5814;width:1736;height:432" strokecolor="#333" strokeweight="1.25pt"/>
            <v:rect id="_x0000_s2022" style="position:absolute;left:2804;top:3398;width:579;height:576" strokecolor="#333" strokeweight="1.25pt"/>
            <v:rect id="_x0000_s2023" style="position:absolute;left:2804;top:5238;width:579;height:576" strokecolor="#333" strokeweight="1.25pt"/>
            <v:line id="_x0000_s2024" style="position:absolute" from="3383,3974" to="3383,5270" strokecolor="#333" strokeweight="1.25pt"/>
            <v:line id="_x0000_s2025" style="position:absolute" from="2804,3974" to="2804,5270" strokecolor="#333" strokeweight="1.25pt"/>
            <v:line id="_x0000_s2026" style="position:absolute;flip:y" from="2804,3398" to="3383,3974" strokecolor="#333" strokeweight="1.25pt"/>
            <v:line id="_x0000_s2027" style="position:absolute;flip:y" from="2804,5238" to="3383,5814" strokecolor="#333" strokeweight="1.25pt"/>
            <v:line id="_x0000_s2028" style="position:absolute" from="2804,3398" to="3383,3974" strokecolor="#333" strokeweight="1.25pt"/>
            <v:line id="_x0000_s2029" style="position:absolute" from="2804,5238" to="3383,5814" strokecolor="#333" strokeweight="1.25pt"/>
            <v:shape id="_x0000_s2030" style="position:absolute;left:1936;top:3974;width:868;height:144;mso-wrap-style:square;mso-wrap-distance-left:9pt;mso-wrap-distance-top:0;mso-wrap-distance-right:9pt;mso-wrap-distance-bottom:0;v-text-anchor:top" coordsize="864,144" path="m864,l720,144,,144e" filled="f" strokecolor="#333" strokeweight="1.25pt">
              <v:path arrowok="t"/>
            </v:shape>
            <v:shape id="_x0000_s2031" style="position:absolute;left:1936;top:5094;width:868;height:144;flip:y;mso-wrap-style:square;mso-wrap-distance-left:9pt;mso-wrap-distance-top:0;mso-wrap-distance-right:9pt;mso-wrap-distance-bottom:0;mso-position-horizontal:absolute;mso-position-vertical:absolute;v-text-anchor:top" coordsize="864,144" path="m864,l720,144,,144e" filled="f" strokecolor="#333" strokeweight="1.25pt">
              <v:path arrowok="t"/>
            </v:shape>
            <v:shape id="_x0000_s2032" style="position:absolute;left:1893;top:4111;width:113;height:1022;mso-wrap-style:square;mso-wrap-distance-left:9pt;mso-wrap-distance-top:0;mso-wrap-distance-right:9pt;mso-wrap-distance-bottom:0;v-text-anchor:top" coordsize="112,1022" path="m79,hdc,119,38,273,112,385v-5,67,-3,135,-16,201c92,606,63,617,62,637v-5,128,17,257,17,385e" filled="f" strokecolor="#333" strokeweight=".5pt">
              <v:path arrowok="t"/>
            </v:shape>
            <v:line id="_x0000_s2033" style="position:absolute" from="2225,3398" to="2225,4118" strokecolor="#333" strokeweight="1.25pt"/>
            <v:line id="_x0000_s2034" style="position:absolute" from="2225,5094" to="2225,5814" strokecolor="#333" strokeweight="1.25pt"/>
            <v:line id="_x0000_s2035" style="position:absolute" from="3383,3830" to="4136,3830" strokecolor="#333" strokeweight="1.25pt"/>
            <v:line id="_x0000_s2036" style="position:absolute;flip:y" from="3383,5369" to="4155,5382" strokecolor="#333" strokeweight="1.25pt"/>
            <v:shape id="_x0000_s2037" style="position:absolute;left:4065;top:3822;width:114;height:1580;mso-wrap-style:square;mso-wrap-distance-left:9pt;mso-wrap-distance-top:0;mso-wrap-distance-right:9pt;mso-wrap-distance-bottom:0;v-text-anchor:top" coordsize="114,1580" path="m45,hdc51,17,54,34,62,50v9,18,32,30,33,50c114,556,98,367,12,619v9,79,29,156,33,235c77,1482,,1239,79,1473v-18,107,17,101,-34,101e" filled="f" strokecolor="#333" strokeweight=".5pt">
              <v:path arrowok="t"/>
            </v:shape>
            <v:line id="_x0000_s2038" style="position:absolute" from="1959,4346" to="4142,4356" strokecolor="#333">
              <v:stroke dashstyle="longDash"/>
            </v:line>
            <v:line id="_x0000_s2039" style="position:absolute" from="1973,5224" to="4200,5224" strokecolor="#333">
              <v:stroke dashstyle="longDash"/>
            </v:line>
            <v:line id="_x0000_s2040" style="position:absolute;flip:y" from="1865,4594" to="4221,4600" strokecolor="#333" strokeweight=".25pt">
              <v:stroke dashstyle="longDashDot"/>
            </v:line>
            <v:line id="_x0000_s2041" style="position:absolute" from="3961,3398" to="3961,3830" strokecolor="#333" strokeweight="1.25pt"/>
            <v:line id="_x0000_s2042" style="position:absolute;flip:y" from="3961,5382" to="3961,5814" strokecolor="#333" strokeweight="1.25pt"/>
            <v:line id="_x0000_s2043" style="position:absolute;flip:y" from="3961,5807" to="4819,5814" strokecolor="#333" strokeweight=".5pt"/>
            <v:line id="_x0000_s2044" style="position:absolute;flip:y" from="3961,3392" to="4843,3398" strokecolor="#333" strokeweight=".5pt"/>
            <v:line id="_x0000_s2045" style="position:absolute" from="4718,3403" to="4718,5851" strokecolor="#333" strokeweight=".5pt">
              <v:stroke startarrow="classic" startarrowwidth="narrow" startarrowlength="long" endarrow="classic" endarrowwidth="narrow" endarrowlength="long"/>
            </v:line>
            <v:line id="_x0000_s2046" style="position:absolute;flip:x" from="1569,3974" to="2804,3977" strokecolor="#333" strokeweight=".5pt"/>
            <v:line id="_x0000_s2047" style="position:absolute;flip:x y" from="1569,5235" to="2804,5238" strokecolor="#333" strokeweight=".5pt"/>
            <v:line id="_x0000_s2048" style="position:absolute;flip:x" from="1804,3997" to="1811,5290" strokecolor="#333" strokeweight=".5pt">
              <v:stroke startarrow="classic" startarrowwidth="narrow" startarrowlength="long" endarrow="classic" endarrowwidth="narrow" endarrowlength="long"/>
            </v:line>
            <v:line id="_x0000_s2049" style="position:absolute" from="2225,3254" to="2370,3398" strokecolor="#333" strokeweight=".5pt"/>
            <v:line id="_x0000_s2050" style="position:absolute" from="2225,3110" to="2514,3398" strokecolor="#333" strokeweight=".5pt"/>
            <v:line id="_x0000_s2051" style="position:absolute" from="2225,2966" to="2659,3398" strokecolor="#333" strokeweight=".5pt"/>
            <v:line id="_x0000_s2052" style="position:absolute" from="2370,2966" to="2804,3398" strokecolor="#333" strokeweight=".5pt"/>
            <v:line id="_x0000_s2053" style="position:absolute" from="2514,2966" to="2948,3398" strokecolor="#333" strokeweight=".5pt"/>
            <v:line id="_x0000_s2054" style="position:absolute" from="2659,2966" to="3093,3398" strokecolor="#333" strokeweight=".5pt"/>
            <v:line id="_x0000_s2055" style="position:absolute" from="2804,2966" to="3238,3398" strokecolor="#333" strokeweight=".5pt"/>
            <v:line id="_x0000_s2056" style="position:absolute" from="2948,2966" to="3383,3398" strokecolor="#333" strokeweight=".5pt"/>
            <v:line id="_x0000_s2057" style="position:absolute" from="3093,2966" to="3527,3398" strokecolor="#333" strokeweight=".5pt"/>
            <v:line id="_x0000_s2058" style="position:absolute" from="3238,2966" to="3672,3398" strokecolor="#333" strokeweight=".5pt"/>
            <v:line id="_x0000_s2059" style="position:absolute" from="3383,2966" to="3817,3398" strokecolor="#333" strokeweight=".5pt"/>
            <v:line id="_x0000_s2060" style="position:absolute" from="3527,2966" to="3961,3398" strokecolor="#333" strokeweight=".5pt"/>
            <v:line id="_x0000_s2061" style="position:absolute" from="3672,2966" to="3961,3254" strokecolor="#333" strokeweight=".5pt"/>
            <v:line id="_x0000_s2062" style="position:absolute" from="3817,2966" to="3961,3110" strokecolor="#333" strokeweight=".5pt"/>
            <v:line id="_x0000_s2063" style="position:absolute" from="3817,5814" to="3961,5958" strokecolor="#333" strokeweight=".5pt"/>
            <v:line id="_x0000_s2064" style="position:absolute" from="3672,5814" to="3961,6102" strokecolor="#333" strokeweight=".5pt"/>
            <v:line id="_x0000_s2065" style="position:absolute" from="3527,5814" to="3961,6246" strokecolor="#333" strokeweight=".5pt"/>
            <v:line id="_x0000_s2066" style="position:absolute" from="3383,5814" to="3817,6246" strokecolor="#333" strokeweight=".5pt"/>
            <v:line id="_x0000_s2067" style="position:absolute" from="3238,5814" to="3672,6246" strokecolor="#333" strokeweight=".5pt"/>
            <v:line id="_x0000_s2068" style="position:absolute" from="3093,5814" to="3527,6246" strokecolor="#333" strokeweight=".5pt"/>
            <v:line id="_x0000_s2069" style="position:absolute" from="2948,5814" to="3383,6246" strokecolor="#333" strokeweight=".5pt"/>
            <v:line id="_x0000_s2070" style="position:absolute" from="2804,5814" to="3238,6246" strokecolor="#333" strokeweight=".5pt"/>
            <v:line id="_x0000_s2071" style="position:absolute" from="2659,5814" to="3093,6246" strokecolor="#333" strokeweight=".5pt"/>
            <v:line id="_x0000_s2072" style="position:absolute" from="2514,5814" to="2948,6246" strokecolor="#333" strokeweight=".5pt"/>
            <v:line id="_x0000_s2073" style="position:absolute" from="2370,5814" to="2804,6246" strokecolor="#333" strokeweight=".5pt"/>
            <v:line id="_x0000_s2074" style="position:absolute" from="2225,5814" to="2659,6246" strokecolor="#333" strokeweight=".5pt"/>
            <v:line id="_x0000_s2075" style="position:absolute" from="2225,5958" to="2514,6246" strokecolor="#333" strokeweight=".5pt"/>
            <v:line id="_x0000_s2076" style="position:absolute" from="2225,6102" to="2370,6246" strokecolor="#333" strokeweight=".5pt"/>
            <v:group id="_x0000_s2077" style="position:absolute;left:4021;top:3963;width:934;height:1605" coordorigin="4608,10779" coordsize="930,1605">
              <v:shape id="_x0000_s2078" type="#_x0000_t202" style="position:absolute;left:4608;top:11520;width:720;height:864" filled="f" stroked="f" strokecolor="#333" strokeweight=".5pt">
                <v:textbox style="layout-flow:vertical;mso-layout-flow-alt:bottom-to-top;mso-next-textbox:#_x0000_s2078">
                  <w:txbxContent>
                    <w:p w:rsidR="00E60A40" w:rsidRDefault="00E60A40">
                      <w:pPr>
                        <w:rPr>
                          <w:i/>
                          <w:lang w:val="kk-KZ"/>
                        </w:rPr>
                      </w:pPr>
                    </w:p>
                    <w:p w:rsidR="00E60A40" w:rsidRDefault="00E60A40">
                      <w:pPr>
                        <w:rPr>
                          <w:i/>
                          <w:lang w:val="en-US"/>
                        </w:rPr>
                      </w:pPr>
                      <w:r>
                        <w:rPr>
                          <w:i/>
                        </w:rPr>
                        <w:sym w:font="Symbol" w:char="F0C6"/>
                      </w:r>
                      <w:r>
                        <w:rPr>
                          <w:i/>
                        </w:rPr>
                        <w:t xml:space="preserve"> </w:t>
                      </w:r>
                      <w:r>
                        <w:rPr>
                          <w:i/>
                          <w:lang w:val="en-US"/>
                        </w:rPr>
                        <w:t>7</w:t>
                      </w:r>
                      <w:r>
                        <w:rPr>
                          <w:i/>
                        </w:rPr>
                        <w:t>2</w:t>
                      </w:r>
                      <w:r>
                        <w:rPr>
                          <w:i/>
                          <w:lang w:val="en-US"/>
                        </w:rPr>
                        <w:t>H7</w:t>
                      </w:r>
                    </w:p>
                  </w:txbxContent>
                </v:textbox>
              </v:shape>
              <v:shape id="_x0000_s2079" type="#_x0000_t202" style="position:absolute;left:4674;top:10779;width:864;height:864" filled="f" stroked="f" strokecolor="#333" strokeweight=".5pt">
                <v:textbox style="layout-flow:vertical;mso-layout-flow-alt:bottom-to-top;mso-next-textbox:#_x0000_s2079">
                  <w:txbxContent>
                    <w:p w:rsidR="00E60A40" w:rsidRDefault="00E60A40">
                      <w:pPr>
                        <w:rPr>
                          <w:i/>
                          <w:u w:val="single"/>
                          <w:lang w:val="kk-KZ"/>
                        </w:rPr>
                      </w:pPr>
                    </w:p>
                    <w:p w:rsidR="00E60A40" w:rsidRDefault="00E60A40">
                      <w:pPr>
                        <w:rPr>
                          <w:i/>
                          <w:u w:val="single"/>
                          <w:lang w:val="kk-KZ"/>
                        </w:rPr>
                      </w:pPr>
                    </w:p>
                    <w:p w:rsidR="00E60A40" w:rsidRDefault="00E60A40">
                      <w:pPr>
                        <w:rPr>
                          <w:i/>
                        </w:rPr>
                      </w:pPr>
                      <w:r>
                        <w:rPr>
                          <w:rFonts w:ascii="MT Extra" w:hAnsi="MT Extra"/>
                          <w:i/>
                          <w:lang w:val="en-US"/>
                        </w:rPr>
                        <w:t></w:t>
                      </w:r>
                      <w:r>
                        <w:rPr>
                          <w:i/>
                          <w:lang w:val="en-US"/>
                        </w:rPr>
                        <w:t xml:space="preserve"> </w:t>
                      </w:r>
                      <w:r>
                        <w:rPr>
                          <w:i/>
                        </w:rPr>
                        <w:t>6</w:t>
                      </w:r>
                    </w:p>
                  </w:txbxContent>
                </v:textbox>
              </v:shape>
            </v:group>
            <v:shape id="_x0000_s2080" type="#_x0000_t202" style="position:absolute;left:1244;top:4366;width:724;height:864" filled="f" stroked="f" strokecolor="#333" strokeweight=".5pt">
              <v:textbox style="layout-flow:vertical;mso-layout-flow-alt:bottom-to-top;mso-next-textbox:#_x0000_s2080">
                <w:txbxContent>
                  <w:p w:rsidR="00E60A40" w:rsidRDefault="00E60A40">
                    <w:pPr>
                      <w:rPr>
                        <w:i/>
                        <w:lang w:val="kk-KZ"/>
                      </w:rPr>
                    </w:pPr>
                  </w:p>
                  <w:p w:rsidR="00E60A40" w:rsidRDefault="00E60A40">
                    <w:pPr>
                      <w:rPr>
                        <w:i/>
                        <w:lang w:val="kk-KZ"/>
                      </w:rPr>
                    </w:pPr>
                    <w:r>
                      <w:rPr>
                        <w:i/>
                        <w:lang w:val="kk-KZ"/>
                      </w:rPr>
                      <w:t xml:space="preserve">     </w:t>
                    </w:r>
                    <w:r>
                      <w:rPr>
                        <w:i/>
                      </w:rPr>
                      <w:sym w:font="Symbol" w:char="F0C6"/>
                    </w:r>
                    <w:r>
                      <w:rPr>
                        <w:i/>
                        <w:lang w:val="kk-KZ"/>
                      </w:rPr>
                      <w:t xml:space="preserve"> 35</w:t>
                    </w:r>
                  </w:p>
                </w:txbxContent>
              </v:textbox>
            </v:shape>
            <v:shape id="_x0000_s2081" type="#_x0000_t202" style="position:absolute;left:1184;top:3593;width:868;height:978" filled="f" stroked="f" strokecolor="#333" strokeweight=".5pt">
              <v:textbox style="layout-flow:vertical;mso-layout-flow-alt:bottom-to-top;mso-next-textbox:#_x0000_s2081">
                <w:txbxContent>
                  <w:p w:rsidR="00E60A40" w:rsidRDefault="00E60A40">
                    <w:pPr>
                      <w:rPr>
                        <w:i/>
                        <w:u w:val="single"/>
                      </w:rPr>
                    </w:pPr>
                  </w:p>
                  <w:p w:rsidR="00E60A40" w:rsidRDefault="00E60A40">
                    <w:pPr>
                      <w:rPr>
                        <w:i/>
                      </w:rPr>
                    </w:pPr>
                    <w:r>
                      <w:rPr>
                        <w:i/>
                        <w:lang w:val="en-US"/>
                      </w:rPr>
                      <w:t xml:space="preserve"> k</w:t>
                    </w:r>
                    <w:r>
                      <w:rPr>
                        <w:i/>
                      </w:rPr>
                      <w:t>6</w:t>
                    </w:r>
                  </w:p>
                </w:txbxContent>
              </v:textbox>
            </v:shape>
            <v:rect id="_x0000_s2082" style="position:absolute;left:4954;top:2954;width:1736;height:432" strokecolor="#333" strokeweight="1.25pt"/>
            <v:rect id="_x0000_s2083" style="position:absolute;left:4954;top:5801;width:1736;height:432" strokecolor="#333" strokeweight="1.25pt"/>
            <v:line id="_x0000_s2084" style="position:absolute" from="4911,4581" to="7117,4582" strokecolor="#333" strokeweight=".25pt">
              <v:stroke dashstyle="longDashDot"/>
            </v:line>
            <v:line id="_x0000_s2085" style="position:absolute" from="5590,3386" to="5590,5834" strokecolor="#333" strokeweight=".5pt">
              <v:stroke startarrow="classic" startarrowwidth="narrow" startarrowlength="long" endarrow="classic" endarrowwidth="narrow" endarrowlength="long"/>
            </v:line>
            <v:line id="_x0000_s2086" style="position:absolute" from="4954,3242" to="5099,3386" strokecolor="#333" strokeweight=".5pt"/>
            <v:line id="_x0000_s2087" style="position:absolute" from="4954,3098" to="5244,3386" strokecolor="#333" strokeweight=".5pt"/>
            <v:line id="_x0000_s2088" style="position:absolute" from="4954,2954" to="5388,3386" strokecolor="#333" strokeweight=".5pt"/>
            <v:line id="_x0000_s2089" style="position:absolute" from="5099,2954" to="5533,3386" strokecolor="#333" strokeweight=".5pt"/>
            <v:line id="_x0000_s2090" style="position:absolute" from="5244,2954" to="5678,3386" strokecolor="#333" strokeweight=".5pt"/>
            <v:line id="_x0000_s2091" style="position:absolute" from="5388,2954" to="5822,3386" strokecolor="#333" strokeweight=".5pt"/>
            <v:line id="_x0000_s2092" style="position:absolute" from="5533,2954" to="5967,3386" strokecolor="#333" strokeweight=".5pt"/>
            <v:line id="_x0000_s2093" style="position:absolute" from="5678,2954" to="6112,3386" strokecolor="#333" strokeweight=".5pt"/>
            <v:line id="_x0000_s2094" style="position:absolute" from="5822,2954" to="6256,3386" strokecolor="#333" strokeweight=".5pt"/>
            <v:line id="_x0000_s2095" style="position:absolute" from="5967,2954" to="6401,3386" strokecolor="#333" strokeweight=".5pt"/>
            <v:line id="_x0000_s2096" style="position:absolute" from="6112,2954" to="6546,3386" strokecolor="#333" strokeweight=".5pt"/>
            <v:line id="_x0000_s2097" style="position:absolute" from="6256,2954" to="6690,3386" strokecolor="#333" strokeweight=".5pt"/>
            <v:line id="_x0000_s2098" style="position:absolute" from="6401,2954" to="6690,3242" strokecolor="#333" strokeweight=".5pt"/>
            <v:line id="_x0000_s2099" style="position:absolute" from="6546,2954" to="6690,3098" strokecolor="#333" strokeweight=".5pt"/>
            <v:line id="_x0000_s2100" style="position:absolute" from="6546,5801" to="6690,5945" strokecolor="#333" strokeweight=".5pt"/>
            <v:line id="_x0000_s2101" style="position:absolute" from="6401,5801" to="6690,6089" strokecolor="#333" strokeweight=".5pt"/>
            <v:line id="_x0000_s2102" style="position:absolute" from="6256,5801" to="6690,6233" strokecolor="#333" strokeweight=".5pt"/>
            <v:line id="_x0000_s2103" style="position:absolute" from="6112,5801" to="6546,6233" strokecolor="#333" strokeweight=".5pt"/>
            <v:line id="_x0000_s2104" style="position:absolute" from="5967,5801" to="6401,6233" strokecolor="#333" strokeweight=".5pt"/>
            <v:line id="_x0000_s2105" style="position:absolute" from="5822,5801" to="6256,6233" strokecolor="#333" strokeweight=".5pt"/>
            <v:line id="_x0000_s2106" style="position:absolute" from="5678,5801" to="6112,6233" strokecolor="#333" strokeweight=".5pt"/>
            <v:line id="_x0000_s2107" style="position:absolute" from="5533,5801" to="5967,6233" strokecolor="#333" strokeweight=".5pt"/>
            <v:line id="_x0000_s2108" style="position:absolute" from="5388,5801" to="5822,6233" strokecolor="#333" strokeweight=".5pt"/>
            <v:line id="_x0000_s2109" style="position:absolute" from="5244,5801" to="5678,6233" strokecolor="#333" strokeweight=".5pt"/>
            <v:line id="_x0000_s2110" style="position:absolute" from="5099,5801" to="5533,6233" strokecolor="#333" strokeweight=".5pt"/>
            <v:line id="_x0000_s2111" style="position:absolute" from="4954,5801" to="5388,6233" strokecolor="#333" strokeweight=".5pt"/>
            <v:line id="_x0000_s2112" style="position:absolute" from="4954,5945" to="5244,6233" strokecolor="#333" strokeweight=".5pt"/>
            <v:line id="_x0000_s2113" style="position:absolute" from="4954,6089" to="5099,6233" strokecolor="#333" strokeweight=".5pt"/>
            <v:shape id="_x0000_s2114" type="#_x0000_t202" style="position:absolute;left:5011;top:3674;width:724;height:2016" filled="f" stroked="f" strokecolor="#333" strokeweight=".5pt">
              <v:textbox style="layout-flow:vertical;mso-layout-flow-alt:bottom-to-top;mso-next-textbox:#_x0000_s2114">
                <w:txbxContent>
                  <w:p w:rsidR="00E60A40" w:rsidRDefault="00E60A40">
                    <w:pPr>
                      <w:rPr>
                        <w:i/>
                        <w:lang w:val="en-US"/>
                      </w:rPr>
                    </w:pPr>
                    <w:r>
                      <w:rPr>
                        <w:i/>
                      </w:rPr>
                      <w:t xml:space="preserve"> </w:t>
                    </w:r>
                    <w:r>
                      <w:rPr>
                        <w:i/>
                      </w:rPr>
                      <w:sym w:font="Symbol" w:char="F0C6"/>
                    </w:r>
                    <w:r>
                      <w:rPr>
                        <w:i/>
                      </w:rPr>
                      <w:t xml:space="preserve"> </w:t>
                    </w:r>
                    <w:r>
                      <w:rPr>
                        <w:i/>
                        <w:lang w:val="en-US"/>
                      </w:rPr>
                      <w:t>7</w:t>
                    </w:r>
                    <w:r>
                      <w:rPr>
                        <w:i/>
                      </w:rPr>
                      <w:t>2</w:t>
                    </w:r>
                    <w:r>
                      <w:rPr>
                        <w:i/>
                        <w:lang w:val="en-US"/>
                      </w:rPr>
                      <w:t>H7 (</w:t>
                    </w:r>
                    <w:r>
                      <w:rPr>
                        <w:i/>
                        <w:vertAlign w:val="superscript"/>
                        <w:lang w:val="en-US"/>
                      </w:rPr>
                      <w:t>+0,030</w:t>
                    </w:r>
                    <w:r>
                      <w:rPr>
                        <w:i/>
                        <w:lang w:val="en-US"/>
                      </w:rPr>
                      <w:t>)</w:t>
                    </w:r>
                  </w:p>
                </w:txbxContent>
              </v:textbox>
            </v:shape>
            <v:line id="_x0000_s2115" style="position:absolute;flip:x" from="4958,3326" to="4961,5925" strokecolor="#333" strokeweight="1.25pt"/>
            <v:line id="_x0000_s2116" style="position:absolute" from="6687,3345" to="6689,5832" strokecolor="#333" strokeweight="1.25pt"/>
            <v:shape id="_x0000_s2117" type="#_x0000_t202" style="position:absolute;left:5836;top:5094;width:868;height:864" filled="f" stroked="f" strokecolor="#333" strokeweight=".5pt">
              <v:textbox style="mso-next-textbox:#_x0000_s2117">
                <w:txbxContent>
                  <w:p w:rsidR="00E60A40" w:rsidRDefault="00E60A40">
                    <w:pPr>
                      <w:rPr>
                        <w:lang w:val="en-US"/>
                      </w:rPr>
                    </w:pPr>
                    <w:r>
                      <w:rPr>
                        <w:lang w:val="en-US"/>
                      </w:rPr>
                      <w:t>0</w:t>
                    </w:r>
                    <w:proofErr w:type="gramStart"/>
                    <w:r>
                      <w:rPr>
                        <w:lang w:val="en-US"/>
                      </w:rPr>
                      <w:t>,63</w:t>
                    </w:r>
                    <w:proofErr w:type="gramEnd"/>
                  </w:p>
                </w:txbxContent>
              </v:textbox>
            </v:shape>
            <v:shape id="_x0000_s2118" style="position:absolute;left:6089;top:5500;width:319;height:301;mso-wrap-style:square;mso-wrap-distance-left:9pt;mso-wrap-distance-top:0;mso-wrap-distance-right:9pt;mso-wrap-distance-bottom:0;mso-position-horizontal:absolute;mso-position-vertical:absolute;v-text-anchor:top" coordsize="318,301" path="m,97l117,301,318,e" filled="f" strokecolor="#333" strokeweight=".5pt">
              <v:path arrowok="t"/>
            </v:shape>
            <v:shape id="_x0000_s2119" style="position:absolute;left:6334;top:3386;width:490;height:703;mso-wrap-style:square;mso-wrap-distance-left:9pt;mso-wrap-distance-top:0;mso-wrap-distance-right:9pt;mso-wrap-distance-bottom:0;v-text-anchor:top" coordsize="864,288" path="m,l,288r864,e" filled="f" strokecolor="#333" strokeweight=".5pt">
              <v:stroke startarrow="classic" startarrowwidth="narrow"/>
              <v:path arrowok="t"/>
            </v:shape>
            <v:group id="_x0000_s2120" style="position:absolute;left:6788;top:3752;width:1292;height:685" coordorigin="6640,10807" coordsize="1286,685">
              <v:shape id="_x0000_s2121" type="#_x0000_t202" style="position:absolute;left:6644;top:10807;width:312;height:346" strokecolor="#333" strokeweight=".5pt">
                <v:textbox style="mso-next-textbox:#_x0000_s2121" inset="0,0,0,0">
                  <w:txbxContent>
                    <w:p w:rsidR="00E60A40" w:rsidRDefault="00E60A40">
                      <w:pPr>
                        <w:jc w:val="center"/>
                        <w:rPr>
                          <w:sz w:val="32"/>
                          <w:lang w:val="en-US"/>
                        </w:rPr>
                      </w:pPr>
                      <w:r>
                        <w:rPr>
                          <w:sz w:val="32"/>
                          <w:lang w:val="en-US"/>
                        </w:rPr>
                        <w:t>○</w:t>
                      </w:r>
                    </w:p>
                  </w:txbxContent>
                </v:textbox>
              </v:shape>
              <v:shape id="_x0000_s2122" type="#_x0000_t202" style="position:absolute;left:6952;top:10812;width:964;height:340" strokecolor="#333" strokeweight=".5pt">
                <v:textbox style="mso-next-textbox:#_x0000_s2122" inset="0,0,0,0">
                  <w:txbxContent>
                    <w:p w:rsidR="00E60A40" w:rsidRDefault="00E60A40">
                      <w:pPr>
                        <w:jc w:val="center"/>
                        <w:rPr>
                          <w:lang w:val="en-US"/>
                        </w:rPr>
                      </w:pPr>
                      <w:r>
                        <w:rPr>
                          <w:lang w:val="en-US"/>
                        </w:rPr>
                        <w:t>0</w:t>
                      </w:r>
                      <w:proofErr w:type="gramStart"/>
                      <w:r>
                        <w:rPr>
                          <w:lang w:val="en-US"/>
                        </w:rPr>
                        <w:t>,0075</w:t>
                      </w:r>
                      <w:proofErr w:type="gramEnd"/>
                    </w:p>
                  </w:txbxContent>
                </v:textbox>
              </v:shape>
              <v:shape id="_x0000_s2123" type="#_x0000_t202" style="position:absolute;left:6640;top:11148;width:325;height:343" strokecolor="#333" strokeweight=".5pt">
                <v:textbox style="mso-next-textbox:#_x0000_s2123" inset="0,0,0,0">
                  <w:txbxContent>
                    <w:p w:rsidR="00E60A40" w:rsidRDefault="00E60A40">
                      <w:pPr>
                        <w:jc w:val="center"/>
                        <w:rPr>
                          <w:lang w:val="en-US"/>
                        </w:rPr>
                      </w:pPr>
                      <w:r>
                        <w:rPr>
                          <w:lang w:val="en-US"/>
                        </w:rPr>
                        <w:t>=</w:t>
                      </w:r>
                    </w:p>
                  </w:txbxContent>
                </v:textbox>
              </v:shape>
              <v:shape id="_x0000_s2124" type="#_x0000_t202" style="position:absolute;left:6952;top:11148;width:974;height:344" strokecolor="#333" strokeweight=".5pt">
                <v:textbox style="mso-next-textbox:#_x0000_s2124" inset="0,0,0,0">
                  <w:txbxContent>
                    <w:p w:rsidR="00E60A40" w:rsidRDefault="00E60A40">
                      <w:pPr>
                        <w:jc w:val="center"/>
                        <w:rPr>
                          <w:lang w:val="en-US"/>
                        </w:rPr>
                      </w:pPr>
                      <w:r>
                        <w:rPr>
                          <w:lang w:val="en-US"/>
                        </w:rPr>
                        <w:t>0</w:t>
                      </w:r>
                      <w:proofErr w:type="gramStart"/>
                      <w:r>
                        <w:rPr>
                          <w:lang w:val="en-US"/>
                        </w:rPr>
                        <w:t>,0075</w:t>
                      </w:r>
                      <w:proofErr w:type="gramEnd"/>
                    </w:p>
                  </w:txbxContent>
                </v:textbox>
              </v:shape>
            </v:group>
            <v:shape id="_x0000_s2125" style="position:absolute;left:8181;top:4130;width:113;height:1022;mso-wrap-style:square;mso-wrap-distance-left:9pt;mso-wrap-distance-top:0;mso-wrap-distance-right:9pt;mso-wrap-distance-bottom:0;v-text-anchor:top" coordsize="112,1022" path="m79,hdc,119,38,273,112,385v-5,67,-3,135,-16,201c92,606,63,617,62,637v-5,128,17,257,17,385e" filled="f" strokecolor="#333" strokeweight=".5pt">
              <v:path arrowok="t"/>
            </v:shape>
            <v:shape id="_x0000_s2126" type="#_x0000_t202" style="position:absolute;left:6785;top:2944;width:328;height:326" strokecolor="#333" strokeweight=".5pt">
              <v:textbox style="mso-next-textbox:#_x0000_s2126" inset="0,0,0,0">
                <w:txbxContent>
                  <w:p w:rsidR="00E60A40" w:rsidRDefault="00E60A40">
                    <w:pPr>
                      <w:jc w:val="center"/>
                      <w:rPr>
                        <w:sz w:val="32"/>
                        <w:lang w:val="en-US"/>
                      </w:rPr>
                    </w:pPr>
                    <w:r>
                      <w:rPr>
                        <w:sz w:val="32"/>
                        <w:lang w:val="en-US"/>
                      </w:rPr>
                      <w:t>○</w:t>
                    </w:r>
                  </w:p>
                </w:txbxContent>
              </v:textbox>
            </v:shape>
            <v:shape id="_x0000_s2127" type="#_x0000_t202" style="position:absolute;left:7095;top:2941;width:969;height:340" strokecolor="#333" strokeweight=".5pt">
              <v:textbox style="mso-next-textbox:#_x0000_s2127" inset="0,0,0,0">
                <w:txbxContent>
                  <w:p w:rsidR="00E60A40" w:rsidRDefault="00E60A40">
                    <w:pPr>
                      <w:jc w:val="center"/>
                      <w:rPr>
                        <w:lang w:val="en-US"/>
                      </w:rPr>
                    </w:pPr>
                    <w:r>
                      <w:rPr>
                        <w:lang w:val="en-US"/>
                      </w:rPr>
                      <w:t>0</w:t>
                    </w:r>
                    <w:proofErr w:type="gramStart"/>
                    <w:r>
                      <w:rPr>
                        <w:lang w:val="en-US"/>
                      </w:rPr>
                      <w:t>,0035</w:t>
                    </w:r>
                    <w:proofErr w:type="gramEnd"/>
                  </w:p>
                </w:txbxContent>
              </v:textbox>
            </v:shape>
            <v:shape id="_x0000_s2128" type="#_x0000_t202" style="position:absolute;left:6775;top:3277;width:334;height:327" strokecolor="#333" strokeweight=".5pt">
              <v:textbox style="mso-next-textbox:#_x0000_s2128" inset="0,0,0,0">
                <w:txbxContent>
                  <w:p w:rsidR="00E60A40" w:rsidRDefault="00E60A40">
                    <w:pPr>
                      <w:jc w:val="center"/>
                      <w:rPr>
                        <w:lang w:val="en-US"/>
                      </w:rPr>
                    </w:pPr>
                    <w:r>
                      <w:rPr>
                        <w:lang w:val="en-US"/>
                      </w:rPr>
                      <w:t>=</w:t>
                    </w:r>
                  </w:p>
                </w:txbxContent>
              </v:textbox>
            </v:shape>
            <v:shape id="_x0000_s2129" type="#_x0000_t202" style="position:absolute;left:7095;top:3277;width:962;height:327" strokecolor="#333" strokeweight=".5pt">
              <v:textbox style="mso-next-textbox:#_x0000_s2129" inset="0,0,0,0">
                <w:txbxContent>
                  <w:p w:rsidR="00E60A40" w:rsidRDefault="00E60A40">
                    <w:pPr>
                      <w:jc w:val="center"/>
                      <w:rPr>
                        <w:lang w:val="en-US"/>
                      </w:rPr>
                    </w:pPr>
                    <w:r>
                      <w:rPr>
                        <w:lang w:val="en-US"/>
                      </w:rPr>
                      <w:t>0</w:t>
                    </w:r>
                    <w:proofErr w:type="gramStart"/>
                    <w:r>
                      <w:rPr>
                        <w:lang w:val="en-US"/>
                      </w:rPr>
                      <w:t>,0035</w:t>
                    </w:r>
                    <w:proofErr w:type="gramEnd"/>
                  </w:p>
                </w:txbxContent>
              </v:textbox>
            </v:shape>
            <v:shape id="_x0000_s2130" style="position:absolute;left:8017;top:3276;width:511;height:706;mso-wrap-style:square;mso-wrap-distance-left:9pt;mso-wrap-distance-top:0;mso-wrap-distance-right:9pt;mso-wrap-distance-bottom:0;v-text-anchor:top" coordsize="432,864" path="m432,864l432,,,e" filled="f" strokecolor="#333" strokeweight=".5pt">
              <v:stroke startarrow="classic" startarrowwidth="narrow"/>
              <v:path arrowok="t"/>
            </v:shape>
            <v:shape id="_x0000_s2131" type="#_x0000_t202" style="position:absolute;left:8702;top:1982;width:810;height:2004" filled="f" stroked="f" strokecolor="#333" strokeweight=".5pt">
              <v:textbox style="layout-flow:vertical;mso-layout-flow-alt:bottom-to-top;mso-next-textbox:#_x0000_s2131">
                <w:txbxContent>
                  <w:p w:rsidR="00E60A40" w:rsidRDefault="00E60A40">
                    <w:pPr>
                      <w:rPr>
                        <w:i/>
                        <w:lang w:val="en-US"/>
                      </w:rPr>
                    </w:pPr>
                    <w:r>
                      <w:rPr>
                        <w:i/>
                      </w:rPr>
                      <w:sym w:font="Symbol" w:char="F0C6"/>
                    </w:r>
                    <w:r>
                      <w:rPr>
                        <w:i/>
                      </w:rPr>
                      <w:t>20</w:t>
                    </w:r>
                    <w:r>
                      <w:rPr>
                        <w:i/>
                        <w:lang w:val="en-US"/>
                      </w:rPr>
                      <w:t xml:space="preserve"> k</w:t>
                    </w:r>
                    <w:r>
                      <w:rPr>
                        <w:i/>
                      </w:rPr>
                      <w:t>6</w:t>
                    </w:r>
                    <w:r>
                      <w:rPr>
                        <w:i/>
                        <w:lang w:val="en-US"/>
                      </w:rPr>
                      <w:t>(</w:t>
                    </w:r>
                    <w:proofErr w:type="gramStart"/>
                    <w:r>
                      <w:rPr>
                        <w:i/>
                        <w:lang w:val="en-US"/>
                      </w:rPr>
                      <w:t xml:space="preserve">         )</w:t>
                    </w:r>
                    <w:proofErr w:type="gramEnd"/>
                    <w:r>
                      <w:rPr>
                        <w:i/>
                        <w:lang w:val="en-US"/>
                      </w:rPr>
                      <w:t xml:space="preserve"> </w:t>
                    </w:r>
                  </w:p>
                </w:txbxContent>
              </v:textbox>
            </v:shape>
            <v:shape id="_x0000_s2132" type="#_x0000_t202" style="position:absolute;left:8581;top:2614;width:840;height:1045" filled="f" stroked="f" strokecolor="#333" strokeweight=".5pt">
              <v:textbox style="layout-flow:vertical;mso-layout-flow-alt:bottom-to-top;mso-next-textbox:#_x0000_s2132">
                <w:txbxContent>
                  <w:p w:rsidR="00E60A40" w:rsidRDefault="00E60A40">
                    <w:pPr>
                      <w:rPr>
                        <w:i/>
                        <w:sz w:val="18"/>
                        <w:lang w:val="en-US"/>
                      </w:rPr>
                    </w:pPr>
                    <w:r>
                      <w:rPr>
                        <w:i/>
                        <w:sz w:val="18"/>
                        <w:lang w:val="en-US"/>
                      </w:rPr>
                      <w:t>+0,015</w:t>
                    </w:r>
                  </w:p>
                  <w:p w:rsidR="00E60A40" w:rsidRDefault="00E60A40">
                    <w:pPr>
                      <w:rPr>
                        <w:i/>
                        <w:sz w:val="18"/>
                        <w:lang w:val="en-US"/>
                      </w:rPr>
                    </w:pPr>
                    <w:r>
                      <w:rPr>
                        <w:i/>
                        <w:sz w:val="18"/>
                        <w:lang w:val="en-US"/>
                      </w:rPr>
                      <w:t>+0,002</w:t>
                    </w:r>
                  </w:p>
                </w:txbxContent>
              </v:textbox>
            </v:shape>
            <v:line id="_x0000_s2133" style="position:absolute;flip:x" from="9710,3833" to="9720,5400" strokecolor="#333" strokeweight="1.25pt"/>
            <v:line id="_x0000_s2134" style="position:absolute" from="9138,3980" to="9138,5276" strokecolor="#333" strokeweight="1.25pt"/>
            <v:shape id="_x0000_s2135" style="position:absolute;left:8270;top:3980;width:868;height:144;mso-wrap-style:square;mso-wrap-distance-left:9pt;mso-wrap-distance-top:0;mso-wrap-distance-right:9pt;mso-wrap-distance-bottom:0;v-text-anchor:top" coordsize="864,144" path="m864,l720,144,,144e" filled="f" strokecolor="#333" strokeweight="1.25pt">
              <v:path arrowok="t"/>
            </v:shape>
            <v:shape id="_x0000_s2136" style="position:absolute;left:8270;top:5175;width:868;height:144;flip:y;mso-wrap-style:square;mso-wrap-distance-left:9pt;mso-wrap-distance-top:0;mso-wrap-distance-right:9pt;mso-wrap-distance-bottom:0;mso-position-horizontal:absolute;mso-position-vertical:absolute;v-text-anchor:top" coordsize="864,144" path="m864,l720,144,,144e" filled="f" strokecolor="#333" strokeweight="1.25pt">
              <v:path arrowok="t"/>
            </v:shape>
            <v:line id="_x0000_s2137" style="position:absolute" from="9717,3836" to="10268,3843" strokecolor="#333" strokeweight="1.25pt"/>
            <v:shape id="_x0000_s2138" style="position:absolute;left:10206;top:3833;width:115;height:1580;mso-wrap-style:square;mso-wrap-distance-left:9pt;mso-wrap-distance-top:0;mso-wrap-distance-right:9pt;mso-wrap-distance-bottom:0;v-text-anchor:top" coordsize="114,1580" path="m45,hdc51,17,54,34,62,50v9,18,32,30,33,50c114,556,98,367,12,619v9,79,29,156,33,235c77,1482,,1239,79,1473v-18,107,17,101,-34,101e" filled="f" strokecolor="#333" strokeweight=".5pt">
              <v:path arrowok="t"/>
            </v:shape>
            <v:line id="_x0000_s2139" style="position:absolute" from="8294,4352" to="10359,4362" strokecolor="#333">
              <v:stroke dashstyle="longDash"/>
            </v:line>
            <v:line id="_x0000_s2140" style="position:absolute;flip:y" from="8308,4914" to="10400,4924" strokecolor="#333">
              <v:stroke dashstyle="longDash"/>
            </v:line>
            <v:line id="_x0000_s2141" style="position:absolute" from="8200,4606" to="10278,4607" strokecolor="#333" strokeweight=".25pt">
              <v:stroke dashstyle="longDashDot"/>
            </v:line>
            <v:line id="_x0000_s2142" style="position:absolute;flip:x" from="9286,3993" to="9288,5270" strokecolor="#333" strokeweight=".5pt">
              <v:stroke startarrow="classic" startarrowwidth="narrow" endarrow="classic" endarrowwidth="narrow" endarrowlength="long"/>
            </v:line>
            <v:line id="_x0000_s2143" style="position:absolute" from="9719,5445" to="10284,5449" strokecolor="#333" strokeweight="1.25pt"/>
            <v:line id="_x0000_s2144" style="position:absolute" from="9149,3985" to="9723,3985" strokecolor="#333" strokeweight="1.25pt"/>
            <v:line id="_x0000_s2145" style="position:absolute" from="9139,5312" to="9713,5312" strokecolor="#333" strokeweight="1.25pt"/>
            <v:line id="_x0000_s2146" style="position:absolute;flip:y" from="9283,2373" to="9286,4034" strokecolor="#333" strokeweight=".5pt"/>
            <v:line id="_x0000_s2147" style="position:absolute" from="9135,5315" to="9135,5747" strokecolor="#333" strokeweight=".5pt"/>
            <v:line id="_x0000_s2148" style="position:absolute;flip:x" from="9706,5437" to="9707,6287" strokecolor="#333" strokeweight=".5pt"/>
            <v:line id="_x0000_s2149" style="position:absolute" from="9138,5618" to="9716,5620" strokecolor="#333" strokeweight=".5pt"/>
            <v:line id="_x0000_s2150" style="position:absolute;flip:y" from="9710,5605" to="10339,5618" strokecolor="#333" strokeweight=".5pt">
              <v:stroke startarrow="classic" startarrowwidth="narrow"/>
            </v:line>
            <v:line id="_x0000_s2151" style="position:absolute;flip:x" from="7832,5618" to="9134,5618" strokecolor="#333" strokeweight=".5pt">
              <v:stroke startarrow="classic" startarrowwidth="narrow"/>
            </v:line>
            <v:line id="_x0000_s2152" style="position:absolute;flip:x y" from="8419,3982" to="9207,3985" strokecolor="#333" strokeweight=".5pt"/>
            <v:shape id="_x0000_s2153" style="position:absolute;left:9410;top:3685;width:319;height:301;mso-wrap-style:square;mso-wrap-distance-left:9pt;mso-wrap-distance-top:0;mso-wrap-distance-right:9pt;mso-wrap-distance-bottom:0;v-text-anchor:top" coordsize="318,301" path="m,97l117,301,318,e" filled="f" strokecolor="#333" strokeweight=".5pt">
              <v:path arrowok="t"/>
            </v:shape>
            <v:shape id="_x0000_s2154" type="#_x0000_t202" style="position:absolute;left:9167;top:3296;width:868;height:864" filled="f" stroked="f" strokecolor="#333" strokeweight=".5pt">
              <v:textbox style="mso-next-textbox:#_x0000_s2154">
                <w:txbxContent>
                  <w:p w:rsidR="00E60A40" w:rsidRDefault="00E60A40">
                    <w:pPr>
                      <w:rPr>
                        <w:lang w:val="en-US"/>
                      </w:rPr>
                    </w:pPr>
                    <w:r>
                      <w:rPr>
                        <w:lang w:val="en-US"/>
                      </w:rPr>
                      <w:t>0</w:t>
                    </w:r>
                    <w:proofErr w:type="gramStart"/>
                    <w:r>
                      <w:rPr>
                        <w:lang w:val="en-US"/>
                      </w:rPr>
                      <w:t>,63</w:t>
                    </w:r>
                    <w:proofErr w:type="gramEnd"/>
                  </w:p>
                </w:txbxContent>
              </v:textbox>
            </v:shape>
            <v:shape id="_x0000_s2155" type="#_x0000_t202" style="position:absolute;left:7816;top:5129;width:1736;height:720" filled="f" stroked="f" strokecolor="#333" strokeweight=".5pt">
              <v:textbox style="mso-next-textbox:#_x0000_s2155">
                <w:txbxContent>
                  <w:p w:rsidR="00E60A40" w:rsidRDefault="00E60A40">
                    <w:pPr>
                      <w:rPr>
                        <w:i/>
                      </w:rPr>
                    </w:pPr>
                    <w:r>
                      <w:rPr>
                        <w:i/>
                      </w:rPr>
                      <w:t xml:space="preserve">15 </w:t>
                    </w:r>
                    <w:r>
                      <w:rPr>
                        <w:i/>
                      </w:rPr>
                      <w:sym w:font="Symbol" w:char="F0B1"/>
                    </w:r>
                    <w:r>
                      <w:rPr>
                        <w:i/>
                      </w:rPr>
                      <w:t xml:space="preserve"> 0,2</w:t>
                    </w:r>
                  </w:p>
                </w:txbxContent>
              </v:textbox>
            </v:shape>
            <v:line id="_x0000_s2156" style="position:absolute;flip:x" from="8970,6189" to="9693,6189" strokecolor="#333" strokeweight=".5pt">
              <v:stroke startarrow="classic" startarrowwidth="narrow"/>
            </v:line>
            <v:shape id="_x0000_s2157" type="#_x0000_t202" style="position:absolute;left:8158;top:5994;width:822;height:343" strokecolor="#333" strokeweight=".5pt">
              <v:textbox style="mso-next-textbox:#_x0000_s2157" inset="0,0,0,0">
                <w:txbxContent>
                  <w:p w:rsidR="00E60A40" w:rsidRDefault="00E60A40">
                    <w:pPr>
                      <w:jc w:val="center"/>
                    </w:pPr>
                    <w:r>
                      <w:t>0,013</w:t>
                    </w:r>
                  </w:p>
                </w:txbxContent>
              </v:textbox>
            </v:shape>
            <v:shape id="_x0000_s2158" type="#_x0000_t202" style="position:absolute;left:7748;top:5997;width:414;height:342" strokecolor="#333" strokeweight=".5pt">
              <v:textbox style="mso-next-textbox:#_x0000_s2158">
                <w:txbxContent>
                  <w:p w:rsidR="00E60A40" w:rsidRDefault="00E60A40"/>
                </w:txbxContent>
              </v:textbox>
            </v:shape>
            <v:line id="_x0000_s2159" style="position:absolute;flip:y" from="7841,6118" to="8043,6283" strokecolor="#333" strokeweight=".5pt">
              <v:stroke endarrow="classic" endarrowwidth="narrow" endarrowlength="short"/>
            </v:line>
            <v:shape id="_x0000_s2160" type="#_x0000_t202" style="position:absolute;left:5360;top:6354;width:1591;height:600" filled="f" stroked="f" strokecolor="#333" strokeweight=".5pt">
              <v:textbox style="mso-next-textbox:#_x0000_s2160">
                <w:txbxContent>
                  <w:p w:rsidR="00E60A40" w:rsidRDefault="00E60A40">
                    <w:pPr>
                      <w:rPr>
                        <w:b/>
                        <w:lang w:val="kk-KZ"/>
                      </w:rPr>
                    </w:pPr>
                    <w:r>
                      <w:rPr>
                        <w:b/>
                        <w:lang w:val="kk-KZ"/>
                      </w:rPr>
                      <w:t>8.2- сурет</w:t>
                    </w:r>
                  </w:p>
                </w:txbxContent>
              </v:textbox>
            </v:shape>
          </v:group>
        </w:pict>
      </w: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804EA" w:rsidRPr="00035F7A" w:rsidRDefault="009804EA" w:rsidP="00ED0240">
      <w:pPr>
        <w:shd w:val="clear" w:color="auto" w:fill="FFFFFF"/>
        <w:jc w:val="center"/>
        <w:rPr>
          <w:b/>
          <w:bCs/>
          <w:color w:val="000000"/>
          <w:spacing w:val="2"/>
          <w:sz w:val="28"/>
          <w:szCs w:val="28"/>
          <w:lang w:val="kk-KZ"/>
        </w:rPr>
      </w:pPr>
    </w:p>
    <w:p w:rsidR="00941ADC" w:rsidRDefault="00941ADC" w:rsidP="00ED0240">
      <w:pPr>
        <w:pStyle w:val="5"/>
        <w:rPr>
          <w:sz w:val="28"/>
          <w:szCs w:val="28"/>
          <w:lang w:val="kk-KZ"/>
        </w:rPr>
      </w:pPr>
    </w:p>
    <w:p w:rsidR="00941ADC" w:rsidRDefault="00941ADC" w:rsidP="00ED0240">
      <w:pPr>
        <w:pStyle w:val="5"/>
        <w:rPr>
          <w:sz w:val="28"/>
          <w:szCs w:val="28"/>
          <w:lang w:val="kk-KZ"/>
        </w:rPr>
      </w:pPr>
    </w:p>
    <w:p w:rsidR="00941ADC" w:rsidRDefault="00941ADC" w:rsidP="00ED0240">
      <w:pPr>
        <w:pStyle w:val="5"/>
        <w:rPr>
          <w:sz w:val="28"/>
          <w:szCs w:val="28"/>
          <w:lang w:val="kk-KZ"/>
        </w:rPr>
      </w:pPr>
    </w:p>
    <w:p w:rsidR="009804EA" w:rsidRPr="00035F7A" w:rsidRDefault="009804EA" w:rsidP="00ED0240">
      <w:pPr>
        <w:pStyle w:val="5"/>
        <w:rPr>
          <w:sz w:val="28"/>
          <w:szCs w:val="28"/>
        </w:rPr>
      </w:pPr>
      <w:r w:rsidRPr="00035F7A">
        <w:rPr>
          <w:sz w:val="28"/>
          <w:szCs w:val="28"/>
          <w:lang w:val="kk-KZ"/>
        </w:rPr>
        <w:t xml:space="preserve"> Бақылау сұрақтары</w:t>
      </w:r>
    </w:p>
    <w:p w:rsidR="009804EA" w:rsidRPr="00035F7A" w:rsidRDefault="009804EA" w:rsidP="00ED0240">
      <w:pPr>
        <w:numPr>
          <w:ilvl w:val="0"/>
          <w:numId w:val="8"/>
        </w:numPr>
        <w:jc w:val="both"/>
        <w:rPr>
          <w:sz w:val="28"/>
          <w:szCs w:val="28"/>
        </w:rPr>
      </w:pPr>
      <w:r w:rsidRPr="00035F7A">
        <w:rPr>
          <w:sz w:val="28"/>
          <w:szCs w:val="28"/>
          <w:lang w:val="kk-KZ"/>
        </w:rPr>
        <w:t>Домалау подшипниктерінің дәлдік кластары подшипниктің қандай параметрлеріне әсер етеді</w:t>
      </w:r>
      <w:r w:rsidRPr="00035F7A">
        <w:rPr>
          <w:sz w:val="28"/>
          <w:szCs w:val="28"/>
        </w:rPr>
        <w:t>?</w:t>
      </w:r>
    </w:p>
    <w:p w:rsidR="009804EA" w:rsidRPr="00035F7A" w:rsidRDefault="009804EA" w:rsidP="00ED0240">
      <w:pPr>
        <w:numPr>
          <w:ilvl w:val="0"/>
          <w:numId w:val="8"/>
        </w:numPr>
        <w:jc w:val="both"/>
        <w:rPr>
          <w:sz w:val="28"/>
          <w:szCs w:val="28"/>
        </w:rPr>
      </w:pPr>
      <w:r w:rsidRPr="00035F7A">
        <w:rPr>
          <w:sz w:val="28"/>
          <w:szCs w:val="28"/>
          <w:lang w:val="kk-KZ"/>
        </w:rPr>
        <w:t>Подшипниктің циркуляциялық, жергілікті және тербелісті жүктелуі дегеніміз не?</w:t>
      </w:r>
    </w:p>
    <w:p w:rsidR="009804EA" w:rsidRPr="00035F7A" w:rsidRDefault="009804EA" w:rsidP="00ED0240">
      <w:pPr>
        <w:numPr>
          <w:ilvl w:val="0"/>
          <w:numId w:val="8"/>
        </w:numPr>
        <w:jc w:val="both"/>
        <w:rPr>
          <w:sz w:val="28"/>
          <w:szCs w:val="28"/>
        </w:rPr>
      </w:pPr>
      <w:r w:rsidRPr="00035F7A">
        <w:rPr>
          <w:sz w:val="28"/>
          <w:szCs w:val="28"/>
          <w:lang w:val="kk-KZ"/>
        </w:rPr>
        <w:t>Подшипниктің шартты белгіленуі мысалдары</w:t>
      </w:r>
    </w:p>
    <w:p w:rsidR="009804EA" w:rsidRPr="00035F7A" w:rsidRDefault="009804EA" w:rsidP="00ED0240">
      <w:pPr>
        <w:numPr>
          <w:ilvl w:val="0"/>
          <w:numId w:val="8"/>
        </w:numPr>
        <w:jc w:val="both"/>
        <w:rPr>
          <w:sz w:val="28"/>
          <w:szCs w:val="28"/>
        </w:rPr>
      </w:pPr>
      <w:r w:rsidRPr="00035F7A">
        <w:rPr>
          <w:sz w:val="28"/>
          <w:szCs w:val="28"/>
          <w:lang w:val="kk-KZ"/>
        </w:rPr>
        <w:t>Подшипниктің шартты белгілерінің сызбада көрсетілуі.</w:t>
      </w:r>
    </w:p>
    <w:p w:rsidR="009804EA" w:rsidRPr="00035F7A" w:rsidRDefault="009804EA" w:rsidP="00ED0240">
      <w:pPr>
        <w:jc w:val="both"/>
        <w:rPr>
          <w:sz w:val="28"/>
          <w:szCs w:val="28"/>
        </w:rPr>
      </w:pPr>
    </w:p>
    <w:p w:rsidR="009804EA" w:rsidRPr="00035F7A" w:rsidRDefault="00F43FD0" w:rsidP="007F33F6">
      <w:pPr>
        <w:jc w:val="center"/>
        <w:rPr>
          <w:sz w:val="28"/>
          <w:szCs w:val="28"/>
          <w:lang w:val="kk-KZ"/>
        </w:rPr>
      </w:pPr>
      <w:r>
        <w:rPr>
          <w:sz w:val="28"/>
          <w:szCs w:val="28"/>
          <w:lang w:val="kk-KZ"/>
        </w:rPr>
        <w:t>8</w:t>
      </w:r>
      <w:r w:rsidR="007F33F6" w:rsidRPr="00035F7A">
        <w:rPr>
          <w:sz w:val="28"/>
          <w:szCs w:val="28"/>
        </w:rPr>
        <w:t>.1</w:t>
      </w:r>
      <w:r w:rsidR="007F33F6" w:rsidRPr="00035F7A">
        <w:rPr>
          <w:sz w:val="28"/>
          <w:szCs w:val="28"/>
          <w:lang w:val="kk-KZ"/>
        </w:rPr>
        <w:t xml:space="preserve"> кесте</w:t>
      </w:r>
      <w:r w:rsidR="007F33F6">
        <w:rPr>
          <w:sz w:val="28"/>
          <w:szCs w:val="28"/>
          <w:lang w:val="kk-KZ"/>
        </w:rPr>
        <w:t>.</w:t>
      </w:r>
      <w:r w:rsidR="007F33F6" w:rsidRPr="00035F7A">
        <w:rPr>
          <w:sz w:val="28"/>
          <w:szCs w:val="28"/>
          <w:lang w:val="kk-KZ"/>
        </w:rPr>
        <w:t xml:space="preserve"> </w:t>
      </w:r>
      <w:r w:rsidR="009804EA" w:rsidRPr="00035F7A">
        <w:rPr>
          <w:sz w:val="28"/>
          <w:szCs w:val="28"/>
          <w:lang w:val="kk-KZ"/>
        </w:rPr>
        <w:t>Тапсырма варианттары</w:t>
      </w:r>
      <w:r w:rsidR="00057F89">
        <w:rPr>
          <w:sz w:val="28"/>
          <w:szCs w:val="28"/>
        </w:rPr>
        <w:pict>
          <v:group id="_x0000_s2272" style="position:absolute;left:0;text-align:left;margin-left:318pt;margin-top:12.2pt;width:48pt;height:42pt;z-index:251670528;mso-position-horizontal-relative:text;mso-position-vertical-relative:text" coordorigin="7627,7242" coordsize="928,554">
            <v:shape id="_x0000_s2273" type="#_x0000_t202" style="position:absolute;left:7627;top:7310;width:519;height:486" filled="f" stroked="f">
              <v:textbox style="layout-flow:vertical;mso-layout-flow-alt:bottom-to-top;mso-next-textbox:#_x0000_s2273">
                <w:txbxContent>
                  <w:p w:rsidR="00E60A40" w:rsidRDefault="00E60A40">
                    <w:pPr>
                      <w:spacing w:line="240" w:lineRule="atLeast"/>
                      <w:ind w:left="-57" w:right="-57"/>
                      <w:jc w:val="center"/>
                      <w:rPr>
                        <w:b/>
                        <w:i/>
                        <w:lang w:val="en-US"/>
                      </w:rPr>
                    </w:pPr>
                    <w:r>
                      <w:rPr>
                        <w:b/>
                        <w:i/>
                        <w:lang w:val="en-US"/>
                      </w:rPr>
                      <w:t>D</w:t>
                    </w:r>
                  </w:p>
                  <w:p w:rsidR="00E60A40" w:rsidRDefault="00E60A40">
                    <w:r>
                      <w:t xml:space="preserve">       </w:t>
                    </w:r>
                  </w:p>
                </w:txbxContent>
              </v:textbox>
            </v:shape>
            <v:line id="_x0000_s2274" style="position:absolute" from="8054,7284" to="8054,7753"/>
            <v:shape id="_x0000_s2275" type="#_x0000_t202" style="position:absolute;left:7952;top:7242;width:603;height:519" filled="f" stroked="f">
              <v:textbox style="layout-flow:vertical;mso-layout-flow-alt:bottom-to-top;mso-next-textbox:#_x0000_s2275">
                <w:txbxContent>
                  <w:p w:rsidR="00E60A40" w:rsidRDefault="00E60A40">
                    <w:pPr>
                      <w:rPr>
                        <w:b/>
                        <w:i/>
                        <w:vertAlign w:val="subscript"/>
                        <w:lang w:val="en-US"/>
                      </w:rPr>
                    </w:pPr>
                    <w:r>
                      <w:rPr>
                        <w:b/>
                        <w:i/>
                        <w:lang w:val="en-US"/>
                      </w:rPr>
                      <w:t>D</w:t>
                    </w:r>
                    <w:r>
                      <w:rPr>
                        <w:b/>
                        <w:i/>
                        <w:vertAlign w:val="subscript"/>
                        <w:lang w:val="en-US"/>
                      </w:rPr>
                      <w:t>H</w:t>
                    </w:r>
                  </w:p>
                </w:txbxContent>
              </v:textbox>
            </v:shape>
          </v:group>
        </w:pict>
      </w:r>
      <w:r w:rsidR="009804EA" w:rsidRPr="00035F7A">
        <w:rPr>
          <w:sz w:val="28"/>
          <w:szCs w:val="28"/>
        </w:rPr>
        <w:t xml:space="preserve"> </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1091"/>
        <w:gridCol w:w="900"/>
        <w:gridCol w:w="1468"/>
        <w:gridCol w:w="872"/>
        <w:gridCol w:w="1080"/>
        <w:gridCol w:w="1251"/>
        <w:gridCol w:w="1300"/>
        <w:gridCol w:w="709"/>
      </w:tblGrid>
      <w:tr w:rsidR="009804EA" w:rsidRPr="00035F7A" w:rsidTr="00E47B34">
        <w:trPr>
          <w:trHeight w:val="1805"/>
        </w:trPr>
        <w:tc>
          <w:tcPr>
            <w:tcW w:w="709" w:type="dxa"/>
            <w:textDirection w:val="btLr"/>
          </w:tcPr>
          <w:p w:rsidR="009804EA" w:rsidRPr="00035F7A" w:rsidRDefault="00057F89" w:rsidP="00ED0240">
            <w:pPr>
              <w:ind w:left="-57" w:right="-57"/>
              <w:jc w:val="center"/>
              <w:rPr>
                <w:sz w:val="28"/>
                <w:szCs w:val="28"/>
              </w:rPr>
            </w:pPr>
            <w:r>
              <w:rPr>
                <w:sz w:val="28"/>
                <w:szCs w:val="28"/>
              </w:rPr>
              <w:pict>
                <v:group id="_x0000_s2276" style="position:absolute;left:0;text-align:left;margin-left:266.25pt;margin-top:14.1pt;width:44.85pt;height:24pt;z-index:251671552" coordorigin="2403,6248" coordsize="897,486" o:allowincell="f">
                  <v:shape id="_x0000_s2277" type="#_x0000_t202" style="position:absolute;left:2403;top:6322;width:569;height:401" filled="f" stroked="f">
                    <v:textbox style="layout-flow:vertical;mso-layout-flow-alt:bottom-to-top;mso-next-textbox:#_x0000_s2277">
                      <w:txbxContent>
                        <w:p w:rsidR="00E60A40" w:rsidRDefault="00E60A40">
                          <w:pPr>
                            <w:ind w:left="-57" w:right="-57"/>
                            <w:jc w:val="center"/>
                          </w:pPr>
                          <w:proofErr w:type="gramStart"/>
                          <w:r>
                            <w:rPr>
                              <w:b/>
                              <w:i/>
                              <w:lang w:val="en-US"/>
                            </w:rPr>
                            <w:t>d</w:t>
                          </w:r>
                          <w:r>
                            <w:rPr>
                              <w:b/>
                              <w:i/>
                              <w:vertAlign w:val="subscript"/>
                            </w:rPr>
                            <w:t>в</w:t>
                          </w:r>
                          <w:proofErr w:type="gramEnd"/>
                        </w:p>
                      </w:txbxContent>
                    </v:textbox>
                  </v:shape>
                  <v:shape id="_x0000_s2278" type="#_x0000_t202" style="position:absolute;left:2698;top:6248;width:602;height:486" filled="f" stroked="f">
                    <v:textbox style="layout-flow:vertical;mso-layout-flow-alt:bottom-to-top;mso-next-textbox:#_x0000_s2278">
                      <w:txbxContent>
                        <w:p w:rsidR="00E60A40" w:rsidRDefault="00E60A40">
                          <w:pPr>
                            <w:ind w:left="-57" w:right="-57"/>
                            <w:jc w:val="center"/>
                            <w:rPr>
                              <w:b/>
                              <w:i/>
                              <w:lang w:val="en-US"/>
                            </w:rPr>
                          </w:pPr>
                          <w:proofErr w:type="gramStart"/>
                          <w:r>
                            <w:rPr>
                              <w:b/>
                              <w:i/>
                              <w:lang w:val="en-US"/>
                            </w:rPr>
                            <w:t>d</w:t>
                          </w:r>
                          <w:proofErr w:type="gramEnd"/>
                        </w:p>
                      </w:txbxContent>
                    </v:textbox>
                  </v:shape>
                  <v:line id="_x0000_s2279" style="position:absolute" from="2847,6346" to="2847,6698"/>
                </v:group>
              </w:pict>
            </w:r>
            <w:r w:rsidR="009804EA" w:rsidRPr="00035F7A">
              <w:rPr>
                <w:sz w:val="28"/>
                <w:szCs w:val="28"/>
                <w:lang w:val="kk-KZ"/>
              </w:rPr>
              <w:t>В</w:t>
            </w:r>
            <w:r w:rsidR="009804EA" w:rsidRPr="00035F7A">
              <w:rPr>
                <w:sz w:val="28"/>
                <w:szCs w:val="28"/>
              </w:rPr>
              <w:t>ариан</w:t>
            </w:r>
            <w:r w:rsidR="009804EA" w:rsidRPr="00035F7A">
              <w:rPr>
                <w:sz w:val="28"/>
                <w:szCs w:val="28"/>
                <w:lang w:val="kk-KZ"/>
              </w:rPr>
              <w:t>т нө</w:t>
            </w:r>
            <w:r w:rsidR="009804EA" w:rsidRPr="00035F7A">
              <w:rPr>
                <w:sz w:val="28"/>
                <w:szCs w:val="28"/>
              </w:rPr>
              <w:t>м</w:t>
            </w:r>
            <w:r w:rsidR="009804EA" w:rsidRPr="00035F7A">
              <w:rPr>
                <w:sz w:val="28"/>
                <w:szCs w:val="28"/>
                <w:lang w:val="kk-KZ"/>
              </w:rPr>
              <w:t>і</w:t>
            </w:r>
            <w:r w:rsidR="009804EA" w:rsidRPr="00035F7A">
              <w:rPr>
                <w:sz w:val="28"/>
                <w:szCs w:val="28"/>
              </w:rPr>
              <w:t>р</w:t>
            </w:r>
            <w:r w:rsidR="009804EA" w:rsidRPr="00035F7A">
              <w:rPr>
                <w:sz w:val="28"/>
                <w:szCs w:val="28"/>
                <w:lang w:val="kk-KZ"/>
              </w:rPr>
              <w:t>і</w:t>
            </w:r>
            <w:r w:rsidR="009804EA" w:rsidRPr="00035F7A">
              <w:rPr>
                <w:sz w:val="28"/>
                <w:szCs w:val="28"/>
              </w:rPr>
              <w:t xml:space="preserve"> </w:t>
            </w:r>
          </w:p>
        </w:tc>
        <w:tc>
          <w:tcPr>
            <w:tcW w:w="1091" w:type="dxa"/>
            <w:textDirection w:val="btLr"/>
          </w:tcPr>
          <w:p w:rsidR="009804EA" w:rsidRPr="00035F7A" w:rsidRDefault="009804EA" w:rsidP="00ED0240">
            <w:pPr>
              <w:ind w:left="-57" w:right="-57"/>
              <w:jc w:val="center"/>
              <w:rPr>
                <w:sz w:val="28"/>
                <w:szCs w:val="28"/>
              </w:rPr>
            </w:pPr>
            <w:r w:rsidRPr="00035F7A">
              <w:rPr>
                <w:sz w:val="28"/>
                <w:szCs w:val="28"/>
              </w:rPr>
              <w:t>Подшипник</w:t>
            </w:r>
            <w:r w:rsidRPr="00035F7A">
              <w:rPr>
                <w:sz w:val="28"/>
                <w:szCs w:val="28"/>
                <w:lang w:val="kk-KZ"/>
              </w:rPr>
              <w:t>тің шартты белгісі</w:t>
            </w:r>
          </w:p>
        </w:tc>
        <w:tc>
          <w:tcPr>
            <w:tcW w:w="900" w:type="dxa"/>
            <w:textDirection w:val="btLr"/>
          </w:tcPr>
          <w:p w:rsidR="009804EA" w:rsidRPr="00035F7A" w:rsidRDefault="009804EA" w:rsidP="00ED0240">
            <w:pPr>
              <w:ind w:left="-57" w:right="-57"/>
              <w:jc w:val="center"/>
              <w:rPr>
                <w:sz w:val="28"/>
                <w:szCs w:val="28"/>
              </w:rPr>
            </w:pPr>
            <w:r w:rsidRPr="00035F7A">
              <w:rPr>
                <w:sz w:val="28"/>
                <w:szCs w:val="28"/>
                <w:lang w:val="kk-KZ"/>
              </w:rPr>
              <w:t>Дәлдік класы</w:t>
            </w:r>
          </w:p>
        </w:tc>
        <w:tc>
          <w:tcPr>
            <w:tcW w:w="1468" w:type="dxa"/>
            <w:textDirection w:val="btLr"/>
          </w:tcPr>
          <w:p w:rsidR="009804EA" w:rsidRPr="00035F7A" w:rsidRDefault="009804EA" w:rsidP="00ED0240">
            <w:pPr>
              <w:ind w:left="-57" w:right="-57"/>
              <w:jc w:val="center"/>
              <w:rPr>
                <w:sz w:val="28"/>
                <w:szCs w:val="28"/>
              </w:rPr>
            </w:pPr>
            <w:r w:rsidRPr="00035F7A">
              <w:rPr>
                <w:sz w:val="28"/>
                <w:szCs w:val="28"/>
                <w:lang w:val="kk-KZ"/>
              </w:rPr>
              <w:t>Тірек р</w:t>
            </w:r>
            <w:r w:rsidRPr="00035F7A">
              <w:rPr>
                <w:sz w:val="28"/>
                <w:szCs w:val="28"/>
              </w:rPr>
              <w:t>еакция</w:t>
            </w:r>
            <w:r w:rsidRPr="00035F7A">
              <w:rPr>
                <w:sz w:val="28"/>
                <w:szCs w:val="28"/>
                <w:lang w:val="kk-KZ"/>
              </w:rPr>
              <w:t>сы,</w:t>
            </w:r>
            <w:r w:rsidRPr="00035F7A">
              <w:rPr>
                <w:sz w:val="28"/>
                <w:szCs w:val="28"/>
              </w:rPr>
              <w:t xml:space="preserve">  радиаль</w:t>
            </w:r>
            <w:r w:rsidRPr="00035F7A">
              <w:rPr>
                <w:sz w:val="28"/>
                <w:szCs w:val="28"/>
                <w:lang w:val="kk-KZ"/>
              </w:rPr>
              <w:t>ды</w:t>
            </w:r>
            <w:r w:rsidRPr="00035F7A">
              <w:rPr>
                <w:sz w:val="28"/>
                <w:szCs w:val="28"/>
              </w:rPr>
              <w:t xml:space="preserve"> </w:t>
            </w:r>
          </w:p>
          <w:p w:rsidR="009804EA" w:rsidRPr="00035F7A" w:rsidRDefault="009804EA" w:rsidP="00ED0240">
            <w:pPr>
              <w:ind w:left="-57" w:right="-57"/>
              <w:jc w:val="center"/>
              <w:rPr>
                <w:sz w:val="28"/>
                <w:szCs w:val="28"/>
              </w:rPr>
            </w:pPr>
            <w:r w:rsidRPr="00035F7A">
              <w:rPr>
                <w:b/>
                <w:i/>
                <w:sz w:val="28"/>
                <w:szCs w:val="28"/>
              </w:rPr>
              <w:t>F</w:t>
            </w:r>
            <w:r w:rsidRPr="00035F7A">
              <w:rPr>
                <w:b/>
                <w:i/>
                <w:sz w:val="28"/>
                <w:szCs w:val="28"/>
                <w:vertAlign w:val="subscript"/>
              </w:rPr>
              <w:t>r</w:t>
            </w:r>
            <w:r w:rsidRPr="00035F7A">
              <w:rPr>
                <w:b/>
                <w:i/>
                <w:sz w:val="28"/>
                <w:szCs w:val="28"/>
              </w:rPr>
              <w:t xml:space="preserve">, </w:t>
            </w:r>
            <w:r w:rsidRPr="00035F7A">
              <w:rPr>
                <w:sz w:val="28"/>
                <w:szCs w:val="28"/>
              </w:rPr>
              <w:t>H</w:t>
            </w:r>
          </w:p>
        </w:tc>
        <w:tc>
          <w:tcPr>
            <w:tcW w:w="872" w:type="dxa"/>
            <w:textDirection w:val="btLr"/>
          </w:tcPr>
          <w:p w:rsidR="009804EA" w:rsidRPr="00035F7A" w:rsidRDefault="009804EA" w:rsidP="00ED0240">
            <w:pPr>
              <w:pStyle w:val="a4"/>
              <w:spacing w:line="240" w:lineRule="auto"/>
              <w:rPr>
                <w:sz w:val="28"/>
                <w:szCs w:val="28"/>
              </w:rPr>
            </w:pPr>
            <w:r w:rsidRPr="00035F7A">
              <w:rPr>
                <w:sz w:val="28"/>
                <w:szCs w:val="28"/>
                <w:lang w:val="kk-KZ"/>
              </w:rPr>
              <w:t>Осьтік күш</w:t>
            </w:r>
            <w:r w:rsidRPr="00035F7A">
              <w:rPr>
                <w:sz w:val="28"/>
                <w:szCs w:val="28"/>
              </w:rPr>
              <w:t xml:space="preserve"> </w:t>
            </w:r>
          </w:p>
          <w:p w:rsidR="009804EA" w:rsidRPr="00035F7A" w:rsidRDefault="009804EA" w:rsidP="00ED0240">
            <w:pPr>
              <w:ind w:left="-57" w:right="-57"/>
              <w:jc w:val="center"/>
              <w:rPr>
                <w:sz w:val="28"/>
                <w:szCs w:val="28"/>
              </w:rPr>
            </w:pPr>
            <w:r w:rsidRPr="00035F7A">
              <w:rPr>
                <w:b/>
                <w:i/>
                <w:sz w:val="28"/>
                <w:szCs w:val="28"/>
              </w:rPr>
              <w:t>F</w:t>
            </w:r>
            <w:r w:rsidRPr="00035F7A">
              <w:rPr>
                <w:b/>
                <w:i/>
                <w:sz w:val="28"/>
                <w:szCs w:val="28"/>
                <w:vertAlign w:val="subscript"/>
              </w:rPr>
              <w:t>a</w:t>
            </w:r>
            <w:r w:rsidRPr="00035F7A">
              <w:rPr>
                <w:sz w:val="28"/>
                <w:szCs w:val="28"/>
              </w:rPr>
              <w:t>, Н</w:t>
            </w:r>
          </w:p>
        </w:tc>
        <w:tc>
          <w:tcPr>
            <w:tcW w:w="1080" w:type="dxa"/>
            <w:textDirection w:val="btLr"/>
          </w:tcPr>
          <w:p w:rsidR="009804EA" w:rsidRPr="00035F7A" w:rsidRDefault="009804EA" w:rsidP="00ED0240">
            <w:pPr>
              <w:ind w:left="-57" w:right="-57"/>
              <w:jc w:val="center"/>
              <w:rPr>
                <w:sz w:val="28"/>
                <w:szCs w:val="28"/>
              </w:rPr>
            </w:pPr>
          </w:p>
          <w:p w:rsidR="009804EA" w:rsidRPr="00035F7A" w:rsidRDefault="009804EA" w:rsidP="00ED0240">
            <w:pPr>
              <w:ind w:left="-57" w:right="-57"/>
              <w:jc w:val="both"/>
              <w:rPr>
                <w:sz w:val="28"/>
                <w:szCs w:val="28"/>
                <w:vertAlign w:val="subscript"/>
              </w:rPr>
            </w:pPr>
            <w:r w:rsidRPr="00035F7A">
              <w:rPr>
                <w:sz w:val="28"/>
                <w:szCs w:val="28"/>
              </w:rPr>
              <w:t xml:space="preserve">        </w:t>
            </w:r>
            <w:r w:rsidRPr="00035F7A">
              <w:rPr>
                <w:sz w:val="28"/>
                <w:szCs w:val="28"/>
                <w:lang w:val="kk-KZ"/>
              </w:rPr>
              <w:t xml:space="preserve">Білік   </w:t>
            </w:r>
            <w:r w:rsidRPr="00035F7A">
              <w:rPr>
                <w:sz w:val="28"/>
                <w:szCs w:val="28"/>
              </w:rPr>
              <w:t xml:space="preserve"> </w:t>
            </w:r>
          </w:p>
        </w:tc>
        <w:tc>
          <w:tcPr>
            <w:tcW w:w="1251" w:type="dxa"/>
            <w:textDirection w:val="btLr"/>
          </w:tcPr>
          <w:p w:rsidR="009804EA" w:rsidRPr="00035F7A" w:rsidRDefault="009804EA" w:rsidP="00ED0240">
            <w:pPr>
              <w:ind w:left="-57" w:right="-57"/>
              <w:jc w:val="both"/>
              <w:rPr>
                <w:sz w:val="28"/>
                <w:szCs w:val="28"/>
              </w:rPr>
            </w:pPr>
          </w:p>
          <w:p w:rsidR="009804EA" w:rsidRPr="00035F7A" w:rsidRDefault="009804EA" w:rsidP="00ED0240">
            <w:pPr>
              <w:ind w:left="-57" w:right="-57"/>
              <w:jc w:val="both"/>
              <w:rPr>
                <w:sz w:val="28"/>
                <w:szCs w:val="28"/>
              </w:rPr>
            </w:pPr>
            <w:r w:rsidRPr="00035F7A">
              <w:rPr>
                <w:sz w:val="28"/>
                <w:szCs w:val="28"/>
              </w:rPr>
              <w:t xml:space="preserve">     Корпус          </w:t>
            </w:r>
          </w:p>
        </w:tc>
        <w:tc>
          <w:tcPr>
            <w:tcW w:w="1300" w:type="dxa"/>
            <w:textDirection w:val="btLr"/>
          </w:tcPr>
          <w:p w:rsidR="009804EA" w:rsidRPr="00035F7A" w:rsidRDefault="009804EA" w:rsidP="00ED0240">
            <w:pPr>
              <w:ind w:left="-57" w:right="-57"/>
              <w:jc w:val="center"/>
              <w:rPr>
                <w:sz w:val="28"/>
                <w:szCs w:val="28"/>
              </w:rPr>
            </w:pPr>
            <w:r w:rsidRPr="00035F7A">
              <w:rPr>
                <w:sz w:val="28"/>
                <w:szCs w:val="28"/>
                <w:lang w:val="kk-KZ"/>
              </w:rPr>
              <w:t>Айналатын бөлшек</w:t>
            </w:r>
          </w:p>
        </w:tc>
        <w:tc>
          <w:tcPr>
            <w:tcW w:w="709" w:type="dxa"/>
            <w:textDirection w:val="btLr"/>
          </w:tcPr>
          <w:p w:rsidR="009804EA" w:rsidRPr="00035F7A" w:rsidRDefault="009804EA" w:rsidP="00ED0240">
            <w:pPr>
              <w:ind w:left="-57" w:right="-57"/>
              <w:jc w:val="center"/>
              <w:rPr>
                <w:sz w:val="28"/>
                <w:szCs w:val="28"/>
              </w:rPr>
            </w:pPr>
            <w:r w:rsidRPr="00035F7A">
              <w:rPr>
                <w:sz w:val="28"/>
                <w:szCs w:val="28"/>
                <w:lang w:val="kk-KZ"/>
              </w:rPr>
              <w:t>Жүктеу түрі</w:t>
            </w:r>
            <w:r w:rsidRPr="00035F7A">
              <w:rPr>
                <w:sz w:val="28"/>
                <w:szCs w:val="28"/>
              </w:rPr>
              <w:t>*</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w:t>
            </w:r>
          </w:p>
        </w:tc>
        <w:tc>
          <w:tcPr>
            <w:tcW w:w="1091" w:type="dxa"/>
          </w:tcPr>
          <w:p w:rsidR="009804EA" w:rsidRPr="00035F7A" w:rsidRDefault="009804EA" w:rsidP="00ED0240">
            <w:pPr>
              <w:jc w:val="center"/>
              <w:rPr>
                <w:sz w:val="28"/>
                <w:szCs w:val="28"/>
              </w:rPr>
            </w:pPr>
            <w:r w:rsidRPr="00035F7A">
              <w:rPr>
                <w:sz w:val="28"/>
                <w:szCs w:val="28"/>
              </w:rPr>
              <w:t>2</w:t>
            </w:r>
          </w:p>
        </w:tc>
        <w:tc>
          <w:tcPr>
            <w:tcW w:w="900" w:type="dxa"/>
          </w:tcPr>
          <w:p w:rsidR="009804EA" w:rsidRPr="00035F7A" w:rsidRDefault="009804EA" w:rsidP="00ED0240">
            <w:pPr>
              <w:jc w:val="center"/>
              <w:rPr>
                <w:sz w:val="28"/>
                <w:szCs w:val="28"/>
              </w:rPr>
            </w:pPr>
            <w:r w:rsidRPr="00035F7A">
              <w:rPr>
                <w:sz w:val="28"/>
                <w:szCs w:val="28"/>
              </w:rPr>
              <w:t>3</w:t>
            </w:r>
          </w:p>
        </w:tc>
        <w:tc>
          <w:tcPr>
            <w:tcW w:w="1468" w:type="dxa"/>
          </w:tcPr>
          <w:p w:rsidR="009804EA" w:rsidRPr="00035F7A" w:rsidRDefault="009804EA" w:rsidP="00ED0240">
            <w:pPr>
              <w:jc w:val="center"/>
              <w:rPr>
                <w:sz w:val="28"/>
                <w:szCs w:val="28"/>
              </w:rPr>
            </w:pPr>
            <w:r w:rsidRPr="00035F7A">
              <w:rPr>
                <w:sz w:val="28"/>
                <w:szCs w:val="28"/>
              </w:rPr>
              <w:t>4</w:t>
            </w:r>
          </w:p>
        </w:tc>
        <w:tc>
          <w:tcPr>
            <w:tcW w:w="872" w:type="dxa"/>
          </w:tcPr>
          <w:p w:rsidR="009804EA" w:rsidRPr="00035F7A" w:rsidRDefault="009804EA" w:rsidP="00ED0240">
            <w:pPr>
              <w:jc w:val="center"/>
              <w:rPr>
                <w:sz w:val="28"/>
                <w:szCs w:val="28"/>
              </w:rPr>
            </w:pPr>
            <w:r w:rsidRPr="00035F7A">
              <w:rPr>
                <w:sz w:val="28"/>
                <w:szCs w:val="28"/>
              </w:rPr>
              <w:t>5</w:t>
            </w:r>
          </w:p>
        </w:tc>
        <w:tc>
          <w:tcPr>
            <w:tcW w:w="1080" w:type="dxa"/>
          </w:tcPr>
          <w:p w:rsidR="009804EA" w:rsidRPr="00035F7A" w:rsidRDefault="009804EA" w:rsidP="00ED0240">
            <w:pPr>
              <w:jc w:val="center"/>
              <w:rPr>
                <w:sz w:val="28"/>
                <w:szCs w:val="28"/>
              </w:rPr>
            </w:pPr>
            <w:r w:rsidRPr="00035F7A">
              <w:rPr>
                <w:sz w:val="28"/>
                <w:szCs w:val="28"/>
              </w:rPr>
              <w:t>6</w:t>
            </w:r>
          </w:p>
        </w:tc>
        <w:tc>
          <w:tcPr>
            <w:tcW w:w="1251" w:type="dxa"/>
          </w:tcPr>
          <w:p w:rsidR="009804EA" w:rsidRPr="00035F7A" w:rsidRDefault="009804EA" w:rsidP="00ED0240">
            <w:pPr>
              <w:jc w:val="center"/>
              <w:rPr>
                <w:sz w:val="28"/>
                <w:szCs w:val="28"/>
              </w:rPr>
            </w:pPr>
            <w:r w:rsidRPr="00035F7A">
              <w:rPr>
                <w:sz w:val="28"/>
                <w:szCs w:val="28"/>
              </w:rPr>
              <w:t>7</w:t>
            </w:r>
          </w:p>
        </w:tc>
        <w:tc>
          <w:tcPr>
            <w:tcW w:w="1300" w:type="dxa"/>
          </w:tcPr>
          <w:p w:rsidR="009804EA" w:rsidRPr="00035F7A" w:rsidRDefault="009804EA" w:rsidP="00ED0240">
            <w:pPr>
              <w:jc w:val="center"/>
              <w:rPr>
                <w:sz w:val="28"/>
                <w:szCs w:val="28"/>
              </w:rPr>
            </w:pPr>
            <w:r w:rsidRPr="00035F7A">
              <w:rPr>
                <w:sz w:val="28"/>
                <w:szCs w:val="28"/>
              </w:rPr>
              <w:t>8</w:t>
            </w:r>
          </w:p>
        </w:tc>
        <w:tc>
          <w:tcPr>
            <w:tcW w:w="709" w:type="dxa"/>
          </w:tcPr>
          <w:p w:rsidR="009804EA" w:rsidRPr="00035F7A" w:rsidRDefault="009804EA" w:rsidP="00ED0240">
            <w:pPr>
              <w:jc w:val="center"/>
              <w:rPr>
                <w:sz w:val="28"/>
                <w:szCs w:val="28"/>
              </w:rPr>
            </w:pPr>
            <w:r w:rsidRPr="00035F7A">
              <w:rPr>
                <w:sz w:val="28"/>
                <w:szCs w:val="28"/>
              </w:rPr>
              <w:t>9</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w:t>
            </w:r>
          </w:p>
        </w:tc>
        <w:tc>
          <w:tcPr>
            <w:tcW w:w="1091" w:type="dxa"/>
          </w:tcPr>
          <w:p w:rsidR="009804EA" w:rsidRPr="00035F7A" w:rsidRDefault="009804EA" w:rsidP="00ED0240">
            <w:pPr>
              <w:jc w:val="center"/>
              <w:rPr>
                <w:sz w:val="28"/>
                <w:szCs w:val="28"/>
              </w:rPr>
            </w:pPr>
            <w:r w:rsidRPr="00035F7A">
              <w:rPr>
                <w:sz w:val="28"/>
                <w:szCs w:val="28"/>
              </w:rPr>
              <w:t>104</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1200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w:t>
            </w:r>
          </w:p>
        </w:tc>
        <w:tc>
          <w:tcPr>
            <w:tcW w:w="1091" w:type="dxa"/>
          </w:tcPr>
          <w:p w:rsidR="009804EA" w:rsidRPr="00035F7A" w:rsidRDefault="009804EA" w:rsidP="00ED0240">
            <w:pPr>
              <w:jc w:val="center"/>
              <w:rPr>
                <w:sz w:val="28"/>
                <w:szCs w:val="28"/>
              </w:rPr>
            </w:pPr>
            <w:r w:rsidRPr="00035F7A">
              <w:rPr>
                <w:sz w:val="28"/>
                <w:szCs w:val="28"/>
              </w:rPr>
              <w:t>1201</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600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w:t>
            </w:r>
          </w:p>
        </w:tc>
        <w:tc>
          <w:tcPr>
            <w:tcW w:w="1091" w:type="dxa"/>
          </w:tcPr>
          <w:p w:rsidR="009804EA" w:rsidRPr="00035F7A" w:rsidRDefault="009804EA" w:rsidP="00ED0240">
            <w:pPr>
              <w:jc w:val="center"/>
              <w:rPr>
                <w:sz w:val="28"/>
                <w:szCs w:val="28"/>
              </w:rPr>
            </w:pPr>
            <w:r w:rsidRPr="00035F7A">
              <w:rPr>
                <w:sz w:val="28"/>
                <w:szCs w:val="28"/>
              </w:rPr>
              <w:t>2206</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2700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4</w:t>
            </w:r>
          </w:p>
        </w:tc>
        <w:tc>
          <w:tcPr>
            <w:tcW w:w="1091" w:type="dxa"/>
          </w:tcPr>
          <w:p w:rsidR="009804EA" w:rsidRPr="00035F7A" w:rsidRDefault="009804EA" w:rsidP="00ED0240">
            <w:pPr>
              <w:jc w:val="center"/>
              <w:rPr>
                <w:sz w:val="28"/>
                <w:szCs w:val="28"/>
              </w:rPr>
            </w:pPr>
            <w:r w:rsidRPr="00035F7A">
              <w:rPr>
                <w:sz w:val="28"/>
                <w:szCs w:val="28"/>
              </w:rPr>
              <w:t>3509</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4900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lang w:val="kk-KZ"/>
              </w:rPr>
            </w:pPr>
            <w:r w:rsidRPr="00035F7A">
              <w:rPr>
                <w:sz w:val="28"/>
                <w:szCs w:val="28"/>
              </w:rPr>
              <w:t>5</w:t>
            </w:r>
          </w:p>
        </w:tc>
        <w:tc>
          <w:tcPr>
            <w:tcW w:w="1091" w:type="dxa"/>
          </w:tcPr>
          <w:p w:rsidR="009804EA" w:rsidRPr="00035F7A" w:rsidRDefault="009804EA" w:rsidP="00ED0240">
            <w:pPr>
              <w:jc w:val="center"/>
              <w:rPr>
                <w:sz w:val="28"/>
                <w:szCs w:val="28"/>
              </w:rPr>
            </w:pPr>
            <w:r w:rsidRPr="00035F7A">
              <w:rPr>
                <w:sz w:val="28"/>
                <w:szCs w:val="28"/>
              </w:rPr>
              <w:t>36202</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1000</w:t>
            </w:r>
          </w:p>
        </w:tc>
        <w:tc>
          <w:tcPr>
            <w:tcW w:w="872" w:type="dxa"/>
          </w:tcPr>
          <w:p w:rsidR="009804EA" w:rsidRPr="00035F7A" w:rsidRDefault="009804EA" w:rsidP="00ED0240">
            <w:pPr>
              <w:jc w:val="center"/>
              <w:rPr>
                <w:sz w:val="28"/>
                <w:szCs w:val="28"/>
              </w:rPr>
            </w:pPr>
            <w:r w:rsidRPr="00035F7A">
              <w:rPr>
                <w:sz w:val="28"/>
                <w:szCs w:val="28"/>
              </w:rPr>
              <w:t>500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6</w:t>
            </w:r>
          </w:p>
        </w:tc>
        <w:tc>
          <w:tcPr>
            <w:tcW w:w="1091" w:type="dxa"/>
          </w:tcPr>
          <w:p w:rsidR="009804EA" w:rsidRPr="00035F7A" w:rsidRDefault="009804EA" w:rsidP="00ED0240">
            <w:pPr>
              <w:jc w:val="center"/>
              <w:rPr>
                <w:sz w:val="28"/>
                <w:szCs w:val="28"/>
              </w:rPr>
            </w:pPr>
            <w:r w:rsidRPr="00035F7A">
              <w:rPr>
                <w:sz w:val="28"/>
                <w:szCs w:val="28"/>
              </w:rPr>
              <w:t>108</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2000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7</w:t>
            </w:r>
          </w:p>
        </w:tc>
        <w:tc>
          <w:tcPr>
            <w:tcW w:w="1091" w:type="dxa"/>
          </w:tcPr>
          <w:p w:rsidR="009804EA" w:rsidRPr="00035F7A" w:rsidRDefault="009804EA" w:rsidP="00ED0240">
            <w:pPr>
              <w:jc w:val="center"/>
              <w:rPr>
                <w:sz w:val="28"/>
                <w:szCs w:val="28"/>
              </w:rPr>
            </w:pPr>
            <w:r w:rsidRPr="00035F7A">
              <w:rPr>
                <w:sz w:val="28"/>
                <w:szCs w:val="28"/>
              </w:rPr>
              <w:t>1205</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1200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0,8</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8</w:t>
            </w:r>
          </w:p>
        </w:tc>
        <w:tc>
          <w:tcPr>
            <w:tcW w:w="1091" w:type="dxa"/>
          </w:tcPr>
          <w:p w:rsidR="009804EA" w:rsidRPr="00035F7A" w:rsidRDefault="009804EA" w:rsidP="00ED0240">
            <w:pPr>
              <w:jc w:val="center"/>
              <w:rPr>
                <w:sz w:val="28"/>
                <w:szCs w:val="28"/>
              </w:rPr>
            </w:pPr>
            <w:r w:rsidRPr="00035F7A">
              <w:rPr>
                <w:sz w:val="28"/>
                <w:szCs w:val="28"/>
              </w:rPr>
              <w:t>2208</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9</w:t>
            </w:r>
          </w:p>
        </w:tc>
        <w:tc>
          <w:tcPr>
            <w:tcW w:w="1091" w:type="dxa"/>
          </w:tcPr>
          <w:p w:rsidR="009804EA" w:rsidRPr="00035F7A" w:rsidRDefault="009804EA" w:rsidP="00ED0240">
            <w:pPr>
              <w:jc w:val="center"/>
              <w:rPr>
                <w:sz w:val="28"/>
                <w:szCs w:val="28"/>
              </w:rPr>
            </w:pPr>
            <w:r w:rsidRPr="00035F7A">
              <w:rPr>
                <w:sz w:val="28"/>
                <w:szCs w:val="28"/>
              </w:rPr>
              <w:t>36203</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1400</w:t>
            </w:r>
          </w:p>
        </w:tc>
        <w:tc>
          <w:tcPr>
            <w:tcW w:w="872" w:type="dxa"/>
          </w:tcPr>
          <w:p w:rsidR="009804EA" w:rsidRPr="00035F7A" w:rsidRDefault="009804EA" w:rsidP="00ED0240">
            <w:pPr>
              <w:jc w:val="center"/>
              <w:rPr>
                <w:sz w:val="28"/>
                <w:szCs w:val="28"/>
              </w:rPr>
            </w:pPr>
            <w:r w:rsidRPr="00035F7A">
              <w:rPr>
                <w:sz w:val="28"/>
                <w:szCs w:val="28"/>
              </w:rPr>
              <w:t>500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10</w:t>
            </w:r>
          </w:p>
        </w:tc>
        <w:tc>
          <w:tcPr>
            <w:tcW w:w="1091" w:type="dxa"/>
          </w:tcPr>
          <w:p w:rsidR="009804EA" w:rsidRPr="00035F7A" w:rsidRDefault="009804EA" w:rsidP="00ED0240">
            <w:pPr>
              <w:jc w:val="center"/>
              <w:rPr>
                <w:sz w:val="28"/>
                <w:szCs w:val="28"/>
              </w:rPr>
            </w:pPr>
            <w:r w:rsidRPr="00035F7A">
              <w:rPr>
                <w:sz w:val="28"/>
                <w:szCs w:val="28"/>
              </w:rPr>
              <w:t>112</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4000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lastRenderedPageBreak/>
              <w:t>11</w:t>
            </w:r>
          </w:p>
        </w:tc>
        <w:tc>
          <w:tcPr>
            <w:tcW w:w="1091" w:type="dxa"/>
          </w:tcPr>
          <w:p w:rsidR="009804EA" w:rsidRPr="00035F7A" w:rsidRDefault="009804EA" w:rsidP="00ED0240">
            <w:pPr>
              <w:jc w:val="center"/>
              <w:rPr>
                <w:sz w:val="28"/>
                <w:szCs w:val="28"/>
              </w:rPr>
            </w:pPr>
            <w:r w:rsidRPr="00035F7A">
              <w:rPr>
                <w:sz w:val="28"/>
                <w:szCs w:val="28"/>
              </w:rPr>
              <w:t>1208</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2200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12</w:t>
            </w:r>
          </w:p>
        </w:tc>
        <w:tc>
          <w:tcPr>
            <w:tcW w:w="1091" w:type="dxa"/>
          </w:tcPr>
          <w:p w:rsidR="009804EA" w:rsidRPr="00035F7A" w:rsidRDefault="009804EA" w:rsidP="00ED0240">
            <w:pPr>
              <w:jc w:val="center"/>
              <w:rPr>
                <w:sz w:val="28"/>
                <w:szCs w:val="28"/>
              </w:rPr>
            </w:pPr>
            <w:r w:rsidRPr="00035F7A">
              <w:rPr>
                <w:sz w:val="28"/>
                <w:szCs w:val="28"/>
              </w:rPr>
              <w:t>2210</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6000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13</w:t>
            </w:r>
          </w:p>
        </w:tc>
        <w:tc>
          <w:tcPr>
            <w:tcW w:w="1091" w:type="dxa"/>
          </w:tcPr>
          <w:p w:rsidR="009804EA" w:rsidRPr="00035F7A" w:rsidRDefault="009804EA" w:rsidP="00ED0240">
            <w:pPr>
              <w:jc w:val="center"/>
              <w:rPr>
                <w:sz w:val="28"/>
                <w:szCs w:val="28"/>
              </w:rPr>
            </w:pPr>
            <w:r w:rsidRPr="00035F7A">
              <w:rPr>
                <w:sz w:val="28"/>
                <w:szCs w:val="28"/>
              </w:rPr>
              <w:t>3622</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85000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14</w:t>
            </w:r>
          </w:p>
        </w:tc>
        <w:tc>
          <w:tcPr>
            <w:tcW w:w="1091" w:type="dxa"/>
          </w:tcPr>
          <w:p w:rsidR="009804EA" w:rsidRPr="00035F7A" w:rsidRDefault="009804EA" w:rsidP="00ED0240">
            <w:pPr>
              <w:jc w:val="center"/>
              <w:rPr>
                <w:sz w:val="28"/>
                <w:szCs w:val="28"/>
              </w:rPr>
            </w:pPr>
            <w:r w:rsidRPr="00035F7A">
              <w:rPr>
                <w:sz w:val="28"/>
                <w:szCs w:val="28"/>
              </w:rPr>
              <w:t>36204</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1800</w:t>
            </w:r>
          </w:p>
        </w:tc>
        <w:tc>
          <w:tcPr>
            <w:tcW w:w="872" w:type="dxa"/>
          </w:tcPr>
          <w:p w:rsidR="009804EA" w:rsidRPr="00035F7A" w:rsidRDefault="009804EA" w:rsidP="00ED0240">
            <w:pPr>
              <w:jc w:val="center"/>
              <w:rPr>
                <w:sz w:val="28"/>
                <w:szCs w:val="28"/>
              </w:rPr>
            </w:pPr>
            <w:r w:rsidRPr="00035F7A">
              <w:rPr>
                <w:sz w:val="28"/>
                <w:szCs w:val="28"/>
              </w:rPr>
              <w:t>700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15</w:t>
            </w:r>
          </w:p>
        </w:tc>
        <w:tc>
          <w:tcPr>
            <w:tcW w:w="1091" w:type="dxa"/>
          </w:tcPr>
          <w:p w:rsidR="009804EA" w:rsidRPr="00035F7A" w:rsidRDefault="009804EA" w:rsidP="00ED0240">
            <w:pPr>
              <w:jc w:val="center"/>
              <w:rPr>
                <w:sz w:val="28"/>
                <w:szCs w:val="28"/>
              </w:rPr>
            </w:pPr>
            <w:r w:rsidRPr="00035F7A">
              <w:rPr>
                <w:sz w:val="28"/>
                <w:szCs w:val="28"/>
              </w:rPr>
              <w:t>115</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16</w:t>
            </w:r>
          </w:p>
        </w:tc>
        <w:tc>
          <w:tcPr>
            <w:tcW w:w="1091" w:type="dxa"/>
          </w:tcPr>
          <w:p w:rsidR="009804EA" w:rsidRPr="00035F7A" w:rsidRDefault="009804EA" w:rsidP="00ED0240">
            <w:pPr>
              <w:jc w:val="center"/>
              <w:rPr>
                <w:sz w:val="28"/>
                <w:szCs w:val="28"/>
              </w:rPr>
            </w:pPr>
            <w:r w:rsidRPr="00035F7A">
              <w:rPr>
                <w:sz w:val="28"/>
                <w:szCs w:val="28"/>
              </w:rPr>
              <w:t>1210</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3000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17</w:t>
            </w:r>
          </w:p>
        </w:tc>
        <w:tc>
          <w:tcPr>
            <w:tcW w:w="1091" w:type="dxa"/>
          </w:tcPr>
          <w:p w:rsidR="009804EA" w:rsidRPr="00035F7A" w:rsidRDefault="009804EA" w:rsidP="00ED0240">
            <w:pPr>
              <w:jc w:val="center"/>
              <w:rPr>
                <w:sz w:val="28"/>
                <w:szCs w:val="28"/>
              </w:rPr>
            </w:pPr>
            <w:r w:rsidRPr="00035F7A">
              <w:rPr>
                <w:sz w:val="28"/>
                <w:szCs w:val="28"/>
              </w:rPr>
              <w:t>2212</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8500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18</w:t>
            </w:r>
          </w:p>
        </w:tc>
        <w:tc>
          <w:tcPr>
            <w:tcW w:w="1091" w:type="dxa"/>
          </w:tcPr>
          <w:p w:rsidR="009804EA" w:rsidRPr="00035F7A" w:rsidRDefault="009804EA" w:rsidP="00ED0240">
            <w:pPr>
              <w:jc w:val="center"/>
              <w:rPr>
                <w:sz w:val="28"/>
                <w:szCs w:val="28"/>
              </w:rPr>
            </w:pPr>
            <w:r w:rsidRPr="00035F7A">
              <w:rPr>
                <w:sz w:val="28"/>
                <w:szCs w:val="28"/>
              </w:rPr>
              <w:t>3620</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6700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19</w:t>
            </w:r>
          </w:p>
        </w:tc>
        <w:tc>
          <w:tcPr>
            <w:tcW w:w="1091" w:type="dxa"/>
          </w:tcPr>
          <w:p w:rsidR="009804EA" w:rsidRPr="00035F7A" w:rsidRDefault="009804EA" w:rsidP="00ED0240">
            <w:pPr>
              <w:jc w:val="center"/>
              <w:rPr>
                <w:sz w:val="28"/>
                <w:szCs w:val="28"/>
              </w:rPr>
            </w:pPr>
            <w:r w:rsidRPr="00035F7A">
              <w:rPr>
                <w:sz w:val="28"/>
                <w:szCs w:val="28"/>
              </w:rPr>
              <w:t>36205</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2000</w:t>
            </w:r>
          </w:p>
        </w:tc>
        <w:tc>
          <w:tcPr>
            <w:tcW w:w="872" w:type="dxa"/>
          </w:tcPr>
          <w:p w:rsidR="009804EA" w:rsidRPr="00035F7A" w:rsidRDefault="009804EA" w:rsidP="00ED0240">
            <w:pPr>
              <w:jc w:val="center"/>
              <w:rPr>
                <w:sz w:val="28"/>
                <w:szCs w:val="28"/>
              </w:rPr>
            </w:pPr>
            <w:r w:rsidRPr="00035F7A">
              <w:rPr>
                <w:sz w:val="28"/>
                <w:szCs w:val="28"/>
              </w:rPr>
              <w:t>800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lang w:val="kk-KZ"/>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20</w:t>
            </w:r>
          </w:p>
        </w:tc>
        <w:tc>
          <w:tcPr>
            <w:tcW w:w="1091" w:type="dxa"/>
          </w:tcPr>
          <w:p w:rsidR="009804EA" w:rsidRPr="00035F7A" w:rsidRDefault="009804EA" w:rsidP="00ED0240">
            <w:pPr>
              <w:jc w:val="center"/>
              <w:rPr>
                <w:sz w:val="28"/>
                <w:szCs w:val="28"/>
              </w:rPr>
            </w:pPr>
            <w:r w:rsidRPr="00035F7A">
              <w:rPr>
                <w:sz w:val="28"/>
                <w:szCs w:val="28"/>
              </w:rPr>
              <w:t>1213</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4000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21</w:t>
            </w:r>
          </w:p>
        </w:tc>
        <w:tc>
          <w:tcPr>
            <w:tcW w:w="1091" w:type="dxa"/>
          </w:tcPr>
          <w:p w:rsidR="009804EA" w:rsidRPr="00035F7A" w:rsidRDefault="009804EA" w:rsidP="00ED0240">
            <w:pPr>
              <w:jc w:val="center"/>
              <w:rPr>
                <w:sz w:val="28"/>
                <w:szCs w:val="28"/>
              </w:rPr>
            </w:pPr>
            <w:r w:rsidRPr="00035F7A">
              <w:rPr>
                <w:sz w:val="28"/>
                <w:szCs w:val="28"/>
              </w:rPr>
              <w:t>2215</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12000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22</w:t>
            </w:r>
          </w:p>
        </w:tc>
        <w:tc>
          <w:tcPr>
            <w:tcW w:w="1091" w:type="dxa"/>
          </w:tcPr>
          <w:p w:rsidR="009804EA" w:rsidRPr="00035F7A" w:rsidRDefault="009804EA" w:rsidP="00ED0240">
            <w:pPr>
              <w:jc w:val="center"/>
              <w:rPr>
                <w:sz w:val="28"/>
                <w:szCs w:val="28"/>
              </w:rPr>
            </w:pPr>
            <w:r w:rsidRPr="00035F7A">
              <w:rPr>
                <w:sz w:val="28"/>
                <w:szCs w:val="28"/>
              </w:rPr>
              <w:t>36206</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2700</w:t>
            </w:r>
          </w:p>
        </w:tc>
        <w:tc>
          <w:tcPr>
            <w:tcW w:w="872" w:type="dxa"/>
          </w:tcPr>
          <w:p w:rsidR="009804EA" w:rsidRPr="00035F7A" w:rsidRDefault="009804EA" w:rsidP="00ED0240">
            <w:pPr>
              <w:jc w:val="center"/>
              <w:rPr>
                <w:sz w:val="28"/>
                <w:szCs w:val="28"/>
              </w:rPr>
            </w:pPr>
            <w:r w:rsidRPr="00035F7A">
              <w:rPr>
                <w:sz w:val="28"/>
                <w:szCs w:val="28"/>
              </w:rPr>
              <w:t>1000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23</w:t>
            </w:r>
          </w:p>
        </w:tc>
        <w:tc>
          <w:tcPr>
            <w:tcW w:w="1091" w:type="dxa"/>
          </w:tcPr>
          <w:p w:rsidR="009804EA" w:rsidRPr="00035F7A" w:rsidRDefault="009804EA" w:rsidP="00ED0240">
            <w:pPr>
              <w:jc w:val="center"/>
              <w:rPr>
                <w:sz w:val="28"/>
                <w:szCs w:val="28"/>
              </w:rPr>
            </w:pPr>
            <w:r w:rsidRPr="00035F7A">
              <w:rPr>
                <w:sz w:val="28"/>
                <w:szCs w:val="28"/>
              </w:rPr>
              <w:t>1215</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24</w:t>
            </w:r>
          </w:p>
        </w:tc>
        <w:tc>
          <w:tcPr>
            <w:tcW w:w="1091" w:type="dxa"/>
          </w:tcPr>
          <w:p w:rsidR="009804EA" w:rsidRPr="00035F7A" w:rsidRDefault="009804EA" w:rsidP="00ED0240">
            <w:pPr>
              <w:jc w:val="center"/>
              <w:rPr>
                <w:sz w:val="28"/>
                <w:szCs w:val="28"/>
              </w:rPr>
            </w:pPr>
            <w:r w:rsidRPr="00035F7A">
              <w:rPr>
                <w:sz w:val="28"/>
                <w:szCs w:val="28"/>
              </w:rPr>
              <w:t>2218</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20000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0,7</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25</w:t>
            </w:r>
          </w:p>
        </w:tc>
        <w:tc>
          <w:tcPr>
            <w:tcW w:w="1091" w:type="dxa"/>
          </w:tcPr>
          <w:p w:rsidR="009804EA" w:rsidRPr="00035F7A" w:rsidRDefault="009804EA" w:rsidP="00ED0240">
            <w:pPr>
              <w:jc w:val="center"/>
              <w:rPr>
                <w:sz w:val="28"/>
                <w:szCs w:val="28"/>
              </w:rPr>
            </w:pPr>
            <w:r w:rsidRPr="00035F7A">
              <w:rPr>
                <w:sz w:val="28"/>
                <w:szCs w:val="28"/>
              </w:rPr>
              <w:t>3618</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50000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26</w:t>
            </w:r>
          </w:p>
        </w:tc>
        <w:tc>
          <w:tcPr>
            <w:tcW w:w="1091" w:type="dxa"/>
          </w:tcPr>
          <w:p w:rsidR="009804EA" w:rsidRPr="00035F7A" w:rsidRDefault="009804EA" w:rsidP="00ED0240">
            <w:pPr>
              <w:jc w:val="center"/>
              <w:rPr>
                <w:sz w:val="28"/>
                <w:szCs w:val="28"/>
              </w:rPr>
            </w:pPr>
            <w:r w:rsidRPr="00035F7A">
              <w:rPr>
                <w:sz w:val="28"/>
                <w:szCs w:val="28"/>
              </w:rPr>
              <w:t>36207</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3500</w:t>
            </w:r>
          </w:p>
        </w:tc>
        <w:tc>
          <w:tcPr>
            <w:tcW w:w="872" w:type="dxa"/>
          </w:tcPr>
          <w:p w:rsidR="009804EA" w:rsidRPr="00035F7A" w:rsidRDefault="009804EA" w:rsidP="00ED0240">
            <w:pPr>
              <w:jc w:val="center"/>
              <w:rPr>
                <w:sz w:val="28"/>
                <w:szCs w:val="28"/>
              </w:rPr>
            </w:pPr>
            <w:r w:rsidRPr="00035F7A">
              <w:rPr>
                <w:sz w:val="28"/>
                <w:szCs w:val="28"/>
              </w:rPr>
              <w:t>1000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27</w:t>
            </w:r>
          </w:p>
        </w:tc>
        <w:tc>
          <w:tcPr>
            <w:tcW w:w="1091" w:type="dxa"/>
          </w:tcPr>
          <w:p w:rsidR="009804EA" w:rsidRPr="00035F7A" w:rsidRDefault="009804EA" w:rsidP="00ED0240">
            <w:pPr>
              <w:jc w:val="center"/>
              <w:rPr>
                <w:sz w:val="28"/>
                <w:szCs w:val="28"/>
              </w:rPr>
            </w:pPr>
            <w:r w:rsidRPr="00035F7A">
              <w:rPr>
                <w:sz w:val="28"/>
                <w:szCs w:val="28"/>
              </w:rPr>
              <w:t>203</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1200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0,8</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28</w:t>
            </w:r>
          </w:p>
        </w:tc>
        <w:tc>
          <w:tcPr>
            <w:tcW w:w="1091" w:type="dxa"/>
          </w:tcPr>
          <w:p w:rsidR="009804EA" w:rsidRPr="00035F7A" w:rsidRDefault="009804EA" w:rsidP="00ED0240">
            <w:pPr>
              <w:jc w:val="center"/>
              <w:rPr>
                <w:sz w:val="28"/>
                <w:szCs w:val="28"/>
              </w:rPr>
            </w:pPr>
            <w:r w:rsidRPr="00035F7A">
              <w:rPr>
                <w:sz w:val="28"/>
                <w:szCs w:val="28"/>
              </w:rPr>
              <w:t>2308</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7000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29</w:t>
            </w:r>
          </w:p>
        </w:tc>
        <w:tc>
          <w:tcPr>
            <w:tcW w:w="1091" w:type="dxa"/>
          </w:tcPr>
          <w:p w:rsidR="009804EA" w:rsidRPr="00035F7A" w:rsidRDefault="009804EA" w:rsidP="00ED0240">
            <w:pPr>
              <w:jc w:val="center"/>
              <w:rPr>
                <w:sz w:val="28"/>
                <w:szCs w:val="28"/>
              </w:rPr>
            </w:pPr>
            <w:r w:rsidRPr="00035F7A">
              <w:rPr>
                <w:sz w:val="28"/>
                <w:szCs w:val="28"/>
              </w:rPr>
              <w:t>3617</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46000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0,6</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30</w:t>
            </w:r>
          </w:p>
        </w:tc>
        <w:tc>
          <w:tcPr>
            <w:tcW w:w="1091" w:type="dxa"/>
          </w:tcPr>
          <w:p w:rsidR="009804EA" w:rsidRPr="00035F7A" w:rsidRDefault="009804EA" w:rsidP="00ED0240">
            <w:pPr>
              <w:jc w:val="center"/>
              <w:rPr>
                <w:sz w:val="28"/>
                <w:szCs w:val="28"/>
              </w:rPr>
            </w:pPr>
            <w:r w:rsidRPr="00035F7A">
              <w:rPr>
                <w:sz w:val="28"/>
                <w:szCs w:val="28"/>
              </w:rPr>
              <w:t>36208</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4900</w:t>
            </w:r>
          </w:p>
        </w:tc>
        <w:tc>
          <w:tcPr>
            <w:tcW w:w="872" w:type="dxa"/>
          </w:tcPr>
          <w:p w:rsidR="009804EA" w:rsidRPr="00035F7A" w:rsidRDefault="009804EA" w:rsidP="00ED0240">
            <w:pPr>
              <w:jc w:val="center"/>
              <w:rPr>
                <w:sz w:val="28"/>
                <w:szCs w:val="28"/>
              </w:rPr>
            </w:pPr>
            <w:r w:rsidRPr="00035F7A">
              <w:rPr>
                <w:sz w:val="28"/>
                <w:szCs w:val="28"/>
              </w:rPr>
              <w:t>1100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31</w:t>
            </w:r>
          </w:p>
        </w:tc>
        <w:tc>
          <w:tcPr>
            <w:tcW w:w="1091" w:type="dxa"/>
          </w:tcPr>
          <w:p w:rsidR="009804EA" w:rsidRPr="00035F7A" w:rsidRDefault="009804EA" w:rsidP="00ED0240">
            <w:pPr>
              <w:jc w:val="center"/>
              <w:rPr>
                <w:sz w:val="28"/>
                <w:szCs w:val="28"/>
              </w:rPr>
            </w:pPr>
            <w:r w:rsidRPr="00035F7A">
              <w:rPr>
                <w:sz w:val="28"/>
                <w:szCs w:val="28"/>
              </w:rPr>
              <w:t>205</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1500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32</w:t>
            </w:r>
          </w:p>
        </w:tc>
        <w:tc>
          <w:tcPr>
            <w:tcW w:w="1091" w:type="dxa"/>
          </w:tcPr>
          <w:p w:rsidR="009804EA" w:rsidRPr="00035F7A" w:rsidRDefault="009804EA" w:rsidP="00ED0240">
            <w:pPr>
              <w:jc w:val="center"/>
              <w:rPr>
                <w:sz w:val="28"/>
                <w:szCs w:val="28"/>
              </w:rPr>
            </w:pPr>
            <w:r w:rsidRPr="00035F7A">
              <w:rPr>
                <w:sz w:val="28"/>
                <w:szCs w:val="28"/>
              </w:rPr>
              <w:t>2310</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10000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0,7</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33</w:t>
            </w:r>
          </w:p>
        </w:tc>
        <w:tc>
          <w:tcPr>
            <w:tcW w:w="1091" w:type="dxa"/>
          </w:tcPr>
          <w:p w:rsidR="009804EA" w:rsidRPr="00035F7A" w:rsidRDefault="009804EA" w:rsidP="00ED0240">
            <w:pPr>
              <w:jc w:val="center"/>
              <w:rPr>
                <w:sz w:val="28"/>
                <w:szCs w:val="28"/>
              </w:rPr>
            </w:pPr>
            <w:r w:rsidRPr="00035F7A">
              <w:rPr>
                <w:sz w:val="28"/>
                <w:szCs w:val="28"/>
              </w:rPr>
              <w:t>3616</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42000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34</w:t>
            </w:r>
          </w:p>
        </w:tc>
        <w:tc>
          <w:tcPr>
            <w:tcW w:w="1091" w:type="dxa"/>
          </w:tcPr>
          <w:p w:rsidR="009804EA" w:rsidRPr="00035F7A" w:rsidRDefault="009804EA" w:rsidP="00ED0240">
            <w:pPr>
              <w:jc w:val="center"/>
              <w:rPr>
                <w:sz w:val="28"/>
                <w:szCs w:val="28"/>
              </w:rPr>
            </w:pPr>
            <w:r w:rsidRPr="00035F7A">
              <w:rPr>
                <w:sz w:val="28"/>
                <w:szCs w:val="28"/>
              </w:rPr>
              <w:t>36209</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5200</w:t>
            </w:r>
          </w:p>
        </w:tc>
        <w:tc>
          <w:tcPr>
            <w:tcW w:w="872" w:type="dxa"/>
          </w:tcPr>
          <w:p w:rsidR="009804EA" w:rsidRPr="00035F7A" w:rsidRDefault="009804EA" w:rsidP="00ED0240">
            <w:pPr>
              <w:jc w:val="center"/>
              <w:rPr>
                <w:sz w:val="28"/>
                <w:szCs w:val="28"/>
              </w:rPr>
            </w:pPr>
            <w:r w:rsidRPr="00035F7A">
              <w:rPr>
                <w:sz w:val="28"/>
                <w:szCs w:val="28"/>
              </w:rPr>
              <w:t>1200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35</w:t>
            </w:r>
          </w:p>
        </w:tc>
        <w:tc>
          <w:tcPr>
            <w:tcW w:w="1091" w:type="dxa"/>
          </w:tcPr>
          <w:p w:rsidR="009804EA" w:rsidRPr="00035F7A" w:rsidRDefault="009804EA" w:rsidP="00ED0240">
            <w:pPr>
              <w:jc w:val="center"/>
              <w:rPr>
                <w:sz w:val="28"/>
                <w:szCs w:val="28"/>
              </w:rPr>
            </w:pPr>
            <w:r w:rsidRPr="00035F7A">
              <w:rPr>
                <w:sz w:val="28"/>
                <w:szCs w:val="28"/>
              </w:rPr>
              <w:t>207</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3000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36</w:t>
            </w:r>
          </w:p>
        </w:tc>
        <w:tc>
          <w:tcPr>
            <w:tcW w:w="1091" w:type="dxa"/>
          </w:tcPr>
          <w:p w:rsidR="009804EA" w:rsidRPr="00035F7A" w:rsidRDefault="009804EA" w:rsidP="00ED0240">
            <w:pPr>
              <w:jc w:val="center"/>
              <w:rPr>
                <w:sz w:val="28"/>
                <w:szCs w:val="28"/>
              </w:rPr>
            </w:pPr>
            <w:r w:rsidRPr="00035F7A">
              <w:rPr>
                <w:sz w:val="28"/>
                <w:szCs w:val="28"/>
              </w:rPr>
              <w:t>2312</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15000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37</w:t>
            </w:r>
          </w:p>
        </w:tc>
        <w:tc>
          <w:tcPr>
            <w:tcW w:w="1091" w:type="dxa"/>
          </w:tcPr>
          <w:p w:rsidR="009804EA" w:rsidRPr="00035F7A" w:rsidRDefault="009804EA" w:rsidP="00ED0240">
            <w:pPr>
              <w:jc w:val="center"/>
              <w:rPr>
                <w:sz w:val="28"/>
                <w:szCs w:val="28"/>
              </w:rPr>
            </w:pPr>
            <w:r w:rsidRPr="00035F7A">
              <w:rPr>
                <w:sz w:val="28"/>
                <w:szCs w:val="28"/>
              </w:rPr>
              <w:t>3615</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37000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38</w:t>
            </w:r>
          </w:p>
        </w:tc>
        <w:tc>
          <w:tcPr>
            <w:tcW w:w="1091" w:type="dxa"/>
          </w:tcPr>
          <w:p w:rsidR="009804EA" w:rsidRPr="00035F7A" w:rsidRDefault="009804EA" w:rsidP="00ED0240">
            <w:pPr>
              <w:jc w:val="center"/>
              <w:rPr>
                <w:sz w:val="28"/>
                <w:szCs w:val="28"/>
              </w:rPr>
            </w:pPr>
            <w:r w:rsidRPr="00035F7A">
              <w:rPr>
                <w:sz w:val="28"/>
                <w:szCs w:val="28"/>
              </w:rPr>
              <w:t>36210</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5400</w:t>
            </w:r>
          </w:p>
        </w:tc>
        <w:tc>
          <w:tcPr>
            <w:tcW w:w="872" w:type="dxa"/>
          </w:tcPr>
          <w:p w:rsidR="009804EA" w:rsidRPr="00035F7A" w:rsidRDefault="009804EA" w:rsidP="00ED0240">
            <w:pPr>
              <w:jc w:val="center"/>
              <w:rPr>
                <w:sz w:val="28"/>
                <w:szCs w:val="28"/>
              </w:rPr>
            </w:pPr>
            <w:r w:rsidRPr="00035F7A">
              <w:rPr>
                <w:sz w:val="28"/>
                <w:szCs w:val="28"/>
              </w:rPr>
              <w:t>2000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39</w:t>
            </w:r>
          </w:p>
        </w:tc>
        <w:tc>
          <w:tcPr>
            <w:tcW w:w="1091" w:type="dxa"/>
          </w:tcPr>
          <w:p w:rsidR="009804EA" w:rsidRPr="00035F7A" w:rsidRDefault="009804EA" w:rsidP="00ED0240">
            <w:pPr>
              <w:jc w:val="center"/>
              <w:rPr>
                <w:sz w:val="28"/>
                <w:szCs w:val="28"/>
              </w:rPr>
            </w:pPr>
            <w:r w:rsidRPr="00035F7A">
              <w:rPr>
                <w:sz w:val="28"/>
                <w:szCs w:val="28"/>
              </w:rPr>
              <w:t>209</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4000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40</w:t>
            </w:r>
          </w:p>
        </w:tc>
        <w:tc>
          <w:tcPr>
            <w:tcW w:w="1091" w:type="dxa"/>
          </w:tcPr>
          <w:p w:rsidR="009804EA" w:rsidRPr="00035F7A" w:rsidRDefault="009804EA" w:rsidP="00ED0240">
            <w:pPr>
              <w:jc w:val="center"/>
              <w:rPr>
                <w:sz w:val="28"/>
                <w:szCs w:val="28"/>
              </w:rPr>
            </w:pPr>
            <w:r w:rsidRPr="00035F7A">
              <w:rPr>
                <w:sz w:val="28"/>
                <w:szCs w:val="28"/>
              </w:rPr>
              <w:t>2314</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20000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0,7</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41</w:t>
            </w:r>
          </w:p>
        </w:tc>
        <w:tc>
          <w:tcPr>
            <w:tcW w:w="1091" w:type="dxa"/>
          </w:tcPr>
          <w:p w:rsidR="009804EA" w:rsidRPr="00035F7A" w:rsidRDefault="009804EA" w:rsidP="00ED0240">
            <w:pPr>
              <w:jc w:val="center"/>
              <w:rPr>
                <w:sz w:val="28"/>
                <w:szCs w:val="28"/>
              </w:rPr>
            </w:pPr>
            <w:r w:rsidRPr="00035F7A">
              <w:rPr>
                <w:sz w:val="28"/>
                <w:szCs w:val="28"/>
              </w:rPr>
              <w:t>3614</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33000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42</w:t>
            </w:r>
          </w:p>
        </w:tc>
        <w:tc>
          <w:tcPr>
            <w:tcW w:w="1091" w:type="dxa"/>
          </w:tcPr>
          <w:p w:rsidR="009804EA" w:rsidRPr="00035F7A" w:rsidRDefault="009804EA" w:rsidP="00ED0240">
            <w:pPr>
              <w:jc w:val="center"/>
              <w:rPr>
                <w:sz w:val="28"/>
                <w:szCs w:val="28"/>
              </w:rPr>
            </w:pPr>
            <w:r w:rsidRPr="00035F7A">
              <w:rPr>
                <w:sz w:val="28"/>
                <w:szCs w:val="28"/>
              </w:rPr>
              <w:t>36211</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6400</w:t>
            </w:r>
          </w:p>
        </w:tc>
        <w:tc>
          <w:tcPr>
            <w:tcW w:w="872" w:type="dxa"/>
          </w:tcPr>
          <w:p w:rsidR="009804EA" w:rsidRPr="00035F7A" w:rsidRDefault="009804EA" w:rsidP="00ED0240">
            <w:pPr>
              <w:jc w:val="center"/>
              <w:rPr>
                <w:sz w:val="28"/>
                <w:szCs w:val="28"/>
              </w:rPr>
            </w:pPr>
            <w:r w:rsidRPr="00035F7A">
              <w:rPr>
                <w:sz w:val="28"/>
                <w:szCs w:val="28"/>
              </w:rPr>
              <w:t>2000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r w:rsidR="009804EA" w:rsidRPr="00035F7A" w:rsidTr="00E47B34">
        <w:tc>
          <w:tcPr>
            <w:tcW w:w="709" w:type="dxa"/>
          </w:tcPr>
          <w:p w:rsidR="009804EA" w:rsidRPr="00035F7A" w:rsidRDefault="009804EA" w:rsidP="00ED0240">
            <w:pPr>
              <w:jc w:val="center"/>
              <w:rPr>
                <w:sz w:val="28"/>
                <w:szCs w:val="28"/>
              </w:rPr>
            </w:pPr>
            <w:r w:rsidRPr="00035F7A">
              <w:rPr>
                <w:sz w:val="28"/>
                <w:szCs w:val="28"/>
              </w:rPr>
              <w:t>43</w:t>
            </w:r>
          </w:p>
        </w:tc>
        <w:tc>
          <w:tcPr>
            <w:tcW w:w="1091" w:type="dxa"/>
          </w:tcPr>
          <w:p w:rsidR="009804EA" w:rsidRPr="00035F7A" w:rsidRDefault="009804EA" w:rsidP="00ED0240">
            <w:pPr>
              <w:jc w:val="center"/>
              <w:rPr>
                <w:sz w:val="28"/>
                <w:szCs w:val="28"/>
              </w:rPr>
            </w:pPr>
            <w:r w:rsidRPr="00035F7A">
              <w:rPr>
                <w:sz w:val="28"/>
                <w:szCs w:val="28"/>
              </w:rPr>
              <w:t>211</w:t>
            </w:r>
          </w:p>
        </w:tc>
        <w:tc>
          <w:tcPr>
            <w:tcW w:w="900" w:type="dxa"/>
          </w:tcPr>
          <w:p w:rsidR="009804EA" w:rsidRPr="00035F7A" w:rsidRDefault="009804EA" w:rsidP="00ED0240">
            <w:pPr>
              <w:jc w:val="center"/>
              <w:rPr>
                <w:sz w:val="28"/>
                <w:szCs w:val="28"/>
                <w:lang w:val="kk-KZ"/>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5200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0,7</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p>
        </w:tc>
        <w:tc>
          <w:tcPr>
            <w:tcW w:w="709" w:type="dxa"/>
          </w:tcPr>
          <w:p w:rsidR="009804EA" w:rsidRPr="00035F7A" w:rsidRDefault="009804EA" w:rsidP="00ED0240">
            <w:pPr>
              <w:jc w:val="center"/>
              <w:rPr>
                <w:sz w:val="28"/>
                <w:szCs w:val="28"/>
                <w:lang w:val="kk-KZ"/>
              </w:rPr>
            </w:pPr>
            <w:r w:rsidRPr="00035F7A">
              <w:rPr>
                <w:sz w:val="28"/>
                <w:szCs w:val="28"/>
              </w:rPr>
              <w:t>1</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44</w:t>
            </w:r>
          </w:p>
        </w:tc>
        <w:tc>
          <w:tcPr>
            <w:tcW w:w="1091" w:type="dxa"/>
          </w:tcPr>
          <w:p w:rsidR="009804EA" w:rsidRPr="00035F7A" w:rsidRDefault="009804EA" w:rsidP="00ED0240">
            <w:pPr>
              <w:jc w:val="center"/>
              <w:rPr>
                <w:sz w:val="28"/>
                <w:szCs w:val="28"/>
              </w:rPr>
            </w:pPr>
            <w:r w:rsidRPr="00035F7A">
              <w:rPr>
                <w:sz w:val="28"/>
                <w:szCs w:val="28"/>
              </w:rPr>
              <w:t>2316</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25000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45</w:t>
            </w:r>
          </w:p>
        </w:tc>
        <w:tc>
          <w:tcPr>
            <w:tcW w:w="1091" w:type="dxa"/>
          </w:tcPr>
          <w:p w:rsidR="009804EA" w:rsidRPr="00035F7A" w:rsidRDefault="009804EA" w:rsidP="00ED0240">
            <w:pPr>
              <w:jc w:val="center"/>
              <w:rPr>
                <w:sz w:val="28"/>
                <w:szCs w:val="28"/>
              </w:rPr>
            </w:pPr>
            <w:r w:rsidRPr="00035F7A">
              <w:rPr>
                <w:sz w:val="28"/>
                <w:szCs w:val="28"/>
              </w:rPr>
              <w:t>3613</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29000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0,6</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46</w:t>
            </w:r>
          </w:p>
        </w:tc>
        <w:tc>
          <w:tcPr>
            <w:tcW w:w="1091" w:type="dxa"/>
          </w:tcPr>
          <w:p w:rsidR="009804EA" w:rsidRPr="00035F7A" w:rsidRDefault="009804EA" w:rsidP="00ED0240">
            <w:pPr>
              <w:jc w:val="center"/>
              <w:rPr>
                <w:sz w:val="28"/>
                <w:szCs w:val="28"/>
              </w:rPr>
            </w:pPr>
            <w:r w:rsidRPr="00035F7A">
              <w:rPr>
                <w:sz w:val="28"/>
                <w:szCs w:val="28"/>
              </w:rPr>
              <w:t>36212</w:t>
            </w:r>
          </w:p>
        </w:tc>
        <w:tc>
          <w:tcPr>
            <w:tcW w:w="900" w:type="dxa"/>
          </w:tcPr>
          <w:p w:rsidR="009804EA" w:rsidRPr="00035F7A" w:rsidRDefault="009804EA" w:rsidP="00ED0240">
            <w:pPr>
              <w:jc w:val="center"/>
              <w:rPr>
                <w:sz w:val="28"/>
                <w:szCs w:val="28"/>
              </w:rPr>
            </w:pPr>
            <w:r w:rsidRPr="00035F7A">
              <w:rPr>
                <w:sz w:val="28"/>
                <w:szCs w:val="28"/>
              </w:rPr>
              <w:t>6</w:t>
            </w:r>
          </w:p>
        </w:tc>
        <w:tc>
          <w:tcPr>
            <w:tcW w:w="1468" w:type="dxa"/>
          </w:tcPr>
          <w:p w:rsidR="009804EA" w:rsidRPr="00035F7A" w:rsidRDefault="009804EA" w:rsidP="00ED0240">
            <w:pPr>
              <w:jc w:val="center"/>
              <w:rPr>
                <w:sz w:val="28"/>
                <w:szCs w:val="28"/>
              </w:rPr>
            </w:pPr>
            <w:r w:rsidRPr="00035F7A">
              <w:rPr>
                <w:sz w:val="28"/>
                <w:szCs w:val="28"/>
              </w:rPr>
              <w:t>7600</w:t>
            </w:r>
          </w:p>
        </w:tc>
        <w:tc>
          <w:tcPr>
            <w:tcW w:w="872" w:type="dxa"/>
          </w:tcPr>
          <w:p w:rsidR="009804EA" w:rsidRPr="00035F7A" w:rsidRDefault="009804EA" w:rsidP="00ED0240">
            <w:pPr>
              <w:jc w:val="center"/>
              <w:rPr>
                <w:sz w:val="28"/>
                <w:szCs w:val="28"/>
              </w:rPr>
            </w:pPr>
            <w:r w:rsidRPr="00035F7A">
              <w:rPr>
                <w:sz w:val="28"/>
                <w:szCs w:val="28"/>
              </w:rPr>
              <w:t>2500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2</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47</w:t>
            </w:r>
          </w:p>
        </w:tc>
        <w:tc>
          <w:tcPr>
            <w:tcW w:w="1091" w:type="dxa"/>
          </w:tcPr>
          <w:p w:rsidR="009804EA" w:rsidRPr="00035F7A" w:rsidRDefault="009804EA" w:rsidP="00ED0240">
            <w:pPr>
              <w:jc w:val="center"/>
              <w:rPr>
                <w:sz w:val="28"/>
                <w:szCs w:val="28"/>
              </w:rPr>
            </w:pPr>
            <w:r w:rsidRPr="00035F7A">
              <w:rPr>
                <w:sz w:val="28"/>
                <w:szCs w:val="28"/>
              </w:rPr>
              <w:t>213</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7000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0,7</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3</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48</w:t>
            </w:r>
          </w:p>
        </w:tc>
        <w:tc>
          <w:tcPr>
            <w:tcW w:w="1091" w:type="dxa"/>
          </w:tcPr>
          <w:p w:rsidR="009804EA" w:rsidRPr="00035F7A" w:rsidRDefault="009804EA" w:rsidP="00ED0240">
            <w:pPr>
              <w:jc w:val="center"/>
              <w:rPr>
                <w:sz w:val="28"/>
                <w:szCs w:val="28"/>
              </w:rPr>
            </w:pPr>
            <w:r w:rsidRPr="00035F7A">
              <w:rPr>
                <w:sz w:val="28"/>
                <w:szCs w:val="28"/>
              </w:rPr>
              <w:t>2318</w:t>
            </w:r>
          </w:p>
        </w:tc>
        <w:tc>
          <w:tcPr>
            <w:tcW w:w="900" w:type="dxa"/>
          </w:tcPr>
          <w:p w:rsidR="009804EA" w:rsidRPr="00035F7A" w:rsidRDefault="009804EA" w:rsidP="00ED0240">
            <w:pPr>
              <w:jc w:val="center"/>
              <w:rPr>
                <w:sz w:val="28"/>
                <w:szCs w:val="28"/>
              </w:rPr>
            </w:pPr>
            <w:r w:rsidRPr="00035F7A">
              <w:rPr>
                <w:sz w:val="28"/>
                <w:szCs w:val="28"/>
              </w:rPr>
              <w:t>0</w:t>
            </w:r>
          </w:p>
        </w:tc>
        <w:tc>
          <w:tcPr>
            <w:tcW w:w="1468" w:type="dxa"/>
          </w:tcPr>
          <w:p w:rsidR="009804EA" w:rsidRPr="00035F7A" w:rsidRDefault="009804EA" w:rsidP="00ED0240">
            <w:pPr>
              <w:jc w:val="center"/>
              <w:rPr>
                <w:sz w:val="28"/>
                <w:szCs w:val="28"/>
              </w:rPr>
            </w:pPr>
            <w:r w:rsidRPr="00035F7A">
              <w:rPr>
                <w:sz w:val="28"/>
                <w:szCs w:val="28"/>
              </w:rPr>
              <w:t>32000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0,8</w:t>
            </w:r>
          </w:p>
        </w:tc>
        <w:tc>
          <w:tcPr>
            <w:tcW w:w="1300" w:type="dxa"/>
          </w:tcPr>
          <w:p w:rsidR="009804EA" w:rsidRPr="00035F7A" w:rsidRDefault="009804EA" w:rsidP="00ED0240">
            <w:pPr>
              <w:jc w:val="center"/>
              <w:rPr>
                <w:sz w:val="28"/>
                <w:szCs w:val="28"/>
              </w:rPr>
            </w:pPr>
            <w:r w:rsidRPr="00035F7A">
              <w:rPr>
                <w:sz w:val="28"/>
                <w:szCs w:val="28"/>
              </w:rPr>
              <w:t>Корпус</w:t>
            </w:r>
          </w:p>
        </w:tc>
        <w:tc>
          <w:tcPr>
            <w:tcW w:w="709" w:type="dxa"/>
          </w:tcPr>
          <w:p w:rsidR="009804EA" w:rsidRPr="00035F7A" w:rsidRDefault="009804EA" w:rsidP="00ED0240">
            <w:pPr>
              <w:jc w:val="center"/>
              <w:rPr>
                <w:sz w:val="28"/>
                <w:szCs w:val="28"/>
              </w:rPr>
            </w:pPr>
            <w:r w:rsidRPr="00035F7A">
              <w:rPr>
                <w:sz w:val="28"/>
                <w:szCs w:val="28"/>
              </w:rPr>
              <w:t>1</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49</w:t>
            </w:r>
          </w:p>
        </w:tc>
        <w:tc>
          <w:tcPr>
            <w:tcW w:w="1091" w:type="dxa"/>
          </w:tcPr>
          <w:p w:rsidR="009804EA" w:rsidRPr="00035F7A" w:rsidRDefault="009804EA" w:rsidP="00ED0240">
            <w:pPr>
              <w:jc w:val="center"/>
              <w:rPr>
                <w:sz w:val="28"/>
                <w:szCs w:val="28"/>
              </w:rPr>
            </w:pPr>
            <w:r w:rsidRPr="00035F7A">
              <w:rPr>
                <w:sz w:val="28"/>
                <w:szCs w:val="28"/>
              </w:rPr>
              <w:t>3612</w:t>
            </w:r>
          </w:p>
        </w:tc>
        <w:tc>
          <w:tcPr>
            <w:tcW w:w="900" w:type="dxa"/>
          </w:tcPr>
          <w:p w:rsidR="009804EA" w:rsidRPr="00035F7A" w:rsidRDefault="009804EA" w:rsidP="00ED0240">
            <w:pPr>
              <w:jc w:val="center"/>
              <w:rPr>
                <w:sz w:val="28"/>
                <w:szCs w:val="28"/>
              </w:rPr>
            </w:pPr>
            <w:r w:rsidRPr="00035F7A">
              <w:rPr>
                <w:sz w:val="28"/>
                <w:szCs w:val="28"/>
              </w:rPr>
              <w:t>5</w:t>
            </w:r>
          </w:p>
        </w:tc>
        <w:tc>
          <w:tcPr>
            <w:tcW w:w="1468" w:type="dxa"/>
          </w:tcPr>
          <w:p w:rsidR="009804EA" w:rsidRPr="00035F7A" w:rsidRDefault="009804EA" w:rsidP="00ED0240">
            <w:pPr>
              <w:jc w:val="center"/>
              <w:rPr>
                <w:sz w:val="28"/>
                <w:szCs w:val="28"/>
              </w:rPr>
            </w:pPr>
            <w:r w:rsidRPr="00035F7A">
              <w:rPr>
                <w:sz w:val="28"/>
                <w:szCs w:val="28"/>
              </w:rPr>
              <w:t>24000</w:t>
            </w:r>
          </w:p>
        </w:tc>
        <w:tc>
          <w:tcPr>
            <w:tcW w:w="872" w:type="dxa"/>
          </w:tcPr>
          <w:p w:rsidR="009804EA" w:rsidRPr="00035F7A" w:rsidRDefault="009804EA" w:rsidP="00ED0240">
            <w:pPr>
              <w:jc w:val="center"/>
              <w:rPr>
                <w:sz w:val="28"/>
                <w:szCs w:val="28"/>
              </w:rPr>
            </w:pPr>
            <w:r w:rsidRPr="00035F7A">
              <w:rPr>
                <w:sz w:val="28"/>
                <w:szCs w:val="28"/>
              </w:rPr>
              <w:t>-</w:t>
            </w:r>
          </w:p>
        </w:tc>
        <w:tc>
          <w:tcPr>
            <w:tcW w:w="1080" w:type="dxa"/>
          </w:tcPr>
          <w:p w:rsidR="009804EA" w:rsidRPr="00035F7A" w:rsidRDefault="009804EA" w:rsidP="00ED0240">
            <w:pPr>
              <w:jc w:val="center"/>
              <w:rPr>
                <w:sz w:val="28"/>
                <w:szCs w:val="28"/>
              </w:rPr>
            </w:pPr>
            <w:r w:rsidRPr="00035F7A">
              <w:rPr>
                <w:sz w:val="28"/>
                <w:szCs w:val="28"/>
              </w:rPr>
              <w:t>0,6</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3</w:t>
            </w:r>
          </w:p>
        </w:tc>
      </w:tr>
      <w:tr w:rsidR="00E47B34" w:rsidRPr="00035F7A" w:rsidTr="00E47B34">
        <w:tc>
          <w:tcPr>
            <w:tcW w:w="709" w:type="dxa"/>
          </w:tcPr>
          <w:p w:rsidR="009804EA" w:rsidRPr="00035F7A" w:rsidRDefault="009804EA" w:rsidP="00ED0240">
            <w:pPr>
              <w:jc w:val="center"/>
              <w:rPr>
                <w:sz w:val="28"/>
                <w:szCs w:val="28"/>
              </w:rPr>
            </w:pPr>
            <w:r w:rsidRPr="00035F7A">
              <w:rPr>
                <w:sz w:val="28"/>
                <w:szCs w:val="28"/>
              </w:rPr>
              <w:t>50</w:t>
            </w:r>
          </w:p>
        </w:tc>
        <w:tc>
          <w:tcPr>
            <w:tcW w:w="1091" w:type="dxa"/>
          </w:tcPr>
          <w:p w:rsidR="009804EA" w:rsidRPr="00035F7A" w:rsidRDefault="009804EA" w:rsidP="00ED0240">
            <w:pPr>
              <w:jc w:val="center"/>
              <w:rPr>
                <w:sz w:val="28"/>
                <w:szCs w:val="28"/>
              </w:rPr>
            </w:pPr>
            <w:r w:rsidRPr="00035F7A">
              <w:rPr>
                <w:sz w:val="28"/>
                <w:szCs w:val="28"/>
              </w:rPr>
              <w:t>36213</w:t>
            </w:r>
          </w:p>
        </w:tc>
        <w:tc>
          <w:tcPr>
            <w:tcW w:w="900" w:type="dxa"/>
          </w:tcPr>
          <w:p w:rsidR="009804EA" w:rsidRPr="00035F7A" w:rsidRDefault="009804EA" w:rsidP="00ED0240">
            <w:pPr>
              <w:jc w:val="center"/>
              <w:rPr>
                <w:sz w:val="28"/>
                <w:szCs w:val="28"/>
              </w:rPr>
            </w:pPr>
            <w:r w:rsidRPr="00035F7A">
              <w:rPr>
                <w:sz w:val="28"/>
                <w:szCs w:val="28"/>
              </w:rPr>
              <w:t>4</w:t>
            </w:r>
          </w:p>
        </w:tc>
        <w:tc>
          <w:tcPr>
            <w:tcW w:w="1468" w:type="dxa"/>
          </w:tcPr>
          <w:p w:rsidR="009804EA" w:rsidRPr="00035F7A" w:rsidRDefault="009804EA" w:rsidP="00ED0240">
            <w:pPr>
              <w:jc w:val="center"/>
              <w:rPr>
                <w:sz w:val="28"/>
                <w:szCs w:val="28"/>
              </w:rPr>
            </w:pPr>
            <w:r w:rsidRPr="00035F7A">
              <w:rPr>
                <w:sz w:val="28"/>
                <w:szCs w:val="28"/>
              </w:rPr>
              <w:t>8600</w:t>
            </w:r>
          </w:p>
        </w:tc>
        <w:tc>
          <w:tcPr>
            <w:tcW w:w="872" w:type="dxa"/>
          </w:tcPr>
          <w:p w:rsidR="009804EA" w:rsidRPr="00035F7A" w:rsidRDefault="009804EA" w:rsidP="00ED0240">
            <w:pPr>
              <w:jc w:val="center"/>
              <w:rPr>
                <w:sz w:val="28"/>
                <w:szCs w:val="28"/>
              </w:rPr>
            </w:pPr>
            <w:r w:rsidRPr="00035F7A">
              <w:rPr>
                <w:sz w:val="28"/>
                <w:szCs w:val="28"/>
              </w:rPr>
              <w:t>300</w:t>
            </w:r>
          </w:p>
        </w:tc>
        <w:tc>
          <w:tcPr>
            <w:tcW w:w="1080" w:type="dxa"/>
          </w:tcPr>
          <w:p w:rsidR="009804EA" w:rsidRPr="00035F7A" w:rsidRDefault="009804EA" w:rsidP="00ED0240">
            <w:pPr>
              <w:jc w:val="center"/>
              <w:rPr>
                <w:sz w:val="28"/>
                <w:szCs w:val="28"/>
              </w:rPr>
            </w:pPr>
            <w:r w:rsidRPr="00035F7A">
              <w:rPr>
                <w:sz w:val="28"/>
                <w:szCs w:val="28"/>
              </w:rPr>
              <w:t>-</w:t>
            </w:r>
          </w:p>
        </w:tc>
        <w:tc>
          <w:tcPr>
            <w:tcW w:w="1251" w:type="dxa"/>
          </w:tcPr>
          <w:p w:rsidR="009804EA" w:rsidRPr="00035F7A" w:rsidRDefault="009804EA" w:rsidP="00ED0240">
            <w:pPr>
              <w:jc w:val="center"/>
              <w:rPr>
                <w:sz w:val="28"/>
                <w:szCs w:val="28"/>
              </w:rPr>
            </w:pPr>
            <w:r w:rsidRPr="00035F7A">
              <w:rPr>
                <w:sz w:val="28"/>
                <w:szCs w:val="28"/>
              </w:rPr>
              <w:t>-</w:t>
            </w:r>
          </w:p>
        </w:tc>
        <w:tc>
          <w:tcPr>
            <w:tcW w:w="1300" w:type="dxa"/>
          </w:tcPr>
          <w:p w:rsidR="009804EA" w:rsidRPr="00035F7A" w:rsidRDefault="009804EA" w:rsidP="00ED0240">
            <w:pPr>
              <w:jc w:val="center"/>
              <w:rPr>
                <w:sz w:val="28"/>
                <w:szCs w:val="28"/>
              </w:rPr>
            </w:pPr>
            <w:r w:rsidRPr="00035F7A">
              <w:rPr>
                <w:sz w:val="28"/>
                <w:szCs w:val="28"/>
                <w:lang w:val="kk-KZ"/>
              </w:rPr>
              <w:t>Білік</w:t>
            </w:r>
          </w:p>
        </w:tc>
        <w:tc>
          <w:tcPr>
            <w:tcW w:w="709" w:type="dxa"/>
          </w:tcPr>
          <w:p w:rsidR="009804EA" w:rsidRPr="00035F7A" w:rsidRDefault="009804EA" w:rsidP="00ED0240">
            <w:pPr>
              <w:jc w:val="center"/>
              <w:rPr>
                <w:sz w:val="28"/>
                <w:szCs w:val="28"/>
              </w:rPr>
            </w:pPr>
            <w:r w:rsidRPr="00035F7A">
              <w:rPr>
                <w:sz w:val="28"/>
                <w:szCs w:val="28"/>
              </w:rPr>
              <w:t>4</w:t>
            </w:r>
          </w:p>
        </w:tc>
      </w:tr>
    </w:tbl>
    <w:p w:rsidR="009804EA" w:rsidRPr="00035F7A" w:rsidRDefault="009804EA" w:rsidP="00ED0240">
      <w:pPr>
        <w:shd w:val="clear" w:color="auto" w:fill="FFFFFF"/>
        <w:rPr>
          <w:sz w:val="28"/>
          <w:szCs w:val="28"/>
          <w:lang w:val="en-US"/>
        </w:rPr>
      </w:pPr>
    </w:p>
    <w:p w:rsidR="0058556E" w:rsidRDefault="0058556E" w:rsidP="00ED0240">
      <w:pPr>
        <w:pStyle w:val="2"/>
        <w:rPr>
          <w:caps/>
          <w:szCs w:val="28"/>
          <w:lang w:val="kk-KZ"/>
        </w:rPr>
      </w:pPr>
    </w:p>
    <w:p w:rsidR="0058556E" w:rsidRDefault="0058556E" w:rsidP="00ED0240">
      <w:pPr>
        <w:pStyle w:val="2"/>
        <w:rPr>
          <w:caps/>
          <w:szCs w:val="28"/>
          <w:lang w:val="kk-KZ"/>
        </w:rPr>
      </w:pPr>
    </w:p>
    <w:p w:rsidR="009804EA" w:rsidRPr="00035F7A" w:rsidRDefault="009804EA" w:rsidP="00ED0240">
      <w:pPr>
        <w:pStyle w:val="2"/>
        <w:rPr>
          <w:caps/>
          <w:szCs w:val="28"/>
          <w:lang w:val="kk-KZ"/>
        </w:rPr>
      </w:pPr>
      <w:r w:rsidRPr="00035F7A">
        <w:rPr>
          <w:caps/>
          <w:szCs w:val="28"/>
          <w:lang w:val="kk-KZ"/>
        </w:rPr>
        <w:t>№</w:t>
      </w:r>
      <w:r w:rsidR="00782115">
        <w:rPr>
          <w:caps/>
          <w:szCs w:val="28"/>
          <w:lang w:val="kk-KZ"/>
        </w:rPr>
        <w:t>9</w:t>
      </w:r>
      <w:r w:rsidRPr="00035F7A">
        <w:rPr>
          <w:caps/>
          <w:szCs w:val="28"/>
          <w:lang w:val="kk-KZ"/>
        </w:rPr>
        <w:t xml:space="preserve">  </w:t>
      </w:r>
      <w:r w:rsidR="00ED0240">
        <w:rPr>
          <w:caps/>
          <w:szCs w:val="28"/>
          <w:lang w:val="kk-KZ"/>
        </w:rPr>
        <w:t>зертханалық</w:t>
      </w:r>
      <w:r w:rsidRPr="00035F7A">
        <w:rPr>
          <w:caps/>
          <w:szCs w:val="28"/>
          <w:lang w:val="kk-KZ"/>
        </w:rPr>
        <w:t xml:space="preserve"> жұмыс </w:t>
      </w:r>
    </w:p>
    <w:p w:rsidR="009804EA" w:rsidRPr="00035F7A" w:rsidRDefault="009804EA" w:rsidP="00ED0240">
      <w:pPr>
        <w:jc w:val="center"/>
        <w:rPr>
          <w:b/>
          <w:sz w:val="28"/>
          <w:szCs w:val="28"/>
          <w:lang w:val="kk-KZ"/>
        </w:rPr>
      </w:pPr>
      <w:r w:rsidRPr="00035F7A">
        <w:rPr>
          <w:b/>
          <w:sz w:val="28"/>
          <w:szCs w:val="28"/>
          <w:lang w:val="kk-KZ"/>
        </w:rPr>
        <w:t>БҰРАНДАЛЫ ҚОСЫЛЫСТАРДЫҢ ӨЗАРА АУЫСТЫРЫМДЫЛЫҒЫ</w:t>
      </w:r>
    </w:p>
    <w:p w:rsidR="009804EA" w:rsidRPr="00035F7A" w:rsidRDefault="009804EA" w:rsidP="00ED0240">
      <w:pPr>
        <w:jc w:val="center"/>
        <w:rPr>
          <w:b/>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Бұрандада негізгі параметрлер: үш диаметрі - орта </w:t>
      </w:r>
      <w:r w:rsidRPr="00035F7A">
        <w:rPr>
          <w:i/>
          <w:snapToGrid w:val="0"/>
          <w:sz w:val="28"/>
          <w:szCs w:val="28"/>
          <w:lang w:val="kk-KZ"/>
        </w:rPr>
        <w:t>d</w:t>
      </w:r>
      <w:r w:rsidRPr="00035F7A">
        <w:rPr>
          <w:i/>
          <w:snapToGrid w:val="0"/>
          <w:sz w:val="28"/>
          <w:szCs w:val="28"/>
          <w:vertAlign w:val="subscript"/>
          <w:lang w:val="kk-KZ"/>
        </w:rPr>
        <w:t>2</w:t>
      </w:r>
      <w:r w:rsidRPr="00035F7A">
        <w:rPr>
          <w:i/>
          <w:snapToGrid w:val="0"/>
          <w:sz w:val="28"/>
          <w:szCs w:val="28"/>
          <w:lang w:val="kk-KZ"/>
        </w:rPr>
        <w:t xml:space="preserve"> (D</w:t>
      </w:r>
      <w:r w:rsidRPr="00035F7A">
        <w:rPr>
          <w:i/>
          <w:snapToGrid w:val="0"/>
          <w:sz w:val="28"/>
          <w:szCs w:val="28"/>
          <w:vertAlign w:val="subscript"/>
          <w:lang w:val="kk-KZ"/>
        </w:rPr>
        <w:t>2</w:t>
      </w:r>
      <w:r w:rsidRPr="00035F7A">
        <w:rPr>
          <w:i/>
          <w:snapToGrid w:val="0"/>
          <w:sz w:val="28"/>
          <w:szCs w:val="28"/>
          <w:lang w:val="kk-KZ"/>
        </w:rPr>
        <w:t>),</w:t>
      </w:r>
      <w:r w:rsidRPr="00035F7A">
        <w:rPr>
          <w:snapToGrid w:val="0"/>
          <w:sz w:val="28"/>
          <w:szCs w:val="28"/>
          <w:lang w:val="kk-KZ"/>
        </w:rPr>
        <w:t xml:space="preserve"> сыртқы </w:t>
      </w:r>
      <w:r w:rsidRPr="00035F7A">
        <w:rPr>
          <w:i/>
          <w:snapToGrid w:val="0"/>
          <w:sz w:val="28"/>
          <w:szCs w:val="28"/>
          <w:lang w:val="kk-KZ"/>
        </w:rPr>
        <w:t>d (D)</w:t>
      </w:r>
      <w:r w:rsidRPr="00035F7A">
        <w:rPr>
          <w:snapToGrid w:val="0"/>
          <w:sz w:val="28"/>
          <w:szCs w:val="28"/>
          <w:lang w:val="kk-KZ"/>
        </w:rPr>
        <w:t xml:space="preserve"> және ішкі </w:t>
      </w:r>
      <w:r w:rsidRPr="00035F7A">
        <w:rPr>
          <w:i/>
          <w:snapToGrid w:val="0"/>
          <w:sz w:val="28"/>
          <w:szCs w:val="28"/>
          <w:lang w:val="kk-KZ"/>
        </w:rPr>
        <w:t>d</w:t>
      </w:r>
      <w:r w:rsidRPr="00035F7A">
        <w:rPr>
          <w:i/>
          <w:snapToGrid w:val="0"/>
          <w:sz w:val="28"/>
          <w:szCs w:val="28"/>
          <w:vertAlign w:val="subscript"/>
          <w:lang w:val="kk-KZ"/>
        </w:rPr>
        <w:t>1</w:t>
      </w:r>
      <w:r w:rsidRPr="00035F7A">
        <w:rPr>
          <w:i/>
          <w:snapToGrid w:val="0"/>
          <w:sz w:val="28"/>
          <w:szCs w:val="28"/>
          <w:lang w:val="kk-KZ"/>
        </w:rPr>
        <w:t xml:space="preserve"> (D</w:t>
      </w:r>
      <w:r w:rsidRPr="00035F7A">
        <w:rPr>
          <w:i/>
          <w:snapToGrid w:val="0"/>
          <w:sz w:val="28"/>
          <w:szCs w:val="28"/>
          <w:vertAlign w:val="subscript"/>
          <w:lang w:val="kk-KZ"/>
        </w:rPr>
        <w:t>1</w:t>
      </w:r>
      <w:r w:rsidRPr="00035F7A">
        <w:rPr>
          <w:i/>
          <w:snapToGrid w:val="0"/>
          <w:sz w:val="28"/>
          <w:szCs w:val="28"/>
          <w:lang w:val="kk-KZ"/>
        </w:rPr>
        <w:t>)</w:t>
      </w:r>
      <w:r w:rsidRPr="00035F7A">
        <w:rPr>
          <w:snapToGrid w:val="0"/>
          <w:sz w:val="28"/>
          <w:szCs w:val="28"/>
          <w:lang w:val="kk-KZ"/>
        </w:rPr>
        <w:t xml:space="preserve">  диаметрлері, қадамы  </w:t>
      </w:r>
      <w:r w:rsidRPr="00035F7A">
        <w:rPr>
          <w:i/>
          <w:snapToGrid w:val="0"/>
          <w:sz w:val="28"/>
          <w:szCs w:val="28"/>
          <w:lang w:val="kk-KZ"/>
        </w:rPr>
        <w:t>Р</w:t>
      </w:r>
      <w:r w:rsidRPr="00035F7A">
        <w:rPr>
          <w:snapToGrid w:val="0"/>
          <w:sz w:val="28"/>
          <w:szCs w:val="28"/>
          <w:lang w:val="kk-KZ"/>
        </w:rPr>
        <w:t xml:space="preserve"> (бұранда көп кірмелі бұранда үшін жүріс саны Р</w:t>
      </w:r>
      <w:r w:rsidRPr="00035F7A">
        <w:rPr>
          <w:snapToGrid w:val="0"/>
          <w:sz w:val="28"/>
          <w:szCs w:val="28"/>
          <w:vertAlign w:val="subscript"/>
          <w:lang w:val="kk-KZ"/>
        </w:rPr>
        <w:t>h</w:t>
      </w:r>
      <w:r w:rsidRPr="00035F7A">
        <w:rPr>
          <w:i/>
          <w:snapToGrid w:val="0"/>
          <w:sz w:val="28"/>
          <w:szCs w:val="28"/>
          <w:lang w:val="kk-KZ"/>
        </w:rPr>
        <w:t xml:space="preserve"> </w:t>
      </w:r>
      <w:r w:rsidRPr="00035F7A">
        <w:rPr>
          <w:snapToGrid w:val="0"/>
          <w:sz w:val="28"/>
          <w:szCs w:val="28"/>
          <w:lang w:val="kk-KZ"/>
        </w:rPr>
        <w:t>= Р</w:t>
      </w:r>
      <w:r w:rsidRPr="00035F7A">
        <w:rPr>
          <w:snapToGrid w:val="0"/>
          <w:sz w:val="28"/>
          <w:szCs w:val="28"/>
          <w:vertAlign w:val="subscript"/>
          <w:lang w:val="kk-KZ"/>
        </w:rPr>
        <w:t>n</w:t>
      </w:r>
      <w:r w:rsidRPr="00035F7A">
        <w:rPr>
          <w:snapToGrid w:val="0"/>
          <w:sz w:val="28"/>
          <w:szCs w:val="28"/>
          <w:lang w:val="kk-KZ"/>
        </w:rPr>
        <w:t xml:space="preserve">, мұнда n — кірме саны) және профиль бұрышы </w:t>
      </w:r>
      <w:r w:rsidRPr="00035F7A">
        <w:rPr>
          <w:i/>
          <w:snapToGrid w:val="0"/>
          <w:sz w:val="28"/>
          <w:szCs w:val="28"/>
        </w:rPr>
        <w:sym w:font="Symbol" w:char="F061"/>
      </w:r>
      <w:r w:rsidRPr="00035F7A">
        <w:rPr>
          <w:snapToGrid w:val="0"/>
          <w:sz w:val="28"/>
          <w:szCs w:val="28"/>
          <w:lang w:val="kk-KZ"/>
        </w:rPr>
        <w:t>, профильдің жұмыс биіктігі Н</w:t>
      </w:r>
      <w:r w:rsidRPr="00035F7A">
        <w:rPr>
          <w:snapToGrid w:val="0"/>
          <w:sz w:val="28"/>
          <w:szCs w:val="28"/>
          <w:vertAlign w:val="subscript"/>
          <w:lang w:val="kk-KZ"/>
        </w:rPr>
        <w:t>1</w:t>
      </w:r>
      <w:r w:rsidRPr="00035F7A">
        <w:rPr>
          <w:i/>
          <w:snapToGrid w:val="0"/>
          <w:sz w:val="28"/>
          <w:szCs w:val="28"/>
          <w:lang w:val="kk-KZ"/>
        </w:rPr>
        <w:t xml:space="preserve"> </w:t>
      </w:r>
      <w:r w:rsidRPr="00035F7A">
        <w:rPr>
          <w:snapToGrid w:val="0"/>
          <w:sz w:val="28"/>
          <w:szCs w:val="28"/>
          <w:lang w:val="kk-KZ"/>
        </w:rPr>
        <w:t xml:space="preserve">және болт бұрандасындағы шұңқыр шеңберленуінің номинальды радиусы R бар.  Бұрандалы бөлшектерді жасауда осы параметрлердің қате жіберушіліктері болуы мүмкін. Дұрыс бұралуын қамтамасыз ету және  қосылыстың сапасын арттыруда бұрандалы бөлшектердің контурлары бұранданың шекті контурынан шығып кетпеуі тиіс.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1 мм-ден 600 мм-ге дейінгі метрлік бұрандалар үшін дәлдік шектер мен отырғызулар жүйесі  ГОСТ 16093-81 (саңылаулы отырғызулар), ГОСТ 4608-81) керілулі отырғызулар), және ГОСТ 24834-81 (өтпелі отырғызулар) стандарттары қарастырылған.</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 0,25-тен 600 мм-ге дейінгі диаметрлер метрлік бұранда профилі және оның элементтерінің өлшемдері (Н = 0,8660254Р; Н</w:t>
      </w:r>
      <w:r w:rsidRPr="00035F7A">
        <w:rPr>
          <w:snapToGrid w:val="0"/>
          <w:sz w:val="28"/>
          <w:szCs w:val="28"/>
          <w:vertAlign w:val="subscript"/>
          <w:lang w:val="kk-KZ"/>
        </w:rPr>
        <w:t>1</w:t>
      </w:r>
      <w:r w:rsidRPr="00035F7A">
        <w:rPr>
          <w:snapToGrid w:val="0"/>
          <w:sz w:val="28"/>
          <w:szCs w:val="28"/>
          <w:lang w:val="kk-KZ"/>
        </w:rPr>
        <w:t xml:space="preserve"> = (5/8) Н</w:t>
      </w:r>
      <w:r w:rsidRPr="00035F7A">
        <w:rPr>
          <w:i/>
          <w:snapToGrid w:val="0"/>
          <w:sz w:val="28"/>
          <w:szCs w:val="28"/>
          <w:lang w:val="kk-KZ"/>
        </w:rPr>
        <w:t xml:space="preserve"> =</w:t>
      </w:r>
      <w:r w:rsidRPr="00035F7A">
        <w:rPr>
          <w:snapToGrid w:val="0"/>
          <w:sz w:val="28"/>
          <w:szCs w:val="28"/>
          <w:lang w:val="kk-KZ"/>
        </w:rPr>
        <w:t xml:space="preserve"> 0,541265877Р</w:t>
      </w:r>
      <w:r w:rsidRPr="00035F7A">
        <w:rPr>
          <w:i/>
          <w:snapToGrid w:val="0"/>
          <w:sz w:val="28"/>
          <w:szCs w:val="28"/>
          <w:lang w:val="kk-KZ"/>
        </w:rPr>
        <w:t xml:space="preserve">; </w:t>
      </w:r>
      <w:r w:rsidRPr="00035F7A">
        <w:rPr>
          <w:snapToGrid w:val="0"/>
          <w:sz w:val="28"/>
          <w:szCs w:val="28"/>
          <w:lang w:val="kk-KZ"/>
        </w:rPr>
        <w:t xml:space="preserve">R = H/6 = 0,144337567P) ГОСТ 9150 – 81 бойынша бекітілген, мұнда гайканың Н/4 және болттың Н/8 тең болатын бұранда шыңдарының кескіні  қарастырылған. </w:t>
      </w:r>
    </w:p>
    <w:p w:rsidR="009804EA" w:rsidRPr="00035F7A" w:rsidRDefault="009804EA" w:rsidP="00ED0240">
      <w:pPr>
        <w:ind w:firstLine="720"/>
        <w:jc w:val="both"/>
        <w:rPr>
          <w:snapToGrid w:val="0"/>
          <w:sz w:val="28"/>
          <w:szCs w:val="28"/>
          <w:lang w:val="kk-KZ"/>
        </w:rPr>
      </w:pPr>
      <w:r w:rsidRPr="00035F7A">
        <w:rPr>
          <w:snapToGrid w:val="0"/>
          <w:sz w:val="28"/>
          <w:szCs w:val="28"/>
          <w:lang w:val="kk-KZ"/>
        </w:rPr>
        <w:t xml:space="preserve">Сыртқы бұранданың шұңқырлары жазық кескінді не шеңберленген түрде жасалынады. </w:t>
      </w:r>
    </w:p>
    <w:p w:rsidR="009804EA" w:rsidRPr="00035F7A" w:rsidRDefault="009804EA" w:rsidP="00ED0240">
      <w:pPr>
        <w:ind w:firstLine="720"/>
        <w:jc w:val="both"/>
        <w:rPr>
          <w:sz w:val="28"/>
          <w:szCs w:val="28"/>
          <w:lang w:val="kk-KZ"/>
        </w:rPr>
      </w:pPr>
      <w:r w:rsidRPr="00035F7A">
        <w:rPr>
          <w:snapToGrid w:val="0"/>
          <w:sz w:val="28"/>
          <w:szCs w:val="28"/>
          <w:lang w:val="kk-KZ"/>
        </w:rPr>
        <w:t xml:space="preserve">Бұранда диаметрінің дәлдік шегі алаңын белгілеу дәлдік дәрежесін көрсететін саннан, және негізгі ауытқуды белгілейтін әріптен тұрады, мысалы, </w:t>
      </w:r>
      <w:r w:rsidRPr="00035F7A">
        <w:rPr>
          <w:sz w:val="28"/>
          <w:szCs w:val="28"/>
          <w:lang w:val="kk-KZ"/>
        </w:rPr>
        <w:t>6h, 6g, 6Н.</w:t>
      </w:r>
    </w:p>
    <w:p w:rsidR="009804EA" w:rsidRPr="00035F7A" w:rsidRDefault="009804EA" w:rsidP="00ED0240">
      <w:pPr>
        <w:ind w:firstLine="720"/>
        <w:jc w:val="both"/>
        <w:rPr>
          <w:snapToGrid w:val="0"/>
          <w:sz w:val="28"/>
          <w:szCs w:val="28"/>
          <w:lang w:val="kk-KZ"/>
        </w:rPr>
      </w:pPr>
      <w:r w:rsidRPr="00035F7A">
        <w:rPr>
          <w:sz w:val="28"/>
          <w:szCs w:val="28"/>
          <w:lang w:val="kk-KZ"/>
        </w:rPr>
        <w:t xml:space="preserve">Кейде </w:t>
      </w:r>
      <w:r w:rsidRPr="00035F7A">
        <w:rPr>
          <w:snapToGrid w:val="0"/>
          <w:sz w:val="28"/>
          <w:szCs w:val="28"/>
          <w:lang w:val="kk-KZ"/>
        </w:rPr>
        <w:t xml:space="preserve">бұранда  диаметрінің дәлдік шегі алаңы бірінші болып тұратын орта диаметр дәлдік шегі алаңы белгісінен, сосын шығыңқы диаметрдің (диаметр выступа) дәлдік шегі шартты белгісінен тұрады (мысалы, </w:t>
      </w:r>
      <w:r w:rsidRPr="00035F7A">
        <w:rPr>
          <w:sz w:val="28"/>
          <w:szCs w:val="28"/>
          <w:lang w:val="kk-KZ"/>
        </w:rPr>
        <w:t xml:space="preserve">7g6g; 5Н6Н). Егер </w:t>
      </w:r>
      <w:r w:rsidRPr="00035F7A">
        <w:rPr>
          <w:snapToGrid w:val="0"/>
          <w:sz w:val="28"/>
          <w:szCs w:val="28"/>
          <w:lang w:val="kk-KZ"/>
        </w:rPr>
        <w:t xml:space="preserve">шығыңқы диаметрдің (диаметр выступа) дәлдік шегі алаңы белгісі орта диаметрдің дәлдік шегі алаңы белгісімен сәйкес келсе, онда оны  бұранданың  дәлдік шегі алаңын белгілеуде қайталамайды </w:t>
      </w:r>
      <w:r w:rsidRPr="00035F7A">
        <w:rPr>
          <w:snapToGrid w:val="0"/>
          <w:sz w:val="28"/>
          <w:szCs w:val="28"/>
          <w:lang w:val="kk-KZ"/>
        </w:rPr>
        <w:tab/>
        <w:t xml:space="preserve">мысалы, </w:t>
      </w:r>
      <w:r w:rsidRPr="00035F7A">
        <w:rPr>
          <w:sz w:val="28"/>
          <w:szCs w:val="28"/>
          <w:lang w:val="kk-KZ"/>
        </w:rPr>
        <w:t>6g, 6Н. Егер бұрау (свинчивание) ұзындығы нормальды ұзындықтан өзгеше болса, оны бұранданың белгілеуде көрсетеді.</w:t>
      </w:r>
    </w:p>
    <w:p w:rsidR="009804EA" w:rsidRPr="00035F7A" w:rsidRDefault="009804EA" w:rsidP="00ED0240">
      <w:pPr>
        <w:ind w:firstLine="709"/>
        <w:jc w:val="both"/>
        <w:rPr>
          <w:sz w:val="28"/>
          <w:szCs w:val="28"/>
          <w:lang w:val="kk-KZ"/>
        </w:rPr>
      </w:pPr>
      <w:r w:rsidRPr="00035F7A">
        <w:rPr>
          <w:snapToGrid w:val="0"/>
          <w:sz w:val="28"/>
          <w:szCs w:val="28"/>
          <w:lang w:val="kk-KZ"/>
        </w:rPr>
        <w:t xml:space="preserve">Мысалдар. </w:t>
      </w:r>
      <w:r w:rsidRPr="00035F7A">
        <w:rPr>
          <w:sz w:val="28"/>
          <w:szCs w:val="28"/>
          <w:lang w:val="kk-KZ"/>
        </w:rPr>
        <w:t>М24х1,5 – 7g6g – R – 50  (бұранда- метрлік: сыртқы диаметрі – 24 мм; қадамы – 1,5 мм; сыртқы диаметрге дәлдік шегі алаңы 7g; сыртқы диаметрге дәлдік шегі алаңы 6g; R – бұранда шеңберленген шұңқырлы (с закругленной впадиной); бұрау (свинчивание) ұзындығы – 50 мм.</w:t>
      </w:r>
    </w:p>
    <w:p w:rsidR="009804EA" w:rsidRPr="00035F7A" w:rsidRDefault="009804EA" w:rsidP="00ED0240">
      <w:pPr>
        <w:jc w:val="both"/>
        <w:rPr>
          <w:sz w:val="28"/>
          <w:szCs w:val="28"/>
          <w:lang w:val="kk-KZ"/>
        </w:rPr>
      </w:pPr>
      <w:r w:rsidRPr="00035F7A">
        <w:rPr>
          <w:sz w:val="28"/>
          <w:szCs w:val="28"/>
          <w:lang w:val="kk-KZ"/>
        </w:rPr>
        <w:t xml:space="preserve"> М12х1LH – 6H/6g (LH – бұранда – сол бағытты ; 6Н – гайканың орта және  диаметрлерінің дәлдік шектері алаңдары; 6g – болттың орта және  диаметрлерінің дәлдік шектері алаңдары.</w:t>
      </w:r>
    </w:p>
    <w:p w:rsidR="009804EA" w:rsidRPr="00035F7A" w:rsidRDefault="009804EA" w:rsidP="00ED0240">
      <w:pPr>
        <w:jc w:val="both"/>
        <w:rPr>
          <w:snapToGrid w:val="0"/>
          <w:sz w:val="28"/>
          <w:szCs w:val="28"/>
          <w:lang w:val="kk-KZ"/>
        </w:rPr>
      </w:pPr>
    </w:p>
    <w:p w:rsidR="009804EA" w:rsidRPr="00035F7A" w:rsidRDefault="00057F89" w:rsidP="00ED0240">
      <w:pPr>
        <w:ind w:firstLine="709"/>
        <w:jc w:val="both"/>
        <w:rPr>
          <w:snapToGrid w:val="0"/>
          <w:sz w:val="28"/>
          <w:szCs w:val="28"/>
          <w:lang w:val="kk-KZ"/>
        </w:rPr>
      </w:pPr>
      <w:r>
        <w:rPr>
          <w:noProof/>
          <w:sz w:val="28"/>
          <w:szCs w:val="28"/>
        </w:rPr>
        <w:pict>
          <v:group id="_x0000_s3185" style="position:absolute;left:0;text-align:left;margin-left:-9pt;margin-top:2.05pt;width:467.6pt;height:231.3pt;z-index:251687936" coordorigin="1875,1175" coordsize="9352,4626">
            <v:rect id="_x0000_s3186" style="position:absolute;left:9043;top:2320;width:1652;height:946" strokecolor="white"/>
            <v:shape id="_x0000_s3187" type="#_x0000_t202" style="position:absolute;left:1875;top:3905;width:1205;height:1201" filled="f" strokecolor="white">
              <v:textbox style="layout-flow:vertical;mso-layout-flow-alt:bottom-to-top;mso-next-textbox:#_x0000_s3187">
                <w:txbxContent>
                  <w:p w:rsidR="00E60A40" w:rsidRDefault="00E60A40" w:rsidP="003A6C0D">
                    <w:pPr>
                      <w:spacing w:line="280" w:lineRule="exact"/>
                      <w:rPr>
                        <w:lang w:val="en-US"/>
                      </w:rPr>
                    </w:pPr>
                    <w:r>
                      <w:rPr>
                        <w:lang w:val="en-US"/>
                      </w:rPr>
                      <w:t xml:space="preserve">       </w:t>
                    </w:r>
                    <w:proofErr w:type="gramStart"/>
                    <w:r>
                      <w:rPr>
                        <w:lang w:val="en-US"/>
                      </w:rPr>
                      <w:t>d(</w:t>
                    </w:r>
                    <w:proofErr w:type="gramEnd"/>
                    <w:r>
                      <w:rPr>
                        <w:lang w:val="en-US"/>
                      </w:rPr>
                      <w:t>D)</w:t>
                    </w:r>
                  </w:p>
                  <w:p w:rsidR="00E60A40" w:rsidRDefault="00E60A40" w:rsidP="003A6C0D">
                    <w:pPr>
                      <w:spacing w:line="280" w:lineRule="exact"/>
                      <w:rPr>
                        <w:lang w:val="en-US"/>
                      </w:rPr>
                    </w:pPr>
                    <w:r>
                      <w:rPr>
                        <w:lang w:val="en-US"/>
                      </w:rPr>
                      <w:t xml:space="preserve">       </w:t>
                    </w:r>
                    <w:proofErr w:type="gramStart"/>
                    <w:r>
                      <w:rPr>
                        <w:lang w:val="en-US"/>
                      </w:rPr>
                      <w:t>d</w:t>
                    </w:r>
                    <w:r>
                      <w:rPr>
                        <w:vertAlign w:val="subscript"/>
                        <w:lang w:val="en-US"/>
                      </w:rPr>
                      <w:t>2</w:t>
                    </w:r>
                    <w:r>
                      <w:rPr>
                        <w:lang w:val="en-US"/>
                      </w:rPr>
                      <w:t>(</w:t>
                    </w:r>
                    <w:proofErr w:type="gramEnd"/>
                    <w:r>
                      <w:rPr>
                        <w:lang w:val="en-US"/>
                      </w:rPr>
                      <w:t>D</w:t>
                    </w:r>
                    <w:r>
                      <w:rPr>
                        <w:vertAlign w:val="subscript"/>
                        <w:lang w:val="en-US"/>
                      </w:rPr>
                      <w:t>2</w:t>
                    </w:r>
                    <w:r>
                      <w:rPr>
                        <w:lang w:val="en-US"/>
                      </w:rPr>
                      <w:t>)</w:t>
                    </w:r>
                  </w:p>
                  <w:p w:rsidR="00E60A40" w:rsidRDefault="00E60A40" w:rsidP="003A6C0D">
                    <w:pPr>
                      <w:spacing w:line="280" w:lineRule="exact"/>
                      <w:rPr>
                        <w:lang w:val="en-US"/>
                      </w:rPr>
                    </w:pPr>
                    <w:r>
                      <w:rPr>
                        <w:lang w:val="en-US"/>
                      </w:rPr>
                      <w:t xml:space="preserve">       </w:t>
                    </w:r>
                    <w:proofErr w:type="gramStart"/>
                    <w:r>
                      <w:rPr>
                        <w:lang w:val="en-US"/>
                      </w:rPr>
                      <w:t>d</w:t>
                    </w:r>
                    <w:r>
                      <w:rPr>
                        <w:vertAlign w:val="subscript"/>
                        <w:lang w:val="en-US"/>
                      </w:rPr>
                      <w:t>1</w:t>
                    </w:r>
                    <w:r>
                      <w:rPr>
                        <w:lang w:val="en-US"/>
                      </w:rPr>
                      <w:t>(</w:t>
                    </w:r>
                    <w:proofErr w:type="gramEnd"/>
                    <w:r>
                      <w:rPr>
                        <w:lang w:val="en-US"/>
                      </w:rPr>
                      <w:t>D</w:t>
                    </w:r>
                    <w:r>
                      <w:rPr>
                        <w:vertAlign w:val="subscript"/>
                        <w:lang w:val="en-US"/>
                      </w:rPr>
                      <w:t>1</w:t>
                    </w:r>
                    <w:r>
                      <w:rPr>
                        <w:lang w:val="en-US"/>
                      </w:rPr>
                      <w:t>)</w:t>
                    </w:r>
                  </w:p>
                </w:txbxContent>
              </v:textbox>
            </v:shape>
            <v:line id="_x0000_s3188" style="position:absolute;flip:y" from="2694,2217" to="3393,3444" strokeweight="1.5pt"/>
            <v:line id="_x0000_s3189" style="position:absolute" from="3393,2217" to="3682,2217"/>
            <v:shape id="_x0000_s3190" style="position:absolute;left:3626;top:2217;width:697;height:1712;mso-wrap-style:square;mso-wrap-distance-left:9pt;mso-wrap-distance-top:0;mso-wrap-distance-right:9pt;mso-wrap-distance-bottom:0;v-text-anchor:top" coordsize="810,1875" path="m65,l,165,810,1875,793,1540e" fillcolor="black" strokecolor="white" strokeweight="1.5pt">
              <v:fill r:id="rId77" o:title="Светлый диагональный 1" type="pattern"/>
              <v:path arrowok="t"/>
            </v:shape>
            <v:line id="_x0000_s3191" style="position:absolute" from="2694,3624" to="4381,3624"/>
            <v:line id="_x0000_s3192" style="position:absolute" from="4309,3624" to="4598,3624" strokeweight="1.5pt"/>
            <v:shape id="_x0000_s3193" style="position:absolute;left:4598;top:2217;width:835;height:1493;mso-wrap-style:square;mso-wrap-distance-left:9pt;mso-wrap-distance-top:0;mso-wrap-distance-right:9pt;mso-wrap-distance-bottom:0;v-text-anchor:top" coordsize="971,1635" path="m,1540r116,95l971,150,896,e" fillcolor="black" strokecolor="white" strokeweight="1.5pt">
              <v:fill r:id="rId77" o:title="Светлый диагональный 1" type="pattern"/>
              <v:path arrowok="t"/>
            </v:shape>
            <v:line id="_x0000_s3194" style="position:absolute" from="4381,3496" to="4526,3496"/>
            <v:line id="_x0000_s3195" style="position:absolute" from="3682,1885" to="4381,3495"/>
            <v:line id="_x0000_s3196" style="position:absolute;flip:y" from="2839,1808" to="3489,2958"/>
            <v:shape id="_x0000_s3197" style="position:absolute;left:3393;top:2122;width:289;height:95;mso-wrap-style:square;mso-wrap-distance-left:9pt;mso-wrap-distance-top:0;mso-wrap-distance-right:9pt;mso-wrap-distance-bottom:0;v-text-anchor:top" coordsize="336,104" path="m,104c21,89,93,30,127,15v34,-15,48,-5,75,c229,20,270,30,292,45v22,15,35,47,44,59e" filled="f">
              <v:path arrowok="t"/>
            </v:shape>
            <v:shape id="_x0000_s3198" style="position:absolute;left:4309;top:3624;width:289;height:89;mso-wrap-style:square;mso-wrap-distance-left:9pt;mso-wrap-distance-top:0;mso-wrap-distance-right:9pt;mso-wrap-distance-bottom:0;v-text-anchor:top" coordsize="336,98" path="m,c21,35,42,70,84,84v42,14,126,14,168,c294,70,322,14,336,e" filled="f">
              <v:path arrowok="t"/>
            </v:shape>
            <v:shape id="_x0000_s3199" style="position:absolute;left:3393;top:2217;width:289;height:123;mso-wrap-style:square;mso-wrap-distance-left:9pt;mso-wrap-distance-top:0;mso-wrap-distance-right:9pt;mso-wrap-distance-bottom:0;v-text-anchor:top" coordsize="336,135" path="m,l76,120r210,15l336,1e" fillcolor="black" strokecolor="white" strokeweight="1.5pt">
              <v:fill r:id="rId77" o:title="Светлый диагональный 1" type="pattern"/>
              <v:path arrowok="t"/>
            </v:shape>
            <v:line id="_x0000_s3200" style="position:absolute;flip:y" from="3393,1987" to="3538,2217"/>
            <v:line id="_x0000_s3201" style="position:absolute;flip:x y" from="3538,1987" to="3682,2217"/>
            <v:line id="_x0000_s3202" style="position:absolute;flip:y" from="4526,1970" to="5369,3495"/>
            <v:line id="_x0000_s3203" style="position:absolute" from="3489,2345" to="3610,2345"/>
            <v:line id="_x0000_s3204" style="position:absolute;flip:y" from="2694,2319" to="3489,3725"/>
            <v:line id="_x0000_s3205" style="position:absolute" from="3610,2345" to="4309,3930"/>
            <v:line id="_x0000_s3206" style="position:absolute" from="4285,3573" to="4429,3905"/>
            <v:line id="_x0000_s3207" style="position:absolute;flip:x" from="4429,3649" to="4574,3905"/>
            <v:line id="_x0000_s3208" style="position:absolute" from="5369,2243" to="5658,2243"/>
            <v:line id="_x0000_s3209" style="position:absolute" from="5658,2243" to="6284,3648" strokeweight="1.5pt"/>
            <v:line id="_x0000_s3210" style="position:absolute" from="6284,3649" to="6574,3649" strokeweight="1.5pt"/>
            <v:line id="_x0000_s3211" style="position:absolute" from="6357,3522" to="6501,3522"/>
            <v:line id="_x0000_s3212" style="position:absolute" from="5658,1910" to="6357,3521"/>
            <v:shape id="_x0000_s3213" style="position:absolute;left:6284;top:3649;width:247;height:90;mso-wrap-style:square;mso-wrap-distance-left:9pt;mso-wrap-distance-top:0;mso-wrap-distance-right:9pt;mso-wrap-distance-bottom:0;v-text-anchor:top" coordsize="286,98" path="m,c21,35,44,70,84,84v40,14,123,6,157,-2c275,74,277,46,286,37e" filled="f">
              <v:path arrowok="t"/>
            </v:shape>
            <v:line id="_x0000_s3214" style="position:absolute" from="5369,2243" to="5658,2243" strokeweight="1.5pt"/>
            <v:line id="_x0000_s3215" style="position:absolute;flip:y" from="5369,2013" to="5513,2243"/>
            <v:line id="_x0000_s3216" style="position:absolute;flip:x y" from="5513,2013" to="5658,2243"/>
            <v:shape id="_x0000_s3217" style="position:absolute;left:5382;top:2244;width:258;height:127;mso-wrap-style:square;mso-wrap-distance-left:9pt;mso-wrap-distance-top:0;mso-wrap-distance-right:9pt;mso-wrap-distance-bottom:0;v-text-anchor:top" coordsize="300,139" path="m300,l,15,75,135r162,4e" fillcolor="black" strokecolor="white">
              <v:fill r:id="rId78" o:title="Светлый диагональный 2" type="pattern"/>
              <v:path arrowok="t"/>
            </v:shape>
            <v:line id="_x0000_s3218" style="position:absolute;flip:y" from="4526,2345" to="5465,3997"/>
            <v:shape id="_x0000_s3219" style="position:absolute;left:5580;top:2244;width:777;height:1616;mso-wrap-style:square;mso-wrap-distance-left:9pt;mso-wrap-distance-top:0;mso-wrap-distance-right:9pt;mso-wrap-distance-bottom:0;v-text-anchor:top" coordsize="903,1770" path="m,138l78,,903,1770,728,1678e" fillcolor="black" strokecolor="white">
              <v:fill r:id="rId77" o:title="Светлый диагональный 1" type="pattern"/>
              <v:path arrowok="t"/>
            </v:shape>
            <v:line id="_x0000_s3220" style="position:absolute" from="6260,3598" to="6405,3931"/>
            <v:line id="_x0000_s3221" style="position:absolute;flip:x" from="6405,3675" to="6550,3931"/>
            <v:line id="_x0000_s3222" style="position:absolute" from="2140,2959" to="7923,2959">
              <v:stroke dashstyle="longDashDot"/>
            </v:line>
            <v:line id="_x0000_s3223" style="position:absolute;flip:y" from="2351,2217" to="2351,5029">
              <v:stroke endarrow="block" endarrowwidth="narrow"/>
            </v:line>
            <v:line id="_x0000_s3224" style="position:absolute;flip:y" from="2603,2959" to="2603,5030">
              <v:stroke endarrow="block" endarrowwidth="narrow"/>
            </v:line>
            <v:line id="_x0000_s3225" style="position:absolute;flip:y" from="2911,3624" to="2911,5030">
              <v:stroke endarrow="block" endarrowwidth="narrow"/>
            </v:line>
            <v:line id="_x0000_s3226" style="position:absolute;flip:y" from="2959,1680" to="2959,2958"/>
            <v:line id="_x0000_s3227" style="position:absolute;flip:y" from="4959,1680" to="4959,2958"/>
            <v:line id="_x0000_s3228" style="position:absolute" from="2959,1783" to="4959,1783">
              <v:stroke startarrow="block" startarrowwidth="narrow" endarrow="block" endarrowwidth="narrow"/>
            </v:line>
            <v:shape id="_x0000_s3229" style="position:absolute;left:4791;top:3317;width:1349;height:216;mso-wrap-style:square;mso-wrap-distance-left:9pt;mso-wrap-distance-top:0;mso-wrap-distance-right:9pt;mso-wrap-distance-bottom:0;v-text-anchor:top" coordsize="1568,236" path="m,l192,131r225,60l702,236r165,l1107,191r270,-75l1568,1e" filled="f">
              <v:stroke startarrow="block" startarrowwidth="narrow" endarrow="block" endarrowwidth="narrow"/>
              <v:path arrowok="t"/>
            </v:shape>
            <v:shape id="_x0000_s3230" type="#_x0000_t202" style="position:absolute;left:5148;top:3189;width:558;height:435" filled="f" strokecolor="white">
              <v:textbox style="mso-next-textbox:#_x0000_s3230">
                <w:txbxContent>
                  <w:p w:rsidR="00E60A40" w:rsidRDefault="00E60A40" w:rsidP="003A6C0D">
                    <w:pPr>
                      <w:spacing w:line="200" w:lineRule="exact"/>
                      <w:rPr>
                        <w:b/>
                      </w:rPr>
                    </w:pPr>
                    <w:r>
                      <w:rPr>
                        <w:b/>
                      </w:rPr>
                      <w:sym w:font="Symbol" w:char="0061"/>
                    </w:r>
                  </w:p>
                </w:txbxContent>
              </v:textbox>
            </v:shape>
            <v:shape id="_x0000_s3231" type="#_x0000_t202" style="position:absolute;left:3754;top:1425;width:3021;height:485" filled="f" strokecolor="white">
              <v:textbox style="mso-next-textbox:#_x0000_s3231">
                <w:txbxContent>
                  <w:p w:rsidR="00E60A40" w:rsidRDefault="00E60A40" w:rsidP="003A6C0D">
                    <w:pPr>
                      <w:rPr>
                        <w:lang w:val="en-US"/>
                      </w:rPr>
                    </w:pPr>
                    <w:r>
                      <w:rPr>
                        <w:lang w:val="en-US"/>
                      </w:rPr>
                      <w:t>P                        Гайка</w:t>
                    </w:r>
                  </w:p>
                </w:txbxContent>
              </v:textbox>
            </v:shape>
            <v:line id="_x0000_s3232" style="position:absolute" from="6140,3931" to="7839,3931"/>
            <v:shape id="_x0000_s3233" type="#_x0000_t202" style="position:absolute;left:6995;top:2340;width:844;height:1181" filled="f" stroked="f" strokecolor="white">
              <v:textbox style="layout-flow:vertical;mso-layout-flow-alt:bottom-to-top;mso-next-textbox:#_x0000_s3233">
                <w:txbxContent>
                  <w:p w:rsidR="00E60A40" w:rsidRDefault="00E60A40" w:rsidP="003A6C0D">
                    <w:pPr>
                      <w:rPr>
                        <w:vertAlign w:val="subscript"/>
                        <w:lang w:val="en-US"/>
                      </w:rPr>
                    </w:pPr>
                    <w:r>
                      <w:rPr>
                        <w:lang w:val="en-US"/>
                      </w:rPr>
                      <w:t xml:space="preserve">        H</w:t>
                    </w:r>
                    <w:r>
                      <w:rPr>
                        <w:vertAlign w:val="subscript"/>
                        <w:lang w:val="en-US"/>
                      </w:rPr>
                      <w:t>1</w:t>
                    </w:r>
                  </w:p>
                  <w:p w:rsidR="00E60A40" w:rsidRDefault="00E60A40" w:rsidP="003A6C0D">
                    <w:pPr>
                      <w:rPr>
                        <w:lang w:val="en-US"/>
                      </w:rPr>
                    </w:pPr>
                    <w:r>
                      <w:rPr>
                        <w:vertAlign w:val="subscript"/>
                        <w:lang w:val="en-US"/>
                      </w:rPr>
                      <w:t xml:space="preserve">       </w:t>
                    </w:r>
                    <w:r>
                      <w:rPr>
                        <w:lang w:val="en-US"/>
                      </w:rPr>
                      <w:t xml:space="preserve">H    </w:t>
                    </w:r>
                  </w:p>
                </w:txbxContent>
              </v:textbox>
            </v:shape>
            <v:line id="_x0000_s3234" style="position:absolute;flip:y" from="2839,1552" to="2839,2958" strokeweight="1.5pt"/>
            <v:line id="_x0000_s3235" style="position:absolute" from="2670,3470" to="2670,4084" strokeweight="1.5pt"/>
            <v:shape id="_x0000_s3236" type="#_x0000_t202" style="position:absolute;left:3393;top:4007;width:4048;height:1290" filled="f" stroked="f" strokecolor="white">
              <v:textbox style="mso-next-textbox:#_x0000_s3236">
                <w:txbxContent>
                  <w:p w:rsidR="00E60A40" w:rsidRDefault="00E60A40" w:rsidP="003A6C0D">
                    <w:r>
                      <w:rPr>
                        <w:lang w:val="kk-KZ"/>
                      </w:rPr>
                      <w:t>Гайканың шекті контурлары</w:t>
                    </w:r>
                  </w:p>
                  <w:p w:rsidR="00E60A40" w:rsidRDefault="00E60A40" w:rsidP="003A6C0D">
                    <w:r>
                      <w:t>Номиналь</w:t>
                    </w:r>
                    <w:r>
                      <w:rPr>
                        <w:lang w:val="kk-KZ"/>
                      </w:rPr>
                      <w:t>ды</w:t>
                    </w:r>
                    <w:r>
                      <w:t xml:space="preserve"> контур                 </w:t>
                    </w:r>
                  </w:p>
                  <w:p w:rsidR="00E60A40" w:rsidRDefault="00E60A40" w:rsidP="003A6C0D">
                    <w:r>
                      <w:rPr>
                        <w:lang w:val="kk-KZ"/>
                      </w:rPr>
                      <w:t>Болттың шекті контурлары</w:t>
                    </w:r>
                  </w:p>
                  <w:p w:rsidR="00E60A40" w:rsidRDefault="00E60A40" w:rsidP="003A6C0D">
                    <w:pPr>
                      <w:rPr>
                        <w:sz w:val="28"/>
                        <w:lang w:val="en-US"/>
                      </w:rPr>
                    </w:pPr>
                    <w:r>
                      <w:t xml:space="preserve">                     </w:t>
                    </w:r>
                    <w:r>
                      <w:rPr>
                        <w:lang w:val="en-US"/>
                      </w:rPr>
                      <w:t>Болт</w:t>
                    </w:r>
                  </w:p>
                </w:txbxContent>
              </v:textbox>
            </v:shape>
            <v:line id="_x0000_s3237" style="position:absolute" from="3489,4339" to="6357,4339"/>
            <v:line id="_x0000_s3238" style="position:absolute" from="3465,4625" to="5879,4625"/>
            <v:line id="_x0000_s3239" style="position:absolute" from="3562,4933" to="6501,4933"/>
            <v:line id="_x0000_s3240" style="position:absolute" from="7447,2217" to="7447,3650">
              <v:stroke startarrow="block" startarrowwidth="narrow" endarrow="block" endarrowwidth="narrow"/>
            </v:line>
            <v:line id="_x0000_s3241" style="position:absolute" from="7671,2013" to="7671,3930">
              <v:stroke startarrow="block" startarrowwidth="narrow" endarrow="block" endarrowwidth="narrow"/>
            </v:line>
            <v:line id="_x0000_s3242" style="position:absolute" from="2694,4697" to="2694,5183" strokeweight="1.5pt"/>
            <v:shape id="_x0000_s3243" style="position:absolute;left:2694;top:5107;width:4386;height:274;mso-wrap-style:square;mso-wrap-distance-left:9pt;mso-wrap-distance-top:0;mso-wrap-distance-right:9pt;mso-wrap-distance-bottom:0;v-text-anchor:top" coordsize="5096,300" path="m,53l213,165r255,30l723,120,963,90r225,45l1398,180r135,15l1743,240r195,-30l2118,135r225,-15l2583,135r345,120l3228,300r300,-30l3843,165r210,-60l4248,90,4428,15,4593,r195,l5096,54e" filled="f">
              <v:path arrowok="t"/>
            </v:shape>
            <v:shape id="_x0000_s3244" style="position:absolute;left:2839;top:1348;width:4120;height:225;mso-wrap-style:square;mso-wrap-distance-left:9pt;mso-wrap-distance-top:0;mso-wrap-distance-right:9pt;mso-wrap-distance-bottom:0;v-text-anchor:top" coordsize="4788,247" path="m,224v86,11,173,23,280,c387,201,541,107,644,84,747,61,770,61,896,84v126,23,373,140,504,140c1531,224,1535,84,1680,84v145,,425,140,588,140c2431,224,2534,107,2660,84v126,-23,252,,364,c3136,84,3229,61,3332,84v103,23,182,154,308,140c3766,210,3897,,4088,v191,,583,187,700,224e" filled="f">
              <v:path arrowok="t"/>
            </v:shape>
            <v:shape id="_x0000_s3245" style="position:absolute;left:3538;top:1875;width:863;height:1752;mso-wrap-style:square;mso-wrap-distance-left:9pt;mso-wrap-distance-top:0;mso-wrap-distance-right:9pt;mso-wrap-distance-bottom:0;v-text-anchor:top" coordsize="1003,1920" path="m,11l163,r840,1845l943,1920e" fillcolor="black" strokecolor="white">
              <v:fill r:id="rId78" o:title="Светлый диагональный 2" type="pattern"/>
              <v:path arrowok="t"/>
            </v:shape>
            <v:line id="_x0000_s3246" style="position:absolute" from="3682,1910" to="4381,3521"/>
            <v:shape id="_x0000_s3247" style="position:absolute;left:4349;top:3491;width:271;height:137;mso-wrap-style:square;mso-wrap-distance-left:9pt;mso-wrap-distance-top:0;mso-wrap-distance-right:9pt;mso-wrap-distance-bottom:0;v-text-anchor:top" coordsize="315,150" path="m30,15l,150,315,120,210,e" fillcolor="black">
              <v:fill r:id="rId78" o:title="Светлый диагональный 2" type="pattern"/>
              <v:path arrowok="t"/>
            </v:shape>
            <v:shape id="_x0000_s3248" style="position:absolute;left:4530;top:1970;width:865;height:1602;mso-wrap-style:square;mso-wrap-distance-left:9pt;mso-wrap-distance-top:0;mso-wrap-distance-right:9pt;mso-wrap-distance-bottom:0;v-text-anchor:top" coordsize="1005,1755" path="m90,1755l,1666,945,r60,226e" fillcolor="black" strokecolor="white">
              <v:fill r:id="rId78" o:title="Светлый диагональный 2" type="pattern"/>
              <v:path arrowok="t"/>
            </v:shape>
            <v:shape id="_x0000_s3249" style="position:absolute;left:5356;top:1911;width:361;height:292;mso-wrap-style:square;mso-wrap-distance-left:9pt;mso-wrap-distance-top:0;mso-wrap-distance-right:9pt;mso-wrap-distance-bottom:0;v-text-anchor:top" coordsize="420,320" path="m,80l45,320,195,260r150,30l420,200,351,e" fillcolor="black" strokecolor="white">
              <v:fill r:id="rId78" o:title="Светлый диагональный 2" type="pattern"/>
              <v:path arrowok="t"/>
            </v:shape>
            <v:line id="_x0000_s3250" style="position:absolute;flip:y" from="4530,1910" to="5395,3490"/>
            <v:shape id="_x0000_s3251" style="position:absolute;left:5613;top:2107;width:750;height:1605;mso-wrap-style:square;mso-wrap-distance-left:9pt;mso-wrap-distance-top:0;mso-wrap-distance-right:9pt;mso-wrap-distance-bottom:0;v-text-anchor:top" coordsize="871,1758" path="m76,225l,123,136,,346,435,511,750,376,795r-16,33l496,765r240,510l871,1560r-91,198e" fillcolor="black">
              <v:fill r:id="rId78" o:title="Светлый диагональный 2" type="pattern"/>
              <v:stroke r:id="rId78" o:title="" filltype="pattern"/>
              <v:path arrowok="t"/>
            </v:shape>
            <v:line id="_x0000_s3252" style="position:absolute" from="5640,2244" to="6291,3650" strokeweight="1.5pt"/>
            <v:line id="_x0000_s3253" style="position:absolute" from="5706,2013" to="6394,3532"/>
            <v:shape id="_x0000_s3254" style="position:absolute;left:6284;top:3533;width:290;height:117;mso-wrap-style:square;mso-wrap-distance-left:9pt;mso-wrap-distance-top:0;mso-wrap-distance-right:9pt;mso-wrap-distance-bottom:0;v-text-anchor:top" coordsize="336,129" path="m,128l121,,256,r80,129e" fillcolor="black" strokecolor="white">
              <v:fill r:id="rId78" o:title="Светлый диагональный 2" type="pattern"/>
              <v:path arrowok="t"/>
            </v:shape>
            <v:shape id="_x0000_s3255" style="position:absolute;left:6501;top:2793;width:494;height:849;mso-wrap-style:square;mso-wrap-distance-left:9pt;mso-wrap-distance-top:0;mso-wrap-distance-right:9pt;mso-wrap-distance-bottom:0;v-text-anchor:top" coordsize="574,930" path="m,770l79,930,574,180,499,e" filled="f" fillcolor="black" strokecolor="white">
              <v:fill type="pattern"/>
              <v:path arrowok="t"/>
            </v:shape>
            <v:shape id="_x0000_s3256" style="position:absolute;left:2684;top:1808;width:878;height:1682;mso-wrap-style:square;mso-wrap-distance-left:9pt;mso-wrap-distance-top:0;mso-wrap-distance-right:9pt;mso-wrap-distance-bottom:0;v-text-anchor:top" coordsize="1020,1843" path="m180,1260l,1843,1020,163,936,e" filled="f" fillcolor="black" strokecolor="white">
              <v:fill type="pattern"/>
              <v:path arrowok="t"/>
            </v:shape>
            <v:line id="_x0000_s3257" style="position:absolute;flip:y" from="2684,2217" to="3393,3490" strokeweight="1.5pt"/>
            <v:shape id="_x0000_s3258" style="position:absolute;left:2815;top:1876;width:753;height:1083" coordsize="753,1083" path="m,1083r153,-9l393,669,753,39,650,e" fillcolor="black">
              <v:fill r:id="rId78" o:title="Светлый диагональный 2" type="pattern"/>
              <v:path arrowok="t"/>
            </v:shape>
            <v:shape id="_x0000_s3259" style="position:absolute;left:2694;top:2190;width:771;height:1535;mso-wrap-style:square;mso-wrap-distance-left:9pt;mso-wrap-distance-top:0;mso-wrap-distance-right:9pt;mso-wrap-distance-bottom:0;v-text-anchor:top" coordsize="896,1682" path="m,1682l3,1425,828,r68,170e" fillcolor="black" strokecolor="white">
              <v:fill r:id="rId77" o:title="Светлый диагональный 1" type="pattern"/>
              <v:path arrowok="t"/>
            </v:shape>
            <v:line id="_x0000_s3260" style="position:absolute;flip:y" from="2694,2203" to="3393,3444" strokeweight="1.5pt"/>
            <v:line id="_x0000_s3261" style="position:absolute" from="3393,2217" to="3682,2217" strokeweight="1.5pt"/>
            <v:line id="_x0000_s3262" style="position:absolute" from="3682,2189" to="4323,3597" strokeweight="1.5pt"/>
            <v:line id="_x0000_s3263" style="position:absolute;flip:x y" from="3224,2498" to="3489,4338"/>
            <v:line id="_x0000_s3264" style="position:absolute;flip:x y" from="3080,2498" to="3465,4338"/>
            <v:shape id="_x0000_s3265" style="position:absolute;left:4285;top:3628;width:400;height:356;mso-wrap-style:square;mso-wrap-distance-left:9pt;mso-wrap-distance-top:0;mso-wrap-distance-right:9pt;mso-wrap-distance-bottom:0;v-text-anchor:top" coordsize="465,390" path="m28,303l,30r165,75l300,105,375,r90,60l270,390e" fillcolor="black" strokecolor="white">
              <v:fill r:id="rId77" o:title="Светлый диагональный 1" type="pattern"/>
              <v:path arrowok="t"/>
            </v:shape>
            <v:line id="_x0000_s3266" style="position:absolute;flip:y" from="4574,2243" to="5356,3623" strokeweight="1.5pt"/>
            <v:line id="_x0000_s3267" style="position:absolute" from="4309,3642" to="4429,3905"/>
            <v:line id="_x0000_s3268" style="position:absolute;flip:x" from="4429,3642" to="4574,3905"/>
            <v:line id="_x0000_s3269" style="position:absolute;flip:y" from="5369,2013" to="5513,2243"/>
            <v:line id="_x0000_s3270" style="position:absolute;flip:x y" from="5513,2013" to="5634,2243"/>
            <v:shape id="_x0000_s3271" style="position:absolute;left:3393;top:1971;width:195;height:220;mso-wrap-style:square;mso-wrap-distance-left:9pt;mso-wrap-distance-top:0;mso-wrap-distance-right:9pt;mso-wrap-distance-bottom:0;v-text-anchor:top" coordsize="226,241" path="m,241l121,135r105,30l196,e" filled="f" fillcolor="black">
              <v:fill type="pattern"/>
              <v:stroke filltype="pattern"/>
              <v:path arrowok="t"/>
            </v:shape>
            <v:line id="_x0000_s3272" style="position:absolute;flip:y" from="3393,1987" to="3538,2203"/>
            <v:line id="_x0000_s3273" style="position:absolute;flip:x y" from="3538,2013" to="3682,2243"/>
            <v:line id="_x0000_s3274" style="position:absolute;flip:y" from="5433,2370" to="5586,2370"/>
            <v:line id="_x0000_s3275" style="position:absolute" from="5369,2243" to="5613,2244"/>
            <v:line id="_x0000_s3276" style="position:absolute" from="5586,2370" to="6260,3904"/>
            <v:shape id="_x0000_s3277" style="position:absolute;left:6477;top:2779;width:596;height:1126;mso-wrap-style:square;mso-wrap-distance-left:9pt;mso-wrap-distance-top:0;mso-wrap-distance-right:9pt;mso-wrap-distance-bottom:0;v-text-anchor:top" coordsize="692,1233" path="m80,1233l,1065,690,r2,330e" fillcolor="black" strokecolor="white">
              <v:fill r:id="rId77" o:title="Светлый диагональный 1" type="pattern"/>
              <v:path arrowok="t"/>
            </v:shape>
            <v:line id="_x0000_s3278" style="position:absolute;flip:x" from="6574,2784" to="7104,3642" strokeweight="1.5pt"/>
            <v:shape id="_x0000_s3279" style="position:absolute;left:6513;top:2724;width:482;height:927" coordsize="482,927" path="m482,l457,297,52,927,,778e" fillcolor="black" stroked="f" strokeweight="1.5pt">
              <v:fill r:id="rId78" o:title="Светлый диагональный 2" type="pattern"/>
              <v:path arrowok="t"/>
            </v:shape>
            <v:line id="_x0000_s3280" style="position:absolute;flip:y" from="6394,3522" to="6501,3533" strokeweight="1.5pt"/>
            <v:line id="_x0000_s3281" style="position:absolute;flip:y" from="6574,3036" to="7071,3861"/>
            <v:shape id="_x0000_s3282" style="position:absolute;left:6260;top:3724;width:314;height:181;mso-wrap-style:square;mso-wrap-distance-left:9pt;mso-wrap-distance-top:0;mso-wrap-distance-right:9pt;mso-wrap-distance-bottom:0;v-text-anchor:top" coordsize="364,198" path="m,198l59,,164,45,299,30r65,120e" fillcolor="black" strokecolor="white">
              <v:fill r:id="rId77" o:title="Светлый диагональный 1" type="pattern"/>
              <v:path arrowok="t"/>
            </v:shape>
            <v:line id="_x0000_s3283" style="position:absolute" from="6284,3651" to="6405,3930"/>
            <v:line id="_x0000_s3284" style="position:absolute;flip:x" from="6394,3651" to="6550,3931"/>
            <v:shape id="_x0000_s3285" style="position:absolute;left:5369;top:2158;width:271;height:114;mso-wrap-style:square;mso-wrap-distance-left:9pt;mso-wrap-distance-top:0;mso-wrap-distance-right:9pt;mso-wrap-distance-bottom:0;v-text-anchor:top" coordsize="315,125" path="m,110c7,95,20,37,45,20,70,3,118,5,150,5v32,,62,-5,90,15c268,40,300,103,315,125e" filled="f">
              <v:path arrowok="t"/>
            </v:shape>
            <v:line id="_x0000_s3286" style="position:absolute" from="2911,3036" to="3489,4625"/>
            <v:line id="_x0000_s3287" style="position:absolute;flip:y" from="6495,3036" to="6953,4933"/>
            <v:line id="_x0000_s3288" style="position:absolute;flip:x" from="6477,3726" to="6691,4933"/>
            <v:line id="_x0000_s3289" style="position:absolute;flip:x" from="2239,2217" to="3465,2217"/>
            <v:line id="_x0000_s3290" style="position:absolute" from="5580,2243" to="7531,2243"/>
            <v:line id="_x0000_s3291" style="position:absolute" from="6551,3645" to="7508,3645"/>
            <v:line id="_x0000_s3292" style="position:absolute" from="6306,3651" to="6523,3651" strokeweight="1.5pt"/>
            <v:line id="_x0000_s3293" style="position:absolute" from="5513,2013" to="7839,2013"/>
            <v:line id="_x0000_s3294" style="position:absolute" from="7071,2793" to="7080,5183" strokeweight="1.5pt"/>
            <v:line id="_x0000_s3295" style="position:absolute;flip:x y" from="6953,1552" to="6959,2958" strokeweight="1.5pt"/>
            <v:line id="_x0000_s3296" style="position:absolute" from="8819,1615" to="10471,1615" strokeweight="1.5pt"/>
            <v:line id="_x0000_s3297" style="position:absolute" from="8819,1615" to="10471,1615"/>
            <v:oval id="_x0000_s3298" style="position:absolute;left:8903;top:1295;width:812;height:691" filled="f" strokeweight="1.5pt"/>
            <v:oval id="_x0000_s3299" style="position:absolute;left:9687;top:1280;width:812;height:691" filled="f" strokeweight="1.5pt"/>
            <v:rect id="_x0000_s3300" style="position:absolute;left:8847;top:1175;width:1652;height:549" strokecolor="white"/>
            <v:line id="_x0000_s3301" style="position:absolute" from="9323,1986" to="10023,1986" strokeweight="1.5pt"/>
            <v:line id="_x0000_s3302" style="position:absolute;flip:x" from="9687,1706" to="10471,3043"/>
            <v:line id="_x0000_s3303" style="position:absolute;flip:x y" from="8903,1706" to="9715,3043"/>
            <v:line id="_x0000_s3304" style="position:absolute" from="8847,1650" to="10527,1650" strokeweight="1.5pt"/>
            <v:line id="_x0000_s3305" style="position:absolute" from="8819,4121" to="10471,4121" strokeweight="1.5pt"/>
            <v:oval id="_x0000_s3306" style="position:absolute;left:9043;top:3533;width:1316;height:1329" filled="f" strokeweight="1.5pt"/>
            <v:rect id="_x0000_s3307" style="position:absolute;left:8819;top:3533;width:1652;height:946" strokecolor="white"/>
            <v:line id="_x0000_s3308" style="position:absolute" from="8819,4121" to="10471,4121"/>
            <v:oval id="_x0000_s3309" style="position:absolute;left:8903;top:3788;width:812;height:691" filled="f" strokeweight="1.5pt"/>
            <v:oval id="_x0000_s3310" style="position:absolute;left:9659;top:3773;width:812;height:691" filled="f" strokeweight="1.5pt"/>
            <v:rect id="_x0000_s3311" style="position:absolute;left:8847;top:3681;width:1652;height:549" strokecolor="white"/>
            <v:rect id="_x0000_s3312" style="position:absolute;left:9351;top:3139;width:700;height:1440" strokecolor="white"/>
            <v:line id="_x0000_s3313" style="position:absolute" from="9351,4479" to="10051,4479" strokeweight="1.5pt"/>
            <v:line id="_x0000_s3314" style="position:absolute;flip:y" from="10303,3680" to="10779,4491" strokeweight="1.5pt"/>
            <v:line id="_x0000_s3315" style="position:absolute;flip:x" from="9687,4212" to="10471,5549"/>
            <v:line id="_x0000_s3316" style="position:absolute;flip:x y" from="8903,4212" to="9715,5549"/>
            <v:line id="_x0000_s3317" style="position:absolute;flip:x y" from="8595,3773" to="9099,4492" strokeweight="1.5pt"/>
            <v:line id="_x0000_s3318" style="position:absolute" from="8875,4156" to="10527,4156" strokeweight="1.5pt"/>
            <v:shape id="_x0000_s3319" style="position:absolute;left:9090;top:4423;width:1245;height:405;mso-wrap-style:square;mso-wrap-distance-left:9pt;mso-wrap-distance-top:0;mso-wrap-distance-right:9pt;mso-wrap-distance-bottom:0;v-text-anchor:top" coordsize="1245,405" path="m105,75l,30,165,225r120,90l420,390r120,l660,405,795,375,975,285r120,-90l1245,r-90,45l1065,75r-90,e" fillcolor="black" strokecolor="white">
              <v:fill r:id="rId78" o:title="Светлый диагональный 2" type="pattern"/>
              <v:path arrowok="t"/>
            </v:shape>
            <v:shape id="_x0000_s3320" style="position:absolute;left:9030;top:1917;width:1320;height:321;mso-wrap-style:square;mso-wrap-distance-left:9pt;mso-wrap-distance-top:0;mso-wrap-distance-right:9pt;mso-wrap-distance-bottom:0;v-text-anchor:top" coordsize="1320,321" path="m209,321l,15,105,90r210,l435,90,1035,75r150,l1320,,1133,311e" fillcolor="black" strokecolor="white" strokeweight="1.5pt">
              <v:fill r:id="rId78" o:title="Светлый диагональный 2" type="pattern"/>
              <v:path arrowok="t"/>
            </v:shape>
            <v:line id="_x0000_s3321" style="position:absolute;flip:y" from="9239,2228" to="10163,2238" strokeweight="1.5pt"/>
            <v:line id="_x0000_s3322" style="position:absolute;flip:x" from="10163,1258" to="10779,2204" strokeweight="1.5pt"/>
            <v:line id="_x0000_s3323" style="position:absolute;flip:x y" from="8595,1267" to="9239,2238" strokeweight="1.5pt"/>
            <v:line id="_x0000_s3324" style="position:absolute;flip:y" from="9239,1971" to="10163,1973" strokeweight="1.5pt"/>
            <v:line id="_x0000_s3325" style="position:absolute" from="8511,1650" to="8931,1650"/>
            <v:line id="_x0000_s3326" style="position:absolute;flip:y" from="8875,2228" to="9323,2238"/>
            <v:shape id="_x0000_s3327" type="#_x0000_t202" style="position:absolute;left:8203;top:1846;width:1036;height:1197" filled="f" strokecolor="white">
              <v:textbox style="layout-flow:vertical;mso-layout-flow-alt:bottom-to-top;mso-next-textbox:#_x0000_s3327">
                <w:txbxContent>
                  <w:p w:rsidR="00E60A40" w:rsidRDefault="00E60A40" w:rsidP="003A6C0D">
                    <w:pPr>
                      <w:spacing w:line="360" w:lineRule="auto"/>
                    </w:pPr>
                    <w:r>
                      <w:t xml:space="preserve">       Н/4</w:t>
                    </w:r>
                  </w:p>
                  <w:p w:rsidR="00E60A40" w:rsidRDefault="00E60A40" w:rsidP="003A6C0D">
                    <w:pPr>
                      <w:spacing w:line="360" w:lineRule="auto"/>
                    </w:pPr>
                    <w:r>
                      <w:t xml:space="preserve">   Н/8</w:t>
                    </w:r>
                  </w:p>
                </w:txbxContent>
              </v:textbox>
            </v:shape>
            <v:line id="_x0000_s3328" style="position:absolute" from="9090,2238" to="9090,3043">
              <v:stroke startarrow="block" startarrowwidth="narrow" endarrow="block" endarrowwidth="narrow"/>
            </v:line>
            <v:line id="_x0000_s3329" style="position:absolute" from="8651,1650" to="8651,3046">
              <v:stroke startarrow="block" startarrowwidth="narrow" endarrow="block" endarrowwidth="narrow"/>
            </v:line>
            <v:line id="_x0000_s3330" style="position:absolute;flip:x" from="8511,3044" to="9715,3047"/>
            <v:shape id="_x0000_s3331" type="#_x0000_t202" style="position:absolute;left:9030;top:1175;width:517;height:440" filled="f" strokecolor="white">
              <v:textbox style="mso-next-textbox:#_x0000_s3331">
                <w:txbxContent>
                  <w:p w:rsidR="00E60A40" w:rsidRDefault="00E60A40" w:rsidP="003A6C0D">
                    <w:pPr>
                      <w:rPr>
                        <w:lang w:val="en-US"/>
                      </w:rPr>
                    </w:pPr>
                  </w:p>
                </w:txbxContent>
              </v:textbox>
            </v:shape>
            <v:line id="_x0000_s3332" style="position:absolute;flip:y" from="8735,1455" to="8735,1477"/>
            <v:shape id="_x0000_s3333" type="#_x0000_t202" style="position:absolute;left:10350;top:2100;width:513;height:537" filled="f" strokecolor="white">
              <v:textbox style="mso-next-textbox:#_x0000_s3333">
                <w:txbxContent>
                  <w:p w:rsidR="00E60A40" w:rsidRDefault="00E60A40" w:rsidP="003A6C0D">
                    <w:r>
                      <w:t>А</w:t>
                    </w:r>
                  </w:p>
                </w:txbxContent>
              </v:textbox>
            </v:shape>
            <v:line id="_x0000_s3334" style="position:absolute" from="10023,2100" to="10471,2356"/>
            <v:shape id="_x0000_s3335" type="#_x0000_t202" style="position:absolute;left:8931;top:3558;width:1596;height:439" filled="f" strokecolor="white">
              <v:textbox style="mso-next-textbox:#_x0000_s3335">
                <w:txbxContent>
                  <w:p w:rsidR="00E60A40" w:rsidRDefault="00E60A40" w:rsidP="003A6C0D">
                    <w:pPr>
                      <w:rPr>
                        <w:lang w:val="en-US"/>
                      </w:rPr>
                    </w:pPr>
                    <w:r>
                      <w:rPr>
                        <w:lang w:val="en-US"/>
                      </w:rPr>
                      <w:t xml:space="preserve">  R</w:t>
                    </w:r>
                    <w:r>
                      <w:rPr>
                        <w:vertAlign w:val="subscript"/>
                        <w:lang w:val="en-US"/>
                      </w:rPr>
                      <w:t>min</w:t>
                    </w:r>
                    <w:r>
                      <w:rPr>
                        <w:lang w:val="en-US"/>
                      </w:rPr>
                      <w:t>=0,1P</w:t>
                    </w:r>
                  </w:p>
                </w:txbxContent>
              </v:textbox>
            </v:shape>
            <v:line id="_x0000_s3336" style="position:absolute" from="9351,3920" to="10359,3920"/>
            <v:line id="_x0000_s3337" style="position:absolute;flip:x" from="9099,3920" to="9351,4423">
              <v:stroke endarrow="block" endarrowwidth="narrow"/>
            </v:line>
            <v:line id="_x0000_s3338" style="position:absolute" from="9995,3931" to="10303,4423">
              <v:stroke endarrow="block" endarrowwidth="narrow"/>
            </v:line>
            <v:line id="_x0000_s3339" style="position:absolute;flip:x" from="9323,4156" to="9715,4734">
              <v:stroke endarrow="block" endarrowwidth="narrow"/>
            </v:line>
            <v:shape id="_x0000_s3340" type="#_x0000_t202" style="position:absolute;left:7923;top:4734;width:1316;height:1067" filled="f" strokecolor="white">
              <v:textbox style="mso-next-textbox:#_x0000_s3340">
                <w:txbxContent>
                  <w:p w:rsidR="00E60A40" w:rsidRDefault="00E60A40" w:rsidP="003A6C0D">
                    <w:pPr>
                      <w:rPr>
                        <w:lang w:val="en-US"/>
                      </w:rPr>
                    </w:pPr>
                    <w:r>
                      <w:rPr>
                        <w:lang w:val="en-US"/>
                      </w:rPr>
                      <w:t>R</w:t>
                    </w:r>
                    <w:r>
                      <w:rPr>
                        <w:vertAlign w:val="subscript"/>
                        <w:lang w:val="en-US"/>
                      </w:rPr>
                      <w:t>min</w:t>
                    </w:r>
                    <w:r>
                      <w:rPr>
                        <w:lang w:val="en-US"/>
                      </w:rPr>
                      <w:t>=0,1P</w:t>
                    </w:r>
                  </w:p>
                  <w:p w:rsidR="00E60A40" w:rsidRDefault="00E60A40" w:rsidP="003A6C0D">
                    <w:pPr>
                      <w:rPr>
                        <w:lang w:val="en-US"/>
                      </w:rPr>
                    </w:pPr>
                  </w:p>
                  <w:p w:rsidR="00E60A40" w:rsidRDefault="00E60A40" w:rsidP="003A6C0D">
                    <w:pPr>
                      <w:rPr>
                        <w:lang w:val="en-US"/>
                      </w:rPr>
                    </w:pPr>
                    <w:r>
                      <w:rPr>
                        <w:lang w:val="en-US"/>
                      </w:rPr>
                      <w:t xml:space="preserve">             </w:t>
                    </w:r>
                  </w:p>
                  <w:p w:rsidR="00E60A40" w:rsidRDefault="00E60A40" w:rsidP="003A6C0D">
                    <w:pPr>
                      <w:rPr>
                        <w:lang w:val="en-US"/>
                      </w:rPr>
                    </w:pPr>
                  </w:p>
                  <w:p w:rsidR="00E60A40" w:rsidRDefault="00E60A40" w:rsidP="003A6C0D">
                    <w:pPr>
                      <w:spacing w:line="480" w:lineRule="auto"/>
                      <w:rPr>
                        <w:lang w:val="en-US"/>
                      </w:rPr>
                    </w:pPr>
                  </w:p>
                  <w:p w:rsidR="00E60A40" w:rsidRDefault="00E60A40" w:rsidP="003A6C0D">
                    <w:pPr>
                      <w:rPr>
                        <w:lang w:val="en-US"/>
                      </w:rPr>
                    </w:pPr>
                  </w:p>
                  <w:p w:rsidR="00E60A40" w:rsidRDefault="00E60A40" w:rsidP="003A6C0D">
                    <w:pPr>
                      <w:spacing w:line="480" w:lineRule="auto"/>
                    </w:pPr>
                  </w:p>
                </w:txbxContent>
              </v:textbox>
            </v:shape>
            <v:line id="_x0000_s3341" style="position:absolute" from="8128,5096" to="9099,5096"/>
            <v:line id="_x0000_s3342" style="position:absolute;flip:x" from="9090,4744" to="9323,5106"/>
            <v:shape id="_x0000_s3343" type="#_x0000_t202" style="position:absolute;left:8128;top:4228;width:476;height:469" filled="f" strokecolor="white">
              <v:textbox style="mso-next-textbox:#_x0000_s3343">
                <w:txbxContent>
                  <w:p w:rsidR="00E60A40" w:rsidRDefault="00E60A40" w:rsidP="003A6C0D">
                    <w:pPr>
                      <w:rPr>
                        <w:lang w:val="en-US"/>
                      </w:rPr>
                    </w:pPr>
                  </w:p>
                </w:txbxContent>
              </v:textbox>
            </v:shape>
            <v:line id="_x0000_s3344" style="position:absolute" from="9715,3652" to="9715,5714">
              <v:stroke dashstyle="longDashDotDot"/>
            </v:line>
            <v:line id="_x0000_s3345" style="position:absolute" from="9715,1258" to="9715,3188">
              <v:stroke dashstyle="longDashDotDot"/>
            </v:line>
            <v:line id="_x0000_s3346" style="position:absolute;flip:x" from="8959,4564" to="8987,4597"/>
            <v:shape id="_x0000_s3347" type="#_x0000_t202" style="position:absolute;left:9995;top:4492;width:1232;height:983" filled="f" strokecolor="white">
              <v:textbox style="layout-flow:vertical;mso-layout-flow-alt:bottom-to-top;mso-next-textbox:#_x0000_s3347">
                <w:txbxContent>
                  <w:p w:rsidR="00E60A40" w:rsidRDefault="00E60A40" w:rsidP="003A6C0D">
                    <w:pPr>
                      <w:rPr>
                        <w:lang w:val="en-US"/>
                      </w:rPr>
                    </w:pPr>
                    <w:r>
                      <w:rPr>
                        <w:lang w:val="en-US"/>
                      </w:rPr>
                      <w:t>H/8</w:t>
                    </w:r>
                  </w:p>
                  <w:p w:rsidR="00E60A40" w:rsidRDefault="00E60A40" w:rsidP="003A6C0D">
                    <w:pPr>
                      <w:rPr>
                        <w:lang w:val="en-US"/>
                      </w:rPr>
                    </w:pPr>
                    <w:r>
                      <w:rPr>
                        <w:lang w:val="en-US"/>
                      </w:rPr>
                      <w:t xml:space="preserve"> 3H/16</w:t>
                    </w:r>
                  </w:p>
                  <w:p w:rsidR="00E60A40" w:rsidRDefault="00E60A40" w:rsidP="003A6C0D">
                    <w:pPr>
                      <w:rPr>
                        <w:vertAlign w:val="subscript"/>
                        <w:lang w:val="en-US"/>
                      </w:rPr>
                    </w:pPr>
                    <w:r>
                      <w:rPr>
                        <w:lang w:val="en-US"/>
                      </w:rPr>
                      <w:t xml:space="preserve">  d</w:t>
                    </w:r>
                    <w:r>
                      <w:rPr>
                        <w:vertAlign w:val="subscript"/>
                        <w:lang w:val="en-US"/>
                      </w:rPr>
                      <w:t>3</w:t>
                    </w:r>
                  </w:p>
                </w:txbxContent>
              </v:textbox>
            </v:shape>
            <v:line id="_x0000_s3348" style="position:absolute" from="9687,4862" to="10471,4862"/>
            <v:line id="_x0000_s3349" style="position:absolute" from="9715,5546" to="10863,5546"/>
            <v:line id="_x0000_s3350" style="position:absolute" from="10415,4862" to="10415,5546">
              <v:stroke startarrow="block" startarrowwidth="narrow" endarrow="block" endarrowwidth="narrow"/>
            </v:line>
            <v:line id="_x0000_s3351" style="position:absolute" from="10695,4479" to="10695,5549">
              <v:stroke startarrow="block" startarrowwidth="narrow" endarrow="block" endarrowwidth="narrow"/>
            </v:line>
            <v:shape id="_x0000_s3352" type="#_x0000_t202" style="position:absolute;left:9482;top:3139;width:569;height:409" filled="f" strokecolor="white">
              <v:textbox style="mso-next-textbox:#_x0000_s3352">
                <w:txbxContent>
                  <w:p w:rsidR="00E60A40" w:rsidRDefault="00E60A40" w:rsidP="003A6C0D">
                    <w:pPr>
                      <w:rPr>
                        <w:b/>
                      </w:rPr>
                    </w:pPr>
                    <w:r>
                      <w:rPr>
                        <w:b/>
                      </w:rPr>
                      <w:t>б)</w:t>
                    </w:r>
                  </w:p>
                </w:txbxContent>
              </v:textbox>
            </v:shape>
            <v:shape id="_x0000_s3353" type="#_x0000_t202" style="position:absolute;left:10611;top:4007;width:504;height:454" filled="f" strokecolor="white">
              <v:textbox style="mso-next-textbox:#_x0000_s3353">
                <w:txbxContent>
                  <w:p w:rsidR="00E60A40" w:rsidRDefault="00E60A40" w:rsidP="003A6C0D">
                    <w:r>
                      <w:t>Б</w:t>
                    </w:r>
                  </w:p>
                </w:txbxContent>
              </v:textbox>
            </v:shape>
            <v:line id="_x0000_s3354" style="position:absolute;flip:y" from="9855,4339" to="10779,4597"/>
            <v:line id="_x0000_s3355" style="position:absolute;flip:y" from="9482,4676" to="9603,4828"/>
            <v:line id="_x0000_s3356" style="position:absolute;flip:y" from="8819,4004" to="8819,4007"/>
            <v:line id="_x0000_s3357" style="position:absolute" from="9855,4479" to="11003,4479"/>
            <v:line id="_x0000_s3358" style="position:absolute;flip:y" from="10975,4457" to="10975,5767">
              <v:stroke endarrow="block" endarrowwidth="narrow"/>
            </v:line>
            <v:rect id="_x0000_s3359" style="position:absolute;left:9351;top:1724;width:672;height:246" strokecolor="white"/>
            <v:line id="_x0000_s3360" style="position:absolute" from="9323,1970" to="10051,1973" strokeweight="1.5pt"/>
            <v:line id="_x0000_s3361" style="position:absolute;flip:y" from="9071,4429" to="9155,4452"/>
            <v:line id="_x0000_s3362" style="position:absolute;flip:y" from="2799,1808" to="3473,2958"/>
            <v:line id="_x0000_s3363" style="position:absolute;flip:x" from="6495,2793" to="6953,3522"/>
            <v:line id="_x0000_s3364" style="position:absolute;flip:x" from="6551,2832" to="7088,3637" strokeweight="1.5pt"/>
          </v:group>
        </w:pict>
      </w:r>
    </w:p>
    <w:p w:rsidR="009804EA" w:rsidRPr="00035F7A" w:rsidRDefault="009804EA" w:rsidP="00ED0240">
      <w:pPr>
        <w:ind w:firstLine="709"/>
        <w:jc w:val="both"/>
        <w:rPr>
          <w:snapToGrid w:val="0"/>
          <w:sz w:val="28"/>
          <w:szCs w:val="28"/>
          <w:lang w:val="kk-KZ"/>
        </w:rPr>
      </w:pPr>
    </w:p>
    <w:p w:rsidR="009804EA" w:rsidRPr="00035F7A" w:rsidRDefault="009804EA" w:rsidP="00ED0240">
      <w:pPr>
        <w:ind w:firstLine="709"/>
        <w:jc w:val="both"/>
        <w:rPr>
          <w:snapToGrid w:val="0"/>
          <w:sz w:val="28"/>
          <w:szCs w:val="28"/>
          <w:lang w:val="kk-KZ"/>
        </w:rPr>
      </w:pPr>
    </w:p>
    <w:p w:rsidR="009804EA" w:rsidRPr="00035F7A" w:rsidRDefault="009804EA" w:rsidP="00ED0240">
      <w:pPr>
        <w:ind w:firstLine="709"/>
        <w:jc w:val="both"/>
        <w:rPr>
          <w:snapToGrid w:val="0"/>
          <w:sz w:val="28"/>
          <w:szCs w:val="28"/>
          <w:lang w:val="kk-KZ"/>
        </w:rPr>
      </w:pPr>
    </w:p>
    <w:p w:rsidR="009804EA" w:rsidRPr="00035F7A" w:rsidRDefault="009804EA" w:rsidP="00ED0240">
      <w:pPr>
        <w:ind w:firstLine="709"/>
        <w:jc w:val="both"/>
        <w:rPr>
          <w:snapToGrid w:val="0"/>
          <w:sz w:val="28"/>
          <w:szCs w:val="28"/>
          <w:lang w:val="kk-KZ"/>
        </w:rPr>
      </w:pPr>
    </w:p>
    <w:p w:rsidR="009804EA" w:rsidRPr="00035F7A" w:rsidRDefault="009804EA" w:rsidP="00ED0240">
      <w:pPr>
        <w:ind w:firstLine="709"/>
        <w:jc w:val="both"/>
        <w:rPr>
          <w:i/>
          <w:snapToGrid w:val="0"/>
          <w:sz w:val="28"/>
          <w:szCs w:val="28"/>
          <w:lang w:val="kk-KZ"/>
        </w:rPr>
      </w:pPr>
      <w:r w:rsidRPr="00035F7A">
        <w:rPr>
          <w:i/>
          <w:snapToGrid w:val="0"/>
          <w:sz w:val="28"/>
          <w:szCs w:val="28"/>
          <w:lang w:val="kk-KZ"/>
        </w:rPr>
        <w:t xml:space="preserve">                            </w:t>
      </w:r>
    </w:p>
    <w:p w:rsidR="009804EA" w:rsidRPr="00035F7A" w:rsidRDefault="009804EA" w:rsidP="00ED0240">
      <w:pPr>
        <w:ind w:firstLine="709"/>
        <w:jc w:val="both"/>
        <w:rPr>
          <w:sz w:val="28"/>
          <w:szCs w:val="28"/>
          <w:lang w:val="kk-KZ"/>
        </w:rPr>
      </w:pPr>
      <w:r w:rsidRPr="00035F7A">
        <w:rPr>
          <w:snapToGrid w:val="0"/>
          <w:sz w:val="28"/>
          <w:szCs w:val="28"/>
          <w:lang w:val="kk-KZ"/>
        </w:rPr>
        <w:t xml:space="preserve">                                                                                               </w:t>
      </w:r>
    </w:p>
    <w:p w:rsidR="009804EA" w:rsidRPr="00035F7A" w:rsidRDefault="009804EA" w:rsidP="00ED0240">
      <w:pPr>
        <w:pStyle w:val="5"/>
        <w:pBdr>
          <w:bottom w:val="single" w:sz="6" w:space="0" w:color="auto"/>
        </w:pBdr>
        <w:rPr>
          <w:sz w:val="28"/>
          <w:szCs w:val="28"/>
          <w:lang w:val="kk-KZ"/>
        </w:rPr>
      </w:pPr>
    </w:p>
    <w:p w:rsidR="009804EA" w:rsidRPr="00035F7A" w:rsidRDefault="009804EA" w:rsidP="00ED0240">
      <w:pPr>
        <w:pStyle w:val="5"/>
        <w:pBdr>
          <w:bottom w:val="single" w:sz="6" w:space="0" w:color="auto"/>
        </w:pBdr>
        <w:rPr>
          <w:sz w:val="28"/>
          <w:szCs w:val="28"/>
          <w:lang w:val="kk-KZ"/>
        </w:rPr>
      </w:pPr>
    </w:p>
    <w:p w:rsidR="009804EA" w:rsidRPr="00035F7A" w:rsidRDefault="009804EA" w:rsidP="00ED0240">
      <w:pPr>
        <w:pStyle w:val="5"/>
        <w:pBdr>
          <w:bottom w:val="single" w:sz="6" w:space="0" w:color="auto"/>
        </w:pBdr>
        <w:rPr>
          <w:sz w:val="28"/>
          <w:szCs w:val="28"/>
          <w:lang w:val="kk-KZ"/>
        </w:rPr>
      </w:pPr>
    </w:p>
    <w:p w:rsidR="009804EA" w:rsidRPr="00035F7A" w:rsidRDefault="009804EA" w:rsidP="00ED0240">
      <w:pPr>
        <w:pStyle w:val="5"/>
        <w:pBdr>
          <w:bottom w:val="single" w:sz="6" w:space="0" w:color="auto"/>
        </w:pBdr>
        <w:rPr>
          <w:sz w:val="28"/>
          <w:szCs w:val="28"/>
          <w:lang w:val="kk-KZ"/>
        </w:rPr>
      </w:pPr>
    </w:p>
    <w:p w:rsidR="009804EA" w:rsidRPr="00035F7A" w:rsidRDefault="009804EA" w:rsidP="00ED0240">
      <w:pPr>
        <w:pStyle w:val="5"/>
        <w:pBdr>
          <w:bottom w:val="single" w:sz="6" w:space="0" w:color="auto"/>
        </w:pBdr>
        <w:rPr>
          <w:sz w:val="28"/>
          <w:szCs w:val="28"/>
          <w:lang w:val="kk-KZ"/>
        </w:rPr>
      </w:pPr>
    </w:p>
    <w:p w:rsidR="009804EA" w:rsidRPr="00035F7A" w:rsidRDefault="009804EA" w:rsidP="00ED0240">
      <w:pPr>
        <w:pStyle w:val="5"/>
        <w:pBdr>
          <w:bottom w:val="single" w:sz="6" w:space="0" w:color="auto"/>
        </w:pBdr>
        <w:rPr>
          <w:b w:val="0"/>
          <w:sz w:val="28"/>
          <w:szCs w:val="28"/>
          <w:lang w:val="kk-KZ"/>
        </w:rPr>
      </w:pPr>
      <w:r w:rsidRPr="00035F7A">
        <w:rPr>
          <w:b w:val="0"/>
          <w:noProof/>
          <w:sz w:val="28"/>
          <w:szCs w:val="28"/>
          <w:lang w:val="kk-KZ"/>
        </w:rPr>
        <w:t>а)</w:t>
      </w:r>
      <w:r w:rsidRPr="00035F7A">
        <w:rPr>
          <w:b w:val="0"/>
          <w:sz w:val="28"/>
          <w:szCs w:val="28"/>
          <w:lang w:val="kk-KZ"/>
        </w:rPr>
        <w:t xml:space="preserve">                                                                                              в)</w:t>
      </w:r>
    </w:p>
    <w:p w:rsidR="009804EA" w:rsidRPr="009D7FC4" w:rsidRDefault="00F43FD0" w:rsidP="009D7FC4">
      <w:pPr>
        <w:pStyle w:val="5"/>
        <w:widowControl w:val="0"/>
        <w:pBdr>
          <w:bottom w:val="single" w:sz="6" w:space="0" w:color="auto"/>
        </w:pBdr>
        <w:jc w:val="center"/>
        <w:rPr>
          <w:b w:val="0"/>
          <w:i w:val="0"/>
          <w:sz w:val="28"/>
          <w:szCs w:val="28"/>
          <w:lang w:val="kk-KZ"/>
        </w:rPr>
      </w:pPr>
      <w:r w:rsidRPr="009D7FC4">
        <w:rPr>
          <w:b w:val="0"/>
          <w:i w:val="0"/>
          <w:sz w:val="28"/>
          <w:szCs w:val="28"/>
          <w:lang w:val="kk-KZ"/>
        </w:rPr>
        <w:t>9</w:t>
      </w:r>
      <w:r w:rsidR="009804EA" w:rsidRPr="009D7FC4">
        <w:rPr>
          <w:b w:val="0"/>
          <w:i w:val="0"/>
          <w:sz w:val="28"/>
          <w:szCs w:val="28"/>
          <w:lang w:val="kk-KZ"/>
        </w:rPr>
        <w:t>.1 сурет. Бұрандалы қосылыстың профилі және шекті контурлары (а), жазық кескінді (б) және шұңқыры шеңберлі формалы (в).</w:t>
      </w:r>
    </w:p>
    <w:p w:rsidR="009804EA" w:rsidRPr="00035F7A" w:rsidRDefault="009804EA" w:rsidP="00ED0240">
      <w:pPr>
        <w:jc w:val="center"/>
        <w:rPr>
          <w:b/>
          <w:sz w:val="28"/>
          <w:szCs w:val="28"/>
          <w:lang w:val="kk-KZ"/>
        </w:rPr>
      </w:pPr>
    </w:p>
    <w:p w:rsidR="009804EA" w:rsidRPr="00035F7A" w:rsidRDefault="009804EA" w:rsidP="00ED0240">
      <w:pPr>
        <w:jc w:val="center"/>
        <w:rPr>
          <w:b/>
          <w:sz w:val="28"/>
          <w:szCs w:val="28"/>
          <w:lang w:val="kk-KZ"/>
        </w:rPr>
      </w:pPr>
    </w:p>
    <w:p w:rsidR="009804EA" w:rsidRPr="00035F7A" w:rsidRDefault="009804EA" w:rsidP="00ED0240">
      <w:pPr>
        <w:rPr>
          <w:sz w:val="28"/>
          <w:szCs w:val="28"/>
          <w:lang w:val="kk-KZ"/>
        </w:rPr>
      </w:pPr>
      <w:r w:rsidRPr="00035F7A">
        <w:rPr>
          <w:b/>
          <w:sz w:val="28"/>
          <w:szCs w:val="28"/>
          <w:lang w:val="kk-KZ"/>
        </w:rPr>
        <w:t xml:space="preserve">Жұмыстың мақсаты: </w:t>
      </w:r>
      <w:r w:rsidRPr="00035F7A">
        <w:rPr>
          <w:sz w:val="28"/>
          <w:szCs w:val="28"/>
          <w:lang w:val="kk-KZ"/>
        </w:rPr>
        <w:t xml:space="preserve">бұрандалы қосылыстардың параметрлері мен отырғызуларының шартты белгілерін оқи алуды үйрену, ГОСТ (СТ СЭВ) кестелері бойынша болттар мен гайкалардың ауытқуларын анықтауды білу және бұрандалы бөлшектердің жұмыс сызбаларын сызуды дұрыс бейнелеуді үйрену.  </w:t>
      </w:r>
    </w:p>
    <w:p w:rsidR="009804EA" w:rsidRPr="00035F7A" w:rsidRDefault="009804EA" w:rsidP="00ED0240">
      <w:pPr>
        <w:rPr>
          <w:b/>
          <w:sz w:val="28"/>
          <w:szCs w:val="28"/>
          <w:lang w:val="kk-KZ"/>
        </w:rPr>
      </w:pPr>
      <w:r w:rsidRPr="00035F7A">
        <w:rPr>
          <w:b/>
          <w:sz w:val="28"/>
          <w:szCs w:val="28"/>
          <w:lang w:val="kk-KZ"/>
        </w:rPr>
        <w:t>Жұмысты орындау реті:</w:t>
      </w:r>
    </w:p>
    <w:p w:rsidR="009804EA" w:rsidRPr="00035F7A" w:rsidRDefault="009804EA" w:rsidP="00ED0240">
      <w:pPr>
        <w:ind w:left="420"/>
        <w:rPr>
          <w:sz w:val="28"/>
          <w:szCs w:val="28"/>
          <w:lang w:val="kk-KZ"/>
        </w:rPr>
      </w:pPr>
      <w:r w:rsidRPr="00035F7A">
        <w:rPr>
          <w:sz w:val="28"/>
          <w:szCs w:val="28"/>
          <w:lang w:val="kk-KZ"/>
        </w:rPr>
        <w:t xml:space="preserve">Бұрандалы қосылыстардың шартты белгілері бойынша мыналарды орындаңыз. </w:t>
      </w:r>
    </w:p>
    <w:p w:rsidR="009804EA" w:rsidRPr="00035F7A" w:rsidRDefault="009804EA" w:rsidP="00ED0240">
      <w:pPr>
        <w:ind w:left="420"/>
        <w:rPr>
          <w:sz w:val="28"/>
          <w:szCs w:val="28"/>
          <w:lang w:val="kk-KZ"/>
        </w:rPr>
      </w:pPr>
      <w:r w:rsidRPr="00035F7A">
        <w:rPr>
          <w:sz w:val="28"/>
          <w:szCs w:val="28"/>
          <w:lang w:val="kk-KZ"/>
        </w:rPr>
        <w:t>а) Бұранда М үшін кестеден  сыртқы және ішкі бұрандалардың сыртқы, орта және  ішкі диаметрлерінің номинальды және  шекті өлшемдерін анықтау.:</w:t>
      </w:r>
    </w:p>
    <w:p w:rsidR="009804EA" w:rsidRPr="00035F7A" w:rsidRDefault="009804EA" w:rsidP="00ED0240">
      <w:pPr>
        <w:ind w:left="420"/>
        <w:rPr>
          <w:sz w:val="28"/>
          <w:szCs w:val="28"/>
          <w:lang w:val="kk-KZ"/>
        </w:rPr>
      </w:pPr>
      <w:r w:rsidRPr="00035F7A">
        <w:rPr>
          <w:sz w:val="28"/>
          <w:szCs w:val="28"/>
          <w:lang w:val="kk-KZ"/>
        </w:rPr>
        <w:t>ә) Орта диаметр бойынша ең үлкен не ең кіші саңылауларды (не керілулерді) табу.</w:t>
      </w:r>
    </w:p>
    <w:p w:rsidR="009804EA" w:rsidRPr="00035F7A" w:rsidRDefault="009804EA" w:rsidP="00ED0240">
      <w:pPr>
        <w:ind w:left="420"/>
        <w:rPr>
          <w:sz w:val="28"/>
          <w:szCs w:val="28"/>
          <w:lang w:val="kk-KZ"/>
        </w:rPr>
      </w:pPr>
      <w:r w:rsidRPr="00035F7A">
        <w:rPr>
          <w:sz w:val="28"/>
          <w:szCs w:val="28"/>
          <w:lang w:val="kk-KZ"/>
        </w:rPr>
        <w:t>б) Сыртқы, орта және ішкі диаметрлердің дәлдік шектер алаңдарының орналасу схемасын тұрғызып, онда ауытқулардың шамаларын көрсету.</w:t>
      </w:r>
    </w:p>
    <w:p w:rsidR="009804EA" w:rsidRPr="00035F7A" w:rsidRDefault="009804EA" w:rsidP="00ED0240">
      <w:pPr>
        <w:jc w:val="center"/>
        <w:rPr>
          <w:b/>
          <w:sz w:val="28"/>
          <w:szCs w:val="28"/>
          <w:lang w:val="kk-KZ"/>
        </w:rPr>
      </w:pPr>
    </w:p>
    <w:p w:rsidR="009804EA" w:rsidRPr="00035F7A" w:rsidRDefault="009804EA" w:rsidP="00ED0240">
      <w:pPr>
        <w:ind w:left="360"/>
        <w:jc w:val="center"/>
        <w:rPr>
          <w:b/>
          <w:sz w:val="28"/>
          <w:szCs w:val="28"/>
          <w:lang w:val="kk-KZ"/>
        </w:rPr>
      </w:pPr>
    </w:p>
    <w:p w:rsidR="009804EA" w:rsidRPr="00035F7A" w:rsidRDefault="009804EA" w:rsidP="00ED0240">
      <w:pPr>
        <w:ind w:left="360"/>
        <w:rPr>
          <w:b/>
          <w:sz w:val="28"/>
          <w:szCs w:val="28"/>
          <w:lang w:val="kk-KZ"/>
        </w:rPr>
      </w:pPr>
    </w:p>
    <w:p w:rsidR="009804EA" w:rsidRPr="00035F7A" w:rsidRDefault="009804EA" w:rsidP="00ED0240">
      <w:pPr>
        <w:ind w:left="360"/>
        <w:rPr>
          <w:b/>
          <w:sz w:val="28"/>
          <w:szCs w:val="28"/>
          <w:lang w:val="kk-KZ"/>
        </w:rPr>
      </w:pPr>
    </w:p>
    <w:p w:rsidR="009804EA" w:rsidRPr="00035F7A" w:rsidRDefault="009804EA" w:rsidP="00ED0240">
      <w:pPr>
        <w:ind w:left="360"/>
        <w:rPr>
          <w:b/>
          <w:sz w:val="28"/>
          <w:szCs w:val="28"/>
          <w:lang w:val="kk-KZ"/>
        </w:rPr>
      </w:pPr>
    </w:p>
    <w:p w:rsidR="009804EA" w:rsidRPr="00035F7A" w:rsidRDefault="009804EA" w:rsidP="00ED0240">
      <w:pPr>
        <w:ind w:left="360"/>
        <w:rPr>
          <w:b/>
          <w:sz w:val="28"/>
          <w:szCs w:val="28"/>
          <w:lang w:val="kk-KZ"/>
        </w:rPr>
      </w:pPr>
    </w:p>
    <w:p w:rsidR="009804EA" w:rsidRPr="00035F7A" w:rsidRDefault="009804EA" w:rsidP="00ED0240">
      <w:pPr>
        <w:ind w:left="360"/>
        <w:rPr>
          <w:b/>
          <w:sz w:val="28"/>
          <w:szCs w:val="28"/>
          <w:lang w:val="kk-KZ"/>
        </w:rPr>
      </w:pPr>
      <w:r w:rsidRPr="00035F7A">
        <w:rPr>
          <w:b/>
          <w:sz w:val="28"/>
          <w:szCs w:val="28"/>
          <w:lang w:val="kk-KZ"/>
        </w:rPr>
        <w:t xml:space="preserve">           </w:t>
      </w:r>
    </w:p>
    <w:p w:rsidR="009804EA" w:rsidRPr="00035F7A" w:rsidRDefault="009804EA" w:rsidP="00ED0240">
      <w:pPr>
        <w:ind w:firstLine="284"/>
        <w:jc w:val="both"/>
        <w:rPr>
          <w:spacing w:val="-2"/>
          <w:sz w:val="28"/>
          <w:szCs w:val="28"/>
          <w:lang w:val="kk-KZ"/>
        </w:rPr>
      </w:pPr>
      <w:r w:rsidRPr="00035F7A">
        <w:rPr>
          <w:spacing w:val="-2"/>
          <w:sz w:val="28"/>
          <w:szCs w:val="28"/>
          <w:lang w:val="kk-KZ"/>
        </w:rPr>
        <w:t xml:space="preserve"> Мысал. Берілгені:  </w:t>
      </w:r>
      <w:r w:rsidRPr="00035F7A">
        <w:rPr>
          <w:i/>
          <w:spacing w:val="-2"/>
          <w:sz w:val="28"/>
          <w:szCs w:val="28"/>
          <w:lang w:val="kk-KZ"/>
        </w:rPr>
        <w:t xml:space="preserve">М20 </w:t>
      </w:r>
      <w:r w:rsidRPr="00035F7A">
        <w:rPr>
          <w:spacing w:val="-2"/>
          <w:position w:val="-32"/>
          <w:sz w:val="28"/>
          <w:szCs w:val="28"/>
        </w:rPr>
        <w:object w:dxaOrig="460" w:dyaOrig="760">
          <v:shape id="_x0000_i1053" type="#_x0000_t75" style="width:22.55pt;height:37.6pt" o:ole="" fillcolor="window">
            <v:imagedata r:id="rId79" o:title=""/>
          </v:shape>
          <o:OLEObject Type="Embed" ProgID="Equation.3" ShapeID="_x0000_i1053" DrawAspect="Content" ObjectID="_1641633683" r:id="rId80"/>
        </w:object>
      </w:r>
      <w:r w:rsidRPr="00035F7A">
        <w:rPr>
          <w:spacing w:val="-2"/>
          <w:sz w:val="28"/>
          <w:szCs w:val="28"/>
          <w:lang w:val="kk-KZ"/>
        </w:rPr>
        <w:t xml:space="preserve"> </w:t>
      </w:r>
    </w:p>
    <w:p w:rsidR="009804EA" w:rsidRPr="00035F7A" w:rsidRDefault="009804EA" w:rsidP="00ED0240">
      <w:pPr>
        <w:ind w:left="567"/>
        <w:rPr>
          <w:sz w:val="28"/>
          <w:szCs w:val="28"/>
          <w:lang w:val="kk-KZ"/>
        </w:rPr>
      </w:pPr>
      <w:r w:rsidRPr="00035F7A">
        <w:rPr>
          <w:sz w:val="28"/>
          <w:szCs w:val="28"/>
          <w:lang w:val="kk-KZ"/>
        </w:rPr>
        <w:t xml:space="preserve">      1. СТ СЭВ 182-75 бойынша  </w:t>
      </w:r>
      <w:r w:rsidRPr="00035F7A">
        <w:rPr>
          <w:i/>
          <w:spacing w:val="-2"/>
          <w:sz w:val="28"/>
          <w:szCs w:val="28"/>
          <w:lang w:val="kk-KZ"/>
        </w:rPr>
        <w:t xml:space="preserve">М20 </w:t>
      </w:r>
      <w:r w:rsidRPr="00035F7A">
        <w:rPr>
          <w:spacing w:val="-2"/>
          <w:sz w:val="28"/>
          <w:szCs w:val="28"/>
          <w:lang w:val="kk-KZ"/>
        </w:rPr>
        <w:t xml:space="preserve">үшін номинальды мәндер мен бұранда қадамын анықтаймыз: </w:t>
      </w:r>
      <w:r w:rsidRPr="00035F7A">
        <w:rPr>
          <w:sz w:val="28"/>
          <w:szCs w:val="28"/>
          <w:lang w:val="kk-KZ"/>
        </w:rPr>
        <w:t xml:space="preserve"> </w:t>
      </w:r>
      <w:r w:rsidRPr="00035F7A">
        <w:rPr>
          <w:i/>
          <w:sz w:val="28"/>
          <w:szCs w:val="28"/>
          <w:lang w:val="kk-KZ"/>
        </w:rPr>
        <w:t>d</w:t>
      </w:r>
      <w:r w:rsidRPr="00035F7A">
        <w:rPr>
          <w:sz w:val="28"/>
          <w:szCs w:val="28"/>
          <w:lang w:val="kk-KZ"/>
        </w:rPr>
        <w:t xml:space="preserve"> (</w:t>
      </w:r>
      <w:r w:rsidRPr="00035F7A">
        <w:rPr>
          <w:i/>
          <w:sz w:val="28"/>
          <w:szCs w:val="28"/>
          <w:lang w:val="kk-KZ"/>
        </w:rPr>
        <w:t>D</w:t>
      </w:r>
      <w:r w:rsidRPr="00035F7A">
        <w:rPr>
          <w:sz w:val="28"/>
          <w:szCs w:val="28"/>
          <w:lang w:val="kk-KZ"/>
        </w:rPr>
        <w:t xml:space="preserve">) = 20 мм,   </w:t>
      </w:r>
      <w:r w:rsidRPr="00035F7A">
        <w:rPr>
          <w:i/>
          <w:sz w:val="28"/>
          <w:szCs w:val="28"/>
          <w:lang w:val="kk-KZ"/>
        </w:rPr>
        <w:t>d</w:t>
      </w:r>
      <w:r w:rsidRPr="00035F7A">
        <w:rPr>
          <w:i/>
          <w:sz w:val="28"/>
          <w:szCs w:val="28"/>
          <w:vertAlign w:val="subscript"/>
          <w:lang w:val="kk-KZ"/>
        </w:rPr>
        <w:t>2</w:t>
      </w:r>
      <w:r w:rsidRPr="00035F7A">
        <w:rPr>
          <w:i/>
          <w:sz w:val="28"/>
          <w:szCs w:val="28"/>
          <w:lang w:val="kk-KZ"/>
        </w:rPr>
        <w:t xml:space="preserve"> = D</w:t>
      </w:r>
      <w:r w:rsidRPr="00035F7A">
        <w:rPr>
          <w:i/>
          <w:sz w:val="28"/>
          <w:szCs w:val="28"/>
          <w:vertAlign w:val="subscript"/>
          <w:lang w:val="kk-KZ"/>
        </w:rPr>
        <w:t>2</w:t>
      </w:r>
      <w:r w:rsidRPr="00035F7A">
        <w:rPr>
          <w:i/>
          <w:sz w:val="28"/>
          <w:szCs w:val="28"/>
          <w:lang w:val="kk-KZ"/>
        </w:rPr>
        <w:t xml:space="preserve"> =  18,376 мм; d</w:t>
      </w:r>
      <w:r w:rsidRPr="00035F7A">
        <w:rPr>
          <w:i/>
          <w:sz w:val="28"/>
          <w:szCs w:val="28"/>
          <w:vertAlign w:val="subscript"/>
          <w:lang w:val="kk-KZ"/>
        </w:rPr>
        <w:t>1</w:t>
      </w:r>
      <w:r w:rsidRPr="00035F7A">
        <w:rPr>
          <w:i/>
          <w:sz w:val="28"/>
          <w:szCs w:val="28"/>
          <w:lang w:val="kk-KZ"/>
        </w:rPr>
        <w:t xml:space="preserve"> = D</w:t>
      </w:r>
      <w:r w:rsidRPr="00035F7A">
        <w:rPr>
          <w:i/>
          <w:sz w:val="28"/>
          <w:szCs w:val="28"/>
          <w:vertAlign w:val="subscript"/>
          <w:lang w:val="kk-KZ"/>
        </w:rPr>
        <w:t>1</w:t>
      </w:r>
      <w:r w:rsidRPr="00035F7A">
        <w:rPr>
          <w:i/>
          <w:sz w:val="28"/>
          <w:szCs w:val="28"/>
          <w:lang w:val="kk-KZ"/>
        </w:rPr>
        <w:t xml:space="preserve"> =  17,294 мм.                Р</w:t>
      </w:r>
      <w:r w:rsidRPr="00035F7A">
        <w:rPr>
          <w:sz w:val="28"/>
          <w:szCs w:val="28"/>
          <w:lang w:val="kk-KZ"/>
        </w:rPr>
        <w:t xml:space="preserve"> = 2, 5 мм.</w:t>
      </w:r>
    </w:p>
    <w:p w:rsidR="009804EA" w:rsidRPr="00035F7A" w:rsidRDefault="009804EA" w:rsidP="00ED0240">
      <w:pPr>
        <w:ind w:left="360"/>
        <w:jc w:val="both"/>
        <w:rPr>
          <w:sz w:val="28"/>
          <w:szCs w:val="28"/>
          <w:lang w:val="kk-KZ"/>
        </w:rPr>
      </w:pPr>
      <w:r w:rsidRPr="00035F7A">
        <w:rPr>
          <w:sz w:val="28"/>
          <w:szCs w:val="28"/>
          <w:lang w:val="kk-KZ"/>
        </w:rPr>
        <w:t xml:space="preserve">        2. ГОСТ 16093-81 (СТ СЭВ 640-70) бойынша  бұрандалар диаметрлерінің шекті ауытқуларын (мкм) табамыз:</w:t>
      </w:r>
    </w:p>
    <w:p w:rsidR="009804EA" w:rsidRPr="00035F7A" w:rsidRDefault="009804EA" w:rsidP="00ED0240">
      <w:pPr>
        <w:ind w:left="360"/>
        <w:jc w:val="both"/>
        <w:rPr>
          <w:sz w:val="28"/>
          <w:szCs w:val="28"/>
          <w:lang w:val="kk-KZ"/>
        </w:rPr>
      </w:pPr>
      <w:r w:rsidRPr="00035F7A">
        <w:rPr>
          <w:sz w:val="28"/>
          <w:szCs w:val="28"/>
          <w:lang w:val="kk-KZ"/>
        </w:rPr>
        <w:t>Болттың сыртқы диаметрі</w:t>
      </w:r>
    </w:p>
    <w:p w:rsidR="009804EA" w:rsidRPr="00035F7A" w:rsidRDefault="009804EA" w:rsidP="00ED0240">
      <w:pPr>
        <w:ind w:left="360"/>
        <w:jc w:val="center"/>
        <w:rPr>
          <w:i/>
          <w:spacing w:val="-10"/>
          <w:sz w:val="28"/>
          <w:szCs w:val="28"/>
          <w:lang w:val="kk-KZ"/>
        </w:rPr>
      </w:pPr>
      <w:r w:rsidRPr="00035F7A">
        <w:rPr>
          <w:i/>
          <w:spacing w:val="-10"/>
          <w:sz w:val="28"/>
          <w:szCs w:val="28"/>
          <w:lang w:val="kk-KZ"/>
        </w:rPr>
        <w:t>d</w:t>
      </w:r>
      <w:r w:rsidRPr="00035F7A">
        <w:rPr>
          <w:i/>
          <w:spacing w:val="-10"/>
          <w:sz w:val="28"/>
          <w:szCs w:val="28"/>
          <w:vertAlign w:val="subscript"/>
          <w:lang w:val="kk-KZ"/>
        </w:rPr>
        <w:t>max</w:t>
      </w:r>
      <w:r w:rsidRPr="00035F7A">
        <w:rPr>
          <w:i/>
          <w:spacing w:val="-10"/>
          <w:sz w:val="28"/>
          <w:szCs w:val="28"/>
          <w:lang w:val="kk-KZ"/>
        </w:rPr>
        <w:t xml:space="preserve"> = d</w:t>
      </w:r>
      <w:r w:rsidRPr="00035F7A">
        <w:rPr>
          <w:i/>
          <w:spacing w:val="-10"/>
          <w:sz w:val="28"/>
          <w:szCs w:val="28"/>
          <w:vertAlign w:val="subscript"/>
          <w:lang w:val="kk-KZ"/>
        </w:rPr>
        <w:t>ном</w:t>
      </w:r>
      <w:r w:rsidRPr="00035F7A">
        <w:rPr>
          <w:i/>
          <w:spacing w:val="-10"/>
          <w:sz w:val="28"/>
          <w:szCs w:val="28"/>
          <w:lang w:val="kk-KZ"/>
        </w:rPr>
        <w:t xml:space="preserve"> + (-0,042) = 20 – 0,042 = 19,958 мм;        d</w:t>
      </w:r>
      <w:r w:rsidRPr="00035F7A">
        <w:rPr>
          <w:i/>
          <w:spacing w:val="-10"/>
          <w:sz w:val="28"/>
          <w:szCs w:val="28"/>
          <w:vertAlign w:val="subscript"/>
          <w:lang w:val="kk-KZ"/>
        </w:rPr>
        <w:t>min</w:t>
      </w:r>
      <w:r w:rsidRPr="00035F7A">
        <w:rPr>
          <w:i/>
          <w:spacing w:val="-10"/>
          <w:sz w:val="28"/>
          <w:szCs w:val="28"/>
          <w:lang w:val="kk-KZ"/>
        </w:rPr>
        <w:t xml:space="preserve"> =  20 – 0,377 = 19,623 мм.,</w:t>
      </w:r>
    </w:p>
    <w:p w:rsidR="009804EA" w:rsidRPr="00035F7A" w:rsidRDefault="009804EA" w:rsidP="00ED0240">
      <w:pPr>
        <w:ind w:left="360"/>
        <w:jc w:val="both"/>
        <w:rPr>
          <w:spacing w:val="-10"/>
          <w:sz w:val="28"/>
          <w:szCs w:val="28"/>
          <w:lang w:val="kk-KZ"/>
        </w:rPr>
      </w:pPr>
      <w:r w:rsidRPr="00035F7A">
        <w:rPr>
          <w:spacing w:val="-10"/>
          <w:sz w:val="28"/>
          <w:szCs w:val="28"/>
          <w:lang w:val="kk-KZ"/>
        </w:rPr>
        <w:t>болттың орта диаметрі</w:t>
      </w:r>
    </w:p>
    <w:p w:rsidR="009804EA" w:rsidRPr="00035F7A" w:rsidRDefault="009804EA" w:rsidP="00ED0240">
      <w:pPr>
        <w:ind w:firstLine="426"/>
        <w:jc w:val="center"/>
        <w:rPr>
          <w:i/>
          <w:sz w:val="28"/>
          <w:szCs w:val="28"/>
          <w:lang w:val="kk-KZ"/>
        </w:rPr>
      </w:pPr>
      <w:r w:rsidRPr="00035F7A">
        <w:rPr>
          <w:i/>
          <w:sz w:val="28"/>
          <w:szCs w:val="28"/>
          <w:lang w:val="kk-KZ"/>
        </w:rPr>
        <w:t>d</w:t>
      </w:r>
      <w:r w:rsidRPr="00035F7A">
        <w:rPr>
          <w:i/>
          <w:sz w:val="28"/>
          <w:szCs w:val="28"/>
          <w:vertAlign w:val="subscript"/>
          <w:lang w:val="kk-KZ"/>
        </w:rPr>
        <w:t>2max</w:t>
      </w:r>
      <w:r w:rsidRPr="00035F7A">
        <w:rPr>
          <w:i/>
          <w:sz w:val="28"/>
          <w:szCs w:val="28"/>
          <w:lang w:val="kk-KZ"/>
        </w:rPr>
        <w:t xml:space="preserve"> = 18,376 – 0,042 = 18,334 мм;    d</w:t>
      </w:r>
      <w:r w:rsidRPr="00035F7A">
        <w:rPr>
          <w:i/>
          <w:sz w:val="28"/>
          <w:szCs w:val="28"/>
          <w:vertAlign w:val="subscript"/>
          <w:lang w:val="kk-KZ"/>
        </w:rPr>
        <w:t>2min</w:t>
      </w:r>
      <w:r w:rsidRPr="00035F7A">
        <w:rPr>
          <w:i/>
          <w:sz w:val="28"/>
          <w:szCs w:val="28"/>
          <w:lang w:val="kk-KZ"/>
        </w:rPr>
        <w:t xml:space="preserve"> = 18,376 – 0,212= 18,176 мм.</w:t>
      </w:r>
    </w:p>
    <w:p w:rsidR="009804EA" w:rsidRPr="00035F7A" w:rsidRDefault="009804EA" w:rsidP="00ED0240">
      <w:pPr>
        <w:ind w:firstLine="426"/>
        <w:rPr>
          <w:sz w:val="28"/>
          <w:szCs w:val="28"/>
          <w:lang w:val="kk-KZ"/>
        </w:rPr>
      </w:pPr>
      <w:r w:rsidRPr="00035F7A">
        <w:rPr>
          <w:sz w:val="28"/>
          <w:szCs w:val="28"/>
          <w:lang w:val="kk-KZ"/>
        </w:rPr>
        <w:t>Болттың ішкі диаметрі</w:t>
      </w:r>
    </w:p>
    <w:p w:rsidR="009804EA" w:rsidRPr="00035F7A" w:rsidRDefault="009804EA" w:rsidP="00ED0240">
      <w:pPr>
        <w:ind w:firstLine="426"/>
        <w:jc w:val="center"/>
        <w:rPr>
          <w:sz w:val="28"/>
          <w:szCs w:val="28"/>
          <w:lang w:val="kk-KZ"/>
        </w:rPr>
      </w:pPr>
      <w:r w:rsidRPr="00035F7A">
        <w:rPr>
          <w:i/>
          <w:sz w:val="28"/>
          <w:szCs w:val="28"/>
          <w:lang w:val="kk-KZ"/>
        </w:rPr>
        <w:t>d</w:t>
      </w:r>
      <w:r w:rsidRPr="00035F7A">
        <w:rPr>
          <w:i/>
          <w:sz w:val="28"/>
          <w:szCs w:val="28"/>
          <w:vertAlign w:val="subscript"/>
          <w:lang w:val="kk-KZ"/>
        </w:rPr>
        <w:t>1max</w:t>
      </w:r>
      <w:r w:rsidRPr="00035F7A">
        <w:rPr>
          <w:i/>
          <w:sz w:val="28"/>
          <w:szCs w:val="28"/>
          <w:lang w:val="kk-KZ"/>
        </w:rPr>
        <w:t xml:space="preserve"> = 17,294 – 0,042 = 17,252 мм;     d</w:t>
      </w:r>
      <w:r w:rsidRPr="00035F7A">
        <w:rPr>
          <w:i/>
          <w:sz w:val="28"/>
          <w:szCs w:val="28"/>
          <w:vertAlign w:val="subscript"/>
          <w:lang w:val="kk-KZ"/>
        </w:rPr>
        <w:t>1min</w:t>
      </w:r>
      <w:r w:rsidRPr="00035F7A">
        <w:rPr>
          <w:i/>
          <w:sz w:val="28"/>
          <w:szCs w:val="28"/>
          <w:lang w:val="kk-KZ"/>
        </w:rPr>
        <w:t xml:space="preserve"> </w:t>
      </w:r>
      <w:r w:rsidRPr="00035F7A">
        <w:rPr>
          <w:sz w:val="28"/>
          <w:szCs w:val="28"/>
          <w:lang w:val="kk-KZ"/>
        </w:rPr>
        <w:t xml:space="preserve">  нормаланбайды.</w:t>
      </w:r>
    </w:p>
    <w:p w:rsidR="009804EA" w:rsidRPr="00035F7A" w:rsidRDefault="009804EA" w:rsidP="00ED0240">
      <w:pPr>
        <w:ind w:left="360"/>
        <w:jc w:val="both"/>
        <w:rPr>
          <w:sz w:val="28"/>
          <w:szCs w:val="28"/>
          <w:lang w:val="kk-KZ"/>
        </w:rPr>
      </w:pPr>
      <w:r w:rsidRPr="00035F7A">
        <w:rPr>
          <w:sz w:val="28"/>
          <w:szCs w:val="28"/>
          <w:lang w:val="kk-KZ"/>
        </w:rPr>
        <w:t>Гайканың сыртқы диаметрі</w:t>
      </w:r>
    </w:p>
    <w:p w:rsidR="009804EA" w:rsidRPr="00035F7A" w:rsidRDefault="009804EA" w:rsidP="00ED0240">
      <w:pPr>
        <w:ind w:left="567"/>
        <w:jc w:val="center"/>
        <w:rPr>
          <w:i/>
          <w:sz w:val="28"/>
          <w:szCs w:val="28"/>
          <w:lang w:val="kk-KZ"/>
        </w:rPr>
      </w:pPr>
      <w:r w:rsidRPr="00035F7A">
        <w:rPr>
          <w:sz w:val="28"/>
          <w:szCs w:val="28"/>
          <w:lang w:val="kk-KZ"/>
        </w:rPr>
        <w:t xml:space="preserve">     </w:t>
      </w:r>
      <w:r w:rsidRPr="00035F7A">
        <w:rPr>
          <w:i/>
          <w:sz w:val="28"/>
          <w:szCs w:val="28"/>
          <w:lang w:val="kk-KZ"/>
        </w:rPr>
        <w:t xml:space="preserve"> D</w:t>
      </w:r>
      <w:r w:rsidRPr="00035F7A">
        <w:rPr>
          <w:i/>
          <w:sz w:val="28"/>
          <w:szCs w:val="28"/>
          <w:vertAlign w:val="subscript"/>
          <w:lang w:val="kk-KZ"/>
        </w:rPr>
        <w:t>max</w:t>
      </w:r>
      <w:r w:rsidRPr="00035F7A">
        <w:rPr>
          <w:sz w:val="28"/>
          <w:szCs w:val="28"/>
          <w:vertAlign w:val="subscript"/>
          <w:lang w:val="kk-KZ"/>
        </w:rPr>
        <w:t xml:space="preserve"> </w:t>
      </w:r>
      <w:r w:rsidRPr="00035F7A">
        <w:rPr>
          <w:sz w:val="28"/>
          <w:szCs w:val="28"/>
          <w:lang w:val="kk-KZ"/>
        </w:rPr>
        <w:t xml:space="preserve"> -   нормаланбайды;  </w:t>
      </w:r>
      <w:r w:rsidRPr="00035F7A">
        <w:rPr>
          <w:i/>
          <w:sz w:val="28"/>
          <w:szCs w:val="28"/>
          <w:lang w:val="kk-KZ"/>
        </w:rPr>
        <w:t>D</w:t>
      </w:r>
      <w:r w:rsidRPr="00035F7A">
        <w:rPr>
          <w:i/>
          <w:sz w:val="28"/>
          <w:szCs w:val="28"/>
          <w:vertAlign w:val="subscript"/>
          <w:lang w:val="kk-KZ"/>
        </w:rPr>
        <w:t>min</w:t>
      </w:r>
      <w:r w:rsidRPr="00035F7A">
        <w:rPr>
          <w:i/>
          <w:sz w:val="28"/>
          <w:szCs w:val="28"/>
          <w:lang w:val="kk-KZ"/>
        </w:rPr>
        <w:t xml:space="preserve"> = 20 мм.</w:t>
      </w:r>
    </w:p>
    <w:p w:rsidR="009804EA" w:rsidRPr="00035F7A" w:rsidRDefault="009804EA" w:rsidP="00ED0240">
      <w:pPr>
        <w:ind w:left="360"/>
        <w:jc w:val="both"/>
        <w:rPr>
          <w:spacing w:val="-10"/>
          <w:sz w:val="28"/>
          <w:szCs w:val="28"/>
          <w:lang w:val="kk-KZ"/>
        </w:rPr>
      </w:pPr>
      <w:r w:rsidRPr="00035F7A">
        <w:rPr>
          <w:sz w:val="28"/>
          <w:szCs w:val="28"/>
          <w:lang w:val="kk-KZ"/>
        </w:rPr>
        <w:t xml:space="preserve">Гайканың </w:t>
      </w:r>
      <w:r w:rsidRPr="00035F7A">
        <w:rPr>
          <w:spacing w:val="-10"/>
          <w:sz w:val="28"/>
          <w:szCs w:val="28"/>
          <w:lang w:val="kk-KZ"/>
        </w:rPr>
        <w:t>орта диаметрі</w:t>
      </w:r>
    </w:p>
    <w:p w:rsidR="009804EA" w:rsidRPr="00035F7A" w:rsidRDefault="009804EA" w:rsidP="00ED0240">
      <w:pPr>
        <w:ind w:left="567"/>
        <w:jc w:val="center"/>
        <w:rPr>
          <w:i/>
          <w:sz w:val="28"/>
          <w:szCs w:val="28"/>
          <w:lang w:val="kk-KZ"/>
        </w:rPr>
      </w:pPr>
      <w:r w:rsidRPr="00035F7A">
        <w:rPr>
          <w:i/>
          <w:sz w:val="28"/>
          <w:szCs w:val="28"/>
          <w:lang w:val="kk-KZ"/>
        </w:rPr>
        <w:t>D</w:t>
      </w:r>
      <w:r w:rsidRPr="00035F7A">
        <w:rPr>
          <w:i/>
          <w:sz w:val="28"/>
          <w:szCs w:val="28"/>
          <w:vertAlign w:val="subscript"/>
          <w:lang w:val="kk-KZ"/>
        </w:rPr>
        <w:t>2max</w:t>
      </w:r>
      <w:r w:rsidRPr="00035F7A">
        <w:rPr>
          <w:i/>
          <w:sz w:val="28"/>
          <w:szCs w:val="28"/>
          <w:lang w:val="kk-KZ"/>
        </w:rPr>
        <w:t xml:space="preserve"> = 18,376 + 0,224 = 18,600 мм;  D</w:t>
      </w:r>
      <w:r w:rsidRPr="00035F7A">
        <w:rPr>
          <w:i/>
          <w:sz w:val="28"/>
          <w:szCs w:val="28"/>
          <w:vertAlign w:val="subscript"/>
          <w:lang w:val="kk-KZ"/>
        </w:rPr>
        <w:t>2min</w:t>
      </w:r>
      <w:r w:rsidRPr="00035F7A">
        <w:rPr>
          <w:i/>
          <w:sz w:val="28"/>
          <w:szCs w:val="28"/>
          <w:lang w:val="kk-KZ"/>
        </w:rPr>
        <w:t xml:space="preserve"> = 18,376 мм;</w:t>
      </w:r>
    </w:p>
    <w:p w:rsidR="009804EA" w:rsidRPr="00035F7A" w:rsidRDefault="009804EA" w:rsidP="00ED0240">
      <w:pPr>
        <w:ind w:firstLine="426"/>
        <w:rPr>
          <w:sz w:val="28"/>
          <w:szCs w:val="28"/>
          <w:lang w:val="kk-KZ"/>
        </w:rPr>
      </w:pPr>
      <w:r w:rsidRPr="00035F7A">
        <w:rPr>
          <w:sz w:val="28"/>
          <w:szCs w:val="28"/>
          <w:lang w:val="kk-KZ"/>
        </w:rPr>
        <w:t>Гайканың ішкі диаметрі</w:t>
      </w:r>
    </w:p>
    <w:p w:rsidR="009804EA" w:rsidRPr="00035F7A" w:rsidRDefault="009804EA" w:rsidP="00ED0240">
      <w:pPr>
        <w:ind w:left="567"/>
        <w:jc w:val="center"/>
        <w:rPr>
          <w:i/>
          <w:sz w:val="28"/>
          <w:szCs w:val="28"/>
          <w:lang w:val="kk-KZ"/>
        </w:rPr>
      </w:pPr>
      <w:r w:rsidRPr="00035F7A">
        <w:rPr>
          <w:i/>
          <w:sz w:val="28"/>
          <w:szCs w:val="28"/>
          <w:lang w:val="kk-KZ"/>
        </w:rPr>
        <w:t>D</w:t>
      </w:r>
      <w:r w:rsidRPr="00035F7A">
        <w:rPr>
          <w:i/>
          <w:sz w:val="28"/>
          <w:szCs w:val="28"/>
          <w:vertAlign w:val="subscript"/>
          <w:lang w:val="kk-KZ"/>
        </w:rPr>
        <w:t>1max</w:t>
      </w:r>
      <w:r w:rsidRPr="00035F7A">
        <w:rPr>
          <w:i/>
          <w:sz w:val="28"/>
          <w:szCs w:val="28"/>
          <w:lang w:val="kk-KZ"/>
        </w:rPr>
        <w:t xml:space="preserve"> = 17,294 + 0,450 = 17,744 мм;  D</w:t>
      </w:r>
      <w:r w:rsidRPr="00035F7A">
        <w:rPr>
          <w:i/>
          <w:sz w:val="28"/>
          <w:szCs w:val="28"/>
          <w:vertAlign w:val="subscript"/>
          <w:lang w:val="kk-KZ"/>
        </w:rPr>
        <w:t>1min</w:t>
      </w:r>
      <w:r w:rsidRPr="00035F7A">
        <w:rPr>
          <w:i/>
          <w:sz w:val="28"/>
          <w:szCs w:val="28"/>
          <w:lang w:val="kk-KZ"/>
        </w:rPr>
        <w:t xml:space="preserve"> = 17,294 мм;</w:t>
      </w:r>
    </w:p>
    <w:p w:rsidR="009804EA" w:rsidRPr="00035F7A" w:rsidRDefault="009804EA" w:rsidP="00ED0240">
      <w:pPr>
        <w:numPr>
          <w:ilvl w:val="0"/>
          <w:numId w:val="10"/>
        </w:numPr>
        <w:rPr>
          <w:sz w:val="28"/>
          <w:szCs w:val="28"/>
          <w:lang w:val="kk-KZ"/>
        </w:rPr>
      </w:pPr>
      <w:r w:rsidRPr="00035F7A">
        <w:rPr>
          <w:sz w:val="28"/>
          <w:szCs w:val="28"/>
          <w:lang w:val="kk-KZ"/>
        </w:rPr>
        <w:t xml:space="preserve"> Болт пен гайканың анықталған шекті өлшемдерін кестеге түсіреміз </w:t>
      </w:r>
    </w:p>
    <w:p w:rsidR="009804EA" w:rsidRPr="00035F7A" w:rsidRDefault="009D7FC4" w:rsidP="00ED0240">
      <w:pPr>
        <w:ind w:left="567"/>
        <w:jc w:val="right"/>
        <w:rPr>
          <w:sz w:val="28"/>
          <w:szCs w:val="28"/>
          <w:lang w:val="kk-KZ"/>
        </w:rPr>
      </w:pPr>
      <w:r>
        <w:rPr>
          <w:i/>
          <w:sz w:val="28"/>
          <w:szCs w:val="28"/>
          <w:lang w:val="kk-KZ"/>
        </w:rPr>
        <w:t>9</w:t>
      </w:r>
      <w:r w:rsidR="009804EA" w:rsidRPr="00035F7A">
        <w:rPr>
          <w:i/>
          <w:sz w:val="28"/>
          <w:szCs w:val="28"/>
          <w:lang w:val="kk-KZ"/>
        </w:rPr>
        <w:t xml:space="preserve">.1 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8"/>
        <w:gridCol w:w="1353"/>
        <w:gridCol w:w="1658"/>
        <w:gridCol w:w="1325"/>
        <w:gridCol w:w="1316"/>
        <w:gridCol w:w="1300"/>
        <w:gridCol w:w="1300"/>
      </w:tblGrid>
      <w:tr w:rsidR="00E47B34" w:rsidRPr="00035F7A" w:rsidTr="00E47B34">
        <w:trPr>
          <w:trHeight w:val="579"/>
        </w:trPr>
        <w:tc>
          <w:tcPr>
            <w:tcW w:w="1360" w:type="dxa"/>
            <w:vMerge w:val="restart"/>
          </w:tcPr>
          <w:p w:rsidR="009804EA" w:rsidRPr="00035F7A" w:rsidRDefault="009804EA" w:rsidP="00ED0240">
            <w:pPr>
              <w:jc w:val="both"/>
              <w:rPr>
                <w:spacing w:val="-10"/>
                <w:sz w:val="28"/>
                <w:szCs w:val="28"/>
                <w:lang w:val="kk-KZ"/>
              </w:rPr>
            </w:pPr>
            <w:r w:rsidRPr="00035F7A">
              <w:rPr>
                <w:spacing w:val="-10"/>
                <w:sz w:val="28"/>
                <w:szCs w:val="28"/>
                <w:lang w:val="kk-KZ"/>
              </w:rPr>
              <w:t>Бөлшек</w:t>
            </w:r>
          </w:p>
        </w:tc>
        <w:tc>
          <w:tcPr>
            <w:tcW w:w="1363" w:type="dxa"/>
            <w:vMerge w:val="restart"/>
          </w:tcPr>
          <w:p w:rsidR="009804EA" w:rsidRPr="00035F7A" w:rsidRDefault="009804EA" w:rsidP="00ED0240">
            <w:pPr>
              <w:jc w:val="both"/>
              <w:rPr>
                <w:spacing w:val="-10"/>
                <w:sz w:val="28"/>
                <w:szCs w:val="28"/>
                <w:lang w:val="kk-KZ"/>
              </w:rPr>
            </w:pPr>
            <w:r w:rsidRPr="00035F7A">
              <w:rPr>
                <w:spacing w:val="-10"/>
                <w:sz w:val="28"/>
                <w:szCs w:val="28"/>
                <w:lang w:val="kk-KZ"/>
              </w:rPr>
              <w:t>Параметр</w:t>
            </w:r>
          </w:p>
          <w:p w:rsidR="009804EA" w:rsidRPr="00035F7A" w:rsidRDefault="009804EA" w:rsidP="00ED0240">
            <w:pPr>
              <w:jc w:val="both"/>
              <w:rPr>
                <w:spacing w:val="-10"/>
                <w:sz w:val="28"/>
                <w:szCs w:val="28"/>
                <w:lang w:val="kk-KZ"/>
              </w:rPr>
            </w:pPr>
            <w:r w:rsidRPr="00035F7A">
              <w:rPr>
                <w:spacing w:val="-10"/>
                <w:sz w:val="28"/>
                <w:szCs w:val="28"/>
                <w:lang w:val="kk-KZ"/>
              </w:rPr>
              <w:t>(диаметр)</w:t>
            </w:r>
          </w:p>
          <w:p w:rsidR="009804EA" w:rsidRPr="00035F7A" w:rsidRDefault="009804EA" w:rsidP="00ED0240">
            <w:pPr>
              <w:jc w:val="both"/>
              <w:rPr>
                <w:spacing w:val="-10"/>
                <w:sz w:val="28"/>
                <w:szCs w:val="28"/>
                <w:lang w:val="kk-KZ"/>
              </w:rPr>
            </w:pPr>
            <w:r w:rsidRPr="00035F7A">
              <w:rPr>
                <w:spacing w:val="-10"/>
                <w:sz w:val="28"/>
                <w:szCs w:val="28"/>
                <w:lang w:val="kk-KZ"/>
              </w:rPr>
              <w:t>атауы</w:t>
            </w:r>
          </w:p>
        </w:tc>
        <w:tc>
          <w:tcPr>
            <w:tcW w:w="1438" w:type="dxa"/>
            <w:vMerge w:val="restart"/>
          </w:tcPr>
          <w:p w:rsidR="009804EA" w:rsidRPr="00035F7A" w:rsidRDefault="009804EA" w:rsidP="00ED0240">
            <w:pPr>
              <w:jc w:val="both"/>
              <w:rPr>
                <w:spacing w:val="-10"/>
                <w:sz w:val="28"/>
                <w:szCs w:val="28"/>
                <w:lang w:val="kk-KZ"/>
              </w:rPr>
            </w:pPr>
            <w:r w:rsidRPr="00035F7A">
              <w:rPr>
                <w:spacing w:val="-10"/>
                <w:sz w:val="28"/>
                <w:szCs w:val="28"/>
                <w:lang w:val="kk-KZ"/>
              </w:rPr>
              <w:t>Номинальды</w:t>
            </w:r>
          </w:p>
          <w:p w:rsidR="009804EA" w:rsidRPr="00035F7A" w:rsidRDefault="009804EA" w:rsidP="00ED0240">
            <w:pPr>
              <w:jc w:val="both"/>
              <w:rPr>
                <w:spacing w:val="-10"/>
                <w:sz w:val="28"/>
                <w:szCs w:val="28"/>
                <w:lang w:val="kk-KZ"/>
              </w:rPr>
            </w:pPr>
            <w:r w:rsidRPr="00035F7A">
              <w:rPr>
                <w:spacing w:val="-10"/>
                <w:sz w:val="28"/>
                <w:szCs w:val="28"/>
                <w:lang w:val="kk-KZ"/>
              </w:rPr>
              <w:t>өлшем, мм</w:t>
            </w:r>
          </w:p>
        </w:tc>
        <w:tc>
          <w:tcPr>
            <w:tcW w:w="2704" w:type="dxa"/>
            <w:gridSpan w:val="2"/>
          </w:tcPr>
          <w:p w:rsidR="009804EA" w:rsidRPr="00035F7A" w:rsidRDefault="009804EA" w:rsidP="00ED0240">
            <w:pPr>
              <w:jc w:val="both"/>
              <w:rPr>
                <w:spacing w:val="-10"/>
                <w:sz w:val="28"/>
                <w:szCs w:val="28"/>
                <w:lang w:val="kk-KZ"/>
              </w:rPr>
            </w:pPr>
            <w:r w:rsidRPr="00035F7A">
              <w:rPr>
                <w:spacing w:val="-10"/>
                <w:sz w:val="28"/>
                <w:szCs w:val="28"/>
                <w:lang w:val="kk-KZ"/>
              </w:rPr>
              <w:t>Ауытқу, мкм</w:t>
            </w:r>
          </w:p>
        </w:tc>
        <w:tc>
          <w:tcPr>
            <w:tcW w:w="2706" w:type="dxa"/>
            <w:gridSpan w:val="2"/>
          </w:tcPr>
          <w:p w:rsidR="009804EA" w:rsidRPr="00035F7A" w:rsidRDefault="009804EA" w:rsidP="00ED0240">
            <w:pPr>
              <w:jc w:val="both"/>
              <w:rPr>
                <w:spacing w:val="-10"/>
                <w:sz w:val="28"/>
                <w:szCs w:val="28"/>
                <w:lang w:val="kk-KZ"/>
              </w:rPr>
            </w:pPr>
            <w:r w:rsidRPr="00035F7A">
              <w:rPr>
                <w:spacing w:val="-10"/>
                <w:sz w:val="28"/>
                <w:szCs w:val="28"/>
                <w:lang w:val="kk-KZ"/>
              </w:rPr>
              <w:t>Шекті өлшемдер, мм</w:t>
            </w:r>
          </w:p>
        </w:tc>
      </w:tr>
      <w:tr w:rsidR="00E47B34" w:rsidRPr="00035F7A" w:rsidTr="00E47B34">
        <w:trPr>
          <w:trHeight w:val="650"/>
        </w:trPr>
        <w:tc>
          <w:tcPr>
            <w:tcW w:w="1360" w:type="dxa"/>
            <w:vMerge/>
          </w:tcPr>
          <w:p w:rsidR="009804EA" w:rsidRPr="00035F7A" w:rsidRDefault="009804EA" w:rsidP="00ED0240">
            <w:pPr>
              <w:jc w:val="both"/>
              <w:rPr>
                <w:spacing w:val="-10"/>
                <w:sz w:val="28"/>
                <w:szCs w:val="28"/>
                <w:lang w:val="kk-KZ"/>
              </w:rPr>
            </w:pPr>
          </w:p>
        </w:tc>
        <w:tc>
          <w:tcPr>
            <w:tcW w:w="1363" w:type="dxa"/>
            <w:vMerge/>
          </w:tcPr>
          <w:p w:rsidR="009804EA" w:rsidRPr="00035F7A" w:rsidRDefault="009804EA" w:rsidP="00ED0240">
            <w:pPr>
              <w:jc w:val="both"/>
              <w:rPr>
                <w:spacing w:val="-10"/>
                <w:sz w:val="28"/>
                <w:szCs w:val="28"/>
                <w:lang w:val="kk-KZ"/>
              </w:rPr>
            </w:pPr>
          </w:p>
        </w:tc>
        <w:tc>
          <w:tcPr>
            <w:tcW w:w="1438" w:type="dxa"/>
            <w:vMerge/>
          </w:tcPr>
          <w:p w:rsidR="009804EA" w:rsidRPr="00035F7A" w:rsidRDefault="009804EA" w:rsidP="00ED0240">
            <w:pPr>
              <w:jc w:val="both"/>
              <w:rPr>
                <w:spacing w:val="-10"/>
                <w:sz w:val="28"/>
                <w:szCs w:val="28"/>
                <w:lang w:val="kk-KZ"/>
              </w:rPr>
            </w:pPr>
          </w:p>
        </w:tc>
        <w:tc>
          <w:tcPr>
            <w:tcW w:w="1352" w:type="dxa"/>
          </w:tcPr>
          <w:p w:rsidR="009804EA" w:rsidRPr="00035F7A" w:rsidRDefault="009804EA" w:rsidP="00ED0240">
            <w:pPr>
              <w:jc w:val="both"/>
              <w:rPr>
                <w:spacing w:val="-10"/>
                <w:sz w:val="28"/>
                <w:szCs w:val="28"/>
                <w:lang w:val="kk-KZ"/>
              </w:rPr>
            </w:pPr>
            <w:r w:rsidRPr="00035F7A">
              <w:rPr>
                <w:spacing w:val="-10"/>
                <w:sz w:val="28"/>
                <w:szCs w:val="28"/>
                <w:lang w:val="kk-KZ"/>
              </w:rPr>
              <w:t>жоғарғы</w:t>
            </w:r>
          </w:p>
        </w:tc>
        <w:tc>
          <w:tcPr>
            <w:tcW w:w="1352" w:type="dxa"/>
          </w:tcPr>
          <w:p w:rsidR="009804EA" w:rsidRPr="00035F7A" w:rsidRDefault="009804EA" w:rsidP="00ED0240">
            <w:pPr>
              <w:jc w:val="both"/>
              <w:rPr>
                <w:spacing w:val="-10"/>
                <w:sz w:val="28"/>
                <w:szCs w:val="28"/>
                <w:lang w:val="kk-KZ"/>
              </w:rPr>
            </w:pPr>
            <w:r w:rsidRPr="00035F7A">
              <w:rPr>
                <w:spacing w:val="-10"/>
                <w:sz w:val="28"/>
                <w:szCs w:val="28"/>
                <w:lang w:val="kk-KZ"/>
              </w:rPr>
              <w:t>Төменгі</w:t>
            </w:r>
          </w:p>
        </w:tc>
        <w:tc>
          <w:tcPr>
            <w:tcW w:w="1353" w:type="dxa"/>
          </w:tcPr>
          <w:p w:rsidR="009804EA" w:rsidRPr="00035F7A" w:rsidRDefault="009804EA" w:rsidP="00ED0240">
            <w:pPr>
              <w:jc w:val="both"/>
              <w:rPr>
                <w:spacing w:val="-10"/>
                <w:sz w:val="28"/>
                <w:szCs w:val="28"/>
                <w:lang w:val="kk-KZ"/>
              </w:rPr>
            </w:pPr>
            <w:r w:rsidRPr="00035F7A">
              <w:rPr>
                <w:spacing w:val="-10"/>
                <w:sz w:val="28"/>
                <w:szCs w:val="28"/>
                <w:lang w:val="kk-KZ"/>
              </w:rPr>
              <w:t>Ең үлкен</w:t>
            </w:r>
          </w:p>
        </w:tc>
        <w:tc>
          <w:tcPr>
            <w:tcW w:w="1353" w:type="dxa"/>
          </w:tcPr>
          <w:p w:rsidR="009804EA" w:rsidRPr="00035F7A" w:rsidRDefault="009804EA" w:rsidP="00ED0240">
            <w:pPr>
              <w:jc w:val="both"/>
              <w:rPr>
                <w:spacing w:val="-10"/>
                <w:sz w:val="28"/>
                <w:szCs w:val="28"/>
                <w:lang w:val="kk-KZ"/>
              </w:rPr>
            </w:pPr>
            <w:r w:rsidRPr="00035F7A">
              <w:rPr>
                <w:spacing w:val="-10"/>
                <w:sz w:val="28"/>
                <w:szCs w:val="28"/>
                <w:lang w:val="kk-KZ"/>
              </w:rPr>
              <w:t>Ең кіші</w:t>
            </w:r>
          </w:p>
        </w:tc>
      </w:tr>
      <w:tr w:rsidR="00E47B34" w:rsidRPr="00035F7A" w:rsidTr="00E47B34">
        <w:tc>
          <w:tcPr>
            <w:tcW w:w="1360" w:type="dxa"/>
            <w:vMerge w:val="restart"/>
          </w:tcPr>
          <w:p w:rsidR="009804EA" w:rsidRPr="00035F7A" w:rsidRDefault="009804EA" w:rsidP="00ED0240">
            <w:pPr>
              <w:jc w:val="both"/>
              <w:rPr>
                <w:spacing w:val="-10"/>
                <w:sz w:val="28"/>
                <w:szCs w:val="28"/>
                <w:lang w:val="kk-KZ"/>
              </w:rPr>
            </w:pPr>
            <w:r w:rsidRPr="00035F7A">
              <w:rPr>
                <w:spacing w:val="-10"/>
                <w:sz w:val="28"/>
                <w:szCs w:val="28"/>
                <w:lang w:val="kk-KZ"/>
              </w:rPr>
              <w:t>Болт</w:t>
            </w:r>
          </w:p>
          <w:p w:rsidR="009804EA" w:rsidRPr="00035F7A" w:rsidRDefault="009804EA" w:rsidP="00ED0240">
            <w:pPr>
              <w:jc w:val="both"/>
              <w:rPr>
                <w:spacing w:val="-10"/>
                <w:sz w:val="28"/>
                <w:szCs w:val="28"/>
                <w:lang w:val="kk-KZ"/>
              </w:rPr>
            </w:pPr>
            <w:r w:rsidRPr="00035F7A">
              <w:rPr>
                <w:i/>
                <w:spacing w:val="-2"/>
                <w:sz w:val="28"/>
                <w:szCs w:val="28"/>
              </w:rPr>
              <w:t xml:space="preserve">М20 </w:t>
            </w:r>
            <w:r w:rsidRPr="00035F7A">
              <w:rPr>
                <w:spacing w:val="-2"/>
                <w:position w:val="-6"/>
                <w:sz w:val="28"/>
                <w:szCs w:val="28"/>
              </w:rPr>
              <w:object w:dxaOrig="400" w:dyaOrig="279">
                <v:shape id="_x0000_i1054" type="#_x0000_t75" style="width:20.4pt;height:13.95pt" o:ole="" fillcolor="window">
                  <v:imagedata r:id="rId81" o:title=""/>
                </v:shape>
                <o:OLEObject Type="Embed" ProgID="Equation.3" ShapeID="_x0000_i1054" DrawAspect="Content" ObjectID="_1641633684" r:id="rId82"/>
              </w:object>
            </w:r>
            <w:r w:rsidRPr="00035F7A">
              <w:rPr>
                <w:spacing w:val="-2"/>
                <w:sz w:val="28"/>
                <w:szCs w:val="28"/>
              </w:rPr>
              <w:t xml:space="preserve"> </w:t>
            </w: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Сыртқы</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20</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- 42</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-377</w:t>
            </w:r>
          </w:p>
        </w:tc>
        <w:tc>
          <w:tcPr>
            <w:tcW w:w="1353" w:type="dxa"/>
          </w:tcPr>
          <w:p w:rsidR="009804EA" w:rsidRPr="00035F7A" w:rsidRDefault="009804EA" w:rsidP="00ED0240">
            <w:pPr>
              <w:jc w:val="center"/>
              <w:rPr>
                <w:spacing w:val="-10"/>
                <w:sz w:val="28"/>
                <w:szCs w:val="28"/>
                <w:lang w:val="kk-KZ"/>
              </w:rPr>
            </w:pPr>
            <w:r w:rsidRPr="00035F7A">
              <w:rPr>
                <w:i/>
                <w:spacing w:val="-10"/>
                <w:sz w:val="28"/>
                <w:szCs w:val="28"/>
                <w:lang w:val="kk-KZ"/>
              </w:rPr>
              <w:t>19,958</w:t>
            </w:r>
          </w:p>
        </w:tc>
        <w:tc>
          <w:tcPr>
            <w:tcW w:w="1353" w:type="dxa"/>
          </w:tcPr>
          <w:p w:rsidR="009804EA" w:rsidRPr="00035F7A" w:rsidRDefault="009804EA" w:rsidP="00ED0240">
            <w:pPr>
              <w:jc w:val="center"/>
              <w:rPr>
                <w:spacing w:val="-10"/>
                <w:sz w:val="28"/>
                <w:szCs w:val="28"/>
                <w:lang w:val="kk-KZ"/>
              </w:rPr>
            </w:pPr>
            <w:r w:rsidRPr="00035F7A">
              <w:rPr>
                <w:i/>
                <w:spacing w:val="-10"/>
                <w:sz w:val="28"/>
                <w:szCs w:val="28"/>
                <w:lang w:val="kk-KZ"/>
              </w:rPr>
              <w:t>19,623</w:t>
            </w:r>
          </w:p>
        </w:tc>
      </w:tr>
      <w:tr w:rsidR="00E47B34" w:rsidRPr="00035F7A" w:rsidTr="00E47B34">
        <w:tc>
          <w:tcPr>
            <w:tcW w:w="1360" w:type="dxa"/>
            <w:vMerge/>
          </w:tcPr>
          <w:p w:rsidR="009804EA" w:rsidRPr="00035F7A" w:rsidRDefault="009804EA" w:rsidP="00ED0240">
            <w:pPr>
              <w:jc w:val="both"/>
              <w:rPr>
                <w:spacing w:val="-10"/>
                <w:sz w:val="28"/>
                <w:szCs w:val="28"/>
                <w:lang w:val="kk-KZ"/>
              </w:rPr>
            </w:pP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Орта</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18,376</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- 42</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-212</w:t>
            </w:r>
          </w:p>
        </w:tc>
        <w:tc>
          <w:tcPr>
            <w:tcW w:w="1353" w:type="dxa"/>
          </w:tcPr>
          <w:p w:rsidR="009804EA" w:rsidRPr="00035F7A" w:rsidRDefault="009804EA" w:rsidP="00ED0240">
            <w:pPr>
              <w:jc w:val="center"/>
              <w:rPr>
                <w:spacing w:val="-10"/>
                <w:sz w:val="28"/>
                <w:szCs w:val="28"/>
                <w:lang w:val="kk-KZ"/>
              </w:rPr>
            </w:pPr>
            <w:r w:rsidRPr="00035F7A">
              <w:rPr>
                <w:i/>
                <w:sz w:val="28"/>
                <w:szCs w:val="28"/>
              </w:rPr>
              <w:t>18,334</w:t>
            </w:r>
          </w:p>
        </w:tc>
        <w:tc>
          <w:tcPr>
            <w:tcW w:w="1353" w:type="dxa"/>
          </w:tcPr>
          <w:p w:rsidR="009804EA" w:rsidRPr="00035F7A" w:rsidRDefault="009804EA" w:rsidP="00ED0240">
            <w:pPr>
              <w:jc w:val="center"/>
              <w:rPr>
                <w:spacing w:val="-10"/>
                <w:sz w:val="28"/>
                <w:szCs w:val="28"/>
                <w:lang w:val="kk-KZ"/>
              </w:rPr>
            </w:pPr>
            <w:r w:rsidRPr="00035F7A">
              <w:rPr>
                <w:i/>
                <w:sz w:val="28"/>
                <w:szCs w:val="28"/>
              </w:rPr>
              <w:t>18,176</w:t>
            </w:r>
          </w:p>
        </w:tc>
      </w:tr>
      <w:tr w:rsidR="00E47B34" w:rsidRPr="00035F7A" w:rsidTr="00E47B34">
        <w:tc>
          <w:tcPr>
            <w:tcW w:w="1360" w:type="dxa"/>
            <w:vMerge/>
          </w:tcPr>
          <w:p w:rsidR="009804EA" w:rsidRPr="00035F7A" w:rsidRDefault="009804EA" w:rsidP="00ED0240">
            <w:pPr>
              <w:jc w:val="both"/>
              <w:rPr>
                <w:spacing w:val="-10"/>
                <w:sz w:val="28"/>
                <w:szCs w:val="28"/>
                <w:lang w:val="kk-KZ"/>
              </w:rPr>
            </w:pP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ішкі</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17,294</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- 42</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w:t>
            </w:r>
          </w:p>
        </w:tc>
        <w:tc>
          <w:tcPr>
            <w:tcW w:w="1353" w:type="dxa"/>
          </w:tcPr>
          <w:p w:rsidR="009804EA" w:rsidRPr="00035F7A" w:rsidRDefault="009804EA" w:rsidP="00ED0240">
            <w:pPr>
              <w:jc w:val="center"/>
              <w:rPr>
                <w:spacing w:val="-10"/>
                <w:sz w:val="28"/>
                <w:szCs w:val="28"/>
                <w:lang w:val="kk-KZ"/>
              </w:rPr>
            </w:pPr>
            <w:r w:rsidRPr="00035F7A">
              <w:rPr>
                <w:i/>
                <w:sz w:val="28"/>
                <w:szCs w:val="28"/>
              </w:rPr>
              <w:t xml:space="preserve">17,252 </w:t>
            </w:r>
          </w:p>
        </w:tc>
        <w:tc>
          <w:tcPr>
            <w:tcW w:w="1353" w:type="dxa"/>
          </w:tcPr>
          <w:p w:rsidR="009804EA" w:rsidRPr="00035F7A" w:rsidRDefault="009804EA" w:rsidP="00ED0240">
            <w:pPr>
              <w:jc w:val="center"/>
              <w:rPr>
                <w:spacing w:val="-10"/>
                <w:sz w:val="28"/>
                <w:szCs w:val="28"/>
                <w:lang w:val="kk-KZ"/>
              </w:rPr>
            </w:pPr>
          </w:p>
        </w:tc>
      </w:tr>
      <w:tr w:rsidR="00E47B34" w:rsidRPr="00035F7A" w:rsidTr="00E47B34">
        <w:tc>
          <w:tcPr>
            <w:tcW w:w="1360" w:type="dxa"/>
            <w:vMerge w:val="restart"/>
          </w:tcPr>
          <w:p w:rsidR="009804EA" w:rsidRPr="00035F7A" w:rsidRDefault="009804EA" w:rsidP="00ED0240">
            <w:pPr>
              <w:jc w:val="both"/>
              <w:rPr>
                <w:i/>
                <w:spacing w:val="-2"/>
                <w:sz w:val="28"/>
                <w:szCs w:val="28"/>
                <w:lang w:val="kk-KZ"/>
              </w:rPr>
            </w:pPr>
            <w:r w:rsidRPr="00035F7A">
              <w:rPr>
                <w:i/>
                <w:spacing w:val="-2"/>
                <w:sz w:val="28"/>
                <w:szCs w:val="28"/>
                <w:lang w:val="kk-KZ"/>
              </w:rPr>
              <w:t>Гайка</w:t>
            </w:r>
          </w:p>
          <w:p w:rsidR="009804EA" w:rsidRPr="00035F7A" w:rsidRDefault="009804EA" w:rsidP="00ED0240">
            <w:pPr>
              <w:jc w:val="both"/>
              <w:rPr>
                <w:spacing w:val="-10"/>
                <w:sz w:val="28"/>
                <w:szCs w:val="28"/>
                <w:lang w:val="en-US"/>
              </w:rPr>
            </w:pPr>
            <w:r w:rsidRPr="00035F7A">
              <w:rPr>
                <w:i/>
                <w:spacing w:val="-2"/>
                <w:sz w:val="28"/>
                <w:szCs w:val="28"/>
              </w:rPr>
              <w:t xml:space="preserve">М20 </w:t>
            </w:r>
            <w:r w:rsidRPr="00035F7A">
              <w:rPr>
                <w:i/>
                <w:spacing w:val="-2"/>
                <w:sz w:val="28"/>
                <w:szCs w:val="28"/>
                <w:lang w:val="kk-KZ"/>
              </w:rPr>
              <w:t>6</w:t>
            </w:r>
            <w:r w:rsidRPr="00035F7A">
              <w:rPr>
                <w:i/>
                <w:spacing w:val="-2"/>
                <w:sz w:val="28"/>
                <w:szCs w:val="28"/>
                <w:lang w:val="en-US"/>
              </w:rPr>
              <w:t>g</w:t>
            </w: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Сыртқы</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20</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0</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0</w:t>
            </w:r>
          </w:p>
        </w:tc>
        <w:tc>
          <w:tcPr>
            <w:tcW w:w="1353" w:type="dxa"/>
          </w:tcPr>
          <w:p w:rsidR="009804EA" w:rsidRPr="00035F7A" w:rsidRDefault="009804EA" w:rsidP="00ED0240">
            <w:pPr>
              <w:jc w:val="center"/>
              <w:rPr>
                <w:spacing w:val="-10"/>
                <w:sz w:val="28"/>
                <w:szCs w:val="28"/>
                <w:lang w:val="kk-KZ"/>
              </w:rPr>
            </w:pPr>
          </w:p>
        </w:tc>
        <w:tc>
          <w:tcPr>
            <w:tcW w:w="1353" w:type="dxa"/>
          </w:tcPr>
          <w:p w:rsidR="009804EA" w:rsidRPr="00035F7A" w:rsidRDefault="009804EA" w:rsidP="00ED0240">
            <w:pPr>
              <w:jc w:val="center"/>
              <w:rPr>
                <w:spacing w:val="-10"/>
                <w:sz w:val="28"/>
                <w:szCs w:val="28"/>
                <w:lang w:val="kk-KZ"/>
              </w:rPr>
            </w:pPr>
            <w:r w:rsidRPr="00035F7A">
              <w:rPr>
                <w:i/>
                <w:sz w:val="28"/>
                <w:szCs w:val="28"/>
              </w:rPr>
              <w:t xml:space="preserve">20 </w:t>
            </w:r>
          </w:p>
        </w:tc>
      </w:tr>
      <w:tr w:rsidR="00E47B34" w:rsidRPr="00035F7A" w:rsidTr="00E47B34">
        <w:tc>
          <w:tcPr>
            <w:tcW w:w="1360" w:type="dxa"/>
            <w:vMerge/>
          </w:tcPr>
          <w:p w:rsidR="009804EA" w:rsidRPr="00035F7A" w:rsidRDefault="009804EA" w:rsidP="00ED0240">
            <w:pPr>
              <w:jc w:val="both"/>
              <w:rPr>
                <w:spacing w:val="-10"/>
                <w:sz w:val="28"/>
                <w:szCs w:val="28"/>
                <w:lang w:val="kk-KZ"/>
              </w:rPr>
            </w:pP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Орта</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18,376</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+ 224</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0</w:t>
            </w:r>
          </w:p>
        </w:tc>
        <w:tc>
          <w:tcPr>
            <w:tcW w:w="1353" w:type="dxa"/>
          </w:tcPr>
          <w:p w:rsidR="009804EA" w:rsidRPr="00035F7A" w:rsidRDefault="009804EA" w:rsidP="00ED0240">
            <w:pPr>
              <w:jc w:val="center"/>
              <w:rPr>
                <w:spacing w:val="-10"/>
                <w:sz w:val="28"/>
                <w:szCs w:val="28"/>
                <w:lang w:val="kk-KZ"/>
              </w:rPr>
            </w:pPr>
            <w:r w:rsidRPr="00035F7A">
              <w:rPr>
                <w:i/>
                <w:sz w:val="28"/>
                <w:szCs w:val="28"/>
                <w:lang w:val="kk-KZ"/>
              </w:rPr>
              <w:t xml:space="preserve">18,600 </w:t>
            </w:r>
          </w:p>
        </w:tc>
        <w:tc>
          <w:tcPr>
            <w:tcW w:w="1353" w:type="dxa"/>
          </w:tcPr>
          <w:p w:rsidR="009804EA" w:rsidRPr="00035F7A" w:rsidRDefault="009804EA" w:rsidP="00ED0240">
            <w:pPr>
              <w:jc w:val="center"/>
              <w:rPr>
                <w:spacing w:val="-10"/>
                <w:sz w:val="28"/>
                <w:szCs w:val="28"/>
                <w:lang w:val="kk-KZ"/>
              </w:rPr>
            </w:pPr>
            <w:r w:rsidRPr="00035F7A">
              <w:rPr>
                <w:i/>
                <w:sz w:val="28"/>
                <w:szCs w:val="28"/>
                <w:lang w:val="kk-KZ"/>
              </w:rPr>
              <w:t>18,376</w:t>
            </w:r>
          </w:p>
        </w:tc>
      </w:tr>
      <w:tr w:rsidR="00E47B34" w:rsidRPr="00035F7A" w:rsidTr="00E47B34">
        <w:tc>
          <w:tcPr>
            <w:tcW w:w="1360" w:type="dxa"/>
            <w:vMerge/>
          </w:tcPr>
          <w:p w:rsidR="009804EA" w:rsidRPr="00035F7A" w:rsidRDefault="009804EA" w:rsidP="00ED0240">
            <w:pPr>
              <w:jc w:val="both"/>
              <w:rPr>
                <w:spacing w:val="-10"/>
                <w:sz w:val="28"/>
                <w:szCs w:val="28"/>
                <w:lang w:val="kk-KZ"/>
              </w:rPr>
            </w:pPr>
          </w:p>
        </w:tc>
        <w:tc>
          <w:tcPr>
            <w:tcW w:w="1363" w:type="dxa"/>
          </w:tcPr>
          <w:p w:rsidR="009804EA" w:rsidRPr="00035F7A" w:rsidRDefault="009804EA" w:rsidP="00ED0240">
            <w:pPr>
              <w:jc w:val="both"/>
              <w:rPr>
                <w:spacing w:val="-10"/>
                <w:sz w:val="28"/>
                <w:szCs w:val="28"/>
                <w:lang w:val="kk-KZ"/>
              </w:rPr>
            </w:pPr>
            <w:r w:rsidRPr="00035F7A">
              <w:rPr>
                <w:spacing w:val="-10"/>
                <w:sz w:val="28"/>
                <w:szCs w:val="28"/>
                <w:lang w:val="kk-KZ"/>
              </w:rPr>
              <w:t>ішкі</w:t>
            </w:r>
          </w:p>
        </w:tc>
        <w:tc>
          <w:tcPr>
            <w:tcW w:w="1438" w:type="dxa"/>
          </w:tcPr>
          <w:p w:rsidR="009804EA" w:rsidRPr="00035F7A" w:rsidRDefault="009804EA" w:rsidP="00ED0240">
            <w:pPr>
              <w:jc w:val="center"/>
              <w:rPr>
                <w:spacing w:val="-10"/>
                <w:sz w:val="28"/>
                <w:szCs w:val="28"/>
                <w:lang w:val="kk-KZ"/>
              </w:rPr>
            </w:pPr>
            <w:r w:rsidRPr="00035F7A">
              <w:rPr>
                <w:spacing w:val="-10"/>
                <w:sz w:val="28"/>
                <w:szCs w:val="28"/>
                <w:lang w:val="kk-KZ"/>
              </w:rPr>
              <w:t>17,294</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+ 450</w:t>
            </w:r>
          </w:p>
        </w:tc>
        <w:tc>
          <w:tcPr>
            <w:tcW w:w="1352" w:type="dxa"/>
          </w:tcPr>
          <w:p w:rsidR="009804EA" w:rsidRPr="00035F7A" w:rsidRDefault="009804EA" w:rsidP="00ED0240">
            <w:pPr>
              <w:jc w:val="center"/>
              <w:rPr>
                <w:spacing w:val="-10"/>
                <w:sz w:val="28"/>
                <w:szCs w:val="28"/>
                <w:lang w:val="kk-KZ"/>
              </w:rPr>
            </w:pPr>
            <w:r w:rsidRPr="00035F7A">
              <w:rPr>
                <w:spacing w:val="-10"/>
                <w:sz w:val="28"/>
                <w:szCs w:val="28"/>
                <w:lang w:val="kk-KZ"/>
              </w:rPr>
              <w:t>0</w:t>
            </w:r>
          </w:p>
        </w:tc>
        <w:tc>
          <w:tcPr>
            <w:tcW w:w="1353" w:type="dxa"/>
          </w:tcPr>
          <w:p w:rsidR="009804EA" w:rsidRPr="00035F7A" w:rsidRDefault="009804EA" w:rsidP="00ED0240">
            <w:pPr>
              <w:jc w:val="center"/>
              <w:rPr>
                <w:spacing w:val="-10"/>
                <w:sz w:val="28"/>
                <w:szCs w:val="28"/>
                <w:lang w:val="kk-KZ"/>
              </w:rPr>
            </w:pPr>
            <w:r w:rsidRPr="00035F7A">
              <w:rPr>
                <w:i/>
                <w:sz w:val="28"/>
                <w:szCs w:val="28"/>
                <w:lang w:val="kk-KZ"/>
              </w:rPr>
              <w:t xml:space="preserve">17,744 </w:t>
            </w:r>
          </w:p>
        </w:tc>
        <w:tc>
          <w:tcPr>
            <w:tcW w:w="1353" w:type="dxa"/>
          </w:tcPr>
          <w:p w:rsidR="009804EA" w:rsidRPr="00035F7A" w:rsidRDefault="009804EA" w:rsidP="00ED0240">
            <w:pPr>
              <w:jc w:val="center"/>
              <w:rPr>
                <w:spacing w:val="-10"/>
                <w:sz w:val="28"/>
                <w:szCs w:val="28"/>
                <w:lang w:val="kk-KZ"/>
              </w:rPr>
            </w:pPr>
            <w:r w:rsidRPr="00035F7A">
              <w:rPr>
                <w:i/>
                <w:sz w:val="28"/>
                <w:szCs w:val="28"/>
              </w:rPr>
              <w:t>17,294</w:t>
            </w:r>
          </w:p>
        </w:tc>
      </w:tr>
    </w:tbl>
    <w:p w:rsidR="009804EA" w:rsidRPr="00035F7A" w:rsidRDefault="009804EA" w:rsidP="00ED0240">
      <w:pPr>
        <w:ind w:left="360"/>
        <w:jc w:val="both"/>
        <w:rPr>
          <w:spacing w:val="-10"/>
          <w:sz w:val="28"/>
          <w:szCs w:val="28"/>
          <w:lang w:val="kk-KZ"/>
        </w:rPr>
      </w:pPr>
    </w:p>
    <w:p w:rsidR="009804EA" w:rsidRPr="00035F7A" w:rsidRDefault="009804EA" w:rsidP="00ED0240">
      <w:pPr>
        <w:ind w:left="567"/>
        <w:jc w:val="both"/>
        <w:rPr>
          <w:sz w:val="28"/>
          <w:szCs w:val="28"/>
          <w:lang w:val="kk-KZ"/>
        </w:rPr>
      </w:pPr>
      <w:r w:rsidRPr="00035F7A">
        <w:rPr>
          <w:sz w:val="28"/>
          <w:szCs w:val="28"/>
          <w:lang w:val="kk-KZ"/>
        </w:rPr>
        <w:t>4. Орта диаметрі бойынша ең үлкен және ең кіші саңылауларды анықтаймыз:</w:t>
      </w:r>
    </w:p>
    <w:p w:rsidR="009804EA" w:rsidRPr="00035F7A" w:rsidRDefault="009804EA" w:rsidP="00ED0240">
      <w:pPr>
        <w:ind w:left="567"/>
        <w:jc w:val="center"/>
        <w:rPr>
          <w:i/>
          <w:sz w:val="28"/>
          <w:szCs w:val="28"/>
          <w:lang w:val="en-US"/>
        </w:rPr>
      </w:pPr>
      <w:r w:rsidRPr="00035F7A">
        <w:rPr>
          <w:i/>
          <w:sz w:val="28"/>
          <w:szCs w:val="28"/>
          <w:lang w:val="en-US"/>
        </w:rPr>
        <w:t>S</w:t>
      </w:r>
      <w:r w:rsidRPr="00035F7A">
        <w:rPr>
          <w:i/>
          <w:sz w:val="28"/>
          <w:szCs w:val="28"/>
          <w:vertAlign w:val="subscript"/>
          <w:lang w:val="en-US"/>
        </w:rPr>
        <w:t>max</w:t>
      </w:r>
      <w:r w:rsidRPr="00035F7A">
        <w:rPr>
          <w:i/>
          <w:sz w:val="28"/>
          <w:szCs w:val="28"/>
          <w:lang w:val="en-US"/>
        </w:rPr>
        <w:t xml:space="preserve"> = D</w:t>
      </w:r>
      <w:r w:rsidRPr="00035F7A">
        <w:rPr>
          <w:i/>
          <w:sz w:val="28"/>
          <w:szCs w:val="28"/>
          <w:vertAlign w:val="subscript"/>
          <w:lang w:val="en-US"/>
        </w:rPr>
        <w:t>2max</w:t>
      </w:r>
      <w:r w:rsidRPr="00035F7A">
        <w:rPr>
          <w:i/>
          <w:sz w:val="28"/>
          <w:szCs w:val="28"/>
          <w:lang w:val="en-US"/>
        </w:rPr>
        <w:t xml:space="preserve"> – d</w:t>
      </w:r>
      <w:r w:rsidRPr="00035F7A">
        <w:rPr>
          <w:i/>
          <w:sz w:val="28"/>
          <w:szCs w:val="28"/>
          <w:vertAlign w:val="subscript"/>
          <w:lang w:val="en-US"/>
        </w:rPr>
        <w:t>2min</w:t>
      </w:r>
      <w:r w:rsidRPr="00035F7A">
        <w:rPr>
          <w:i/>
          <w:sz w:val="28"/>
          <w:szCs w:val="28"/>
          <w:lang w:val="en-US"/>
        </w:rPr>
        <w:t xml:space="preserve"> = 18,600 – 18,176 = 0,436 </w:t>
      </w:r>
      <w:r w:rsidRPr="00035F7A">
        <w:rPr>
          <w:i/>
          <w:sz w:val="28"/>
          <w:szCs w:val="28"/>
        </w:rPr>
        <w:t>мм</w:t>
      </w:r>
      <w:r w:rsidRPr="00035F7A">
        <w:rPr>
          <w:i/>
          <w:sz w:val="28"/>
          <w:szCs w:val="28"/>
          <w:lang w:val="en-US"/>
        </w:rPr>
        <w:t>;</w:t>
      </w:r>
    </w:p>
    <w:p w:rsidR="009804EA" w:rsidRPr="00035F7A" w:rsidRDefault="009804EA" w:rsidP="00ED0240">
      <w:pPr>
        <w:ind w:left="567"/>
        <w:jc w:val="center"/>
        <w:rPr>
          <w:i/>
          <w:sz w:val="28"/>
          <w:szCs w:val="28"/>
          <w:lang w:val="en-US"/>
        </w:rPr>
      </w:pPr>
      <w:r w:rsidRPr="00035F7A">
        <w:rPr>
          <w:i/>
          <w:sz w:val="28"/>
          <w:szCs w:val="28"/>
          <w:lang w:val="en-US"/>
        </w:rPr>
        <w:t>S</w:t>
      </w:r>
      <w:r w:rsidRPr="00035F7A">
        <w:rPr>
          <w:i/>
          <w:sz w:val="28"/>
          <w:szCs w:val="28"/>
          <w:vertAlign w:val="subscript"/>
          <w:lang w:val="en-US"/>
        </w:rPr>
        <w:t>min</w:t>
      </w:r>
      <w:r w:rsidRPr="00035F7A">
        <w:rPr>
          <w:i/>
          <w:sz w:val="28"/>
          <w:szCs w:val="28"/>
          <w:lang w:val="en-US"/>
        </w:rPr>
        <w:t xml:space="preserve"> = D</w:t>
      </w:r>
      <w:r w:rsidRPr="00035F7A">
        <w:rPr>
          <w:i/>
          <w:sz w:val="28"/>
          <w:szCs w:val="28"/>
          <w:vertAlign w:val="subscript"/>
          <w:lang w:val="en-US"/>
        </w:rPr>
        <w:t>2min</w:t>
      </w:r>
      <w:r w:rsidRPr="00035F7A">
        <w:rPr>
          <w:i/>
          <w:sz w:val="28"/>
          <w:szCs w:val="28"/>
          <w:lang w:val="en-US"/>
        </w:rPr>
        <w:t xml:space="preserve"> – d</w:t>
      </w:r>
      <w:r w:rsidRPr="00035F7A">
        <w:rPr>
          <w:i/>
          <w:sz w:val="28"/>
          <w:szCs w:val="28"/>
          <w:vertAlign w:val="subscript"/>
          <w:lang w:val="en-US"/>
        </w:rPr>
        <w:t>2max</w:t>
      </w:r>
      <w:r w:rsidRPr="00035F7A">
        <w:rPr>
          <w:i/>
          <w:sz w:val="28"/>
          <w:szCs w:val="28"/>
          <w:lang w:val="en-US"/>
        </w:rPr>
        <w:t xml:space="preserve"> = 18,376 – 18,334 = 0,042 </w:t>
      </w:r>
      <w:r w:rsidRPr="00035F7A">
        <w:rPr>
          <w:i/>
          <w:sz w:val="28"/>
          <w:szCs w:val="28"/>
        </w:rPr>
        <w:t>мм</w:t>
      </w:r>
      <w:r w:rsidRPr="00035F7A">
        <w:rPr>
          <w:i/>
          <w:sz w:val="28"/>
          <w:szCs w:val="28"/>
          <w:lang w:val="en-US"/>
        </w:rPr>
        <w:t>.</w:t>
      </w:r>
    </w:p>
    <w:p w:rsidR="009804EA" w:rsidRPr="00035F7A" w:rsidRDefault="009804EA" w:rsidP="00ED0240">
      <w:pPr>
        <w:numPr>
          <w:ilvl w:val="0"/>
          <w:numId w:val="11"/>
        </w:numPr>
        <w:ind w:hanging="615"/>
        <w:jc w:val="both"/>
        <w:rPr>
          <w:sz w:val="28"/>
          <w:szCs w:val="28"/>
          <w:lang w:val="kk-KZ"/>
        </w:rPr>
      </w:pPr>
      <w:r w:rsidRPr="00035F7A">
        <w:rPr>
          <w:sz w:val="28"/>
          <w:szCs w:val="28"/>
          <w:lang w:val="kk-KZ"/>
        </w:rPr>
        <w:t xml:space="preserve">Есептеу нәтижесі бойынша болт пен гайка бұрандаларының дәлдік шектер алаңдарының орналасу схемасын тұрғызамыз. </w:t>
      </w:r>
    </w:p>
    <w:p w:rsidR="009804EA" w:rsidRPr="00035F7A" w:rsidRDefault="009804EA" w:rsidP="00ED0240">
      <w:pPr>
        <w:ind w:left="540"/>
        <w:jc w:val="both"/>
        <w:rPr>
          <w:sz w:val="28"/>
          <w:szCs w:val="28"/>
          <w:lang w:val="kk-KZ"/>
        </w:rPr>
      </w:pPr>
    </w:p>
    <w:p w:rsidR="009804EA" w:rsidRPr="00035F7A" w:rsidRDefault="009804EA" w:rsidP="00ED0240">
      <w:pPr>
        <w:ind w:left="540"/>
        <w:jc w:val="both"/>
        <w:rPr>
          <w:sz w:val="28"/>
          <w:szCs w:val="28"/>
          <w:lang w:val="kk-KZ"/>
        </w:rPr>
      </w:pPr>
    </w:p>
    <w:p w:rsidR="009804EA" w:rsidRPr="00035F7A" w:rsidRDefault="009804EA" w:rsidP="00ED0240">
      <w:pPr>
        <w:ind w:left="540"/>
        <w:jc w:val="both"/>
        <w:rPr>
          <w:sz w:val="28"/>
          <w:szCs w:val="28"/>
          <w:lang w:val="kk-KZ"/>
        </w:rPr>
      </w:pPr>
    </w:p>
    <w:p w:rsidR="009804EA" w:rsidRPr="00035F7A" w:rsidRDefault="009804EA" w:rsidP="00ED0240">
      <w:pPr>
        <w:ind w:left="540"/>
        <w:jc w:val="both"/>
        <w:rPr>
          <w:sz w:val="28"/>
          <w:szCs w:val="28"/>
          <w:lang w:val="kk-KZ"/>
        </w:rPr>
      </w:pPr>
    </w:p>
    <w:p w:rsidR="009804EA" w:rsidRPr="00035F7A" w:rsidRDefault="009804EA" w:rsidP="00ED0240">
      <w:pPr>
        <w:ind w:left="540"/>
        <w:jc w:val="both"/>
        <w:rPr>
          <w:sz w:val="28"/>
          <w:szCs w:val="28"/>
          <w:lang w:val="kk-KZ"/>
        </w:rPr>
      </w:pPr>
    </w:p>
    <w:p w:rsidR="009804EA" w:rsidRPr="00035F7A" w:rsidRDefault="009804EA" w:rsidP="00ED0240">
      <w:pPr>
        <w:jc w:val="both"/>
        <w:rPr>
          <w:sz w:val="28"/>
          <w:szCs w:val="28"/>
          <w:lang w:val="kk-KZ"/>
        </w:rPr>
      </w:pPr>
    </w:p>
    <w:p w:rsidR="009804EA" w:rsidRPr="00035F7A" w:rsidRDefault="00057F89" w:rsidP="00ED0240">
      <w:pPr>
        <w:ind w:left="567"/>
        <w:jc w:val="center"/>
        <w:rPr>
          <w:sz w:val="28"/>
          <w:szCs w:val="28"/>
          <w:lang w:val="kk-KZ"/>
        </w:rPr>
      </w:pPr>
      <w:r w:rsidRPr="00057F89">
        <w:rPr>
          <w:i/>
          <w:noProof/>
          <w:sz w:val="28"/>
          <w:szCs w:val="28"/>
        </w:rPr>
        <w:pict>
          <v:group id="_x0000_s2280" style="position:absolute;left:0;text-align:left;margin-left:9pt;margin-top:9.4pt;width:454.4pt;height:212.75pt;z-index:251672576" coordorigin="1260,3553" coordsize="8973,4255">
            <v:shape id="_x0000_s2281" style="position:absolute;left:1912;top:3923;width:3998;height:2016;mso-wrap-style:square;mso-wrap-distance-left:9pt;mso-wrap-distance-top:0;mso-wrap-distance-right:9pt;mso-wrap-distance-bottom:0;v-text-anchor:top" coordsize="3998,2016" path="m,1714l1012,r617,l2558,2016r864,l3998,1008e" filled="f" strokeweight="1.5pt">
              <v:path arrowok="t"/>
            </v:shape>
            <v:shape id="_x0000_s2282" style="position:absolute;left:1737;top:3632;width:4087;height:2019;mso-wrap-style:square;mso-wrap-distance-left:9pt;mso-wrap-distance-top:0;mso-wrap-distance-right:9pt;mso-wrap-distance-bottom:0;v-text-anchor:top" coordsize="4087,2019" path="m,1731l1053,r942,l2880,2019r576,l4087,788e" filled="f" strokeweight="1.5pt">
              <v:path arrowok="t"/>
            </v:shape>
            <v:line id="_x0000_s2283" style="position:absolute;flip:y" from="1878,5219" to="2166,5507" strokeweight=".5pt"/>
            <v:line id="_x0000_s2284" style="position:absolute;flip:y" from="1734,4554" to="2547,5363" strokeweight=".5pt"/>
            <v:line id="_x0000_s2285" style="position:absolute;flip:y" from="2166,3635" to="3174,4643" strokeweight=".5pt"/>
            <v:line id="_x0000_s2286" style="position:absolute;flip:y" from="1974,4211" to="2742,4979" strokeweight=".5pt"/>
            <v:line id="_x0000_s2287" style="position:absolute;flip:y" from="1810,4900" to="2343,5441" strokeweight=".5pt"/>
            <v:line id="_x0000_s2288" style="position:absolute;flip:y" from="2418,3635" to="3030,4247" strokeweight=".5pt"/>
            <v:line id="_x0000_s2289" style="position:absolute;flip:y" from="2598,3635" to="2886,3923" strokeweight=".5pt"/>
            <v:line id="_x0000_s2290" style="position:absolute;flip:x" from="3030,3635" to="3318,3923" strokeweight=".5pt"/>
            <v:line id="_x0000_s2291" style="position:absolute;flip:x" from="3174,3635" to="3462,3923" strokeweight=".5pt"/>
            <v:line id="_x0000_s2292" style="position:absolute;flip:x" from="3318,3635" to="3606,3923" strokeweight=".5pt"/>
            <v:line id="_x0000_s2293" style="position:absolute;flip:x" from="3462,3665" to="3723,3923" strokeweight=".5pt"/>
            <v:line id="_x0000_s2294" style="position:absolute;flip:x" from="3552,3749" to="3777,3974" strokeweight=".5pt"/>
            <v:line id="_x0000_s2295" style="position:absolute;flip:x" from="3657,3953" to="3861,4160" strokeweight=".5pt"/>
            <v:line id="_x0000_s2296" style="position:absolute;flip:x" from="3603,3848" to="3822,4067" strokeweight=".5pt"/>
            <v:line id="_x0000_s2297" style="position:absolute;flip:x" from="3696,4055" to="3903,4259" strokeweight=".5pt"/>
            <v:line id="_x0000_s2298" style="position:absolute;flip:x" from="3741,4157" to="3954,4373" strokeweight=".5pt"/>
            <v:line id="_x0000_s2299" style="position:absolute;flip:x" from="3786,4241" to="4005,4457" strokeweight=".5pt"/>
            <v:line id="_x0000_s2300" style="position:absolute;flip:x" from="3831,4355" to="4038,4556" strokeweight=".5pt"/>
            <v:line id="_x0000_s2301" style="position:absolute;flip:x" from="3870,4454" to="4086,4667" strokeweight=".5pt"/>
            <v:line id="_x0000_s2302" style="position:absolute;flip:x" from="3972,4649" to="4179,4853" strokeweight=".5pt"/>
            <v:line id="_x0000_s2303" style="position:absolute;flip:x" from="3921,4550" to="4134,4760" strokeweight=".5pt"/>
            <v:line id="_x0000_s2304" style="position:absolute;flip:x" from="4014,4757" to="4221,4955" strokeweight=".5pt"/>
            <v:line id="_x0000_s2305" style="position:absolute;flip:x" from="4059,4844" to="4269,5054" strokeweight=".5pt"/>
            <v:line id="_x0000_s2306" style="position:absolute;flip:x" from="4104,4958" to="4293,5150" strokeweight=".5pt"/>
            <v:line id="_x0000_s2307" style="position:absolute;flip:x" from="4152,5051" to="4353,5252" strokeweight=".5pt"/>
            <v:line id="_x0000_s2308" style="position:absolute;flip:x" from="4194,5150" to="4398,5351" strokeweight=".5pt"/>
            <v:line id="_x0000_s2309" style="position:absolute;flip:x" from="4287,5348" to="4491,5552" strokeweight=".5pt"/>
            <v:line id="_x0000_s2310" style="position:absolute;flip:x" from="4242,5246" to="4443,5444" strokeweight=".5pt"/>
            <v:line id="_x0000_s2311" style="position:absolute;flip:x" from="4326,5453" to="4530,5651" strokeweight=".5pt"/>
            <v:line id="_x0000_s2312" style="position:absolute;flip:x" from="4428,5648" to="4614,5837" strokeweight=".5pt"/>
            <v:line id="_x0000_s2313" style="position:absolute;flip:x" from="4380,5555" to="4575,5747" strokeweight=".5pt"/>
            <v:line id="_x0000_s2314" style="position:absolute;flip:x" from="4470,5651" to="4758,5939" strokeweight=".5pt"/>
            <v:line id="_x0000_s2315" style="position:absolute;flip:x" from="4614,5651" to="4902,5939" strokeweight=".5pt"/>
            <v:line id="_x0000_s2316" style="position:absolute;flip:x" from="4758,5651" to="5046,5939" strokeweight=".5pt"/>
            <v:line id="_x0000_s2317" style="position:absolute;flip:x" from="4902,5651" to="5190,5939" strokeweight=".5pt"/>
            <v:line id="_x0000_s2318" style="position:absolute;flip:y" from="5046,5279" to="5703,5939" strokeweight=".5pt"/>
            <v:line id="_x0000_s2319" style="position:absolute;flip:y" from="5190,5627" to="5505,5939" strokeweight=".5pt"/>
            <v:line id="_x0000_s2320" style="position:absolute;flip:y" from="5190,4931" to="5910,5651" strokeweight=".5pt"/>
            <v:line id="_x0000_s2321" style="position:absolute;flip:y" from="5334,4829" to="5871,5363" strokeweight=".5pt"/>
            <v:line id="_x0000_s2322" style="position:absolute;flip:y" from="5478,4709" to="5838,5075" strokeweight=".5pt"/>
            <v:line id="_x0000_s2323" style="position:absolute;flip:y" from="5622,4562" to="5844,4787" strokeweight=".5pt"/>
            <v:line id="_x0000_s2324" style="position:absolute;flip:x" from="1590,3923" to="2886,3923" strokeweight=".5pt"/>
            <v:line id="_x0000_s2325" style="position:absolute" from="1737,3923" to="1746,4658" strokeweight=".5pt">
              <v:stroke startarrow="classic"/>
            </v:line>
            <v:shape id="_x0000_s2326" type="#_x0000_t202" style="position:absolute;left:1260;top:3716;width:720;height:720" filled="f" stroked="f" strokeweight=".5pt">
              <v:textbox style="layout-flow:vertical;mso-layout-flow-alt:bottom-to-top;mso-next-textbox:#_x0000_s2326">
                <w:txbxContent>
                  <w:p w:rsidR="00E60A40" w:rsidRDefault="00E60A40">
                    <w:pPr>
                      <w:rPr>
                        <w:b/>
                        <w:i/>
                        <w:lang w:val="en-US"/>
                      </w:rPr>
                    </w:pPr>
                    <w:r>
                      <w:rPr>
                        <w:b/>
                        <w:i/>
                        <w:lang w:val="en-US"/>
                      </w:rPr>
                      <w:t>D</w:t>
                    </w:r>
                  </w:p>
                </w:txbxContent>
              </v:textbox>
            </v:shape>
            <v:line id="_x0000_s2327" style="position:absolute;flip:y" from="3997,4309" to="3997,4925" strokeweight=".5pt"/>
            <v:line id="_x0000_s2328" style="position:absolute;flip:x y" from="3340,4263" to="3997,4281" strokeweight=".5pt"/>
            <v:line id="_x0000_s2329" style="position:absolute" from="3409,4253" to="3409,5837" strokeweight=".5pt">
              <v:stroke startarrow="classic"/>
            </v:line>
            <v:shape id="_x0000_s2330" type="#_x0000_t202" style="position:absolute;left:2939;top:4597;width:597;height:1567" filled="f" stroked="f" strokeweight=".5pt">
              <v:textbox style="layout-flow:vertical;mso-layout-flow-alt:bottom-to-top;mso-next-textbox:#_x0000_s2330">
                <w:txbxContent>
                  <w:p w:rsidR="00E60A40" w:rsidRDefault="00E60A40">
                    <w:pPr>
                      <w:jc w:val="center"/>
                      <w:rPr>
                        <w:b/>
                        <w:i/>
                        <w:vertAlign w:val="subscript"/>
                        <w:lang w:val="en-US"/>
                      </w:rPr>
                    </w:pPr>
                    <w:r>
                      <w:rPr>
                        <w:b/>
                        <w:i/>
                        <w:lang w:val="en-US"/>
                      </w:rPr>
                      <w:t>D</w:t>
                    </w:r>
                    <w:r>
                      <w:rPr>
                        <w:b/>
                        <w:i/>
                        <w:vertAlign w:val="subscript"/>
                        <w:lang w:val="en-US"/>
                      </w:rPr>
                      <w:t>2 max</w:t>
                    </w:r>
                  </w:p>
                </w:txbxContent>
              </v:textbox>
            </v:shape>
            <v:line id="_x0000_s2331" style="position:absolute;flip:x" from="3885,4925" to="3885,6073" strokeweight=".5pt">
              <v:stroke startarrow="classic"/>
            </v:line>
            <v:shape id="_x0000_s2332" type="#_x0000_t202" style="position:absolute;left:3381;top:4757;width:576;height:1152" filled="f" stroked="f" strokeweight=".5pt">
              <v:textbox style="layout-flow:vertical;mso-layout-flow-alt:bottom-to-top;mso-next-textbox:#_x0000_s2332">
                <w:txbxContent>
                  <w:p w:rsidR="00E60A40" w:rsidRDefault="00E60A40">
                    <w:pPr>
                      <w:rPr>
                        <w:b/>
                        <w:i/>
                        <w:vertAlign w:val="subscript"/>
                        <w:lang w:val="en-US"/>
                      </w:rPr>
                    </w:pPr>
                    <w:r>
                      <w:rPr>
                        <w:b/>
                        <w:i/>
                        <w:lang w:val="en-US"/>
                      </w:rPr>
                      <w:t>D</w:t>
                    </w:r>
                    <w:r>
                      <w:rPr>
                        <w:b/>
                        <w:i/>
                        <w:vertAlign w:val="subscript"/>
                        <w:lang w:val="en-US"/>
                      </w:rPr>
                      <w:t>2 min</w:t>
                    </w:r>
                  </w:p>
                </w:txbxContent>
              </v:textbox>
            </v:shape>
            <v:line id="_x0000_s2333" style="position:absolute" from="5190,5651" to="6054,5651" strokeweight=".5pt"/>
            <v:line id="_x0000_s2334" style="position:absolute" from="5190,5939" to="6771,5942" strokeweight=".5pt"/>
            <v:line id="_x0000_s2335" style="position:absolute" from="5622,5939" to="5622,6803" strokeweight=".5pt">
              <v:stroke startarrow="classic"/>
            </v:line>
            <v:line id="_x0000_s2336" style="position:absolute" from="5985,5651" to="5985,6803" strokeweight=".5pt">
              <v:stroke startarrow="classic"/>
            </v:line>
            <v:shape id="_x0000_s2337" type="#_x0000_t202" style="position:absolute;left:5121;top:5879;width:720;height:1008" filled="f" stroked="f" strokeweight=".5pt">
              <v:textbox style="layout-flow:vertical;mso-layout-flow-alt:bottom-to-top;mso-next-textbox:#_x0000_s2337">
                <w:txbxContent>
                  <w:p w:rsidR="00E60A40" w:rsidRDefault="00E60A40">
                    <w:pPr>
                      <w:rPr>
                        <w:b/>
                        <w:i/>
                        <w:vertAlign w:val="subscript"/>
                        <w:lang w:val="en-US"/>
                      </w:rPr>
                    </w:pPr>
                    <w:r>
                      <w:rPr>
                        <w:b/>
                        <w:i/>
                        <w:lang w:val="en-US"/>
                      </w:rPr>
                      <w:t>D</w:t>
                    </w:r>
                    <w:r>
                      <w:rPr>
                        <w:b/>
                        <w:i/>
                        <w:vertAlign w:val="subscript"/>
                        <w:lang w:val="en-US"/>
                      </w:rPr>
                      <w:t>1 min</w:t>
                    </w:r>
                  </w:p>
                </w:txbxContent>
              </v:textbox>
            </v:shape>
            <v:shape id="_x0000_s2338" type="#_x0000_t202" style="position:absolute;left:5502;top:5726;width:720;height:1152" filled="f" stroked="f" strokeweight=".5pt">
              <v:textbox style="layout-flow:vertical;mso-layout-flow-alt:bottom-to-top;mso-next-textbox:#_x0000_s2338">
                <w:txbxContent>
                  <w:p w:rsidR="00E60A40" w:rsidRDefault="00E60A40">
                    <w:pPr>
                      <w:rPr>
                        <w:b/>
                        <w:i/>
                        <w:vertAlign w:val="subscript"/>
                        <w:lang w:val="en-US"/>
                      </w:rPr>
                    </w:pPr>
                    <w:r>
                      <w:rPr>
                        <w:b/>
                        <w:i/>
                        <w:lang w:val="en-US"/>
                      </w:rPr>
                      <w:t>D</w:t>
                    </w:r>
                    <w:r>
                      <w:rPr>
                        <w:b/>
                        <w:i/>
                        <w:vertAlign w:val="subscript"/>
                        <w:lang w:val="en-US"/>
                      </w:rPr>
                      <w:t>1 max</w:t>
                    </w:r>
                  </w:p>
                </w:txbxContent>
              </v:textbox>
            </v:shape>
            <v:group id="_x0000_s2339" style="position:absolute;left:9054;top:4784;width:579;height:1152" coordorigin="8928,9792" coordsize="579,1152">
              <v:rect id="_x0000_s2340" style="position:absolute;left:8931;top:9792;width:576;height:1152" strokeweight="1.5pt"/>
              <v:line id="_x0000_s2341" style="position:absolute;flip:x" from="8928,9792" to="9072,9936" strokeweight=".5pt"/>
              <v:line id="_x0000_s2342" style="position:absolute;flip:x" from="8928,9792" to="9504,10368" strokeweight=".5pt"/>
              <v:line id="_x0000_s2343" style="position:absolute;flip:x" from="8928,10368" to="9504,10944" strokeweight=".5pt"/>
              <v:line id="_x0000_s2344" style="position:absolute;flip:x" from="8928,10080" to="9504,10656" strokeweight=".5pt"/>
              <v:line id="_x0000_s2345" style="position:absolute;flip:x" from="9216,10656" to="9504,10944" strokeweight=".5pt"/>
              <v:line id="_x0000_s2346" style="position:absolute;flip:x" from="8928,9792" to="9216,10080" strokeweight=".5pt"/>
              <v:line id="_x0000_s2347" style="position:absolute;flip:x" from="8928,9792" to="9360,10224" strokeweight=".5pt"/>
              <v:line id="_x0000_s2348" style="position:absolute;flip:x" from="8928,9936" to="9504,10512" strokeweight=".5pt"/>
              <v:line id="_x0000_s2349" style="position:absolute;flip:x" from="8928,10224" to="9504,10800" strokeweight=".5pt"/>
              <v:line id="_x0000_s2350" style="position:absolute;flip:x" from="9072,10512" to="9504,10944" strokeweight=".5pt"/>
              <v:line id="_x0000_s2351" style="position:absolute;flip:x" from="9360,10800" to="9504,10944" strokeweight=".5pt"/>
            </v:group>
            <v:line id="_x0000_s2352" style="position:absolute" from="9540,5936" to="9540,7808" strokeweight=".5pt">
              <v:stroke startarrow="classic"/>
            </v:line>
            <v:shape id="_x0000_s2353" type="#_x0000_t202" style="position:absolute;left:9081;top:6032;width:576;height:1728" filled="f" stroked="f" strokeweight=".5pt">
              <v:textbox style="layout-flow:vertical;mso-layout-flow-alt:bottom-to-top;mso-next-textbox:#_x0000_s2353">
                <w:txbxContent>
                  <w:p w:rsidR="00E60A40" w:rsidRDefault="00E60A40">
                    <w:pPr>
                      <w:rPr>
                        <w:b/>
                        <w:i/>
                        <w:lang w:val="en-US"/>
                      </w:rPr>
                    </w:pPr>
                    <w:r>
                      <w:rPr>
                        <w:b/>
                        <w:i/>
                        <w:lang w:val="en-US"/>
                      </w:rPr>
                      <w:t>D</w:t>
                    </w:r>
                    <w:r>
                      <w:rPr>
                        <w:b/>
                        <w:i/>
                        <w:vertAlign w:val="subscript"/>
                        <w:lang w:val="en-US"/>
                      </w:rPr>
                      <w:t>1</w:t>
                    </w:r>
                    <w:r>
                      <w:rPr>
                        <w:b/>
                        <w:i/>
                        <w:lang w:val="en-US"/>
                      </w:rPr>
                      <w:t xml:space="preserve"> = 17,294</w:t>
                    </w:r>
                  </w:p>
                </w:txbxContent>
              </v:textbox>
            </v:shape>
            <v:shape id="_x0000_s2354" type="#_x0000_t202" style="position:absolute;left:8148;top:4577;width:987;height:417" filled="f" stroked="f" strokeweight=".5pt">
              <v:textbox style="mso-next-textbox:#_x0000_s2354">
                <w:txbxContent>
                  <w:p w:rsidR="00E60A40" w:rsidRDefault="00E60A40">
                    <w:pPr>
                      <w:rPr>
                        <w:b/>
                        <w:lang w:val="en-US"/>
                      </w:rPr>
                    </w:pPr>
                    <w:r>
                      <w:rPr>
                        <w:b/>
                        <w:lang w:val="en-US"/>
                      </w:rPr>
                      <w:t>+0,450</w:t>
                    </w:r>
                  </w:p>
                </w:txbxContent>
              </v:textbox>
            </v:shape>
            <v:shape id="_x0000_s2355" type="#_x0000_t202" style="position:absolute;left:9801;top:5600;width:432;height:432" filled="f" stroked="f" strokeweight=".5pt">
              <v:textbox style="mso-next-textbox:#_x0000_s2355">
                <w:txbxContent>
                  <w:p w:rsidR="00E60A40" w:rsidRDefault="00E60A40">
                    <w:pPr>
                      <w:rPr>
                        <w:b/>
                        <w:lang w:val="en-US"/>
                      </w:rPr>
                    </w:pPr>
                    <w:r>
                      <w:rPr>
                        <w:b/>
                        <w:lang w:val="en-US"/>
                      </w:rPr>
                      <w:t>0</w:t>
                    </w:r>
                  </w:p>
                </w:txbxContent>
              </v:textbox>
            </v:shape>
            <v:shape id="_x0000_s2356" type="#_x0000_t202" style="position:absolute;left:8718;top:5594;width:432;height:432" filled="f" stroked="f" strokeweight=".5pt">
              <v:textbox style="mso-next-textbox:#_x0000_s2356">
                <w:txbxContent>
                  <w:p w:rsidR="00E60A40" w:rsidRDefault="00E60A40">
                    <w:pPr>
                      <w:rPr>
                        <w:b/>
                        <w:lang w:val="en-US"/>
                      </w:rPr>
                    </w:pPr>
                    <w:r>
                      <w:rPr>
                        <w:b/>
                        <w:lang w:val="en-US"/>
                      </w:rPr>
                      <w:t>0</w:t>
                    </w:r>
                  </w:p>
                </w:txbxContent>
              </v:textbox>
            </v:shape>
            <v:shape id="_x0000_s2357" type="#_x0000_t202" style="position:absolute;left:4902;top:7014;width:1539;height:570" filled="f" stroked="f" strokeweight=".5pt">
              <v:textbox style="mso-next-textbox:#_x0000_s2357">
                <w:txbxContent>
                  <w:p w:rsidR="00E60A40" w:rsidRDefault="00E60A40">
                    <w:pPr>
                      <w:jc w:val="center"/>
                      <w:rPr>
                        <w:b/>
                        <w:lang w:val="kk-KZ"/>
                      </w:rPr>
                    </w:pPr>
                    <w:r>
                      <w:rPr>
                        <w:b/>
                      </w:rPr>
                      <w:t xml:space="preserve"> </w:t>
                    </w:r>
                    <w:r>
                      <w:rPr>
                        <w:b/>
                        <w:lang w:val="kk-KZ"/>
                      </w:rPr>
                      <w:t>5</w:t>
                    </w:r>
                    <w:r>
                      <w:rPr>
                        <w:b/>
                      </w:rPr>
                      <w:t>.</w:t>
                    </w:r>
                    <w:r>
                      <w:rPr>
                        <w:b/>
                        <w:lang w:val="kk-KZ"/>
                      </w:rPr>
                      <w:t>2 сурет</w:t>
                    </w:r>
                  </w:p>
                </w:txbxContent>
              </v:textbox>
            </v:shape>
            <v:group id="_x0000_s2358" style="position:absolute;left:7008;top:3967;width:576;height:873" coordorigin="7344,10080" coordsize="576,864">
              <v:rect id="_x0000_s2359" style="position:absolute;left:7344;top:10080;width:576;height:864" strokeweight="1.5pt"/>
              <v:line id="_x0000_s2360" style="position:absolute;flip:x" from="7344,10080" to="7488,10224" strokeweight=".5pt"/>
              <v:line id="_x0000_s2361" style="position:absolute;flip:x" from="7344,10080" to="7632,10368" strokeweight=".5pt"/>
              <v:line id="_x0000_s2362" style="position:absolute;flip:x" from="7344,10080" to="7776,10512" strokeweight=".5pt"/>
              <v:line id="_x0000_s2363" style="position:absolute;flip:x" from="7344,10080" to="7920,10656" strokeweight=".5pt"/>
              <v:line id="_x0000_s2364" style="position:absolute;flip:x" from="7344,10224" to="7920,10800" strokeweight=".5pt"/>
              <v:line id="_x0000_s2365" style="position:absolute;flip:x" from="7344,10368" to="7920,10944" strokeweight=".5pt"/>
              <v:line id="_x0000_s2366" style="position:absolute;flip:x" from="7488,10512" to="7920,10944" strokeweight=".5pt"/>
              <v:line id="_x0000_s2367" style="position:absolute;flip:x" from="7632,10656" to="7920,10944" strokeweight=".5pt"/>
              <v:line id="_x0000_s2368" style="position:absolute;flip:x" from="7776,10800" to="7920,10944" strokeweight=".5pt"/>
            </v:group>
            <v:line id="_x0000_s2369" style="position:absolute" from="7497,4846" to="7497,6718" strokeweight=".5pt">
              <v:stroke startarrow="classic"/>
            </v:line>
            <v:shape id="_x0000_s2370" type="#_x0000_t202" style="position:absolute;left:6951;top:5095;width:576;height:1704" filled="f" stroked="f" strokeweight=".5pt">
              <v:textbox style="layout-flow:vertical;mso-layout-flow-alt:bottom-to-top;mso-next-textbox:#_x0000_s2370">
                <w:txbxContent>
                  <w:p w:rsidR="00E60A40" w:rsidRDefault="00E60A40">
                    <w:pPr>
                      <w:jc w:val="center"/>
                      <w:rPr>
                        <w:b/>
                        <w:i/>
                        <w:lang w:val="en-US"/>
                      </w:rPr>
                    </w:pPr>
                    <w:r>
                      <w:rPr>
                        <w:b/>
                        <w:i/>
                        <w:lang w:val="en-US"/>
                      </w:rPr>
                      <w:t>D</w:t>
                    </w:r>
                    <w:r>
                      <w:rPr>
                        <w:b/>
                        <w:i/>
                        <w:vertAlign w:val="subscript"/>
                        <w:lang w:val="en-US"/>
                      </w:rPr>
                      <w:t>2</w:t>
                    </w:r>
                    <w:r>
                      <w:rPr>
                        <w:b/>
                        <w:i/>
                        <w:lang w:val="en-US"/>
                      </w:rPr>
                      <w:t xml:space="preserve"> = 18,376</w:t>
                    </w:r>
                  </w:p>
                </w:txbxContent>
              </v:textbox>
            </v:shape>
            <v:shape id="_x0000_s2371" type="#_x0000_t202" style="position:absolute;left:6111;top:3769;width:1074;height:432" filled="f" stroked="f" strokeweight=".5pt">
              <v:textbox style="mso-next-textbox:#_x0000_s2371">
                <w:txbxContent>
                  <w:p w:rsidR="00E60A40" w:rsidRDefault="00E60A40">
                    <w:pPr>
                      <w:rPr>
                        <w:b/>
                        <w:lang w:val="en-US"/>
                      </w:rPr>
                    </w:pPr>
                    <w:r>
                      <w:rPr>
                        <w:b/>
                        <w:lang w:val="en-US"/>
                      </w:rPr>
                      <w:t>+0,224</w:t>
                    </w:r>
                  </w:p>
                </w:txbxContent>
              </v:textbox>
            </v:shape>
            <v:shape id="_x0000_s2372" type="#_x0000_t202" style="position:absolute;left:6600;top:4453;width:432;height:432" filled="f" stroked="f" strokeweight=".5pt">
              <v:textbox style="mso-next-textbox:#_x0000_s2372">
                <w:txbxContent>
                  <w:p w:rsidR="00E60A40" w:rsidRDefault="00E60A40">
                    <w:pPr>
                      <w:rPr>
                        <w:b/>
                        <w:lang w:val="en-US"/>
                      </w:rPr>
                    </w:pPr>
                    <w:r>
                      <w:rPr>
                        <w:b/>
                        <w:lang w:val="en-US"/>
                      </w:rPr>
                      <w:t>0</w:t>
                    </w:r>
                  </w:p>
                </w:txbxContent>
              </v:textbox>
            </v:shape>
            <v:shape id="_x0000_s2373" type="#_x0000_t202" style="position:absolute;left:7572;top:4489;width:432;height:432" filled="f" stroked="f" strokeweight=".5pt">
              <v:textbox style="mso-next-textbox:#_x0000_s2373">
                <w:txbxContent>
                  <w:p w:rsidR="00E60A40" w:rsidRDefault="00E60A40">
                    <w:pPr>
                      <w:rPr>
                        <w:b/>
                        <w:lang w:val="en-US"/>
                      </w:rPr>
                    </w:pPr>
                    <w:r>
                      <w:rPr>
                        <w:b/>
                        <w:lang w:val="en-US"/>
                      </w:rPr>
                      <w:t>0</w:t>
                    </w:r>
                  </w:p>
                </w:txbxContent>
              </v:textbox>
            </v:shape>
            <v:line id="_x0000_s2374" style="position:absolute" from="6515,4833" to="8099,4833" strokeweight="1pt"/>
            <v:line id="_x0000_s2375" style="position:absolute" from="7678,5940" to="9893,5943" strokeweight="1pt"/>
            <v:line id="_x0000_s2376" style="position:absolute" from="1477,4925" to="6489,4925"/>
            <v:shape id="_x0000_s2377" type="#_x0000_t202" style="position:absolute;left:2681;top:3553;width:1260;height:112" stroked="f">
              <v:textbox style="mso-next-textbox:#_x0000_s2377">
                <w:txbxContent>
                  <w:p w:rsidR="00E60A40" w:rsidRDefault="00E60A40"/>
                </w:txbxContent>
              </v:textbox>
            </v:shape>
          </v:group>
        </w:pict>
      </w:r>
    </w:p>
    <w:p w:rsidR="009804EA" w:rsidRPr="00035F7A" w:rsidRDefault="009804EA" w:rsidP="00ED0240">
      <w:pPr>
        <w:ind w:left="567"/>
        <w:jc w:val="center"/>
        <w:rPr>
          <w:sz w:val="28"/>
          <w:szCs w:val="28"/>
          <w:lang w:val="kk-KZ"/>
        </w:rPr>
      </w:pPr>
    </w:p>
    <w:p w:rsidR="009804EA" w:rsidRPr="00035F7A" w:rsidRDefault="009804EA" w:rsidP="00ED0240">
      <w:pPr>
        <w:ind w:left="567"/>
        <w:jc w:val="center"/>
        <w:rPr>
          <w:sz w:val="28"/>
          <w:szCs w:val="28"/>
          <w:lang w:val="kk-KZ"/>
        </w:rPr>
      </w:pPr>
    </w:p>
    <w:p w:rsidR="009804EA" w:rsidRPr="00035F7A" w:rsidRDefault="009804EA" w:rsidP="00ED0240">
      <w:pPr>
        <w:ind w:left="567"/>
        <w:jc w:val="center"/>
        <w:rPr>
          <w:sz w:val="28"/>
          <w:szCs w:val="28"/>
          <w:lang w:val="kk-KZ"/>
        </w:rPr>
      </w:pPr>
    </w:p>
    <w:p w:rsidR="009804EA" w:rsidRPr="00035F7A" w:rsidRDefault="009804EA" w:rsidP="00ED0240">
      <w:pPr>
        <w:ind w:left="567"/>
        <w:jc w:val="center"/>
        <w:rPr>
          <w:sz w:val="28"/>
          <w:szCs w:val="28"/>
          <w:lang w:val="kk-KZ"/>
        </w:rPr>
      </w:pPr>
    </w:p>
    <w:p w:rsidR="009804EA" w:rsidRPr="00035F7A" w:rsidRDefault="009804EA" w:rsidP="00ED0240">
      <w:pPr>
        <w:ind w:left="567"/>
        <w:jc w:val="center"/>
        <w:rPr>
          <w:sz w:val="28"/>
          <w:szCs w:val="28"/>
          <w:lang w:val="kk-KZ"/>
        </w:rPr>
      </w:pPr>
    </w:p>
    <w:p w:rsidR="009804EA" w:rsidRPr="00035F7A" w:rsidRDefault="009804EA" w:rsidP="00ED0240">
      <w:pPr>
        <w:ind w:left="567"/>
        <w:jc w:val="center"/>
        <w:rPr>
          <w:sz w:val="28"/>
          <w:szCs w:val="28"/>
          <w:lang w:val="kk-KZ"/>
        </w:rPr>
      </w:pPr>
      <w:r w:rsidRPr="00035F7A">
        <w:rPr>
          <w:sz w:val="28"/>
          <w:szCs w:val="28"/>
          <w:lang w:val="kk-KZ"/>
        </w:rPr>
        <w:t xml:space="preserve">                                               </w:t>
      </w: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057F89" w:rsidP="00ED0240">
      <w:pPr>
        <w:ind w:left="567"/>
        <w:jc w:val="both"/>
        <w:rPr>
          <w:sz w:val="28"/>
          <w:szCs w:val="28"/>
          <w:lang w:val="kk-KZ"/>
        </w:rPr>
      </w:pPr>
      <w:r>
        <w:rPr>
          <w:noProof/>
          <w:sz w:val="28"/>
          <w:szCs w:val="28"/>
        </w:rPr>
        <w:pict>
          <v:group id="_x0000_s2378" style="position:absolute;left:0;text-align:left;margin-left:36pt;margin-top:15.3pt;width:417.6pt;height:297pt;z-index:251673600" coordorigin="2185,8672" coordsize="8352,6042">
            <v:shape id="_x0000_s2379" type="#_x0000_t202" style="position:absolute;left:5613;top:14144;width:1539;height:570" filled="f" stroked="f" strokeweight=".5pt">
              <v:textbox style="mso-next-textbox:#_x0000_s2379">
                <w:txbxContent>
                  <w:p w:rsidR="00E60A40" w:rsidRDefault="00E60A40">
                    <w:pPr>
                      <w:jc w:val="center"/>
                      <w:rPr>
                        <w:b/>
                        <w:lang w:val="kk-KZ"/>
                      </w:rPr>
                    </w:pPr>
                    <w:r>
                      <w:rPr>
                        <w:b/>
                      </w:rPr>
                      <w:t xml:space="preserve"> </w:t>
                    </w:r>
                    <w:r>
                      <w:rPr>
                        <w:b/>
                        <w:lang w:val="kk-KZ"/>
                      </w:rPr>
                      <w:t>9</w:t>
                    </w:r>
                    <w:r>
                      <w:rPr>
                        <w:b/>
                      </w:rPr>
                      <w:t>.</w:t>
                    </w:r>
                    <w:r>
                      <w:rPr>
                        <w:b/>
                        <w:lang w:val="kk-KZ"/>
                      </w:rPr>
                      <w:t>2 сурет</w:t>
                    </w:r>
                  </w:p>
                </w:txbxContent>
              </v:textbox>
            </v:shape>
            <v:line id="_x0000_s2380" style="position:absolute" from="4447,9953" to="9283,9959" strokeweight=".25pt">
              <v:stroke dashstyle="longDashDot"/>
            </v:line>
            <v:shape id="_x0000_s2381" style="position:absolute;left:4627;top:9057;width:4302;height:2016;mso-wrap-style:square;mso-wrap-distance-left:9pt;mso-wrap-distance-top:0;mso-wrap-distance-right:9pt;mso-wrap-distance-bottom:0;v-text-anchor:top" coordsize="3998,2016" path="m,1714l1012,r617,l2558,2016r864,l3998,1008e" filled="f" strokeweight="1.5pt">
              <v:path arrowok="t"/>
            </v:shape>
            <v:shape id="_x0000_s2382" style="position:absolute;left:4438;top:8766;width:4398;height:2019;mso-wrap-style:square;mso-wrap-distance-left:9pt;mso-wrap-distance-top:0;mso-wrap-distance-right:9pt;mso-wrap-distance-bottom:0;v-text-anchor:top" coordsize="4087,2019" path="m,1731l1053,r942,l2880,2019r576,l4087,788e" filled="f" strokeweight="1.5pt">
              <v:path arrowok="t"/>
            </v:shape>
            <v:line id="_x0000_s2383" style="position:absolute;flip:y" from="4590,10353" to="4900,10641" strokeweight=".5pt"/>
            <v:line id="_x0000_s2384" style="position:absolute;flip:y" from="4435,9688" to="5310,10497" strokeweight=".5pt"/>
            <v:line id="_x0000_s2385" style="position:absolute;flip:y" from="4900,8769" to="5985,9777" strokeweight=".5pt"/>
            <v:line id="_x0000_s2386" style="position:absolute;flip:y" from="4693,9345" to="5520,10113" strokeweight=".5pt"/>
            <v:line id="_x0000_s2387" style="position:absolute;flip:y" from="4517,10034" to="5090,10575" strokeweight=".5pt"/>
            <v:line id="_x0000_s2388" style="position:absolute;flip:y" from="5171,8769" to="5830,9381" strokeweight=".5pt"/>
            <v:line id="_x0000_s2389" style="position:absolute;flip:y" from="5365,8769" to="5675,9057" strokeweight=".5pt"/>
            <v:line id="_x0000_s2390" style="position:absolute;flip:x" from="5830,8769" to="6140,9057" strokeweight=".5pt"/>
            <v:line id="_x0000_s2391" style="position:absolute;flip:x" from="5985,8769" to="6295,9057" strokeweight=".5pt"/>
            <v:line id="_x0000_s2392" style="position:absolute;flip:x" from="6140,8769" to="6450,9057" strokeweight=".5pt"/>
            <v:line id="_x0000_s2393" style="position:absolute;flip:x" from="6295,8799" to="6575,9057" strokeweight=".5pt"/>
            <v:line id="_x0000_s2394" style="position:absolute;flip:x" from="6391,8883" to="6634,9108" strokeweight=".5pt"/>
            <v:line id="_x0000_s2395" style="position:absolute;flip:x" from="6504,9087" to="6724,9294" strokeweight=".5pt"/>
            <v:line id="_x0000_s2396" style="position:absolute;flip:x" from="6446,8982" to="6682,9201" strokeweight=".5pt"/>
            <v:line id="_x0000_s2397" style="position:absolute;flip:x" from="6546,9189" to="6769,9393" strokeweight=".5pt"/>
            <v:line id="_x0000_s2398" style="position:absolute;flip:x" from="6595,9291" to="6824,9507" strokeweight=".5pt"/>
            <v:line id="_x0000_s2399" style="position:absolute;flip:x" from="6643,9375" to="6879,9591" strokeweight=".5pt"/>
            <v:line id="_x0000_s2400" style="position:absolute;flip:x" from="6692,9489" to="6914,9690" strokeweight=".5pt"/>
            <v:line id="_x0000_s2401" style="position:absolute;flip:x" from="6734,9588" to="6966,9801" strokeweight=".5pt"/>
            <v:line id="_x0000_s2402" style="position:absolute;flip:x" from="6843,9783" to="7066,9987" strokeweight=".5pt"/>
            <v:line id="_x0000_s2403" style="position:absolute;flip:x" from="6788,9684" to="7018,9894" strokeweight=".5pt"/>
            <v:line id="_x0000_s2404" style="position:absolute;flip:x" from="6869,9918" to="7092,10116" strokeweight=".5pt"/>
            <v:line id="_x0000_s2405" style="position:absolute;flip:x" from="6937,9978" to="7163,10188" strokeweight=".5pt"/>
            <v:line id="_x0000_s2406" style="position:absolute;flip:x" from="6985,10092" to="7189,10284" strokeweight=".5pt"/>
            <v:line id="_x0000_s2407" style="position:absolute;flip:x" from="7037,10185" to="7253,10386" strokeweight=".5pt"/>
            <v:line id="_x0000_s2408" style="position:absolute;flip:x" from="7082,10284" to="7302,10485" strokeweight=".5pt"/>
            <v:line id="_x0000_s2409" style="position:absolute;flip:x" from="7182,10482" to="7402,10686" strokeweight=".5pt"/>
            <v:line id="_x0000_s2410" style="position:absolute;flip:x" from="7134,10380" to="7350,10578" strokeweight=".5pt"/>
            <v:line id="_x0000_s2411" style="position:absolute;flip:x" from="7224,10587" to="7444,10785" strokeweight=".5pt"/>
            <v:line id="_x0000_s2412" style="position:absolute;flip:x" from="7334,10782" to="7534,10971" strokeweight=".5pt"/>
            <v:line id="_x0000_s2413" style="position:absolute;flip:x" from="7282,10689" to="7492,10881" strokeweight=".5pt"/>
            <v:line id="_x0000_s2414" style="position:absolute;flip:x" from="7379,10785" to="7689,11073" strokeweight=".5pt"/>
            <v:line id="_x0000_s2415" style="position:absolute;flip:x" from="7534,10785" to="7844,11073" strokeweight=".5pt"/>
            <v:line id="_x0000_s2416" style="position:absolute;flip:x" from="7689,10785" to="7999,11073" strokeweight=".5pt"/>
            <v:line id="_x0000_s2417" style="position:absolute;flip:x" from="7844,10785" to="8154,11073" strokeweight=".5pt"/>
            <v:line id="_x0000_s2418" style="position:absolute;flip:y" from="7999,10413" to="8706,11073" strokeweight=".5pt"/>
            <v:line id="_x0000_s2419" style="position:absolute;flip:y" from="8154,10761" to="8493,11073" strokeweight=".5pt"/>
            <v:line id="_x0000_s2420" style="position:absolute;flip:y" from="8154,10065" to="8929,10785" strokeweight=".5pt"/>
            <v:line id="_x0000_s2421" style="position:absolute;flip:y" from="8309,9963" to="8887,10497" strokeweight=".5pt"/>
            <v:line id="_x0000_s2422" style="position:absolute;flip:y" from="8464,9843" to="8851,10209" strokeweight=".5pt"/>
            <v:line id="_x0000_s2423" style="position:absolute;flip:y" from="8619,9696" to="8858,9921" strokeweight=".5pt"/>
            <v:line id="_x0000_s2424" style="position:absolute;flip:x y" from="4420,9055" to="5675,9057" strokeweight=".5pt"/>
            <v:line id="_x0000_s2425" style="position:absolute;flip:x" from="4500,9041" to="4501,9866" strokeweight=".5pt">
              <v:stroke startarrow="classic"/>
            </v:line>
            <v:shape id="_x0000_s2426" type="#_x0000_t202" style="position:absolute;left:3950;top:9214;width:775;height:720" filled="f" stroked="f" strokeweight=".5pt">
              <v:textbox style="layout-flow:vertical;mso-layout-flow-alt:bottom-to-top;mso-next-textbox:#_x0000_s2426">
                <w:txbxContent>
                  <w:p w:rsidR="00E60A40" w:rsidRDefault="00E60A40">
                    <w:pPr>
                      <w:rPr>
                        <w:b/>
                        <w:i/>
                        <w:vertAlign w:val="subscript"/>
                        <w:lang w:val="en-US"/>
                      </w:rPr>
                    </w:pPr>
                    <w:proofErr w:type="gramStart"/>
                    <w:r>
                      <w:rPr>
                        <w:b/>
                        <w:i/>
                        <w:lang w:val="en-US"/>
                      </w:rPr>
                      <w:t>d</w:t>
                    </w:r>
                    <w:r>
                      <w:rPr>
                        <w:b/>
                        <w:i/>
                        <w:vertAlign w:val="subscript"/>
                        <w:lang w:val="en-US"/>
                      </w:rPr>
                      <w:t>min</w:t>
                    </w:r>
                    <w:proofErr w:type="gramEnd"/>
                  </w:p>
                </w:txbxContent>
              </v:textbox>
            </v:shape>
            <v:line id="_x0000_s2427" style="position:absolute;flip:y" from="7245,9965" to="7252,10749" strokeweight=".5pt"/>
            <v:line id="_x0000_s2428" style="position:absolute;flip:x" from="6489,10189" to="7231,10192" strokeweight=".5pt"/>
            <v:line id="_x0000_s2429" style="position:absolute" from="7021,10805" to="7023,11809" strokeweight=".5pt">
              <v:stroke startarrow="classic"/>
            </v:line>
            <v:shape id="_x0000_s2430" type="#_x0000_t202" style="position:absolute;left:6125;top:10130;width:642;height:1440" filled="f" stroked="f" strokeweight=".5pt">
              <v:textbox style="layout-flow:vertical;mso-layout-flow-alt:bottom-to-top;mso-next-textbox:#_x0000_s2430">
                <w:txbxContent>
                  <w:p w:rsidR="00E60A40" w:rsidRDefault="00E60A40">
                    <w:pPr>
                      <w:rPr>
                        <w:b/>
                        <w:i/>
                        <w:vertAlign w:val="subscript"/>
                        <w:lang w:val="en-US"/>
                      </w:rPr>
                    </w:pPr>
                    <w:proofErr w:type="gramStart"/>
                    <w:r>
                      <w:rPr>
                        <w:b/>
                        <w:i/>
                        <w:lang w:val="en-US"/>
                      </w:rPr>
                      <w:t>d</w:t>
                    </w:r>
                    <w:r>
                      <w:rPr>
                        <w:b/>
                        <w:i/>
                        <w:vertAlign w:val="subscript"/>
                        <w:lang w:val="en-US"/>
                      </w:rPr>
                      <w:t>2</w:t>
                    </w:r>
                    <w:proofErr w:type="gramEnd"/>
                    <w:r>
                      <w:rPr>
                        <w:b/>
                        <w:i/>
                        <w:vertAlign w:val="subscript"/>
                        <w:lang w:val="en-US"/>
                      </w:rPr>
                      <w:t xml:space="preserve"> max</w:t>
                    </w:r>
                  </w:p>
                </w:txbxContent>
              </v:textbox>
            </v:shape>
            <v:line id="_x0000_s2431" style="position:absolute" from="6629,10189" to="6632,11752" strokeweight=".5pt">
              <v:stroke startarrow="classic"/>
            </v:line>
            <v:shape id="_x0000_s2432" type="#_x0000_t202" style="position:absolute;left:6489;top:10525;width:610;height:1152" filled="f" stroked="f" strokeweight=".5pt">
              <v:textbox style="layout-flow:vertical;mso-layout-flow-alt:bottom-to-top;mso-next-textbox:#_x0000_s2432">
                <w:txbxContent>
                  <w:p w:rsidR="00E60A40" w:rsidRDefault="00E60A40">
                    <w:pPr>
                      <w:rPr>
                        <w:b/>
                        <w:i/>
                        <w:vertAlign w:val="subscript"/>
                        <w:lang w:val="en-US"/>
                      </w:rPr>
                    </w:pPr>
                    <w:proofErr w:type="gramStart"/>
                    <w:r>
                      <w:rPr>
                        <w:b/>
                        <w:i/>
                        <w:lang w:val="en-US"/>
                      </w:rPr>
                      <w:t>d</w:t>
                    </w:r>
                    <w:proofErr w:type="gramEnd"/>
                    <w:r>
                      <w:rPr>
                        <w:b/>
                        <w:i/>
                        <w:sz w:val="16"/>
                        <w:lang w:val="en-US"/>
                      </w:rPr>
                      <w:t xml:space="preserve"> </w:t>
                    </w:r>
                    <w:r>
                      <w:rPr>
                        <w:b/>
                        <w:i/>
                        <w:vertAlign w:val="subscript"/>
                        <w:lang w:val="en-US"/>
                      </w:rPr>
                      <w:t>2 min</w:t>
                    </w:r>
                  </w:p>
                </w:txbxContent>
              </v:textbox>
            </v:shape>
            <v:line id="_x0000_s2433" style="position:absolute" from="8137,10791" to="8815,10791" strokeweight=".5pt"/>
            <v:line id="_x0000_s2434" style="position:absolute" from="8064,10706" to="9287,10709" strokeweight=".5pt"/>
            <v:line id="_x0000_s2435" style="position:absolute" from="8707,10801" to="8707,11665" strokeweight=".5pt">
              <v:stroke startarrow="classic"/>
            </v:line>
            <v:line id="_x0000_s2436" style="position:absolute" from="9239,10737" to="9241,11711" strokeweight=".5pt">
              <v:stroke startarrow="classic"/>
            </v:line>
            <v:shape id="_x0000_s2437" type="#_x0000_t202" style="position:absolute;left:8683;top:11082;width:702;height:570" filled="f" stroked="f" strokeweight=".5pt">
              <v:textbox style="layout-flow:vertical;mso-layout-flow-alt:bottom-to-top;mso-next-textbox:#_x0000_s2437">
                <w:txbxContent>
                  <w:p w:rsidR="00E60A40" w:rsidRDefault="00E60A40">
                    <w:pPr>
                      <w:rPr>
                        <w:b/>
                        <w:i/>
                        <w:vertAlign w:val="subscript"/>
                        <w:lang w:val="en-US"/>
                      </w:rPr>
                    </w:pPr>
                    <w:r>
                      <w:rPr>
                        <w:b/>
                        <w:i/>
                        <w:lang w:val="en-US"/>
                      </w:rPr>
                      <w:t>d</w:t>
                    </w:r>
                    <w:r>
                      <w:rPr>
                        <w:b/>
                        <w:i/>
                        <w:vertAlign w:val="subscript"/>
                        <w:lang w:val="en-US"/>
                      </w:rPr>
                      <w:t xml:space="preserve">1 </w:t>
                    </w:r>
                  </w:p>
                </w:txbxContent>
              </v:textbox>
            </v:shape>
            <v:shape id="_x0000_s2438" type="#_x0000_t202" style="position:absolute;left:8173;top:10544;width:775;height:1152" filled="f" stroked="f" strokeweight=".5pt">
              <v:textbox style="layout-flow:vertical;mso-layout-flow-alt:bottom-to-top;mso-next-textbox:#_x0000_s2438">
                <w:txbxContent>
                  <w:p w:rsidR="00E60A40" w:rsidRDefault="00E60A40">
                    <w:pPr>
                      <w:rPr>
                        <w:b/>
                        <w:i/>
                        <w:vertAlign w:val="subscript"/>
                        <w:lang w:val="en-US"/>
                      </w:rPr>
                    </w:pPr>
                    <w:proofErr w:type="gramStart"/>
                    <w:r>
                      <w:rPr>
                        <w:b/>
                        <w:i/>
                        <w:lang w:val="en-US"/>
                      </w:rPr>
                      <w:t>d</w:t>
                    </w:r>
                    <w:r>
                      <w:rPr>
                        <w:b/>
                        <w:i/>
                        <w:vertAlign w:val="subscript"/>
                        <w:lang w:val="en-US"/>
                      </w:rPr>
                      <w:t>1</w:t>
                    </w:r>
                    <w:proofErr w:type="gramEnd"/>
                    <w:r>
                      <w:rPr>
                        <w:b/>
                        <w:i/>
                        <w:vertAlign w:val="subscript"/>
                        <w:lang w:val="en-US"/>
                      </w:rPr>
                      <w:t xml:space="preserve"> max</w:t>
                    </w:r>
                  </w:p>
                </w:txbxContent>
              </v:textbox>
            </v:shape>
            <v:shape id="_x0000_s2439" style="position:absolute;left:4375;top:8672;width:4401;height:2040;mso-wrap-style:square;mso-wrap-distance-left:9pt;mso-wrap-distance-top:0;mso-wrap-distance-right:9pt;mso-wrap-distance-bottom:0;v-text-anchor:top" coordsize="4090,2040" path="m,1760l1070,,2110,r900,2040l3460,2040,4090,810e" filled="f" strokeweight="1.5pt">
              <v:path arrowok="t"/>
            </v:shape>
            <v:line id="_x0000_s2440" style="position:absolute;flip:x" from="6909,10805" to="7219,10805" strokeweight=".5pt"/>
            <v:line id="_x0000_s2441" style="position:absolute" from="5322,9954" to="5322,11538" strokeweight=".5pt">
              <v:stroke startarrow="classic"/>
            </v:line>
            <v:shape id="_x0000_s2442" type="#_x0000_t202" style="position:absolute;left:4785;top:10448;width:620;height:576" filled="f" stroked="f" strokeweight=".5pt">
              <v:textbox style="layout-flow:vertical;mso-layout-flow-alt:bottom-to-top;mso-next-textbox:#_x0000_s2442">
                <w:txbxContent>
                  <w:p w:rsidR="00E60A40" w:rsidRDefault="00E60A40">
                    <w:pPr>
                      <w:rPr>
                        <w:b/>
                        <w:i/>
                        <w:vertAlign w:val="subscript"/>
                        <w:lang w:val="en-US"/>
                      </w:rPr>
                    </w:pPr>
                    <w:r>
                      <w:rPr>
                        <w:b/>
                        <w:i/>
                        <w:lang w:val="en-US"/>
                      </w:rPr>
                      <w:t>d</w:t>
                    </w:r>
                    <w:r>
                      <w:rPr>
                        <w:b/>
                        <w:i/>
                        <w:vertAlign w:val="subscript"/>
                        <w:lang w:val="en-US"/>
                      </w:rPr>
                      <w:t>2</w:t>
                    </w:r>
                  </w:p>
                </w:txbxContent>
              </v:textbox>
            </v:shape>
            <v:line id="_x0000_s2443" style="position:absolute;flip:x y" from="3861,8758" to="5630,8766" strokeweight=".5pt"/>
            <v:line id="_x0000_s2444" style="position:absolute;flip:x" from="3389,8672" to="5576,8672" strokeweight=".5pt"/>
            <v:line id="_x0000_s2445" style="position:absolute" from="3955,8757" to="3957,9853" strokeweight=".5pt">
              <v:stroke startarrow="classic"/>
            </v:line>
            <v:line id="_x0000_s2446" style="position:absolute;flip:x" from="3424,8672" to="3426,9842" strokeweight=".5pt">
              <v:stroke startarrow="classic"/>
            </v:line>
            <v:shape id="_x0000_s2447" type="#_x0000_t202" style="position:absolute;left:3394;top:9056;width:779;height:864" filled="f" stroked="f" strokeweight=".5pt">
              <v:textbox style="layout-flow:vertical;mso-layout-flow-alt:bottom-to-top;mso-next-textbox:#_x0000_s2447">
                <w:txbxContent>
                  <w:p w:rsidR="00E60A40" w:rsidRDefault="00E60A40">
                    <w:pPr>
                      <w:rPr>
                        <w:b/>
                        <w:i/>
                        <w:vertAlign w:val="subscript"/>
                        <w:lang w:val="en-US"/>
                      </w:rPr>
                    </w:pPr>
                    <w:proofErr w:type="gramStart"/>
                    <w:r>
                      <w:rPr>
                        <w:b/>
                        <w:i/>
                        <w:lang w:val="en-US"/>
                      </w:rPr>
                      <w:t>d</w:t>
                    </w:r>
                    <w:r>
                      <w:rPr>
                        <w:b/>
                        <w:i/>
                        <w:vertAlign w:val="subscript"/>
                        <w:lang w:val="en-US"/>
                      </w:rPr>
                      <w:t>max</w:t>
                    </w:r>
                    <w:proofErr w:type="gramEnd"/>
                  </w:p>
                </w:txbxContent>
              </v:textbox>
            </v:shape>
            <v:shape id="_x0000_s2448" type="#_x0000_t202" style="position:absolute;left:2905;top:9256;width:609;height:540" filled="f" stroked="f" strokeweight=".5pt">
              <v:textbox style="layout-flow:vertical;mso-layout-flow-alt:bottom-to-top;mso-next-textbox:#_x0000_s2448">
                <w:txbxContent>
                  <w:p w:rsidR="00E60A40" w:rsidRDefault="00E60A40">
                    <w:pPr>
                      <w:rPr>
                        <w:b/>
                        <w:i/>
                        <w:lang w:val="en-US"/>
                      </w:rPr>
                    </w:pPr>
                    <w:proofErr w:type="gramStart"/>
                    <w:r>
                      <w:rPr>
                        <w:b/>
                        <w:i/>
                        <w:lang w:val="en-US"/>
                      </w:rPr>
                      <w:t>d</w:t>
                    </w:r>
                    <w:proofErr w:type="gramEnd"/>
                  </w:p>
                </w:txbxContent>
              </v:textbox>
            </v:shape>
            <v:rect id="_x0000_s2449" style="position:absolute;left:7244;top:11021;width:1084;height:375" stroked="f" strokeweight=".5pt"/>
            <v:line id="_x0000_s2450" style="position:absolute" from="2425,12272" to="3865,12272" strokeweight="1pt"/>
            <v:rect id="_x0000_s2451" style="position:absolute;left:3001;top:12416;width:720;height:873" strokeweight="1.5pt"/>
            <v:rect id="_x0000_s2452" style="position:absolute;left:8828;top:12416;width:695;height:1359" strokeweight="1.5pt"/>
            <v:line id="_x0000_s2453" style="position:absolute;flip:x" from="8824,12416" to="8998,12586" strokeweight=".5pt"/>
            <v:line id="_x0000_s2454" style="position:absolute;flip:x" from="8824,12416" to="9519,13096" strokeweight=".5pt"/>
            <v:line id="_x0000_s2455" style="position:absolute;flip:x" from="8824,13096" to="9519,13775" strokeweight=".5pt"/>
            <v:line id="_x0000_s2456" style="position:absolute;flip:x" from="8824,12756" to="9519,13435" strokeweight=".5pt"/>
            <v:line id="_x0000_s2457" style="position:absolute;flip:x" from="9172,13435" to="9519,13775" strokeweight=".5pt"/>
            <v:line id="_x0000_s2458" style="position:absolute;flip:x" from="8824,12416" to="9172,12756" strokeweight=".5pt"/>
            <v:line id="_x0000_s2459" style="position:absolute;flip:x" from="8824,12416" to="9346,12926" strokeweight=".5pt"/>
            <v:line id="_x0000_s2460" style="position:absolute;flip:x" from="8824,12586" to="9519,13265" strokeweight=".5pt"/>
            <v:line id="_x0000_s2461" style="position:absolute;flip:x" from="8824,12926" to="9519,13605" strokeweight=".5pt"/>
            <v:line id="_x0000_s2462" style="position:absolute;flip:x" from="8998,13265" to="9519,13775" strokeweight=".5pt"/>
            <v:line id="_x0000_s2463" style="position:absolute;flip:x" from="9346,13605" to="9519,13775" strokeweight=".5pt"/>
            <v:line id="_x0000_s2464" style="position:absolute" from="8536,12272" to="8536,14144" strokeweight=".5pt">
              <v:stroke startarrow="classic"/>
            </v:line>
            <v:line id="_x0000_s2465" style="position:absolute" from="5737,12272" to="5737,14144" strokeweight=".5pt">
              <v:stroke startarrow="classic"/>
            </v:line>
            <v:shape id="_x0000_s2466" type="#_x0000_t202" style="position:absolute;left:5161;top:12416;width:576;height:1584" filled="f" stroked="f" strokeweight=".5pt">
              <v:textbox style="layout-flow:vertical;mso-layout-flow-alt:bottom-to-top;mso-next-textbox:#_x0000_s2466">
                <w:txbxContent>
                  <w:p w:rsidR="00E60A40" w:rsidRDefault="00E60A40">
                    <w:pPr>
                      <w:rPr>
                        <w:b/>
                        <w:i/>
                        <w:lang w:val="en-US"/>
                      </w:rPr>
                    </w:pPr>
                    <w:r>
                      <w:rPr>
                        <w:b/>
                        <w:i/>
                        <w:lang w:val="en-US"/>
                      </w:rPr>
                      <w:t>d</w:t>
                    </w:r>
                    <w:r>
                      <w:rPr>
                        <w:b/>
                        <w:i/>
                        <w:vertAlign w:val="subscript"/>
                        <w:lang w:val="en-US"/>
                      </w:rPr>
                      <w:t>2</w:t>
                    </w:r>
                    <w:r>
                      <w:rPr>
                        <w:b/>
                        <w:i/>
                        <w:lang w:val="en-US"/>
                      </w:rPr>
                      <w:t xml:space="preserve"> = 18,376</w:t>
                    </w:r>
                  </w:p>
                </w:txbxContent>
              </v:textbox>
            </v:shape>
            <v:shape id="_x0000_s2467" type="#_x0000_t202" style="position:absolute;left:7945;top:12416;width:576;height:1728" filled="f" stroked="f" strokeweight=".5pt">
              <v:textbox style="layout-flow:vertical;mso-layout-flow-alt:bottom-to-top;mso-next-textbox:#_x0000_s2467">
                <w:txbxContent>
                  <w:p w:rsidR="00E60A40" w:rsidRDefault="00E60A40">
                    <w:pPr>
                      <w:rPr>
                        <w:b/>
                        <w:i/>
                        <w:lang w:val="en-US"/>
                      </w:rPr>
                    </w:pPr>
                    <w:r>
                      <w:rPr>
                        <w:b/>
                        <w:i/>
                        <w:lang w:val="en-US"/>
                      </w:rPr>
                      <w:t>d</w:t>
                    </w:r>
                    <w:r>
                      <w:rPr>
                        <w:b/>
                        <w:i/>
                        <w:vertAlign w:val="subscript"/>
                        <w:lang w:val="en-US"/>
                      </w:rPr>
                      <w:t>1</w:t>
                    </w:r>
                    <w:r>
                      <w:rPr>
                        <w:b/>
                        <w:i/>
                        <w:lang w:val="en-US"/>
                      </w:rPr>
                      <w:t xml:space="preserve"> = 17,294</w:t>
                    </w:r>
                  </w:p>
                </w:txbxContent>
              </v:textbox>
            </v:shape>
            <v:shape id="_x0000_s2468" type="#_x0000_t202" style="position:absolute;left:6652;top:12299;width:1074;height:432" filled="f" stroked="f" strokeweight=".5pt">
              <v:textbox style="mso-next-textbox:#_x0000_s2468">
                <w:txbxContent>
                  <w:p w:rsidR="00E60A40" w:rsidRDefault="00E60A40">
                    <w:pPr>
                      <w:rPr>
                        <w:b/>
                        <w:lang w:val="en-US"/>
                      </w:rPr>
                    </w:pPr>
                    <w:r>
                      <w:rPr>
                        <w:b/>
                        <w:lang w:val="en-US"/>
                      </w:rPr>
                      <w:t>-0,042</w:t>
                    </w:r>
                  </w:p>
                </w:txbxContent>
              </v:textbox>
            </v:shape>
            <v:shape id="_x0000_s2469" type="#_x0000_t202" style="position:absolute;left:9550;top:12281;width:987;height:417" filled="f" stroked="f" strokeweight=".5pt">
              <v:textbox style="mso-next-textbox:#_x0000_s2469">
                <w:txbxContent>
                  <w:p w:rsidR="00E60A40" w:rsidRDefault="00E60A40">
                    <w:pPr>
                      <w:rPr>
                        <w:b/>
                        <w:lang w:val="en-US"/>
                      </w:rPr>
                    </w:pPr>
                    <w:r>
                      <w:rPr>
                        <w:b/>
                        <w:lang w:val="en-US"/>
                      </w:rPr>
                      <w:t>-0,042</w:t>
                    </w:r>
                  </w:p>
                </w:txbxContent>
              </v:textbox>
            </v:shape>
            <v:shape id="_x0000_s2470" type="#_x0000_t202" style="position:absolute;left:6601;top:11948;width:432;height:432" filled="f" stroked="f" strokeweight=".5pt">
              <v:textbox style="mso-next-textbox:#_x0000_s2470">
                <w:txbxContent>
                  <w:p w:rsidR="00E60A40" w:rsidRDefault="00E60A40">
                    <w:pPr>
                      <w:rPr>
                        <w:b/>
                        <w:lang w:val="en-US"/>
                      </w:rPr>
                    </w:pPr>
                    <w:r>
                      <w:rPr>
                        <w:b/>
                        <w:lang w:val="en-US"/>
                      </w:rPr>
                      <w:t>0</w:t>
                    </w:r>
                  </w:p>
                </w:txbxContent>
              </v:textbox>
            </v:shape>
            <v:shape id="_x0000_s2471" type="#_x0000_t202" style="position:absolute;left:5305;top:11948;width:432;height:432" filled="f" stroked="f" strokeweight=".5pt">
              <v:textbox style="mso-next-textbox:#_x0000_s2471">
                <w:txbxContent>
                  <w:p w:rsidR="00E60A40" w:rsidRDefault="00E60A40">
                    <w:pPr>
                      <w:rPr>
                        <w:b/>
                        <w:lang w:val="en-US"/>
                      </w:rPr>
                    </w:pPr>
                    <w:r>
                      <w:rPr>
                        <w:b/>
                        <w:lang w:val="en-US"/>
                      </w:rPr>
                      <w:t>0</w:t>
                    </w:r>
                  </w:p>
                </w:txbxContent>
              </v:textbox>
            </v:shape>
            <v:shape id="_x0000_s2472" type="#_x0000_t202" style="position:absolute;left:2281;top:11948;width:432;height:432" filled="f" stroked="f" strokeweight=".5pt">
              <v:textbox style="mso-next-textbox:#_x0000_s2472">
                <w:txbxContent>
                  <w:p w:rsidR="00E60A40" w:rsidRDefault="00E60A40">
                    <w:pPr>
                      <w:rPr>
                        <w:b/>
                        <w:lang w:val="en-US"/>
                      </w:rPr>
                    </w:pPr>
                    <w:r>
                      <w:rPr>
                        <w:b/>
                        <w:lang w:val="en-US"/>
                      </w:rPr>
                      <w:t>0</w:t>
                    </w:r>
                  </w:p>
                </w:txbxContent>
              </v:textbox>
            </v:shape>
            <v:shape id="_x0000_s2473" type="#_x0000_t202" style="position:absolute;left:3577;top:11948;width:432;height:432" filled="f" stroked="f" strokeweight=".5pt">
              <v:textbox style="mso-next-textbox:#_x0000_s2473">
                <w:txbxContent>
                  <w:p w:rsidR="00E60A40" w:rsidRDefault="00E60A40">
                    <w:pPr>
                      <w:rPr>
                        <w:b/>
                        <w:lang w:val="en-US"/>
                      </w:rPr>
                    </w:pPr>
                    <w:r>
                      <w:rPr>
                        <w:b/>
                        <w:lang w:val="en-US"/>
                      </w:rPr>
                      <w:t>0</w:t>
                    </w:r>
                  </w:p>
                </w:txbxContent>
              </v:textbox>
            </v:shape>
            <v:rect id="_x0000_s2474" style="position:absolute;left:6025;top:12416;width:720;height:873" strokeweight="1.5pt"/>
            <v:line id="_x0000_s2475" style="position:absolute" from="5449,12272" to="6889,12272" strokeweight="1pt"/>
            <v:line id="_x0000_s2476" style="position:absolute" from="8248,12272" to="9688,12272" strokeweight="1pt"/>
            <v:line id="_x0000_s2477" style="position:absolute" from="2713,12272" to="2713,14144" strokeweight=".5pt">
              <v:stroke startarrow="classic"/>
            </v:line>
            <v:shape id="_x0000_s2478" type="#_x0000_t202" style="position:absolute;left:9418;top:11992;width:432;height:432" filled="f" stroked="f" strokeweight=".5pt">
              <v:textbox style="mso-next-textbox:#_x0000_s2478">
                <w:txbxContent>
                  <w:p w:rsidR="00E60A40" w:rsidRDefault="00E60A40">
                    <w:pPr>
                      <w:rPr>
                        <w:b/>
                        <w:lang w:val="en-US"/>
                      </w:rPr>
                    </w:pPr>
                    <w:r>
                      <w:rPr>
                        <w:b/>
                        <w:lang w:val="en-US"/>
                      </w:rPr>
                      <w:t>0</w:t>
                    </w:r>
                  </w:p>
                </w:txbxContent>
              </v:textbox>
            </v:shape>
            <v:shape id="_x0000_s2479" type="#_x0000_t202" style="position:absolute;left:8122;top:11992;width:432;height:432" filled="f" stroked="f" strokeweight=".5pt">
              <v:textbox style="mso-next-textbox:#_x0000_s2479">
                <w:txbxContent>
                  <w:p w:rsidR="00E60A40" w:rsidRDefault="00E60A40">
                    <w:pPr>
                      <w:rPr>
                        <w:b/>
                        <w:lang w:val="en-US"/>
                      </w:rPr>
                    </w:pPr>
                    <w:r>
                      <w:rPr>
                        <w:b/>
                        <w:lang w:val="en-US"/>
                      </w:rPr>
                      <w:t>0</w:t>
                    </w:r>
                  </w:p>
                </w:txbxContent>
              </v:textbox>
            </v:shape>
            <v:rect id="_x0000_s2480" style="position:absolute;left:8680;top:13424;width:1008;height:576" stroked="f" strokeweight=".5pt"/>
            <v:shape id="_x0000_s2481" type="#_x0000_t202" style="position:absolute;left:3646;top:13010;width:987;height:417" filled="f" stroked="f" strokeweight=".5pt">
              <v:textbox style="mso-next-textbox:#_x0000_s2481">
                <w:txbxContent>
                  <w:p w:rsidR="00E60A40" w:rsidRDefault="00E60A40">
                    <w:pPr>
                      <w:rPr>
                        <w:b/>
                        <w:lang w:val="en-US"/>
                      </w:rPr>
                    </w:pPr>
                    <w:r>
                      <w:rPr>
                        <w:b/>
                        <w:lang w:val="en-US"/>
                      </w:rPr>
                      <w:t>-0,377</w:t>
                    </w:r>
                  </w:p>
                </w:txbxContent>
              </v:textbox>
            </v:shape>
            <v:shape id="_x0000_s2482" type="#_x0000_t202" style="position:absolute;left:6661;top:12995;width:1074;height:432" filled="f" stroked="f" strokeweight=".5pt">
              <v:textbox style="mso-next-textbox:#_x0000_s2482">
                <w:txbxContent>
                  <w:p w:rsidR="00E60A40" w:rsidRDefault="00E60A40">
                    <w:pPr>
                      <w:rPr>
                        <w:b/>
                        <w:lang w:val="en-US"/>
                      </w:rPr>
                    </w:pPr>
                    <w:r>
                      <w:rPr>
                        <w:b/>
                        <w:lang w:val="en-US"/>
                      </w:rPr>
                      <w:t>-0,212</w:t>
                    </w:r>
                  </w:p>
                </w:txbxContent>
              </v:textbox>
            </v:shape>
            <v:shape id="_x0000_s2483" type="#_x0000_t202" style="position:absolute;left:3643;top:12239;width:987;height:417" filled="f" stroked="f" strokeweight=".5pt">
              <v:textbox style="mso-next-textbox:#_x0000_s2483">
                <w:txbxContent>
                  <w:p w:rsidR="00E60A40" w:rsidRDefault="00E60A40">
                    <w:pPr>
                      <w:rPr>
                        <w:b/>
                        <w:lang w:val="en-US"/>
                      </w:rPr>
                    </w:pPr>
                    <w:r>
                      <w:rPr>
                        <w:b/>
                        <w:lang w:val="en-US"/>
                      </w:rPr>
                      <w:t>-0,042</w:t>
                    </w:r>
                  </w:p>
                </w:txbxContent>
              </v:textbox>
            </v:shape>
            <v:shape id="_x0000_s2484" type="#_x0000_t202" style="position:absolute;left:2185;top:12512;width:720;height:1440" filled="f" stroked="f" strokeweight=".5pt">
              <v:textbox style="layout-flow:vertical;mso-layout-flow-alt:bottom-to-top;mso-next-textbox:#_x0000_s2484">
                <w:txbxContent>
                  <w:p w:rsidR="00E60A40" w:rsidRDefault="00E60A40">
                    <w:pPr>
                      <w:rPr>
                        <w:b/>
                        <w:i/>
                        <w:lang w:val="en-US"/>
                      </w:rPr>
                    </w:pPr>
                    <w:r>
                      <w:rPr>
                        <w:b/>
                        <w:i/>
                        <w:lang w:val="en-US"/>
                      </w:rPr>
                      <w:t>d = 20</w:t>
                    </w:r>
                  </w:p>
                </w:txbxContent>
              </v:textbox>
            </v:shape>
          </v:group>
        </w:pict>
      </w: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567"/>
        <w:jc w:val="both"/>
        <w:rPr>
          <w:sz w:val="28"/>
          <w:szCs w:val="28"/>
          <w:lang w:val="kk-KZ"/>
        </w:rPr>
      </w:pPr>
    </w:p>
    <w:p w:rsidR="009804EA" w:rsidRPr="00035F7A" w:rsidRDefault="009804EA" w:rsidP="00ED0240">
      <w:pPr>
        <w:ind w:left="1260" w:hanging="360"/>
        <w:jc w:val="both"/>
        <w:rPr>
          <w:sz w:val="28"/>
          <w:szCs w:val="28"/>
          <w:lang w:val="kk-KZ"/>
        </w:rPr>
      </w:pPr>
      <w:r w:rsidRPr="00035F7A">
        <w:rPr>
          <w:sz w:val="28"/>
          <w:szCs w:val="28"/>
          <w:lang w:val="kk-KZ"/>
        </w:rPr>
        <w:t xml:space="preserve">             </w:t>
      </w:r>
    </w:p>
    <w:p w:rsidR="009804EA" w:rsidRPr="00035F7A" w:rsidRDefault="009804EA" w:rsidP="00ED0240">
      <w:pPr>
        <w:ind w:left="1260" w:hanging="360"/>
        <w:jc w:val="both"/>
        <w:rPr>
          <w:sz w:val="28"/>
          <w:szCs w:val="28"/>
          <w:lang w:val="kk-KZ"/>
        </w:rPr>
      </w:pPr>
    </w:p>
    <w:p w:rsidR="009804EA" w:rsidRPr="00035F7A" w:rsidRDefault="009804EA" w:rsidP="00ED0240">
      <w:pPr>
        <w:ind w:left="1260" w:hanging="360"/>
        <w:jc w:val="both"/>
        <w:rPr>
          <w:sz w:val="28"/>
          <w:szCs w:val="28"/>
          <w:lang w:val="kk-KZ"/>
        </w:rPr>
      </w:pPr>
    </w:p>
    <w:p w:rsidR="009804EA" w:rsidRPr="00035F7A" w:rsidRDefault="009804EA" w:rsidP="00ED0240">
      <w:pPr>
        <w:ind w:left="1260" w:hanging="360"/>
        <w:jc w:val="both"/>
        <w:rPr>
          <w:sz w:val="28"/>
          <w:szCs w:val="28"/>
          <w:lang w:val="kk-KZ"/>
        </w:rPr>
      </w:pPr>
    </w:p>
    <w:p w:rsidR="009804EA" w:rsidRPr="00035F7A" w:rsidRDefault="009804EA" w:rsidP="00ED0240">
      <w:pPr>
        <w:ind w:left="1260" w:hanging="360"/>
        <w:jc w:val="both"/>
        <w:rPr>
          <w:sz w:val="28"/>
          <w:szCs w:val="28"/>
          <w:lang w:val="kk-KZ"/>
        </w:rPr>
      </w:pPr>
    </w:p>
    <w:p w:rsidR="009804EA" w:rsidRPr="00035F7A" w:rsidRDefault="009804EA" w:rsidP="00ED0240">
      <w:pPr>
        <w:ind w:left="1260" w:hanging="360"/>
        <w:jc w:val="both"/>
        <w:rPr>
          <w:sz w:val="28"/>
          <w:szCs w:val="28"/>
          <w:lang w:val="kk-KZ"/>
        </w:rPr>
      </w:pPr>
    </w:p>
    <w:p w:rsidR="002D6FC4" w:rsidRPr="00035F7A" w:rsidRDefault="009804EA" w:rsidP="00ED0240">
      <w:pPr>
        <w:ind w:left="1260" w:hanging="360"/>
        <w:jc w:val="both"/>
        <w:rPr>
          <w:sz w:val="28"/>
          <w:szCs w:val="28"/>
          <w:lang w:val="kk-KZ"/>
        </w:rPr>
      </w:pPr>
      <w:r w:rsidRPr="00035F7A">
        <w:rPr>
          <w:sz w:val="28"/>
          <w:szCs w:val="28"/>
          <w:lang w:val="kk-KZ"/>
        </w:rPr>
        <w:t xml:space="preserve">  </w:t>
      </w:r>
    </w:p>
    <w:p w:rsidR="009804EA" w:rsidRPr="00035F7A" w:rsidRDefault="009804EA" w:rsidP="00ED0240">
      <w:pPr>
        <w:ind w:left="1260" w:hanging="360"/>
        <w:jc w:val="both"/>
        <w:rPr>
          <w:sz w:val="28"/>
          <w:szCs w:val="28"/>
          <w:lang w:val="kk-KZ"/>
        </w:rPr>
      </w:pPr>
      <w:r w:rsidRPr="00035F7A">
        <w:rPr>
          <w:sz w:val="28"/>
          <w:szCs w:val="28"/>
          <w:lang w:val="kk-KZ"/>
        </w:rPr>
        <w:t xml:space="preserve">  Бақылау сұрақтары:</w:t>
      </w:r>
    </w:p>
    <w:p w:rsidR="009804EA" w:rsidRPr="00035F7A" w:rsidRDefault="009804EA" w:rsidP="00ED0240">
      <w:pPr>
        <w:numPr>
          <w:ilvl w:val="0"/>
          <w:numId w:val="9"/>
        </w:numPr>
        <w:ind w:left="1260"/>
        <w:jc w:val="both"/>
        <w:rPr>
          <w:sz w:val="28"/>
          <w:szCs w:val="28"/>
          <w:lang w:val="kk-KZ"/>
        </w:rPr>
      </w:pPr>
      <w:r w:rsidRPr="00035F7A">
        <w:rPr>
          <w:sz w:val="28"/>
          <w:szCs w:val="28"/>
          <w:lang w:val="kk-KZ"/>
        </w:rPr>
        <w:t>Бұранданың шекті контурлары дегеніміз не?</w:t>
      </w:r>
    </w:p>
    <w:p w:rsidR="009804EA" w:rsidRPr="00035F7A" w:rsidRDefault="009804EA" w:rsidP="00ED0240">
      <w:pPr>
        <w:numPr>
          <w:ilvl w:val="0"/>
          <w:numId w:val="9"/>
        </w:numPr>
        <w:ind w:left="1260"/>
        <w:jc w:val="both"/>
        <w:rPr>
          <w:sz w:val="28"/>
          <w:szCs w:val="28"/>
          <w:lang w:val="kk-KZ"/>
        </w:rPr>
      </w:pPr>
      <w:r w:rsidRPr="00035F7A">
        <w:rPr>
          <w:sz w:val="28"/>
          <w:szCs w:val="28"/>
          <w:lang w:val="kk-KZ"/>
        </w:rPr>
        <w:t>Болт пен гайканың өлшемдеріне стандарттар бойынша дәлдік шектер қарастырылған?</w:t>
      </w:r>
    </w:p>
    <w:p w:rsidR="009804EA" w:rsidRPr="00035F7A" w:rsidRDefault="009804EA" w:rsidP="00ED0240">
      <w:pPr>
        <w:numPr>
          <w:ilvl w:val="0"/>
          <w:numId w:val="9"/>
        </w:numPr>
        <w:ind w:left="1260"/>
        <w:jc w:val="both"/>
        <w:rPr>
          <w:sz w:val="28"/>
          <w:szCs w:val="28"/>
          <w:lang w:val="kk-KZ"/>
        </w:rPr>
      </w:pPr>
      <w:r w:rsidRPr="00035F7A">
        <w:rPr>
          <w:sz w:val="28"/>
          <w:szCs w:val="28"/>
          <w:lang w:val="kk-KZ"/>
        </w:rPr>
        <w:t>Бұранданың орта диаметрінің суммарлы дәлдік шегі деген не?</w:t>
      </w:r>
    </w:p>
    <w:p w:rsidR="009804EA" w:rsidRPr="00035F7A" w:rsidRDefault="009804EA" w:rsidP="00ED0240">
      <w:pPr>
        <w:numPr>
          <w:ilvl w:val="0"/>
          <w:numId w:val="9"/>
        </w:numPr>
        <w:ind w:left="1260"/>
        <w:jc w:val="both"/>
        <w:rPr>
          <w:sz w:val="28"/>
          <w:szCs w:val="28"/>
          <w:lang w:val="kk-KZ"/>
        </w:rPr>
      </w:pPr>
      <w:r w:rsidRPr="00035F7A">
        <w:rPr>
          <w:sz w:val="28"/>
          <w:szCs w:val="28"/>
          <w:lang w:val="kk-KZ"/>
        </w:rPr>
        <w:t>Сызбаларда саңылаулы, керілулі және өтпелі бұрандалардың белгіленуі</w:t>
      </w:r>
    </w:p>
    <w:p w:rsidR="009804EA" w:rsidRPr="00035F7A" w:rsidRDefault="009804EA" w:rsidP="00ED0240">
      <w:pPr>
        <w:numPr>
          <w:ilvl w:val="0"/>
          <w:numId w:val="9"/>
        </w:numPr>
        <w:jc w:val="both"/>
        <w:rPr>
          <w:sz w:val="28"/>
          <w:szCs w:val="28"/>
          <w:lang w:val="kk-KZ"/>
        </w:rPr>
      </w:pPr>
      <w:r w:rsidRPr="00035F7A">
        <w:rPr>
          <w:sz w:val="28"/>
          <w:szCs w:val="28"/>
          <w:lang w:val="kk-KZ"/>
        </w:rPr>
        <w:t>Сыртқы және ішкі бұранданың жарамдылығы шарты.</w:t>
      </w:r>
    </w:p>
    <w:p w:rsidR="009804EA" w:rsidRDefault="009804EA" w:rsidP="00ED0240">
      <w:pPr>
        <w:jc w:val="both"/>
        <w:rPr>
          <w:sz w:val="28"/>
          <w:szCs w:val="28"/>
          <w:lang w:val="kk-KZ"/>
        </w:rPr>
      </w:pPr>
    </w:p>
    <w:p w:rsidR="00C0350A" w:rsidRPr="00035F7A" w:rsidRDefault="00C0350A" w:rsidP="00ED0240">
      <w:pPr>
        <w:jc w:val="both"/>
        <w:rPr>
          <w:sz w:val="28"/>
          <w:szCs w:val="28"/>
          <w:lang w:val="kk-KZ"/>
        </w:rPr>
      </w:pPr>
    </w:p>
    <w:p w:rsidR="009804EA" w:rsidRPr="00035F7A" w:rsidRDefault="009804EA" w:rsidP="00ED0240">
      <w:pPr>
        <w:ind w:left="540"/>
        <w:jc w:val="center"/>
        <w:rPr>
          <w:sz w:val="28"/>
          <w:szCs w:val="28"/>
          <w:lang w:val="kk-KZ"/>
        </w:rPr>
      </w:pPr>
      <w:r w:rsidRPr="00035F7A">
        <w:rPr>
          <w:sz w:val="28"/>
          <w:szCs w:val="28"/>
          <w:lang w:val="kk-KZ"/>
        </w:rPr>
        <w:t>Тапсырма варианттары</w:t>
      </w:r>
    </w:p>
    <w:p w:rsidR="009804EA" w:rsidRPr="00035F7A" w:rsidRDefault="009804EA" w:rsidP="00ED0240">
      <w:pPr>
        <w:ind w:left="540"/>
        <w:jc w:val="center"/>
        <w:rPr>
          <w:sz w:val="28"/>
          <w:szCs w:val="28"/>
          <w:lang w:val="kk-KZ"/>
        </w:rPr>
      </w:pPr>
      <w:r w:rsidRPr="00035F7A">
        <w:rPr>
          <w:sz w:val="28"/>
          <w:szCs w:val="28"/>
          <w:lang w:val="kk-KZ"/>
        </w:rPr>
        <w:t xml:space="preserve">                                                                                             </w:t>
      </w:r>
      <w:r w:rsidR="009D7FC4">
        <w:rPr>
          <w:sz w:val="28"/>
          <w:szCs w:val="28"/>
          <w:lang w:val="kk-KZ"/>
        </w:rPr>
        <w:t>9</w:t>
      </w:r>
      <w:r w:rsidRPr="00035F7A">
        <w:rPr>
          <w:sz w:val="28"/>
          <w:szCs w:val="28"/>
          <w:lang w:val="kk-KZ"/>
        </w:rPr>
        <w:t>.2. кесте</w:t>
      </w:r>
    </w:p>
    <w:tbl>
      <w:tblPr>
        <w:tblW w:w="91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20"/>
        <w:gridCol w:w="900"/>
        <w:gridCol w:w="2340"/>
        <w:gridCol w:w="900"/>
        <w:gridCol w:w="2520"/>
      </w:tblGrid>
      <w:tr w:rsidR="00E47B34" w:rsidRPr="00035F7A" w:rsidTr="00E47B34">
        <w:trPr>
          <w:trHeight w:val="1218"/>
        </w:trPr>
        <w:tc>
          <w:tcPr>
            <w:tcW w:w="2520" w:type="dxa"/>
            <w:vAlign w:val="center"/>
          </w:tcPr>
          <w:p w:rsidR="009804EA" w:rsidRPr="00035F7A" w:rsidRDefault="009804EA" w:rsidP="00ED0240">
            <w:pPr>
              <w:ind w:left="-57" w:right="-57"/>
              <w:jc w:val="center"/>
              <w:rPr>
                <w:sz w:val="28"/>
                <w:szCs w:val="28"/>
              </w:rPr>
            </w:pPr>
            <w:r w:rsidRPr="00035F7A">
              <w:rPr>
                <w:sz w:val="28"/>
                <w:szCs w:val="28"/>
                <w:lang w:val="kk-KZ"/>
              </w:rPr>
              <w:t>М бұрандасының белгіленуі</w:t>
            </w:r>
          </w:p>
        </w:tc>
        <w:tc>
          <w:tcPr>
            <w:tcW w:w="900" w:type="dxa"/>
            <w:textDirection w:val="btLr"/>
            <w:vAlign w:val="center"/>
          </w:tcPr>
          <w:p w:rsidR="009804EA" w:rsidRPr="00035F7A" w:rsidRDefault="009804EA" w:rsidP="00ED0240">
            <w:pPr>
              <w:ind w:left="-57" w:right="-113"/>
              <w:jc w:val="center"/>
              <w:rPr>
                <w:sz w:val="28"/>
                <w:szCs w:val="28"/>
              </w:rPr>
            </w:pPr>
            <w:r w:rsidRPr="00035F7A">
              <w:rPr>
                <w:sz w:val="28"/>
                <w:szCs w:val="28"/>
              </w:rPr>
              <w:t>номер</w:t>
            </w:r>
          </w:p>
          <w:p w:rsidR="009804EA" w:rsidRPr="00035F7A" w:rsidRDefault="009804EA" w:rsidP="00ED0240">
            <w:pPr>
              <w:ind w:left="-57" w:right="-113"/>
              <w:jc w:val="center"/>
              <w:rPr>
                <w:sz w:val="28"/>
                <w:szCs w:val="28"/>
              </w:rPr>
            </w:pPr>
            <w:r w:rsidRPr="00035F7A">
              <w:rPr>
                <w:sz w:val="28"/>
                <w:szCs w:val="28"/>
              </w:rPr>
              <w:t>варианта</w:t>
            </w:r>
          </w:p>
        </w:tc>
        <w:tc>
          <w:tcPr>
            <w:tcW w:w="2340" w:type="dxa"/>
            <w:vAlign w:val="center"/>
          </w:tcPr>
          <w:p w:rsidR="009804EA" w:rsidRPr="00035F7A" w:rsidRDefault="009804EA" w:rsidP="00ED0240">
            <w:pPr>
              <w:ind w:left="-57" w:right="-57"/>
              <w:jc w:val="center"/>
              <w:rPr>
                <w:sz w:val="28"/>
                <w:szCs w:val="28"/>
              </w:rPr>
            </w:pPr>
            <w:r w:rsidRPr="00035F7A">
              <w:rPr>
                <w:sz w:val="28"/>
                <w:szCs w:val="28"/>
                <w:lang w:val="kk-KZ"/>
              </w:rPr>
              <w:t>М бұрандасының белгіленуі</w:t>
            </w:r>
          </w:p>
        </w:tc>
        <w:tc>
          <w:tcPr>
            <w:tcW w:w="900" w:type="dxa"/>
            <w:textDirection w:val="btLr"/>
            <w:vAlign w:val="center"/>
          </w:tcPr>
          <w:p w:rsidR="009804EA" w:rsidRPr="00035F7A" w:rsidRDefault="009804EA" w:rsidP="00ED0240">
            <w:pPr>
              <w:ind w:left="-57" w:right="-113"/>
              <w:jc w:val="center"/>
              <w:rPr>
                <w:sz w:val="28"/>
                <w:szCs w:val="28"/>
              </w:rPr>
            </w:pPr>
            <w:r w:rsidRPr="00035F7A">
              <w:rPr>
                <w:sz w:val="28"/>
                <w:szCs w:val="28"/>
              </w:rPr>
              <w:t>номер</w:t>
            </w:r>
          </w:p>
          <w:p w:rsidR="009804EA" w:rsidRPr="00035F7A" w:rsidRDefault="009804EA" w:rsidP="00ED0240">
            <w:pPr>
              <w:ind w:left="-57" w:right="-113"/>
              <w:jc w:val="center"/>
              <w:rPr>
                <w:sz w:val="28"/>
                <w:szCs w:val="28"/>
              </w:rPr>
            </w:pPr>
            <w:r w:rsidRPr="00035F7A">
              <w:rPr>
                <w:sz w:val="28"/>
                <w:szCs w:val="28"/>
              </w:rPr>
              <w:t>варианта</w:t>
            </w:r>
          </w:p>
        </w:tc>
        <w:tc>
          <w:tcPr>
            <w:tcW w:w="2520" w:type="dxa"/>
            <w:vAlign w:val="center"/>
          </w:tcPr>
          <w:p w:rsidR="009804EA" w:rsidRPr="00035F7A" w:rsidRDefault="009804EA" w:rsidP="00ED0240">
            <w:pPr>
              <w:ind w:left="-57" w:right="-57"/>
              <w:jc w:val="center"/>
              <w:rPr>
                <w:sz w:val="28"/>
                <w:szCs w:val="28"/>
              </w:rPr>
            </w:pPr>
            <w:r w:rsidRPr="00035F7A">
              <w:rPr>
                <w:sz w:val="28"/>
                <w:szCs w:val="28"/>
                <w:lang w:val="kk-KZ"/>
              </w:rPr>
              <w:t>М бұрандасының белгіленуі</w:t>
            </w:r>
          </w:p>
        </w:tc>
      </w:tr>
      <w:tr w:rsidR="00E47B34" w:rsidRPr="00035F7A" w:rsidTr="00E47B34">
        <w:tc>
          <w:tcPr>
            <w:tcW w:w="2520" w:type="dxa"/>
          </w:tcPr>
          <w:p w:rsidR="009804EA" w:rsidRPr="00035F7A" w:rsidRDefault="009804EA" w:rsidP="00ED0240">
            <w:pPr>
              <w:ind w:left="-113" w:right="-57"/>
              <w:jc w:val="center"/>
              <w:rPr>
                <w:sz w:val="28"/>
                <w:szCs w:val="28"/>
              </w:rPr>
            </w:pPr>
            <w:r w:rsidRPr="00035F7A">
              <w:rPr>
                <w:sz w:val="28"/>
                <w:szCs w:val="28"/>
              </w:rPr>
              <w:t>М</w:t>
            </w:r>
            <w:proofErr w:type="gramStart"/>
            <w:r w:rsidRPr="00035F7A">
              <w:rPr>
                <w:sz w:val="28"/>
                <w:szCs w:val="28"/>
              </w:rPr>
              <w:t>2</w:t>
            </w:r>
            <w:proofErr w:type="gramEnd"/>
            <w:r w:rsidRPr="00035F7A">
              <w:rPr>
                <w:sz w:val="28"/>
                <w:szCs w:val="28"/>
              </w:rPr>
              <w:t xml:space="preserve">,5 х 0,25 </w:t>
            </w:r>
            <w:r w:rsidRPr="00035F7A">
              <w:rPr>
                <w:position w:val="-28"/>
                <w:sz w:val="28"/>
                <w:szCs w:val="28"/>
              </w:rPr>
              <w:object w:dxaOrig="820" w:dyaOrig="720">
                <v:shape id="_x0000_i1055" type="#_x0000_t75" style="width:40.85pt;height:31.15pt" o:ole="" fillcolor="window">
                  <v:imagedata r:id="rId83" o:title=""/>
                </v:shape>
                <o:OLEObject Type="Embed" ProgID="Equation.3" ShapeID="_x0000_i1055" DrawAspect="Content" ObjectID="_1641633685" r:id="rId84"/>
              </w:object>
            </w:r>
          </w:p>
        </w:tc>
        <w:tc>
          <w:tcPr>
            <w:tcW w:w="900" w:type="dxa"/>
          </w:tcPr>
          <w:p w:rsidR="009804EA" w:rsidRPr="00035F7A" w:rsidRDefault="009804EA" w:rsidP="00ED0240">
            <w:pPr>
              <w:ind w:left="-57" w:right="-57"/>
              <w:jc w:val="center"/>
              <w:rPr>
                <w:sz w:val="28"/>
                <w:szCs w:val="28"/>
              </w:rPr>
            </w:pPr>
            <w:r w:rsidRPr="00035F7A">
              <w:rPr>
                <w:sz w:val="28"/>
                <w:szCs w:val="28"/>
              </w:rPr>
              <w:t>7</w:t>
            </w:r>
          </w:p>
        </w:tc>
        <w:tc>
          <w:tcPr>
            <w:tcW w:w="2340" w:type="dxa"/>
          </w:tcPr>
          <w:p w:rsidR="009804EA" w:rsidRPr="00035F7A" w:rsidRDefault="009804EA" w:rsidP="00ED0240">
            <w:pPr>
              <w:ind w:left="-57" w:right="-57"/>
              <w:jc w:val="center"/>
              <w:rPr>
                <w:sz w:val="28"/>
                <w:szCs w:val="28"/>
              </w:rPr>
            </w:pPr>
            <w:r w:rsidRPr="00035F7A">
              <w:rPr>
                <w:sz w:val="28"/>
                <w:szCs w:val="28"/>
              </w:rPr>
              <w:t xml:space="preserve">М10 х </w:t>
            </w:r>
            <w:r w:rsidRPr="00035F7A">
              <w:rPr>
                <w:sz w:val="28"/>
                <w:szCs w:val="28"/>
                <w:lang w:val="en-US"/>
              </w:rPr>
              <w:t>1</w:t>
            </w:r>
            <w:r w:rsidRPr="00035F7A">
              <w:rPr>
                <w:sz w:val="28"/>
                <w:szCs w:val="28"/>
              </w:rPr>
              <w:t xml:space="preserve">,5 </w:t>
            </w:r>
            <w:r w:rsidRPr="00035F7A">
              <w:rPr>
                <w:position w:val="-28"/>
                <w:sz w:val="28"/>
                <w:szCs w:val="28"/>
              </w:rPr>
              <w:object w:dxaOrig="460" w:dyaOrig="660">
                <v:shape id="_x0000_i1056" type="#_x0000_t75" style="width:22.55pt;height:29pt" o:ole="" fillcolor="window">
                  <v:imagedata r:id="rId85" o:title=""/>
                </v:shape>
                <o:OLEObject Type="Embed" ProgID="Equation.3" ShapeID="_x0000_i1056" DrawAspect="Content" ObjectID="_1641633686" r:id="rId86"/>
              </w:object>
            </w:r>
          </w:p>
        </w:tc>
        <w:tc>
          <w:tcPr>
            <w:tcW w:w="900" w:type="dxa"/>
          </w:tcPr>
          <w:p w:rsidR="009804EA" w:rsidRPr="00035F7A" w:rsidRDefault="009804EA" w:rsidP="00ED0240">
            <w:pPr>
              <w:ind w:left="-57" w:right="-57"/>
              <w:jc w:val="center"/>
              <w:rPr>
                <w:sz w:val="28"/>
                <w:szCs w:val="28"/>
              </w:rPr>
            </w:pPr>
            <w:r w:rsidRPr="00035F7A">
              <w:rPr>
                <w:sz w:val="28"/>
                <w:szCs w:val="28"/>
              </w:rPr>
              <w:t>13</w:t>
            </w:r>
          </w:p>
        </w:tc>
        <w:tc>
          <w:tcPr>
            <w:tcW w:w="2520" w:type="dxa"/>
          </w:tcPr>
          <w:p w:rsidR="009804EA" w:rsidRPr="00035F7A" w:rsidRDefault="009804EA" w:rsidP="00ED0240">
            <w:pPr>
              <w:ind w:left="-57" w:right="-57"/>
              <w:jc w:val="center"/>
              <w:rPr>
                <w:sz w:val="28"/>
                <w:szCs w:val="28"/>
              </w:rPr>
            </w:pPr>
            <w:r w:rsidRPr="00035F7A">
              <w:rPr>
                <w:sz w:val="28"/>
                <w:szCs w:val="28"/>
              </w:rPr>
              <w:t xml:space="preserve">М16 х 1,5 </w:t>
            </w:r>
            <w:r w:rsidRPr="00035F7A">
              <w:rPr>
                <w:position w:val="-24"/>
                <w:sz w:val="28"/>
                <w:szCs w:val="28"/>
              </w:rPr>
              <w:object w:dxaOrig="460" w:dyaOrig="620">
                <v:shape id="_x0000_i1057" type="#_x0000_t75" style="width:22.55pt;height:26.85pt" o:ole="" fillcolor="window">
                  <v:imagedata r:id="rId87" o:title=""/>
                </v:shape>
                <o:OLEObject Type="Embed" ProgID="Equation.3" ShapeID="_x0000_i1057" DrawAspect="Content" ObjectID="_1641633687" r:id="rId88"/>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М3 х 0,5 </w:t>
            </w:r>
            <w:r w:rsidRPr="00035F7A">
              <w:rPr>
                <w:position w:val="-28"/>
                <w:sz w:val="28"/>
                <w:szCs w:val="28"/>
              </w:rPr>
              <w:object w:dxaOrig="820" w:dyaOrig="720">
                <v:shape id="_x0000_i1058" type="#_x0000_t75" style="width:40.85pt;height:32.25pt" o:ole="" fillcolor="window">
                  <v:imagedata r:id="rId89" o:title=""/>
                </v:shape>
                <o:OLEObject Type="Embed" ProgID="Equation.3" ShapeID="_x0000_i1058" DrawAspect="Content" ObjectID="_1641633688" r:id="rId90"/>
              </w:object>
            </w:r>
          </w:p>
        </w:tc>
        <w:tc>
          <w:tcPr>
            <w:tcW w:w="900" w:type="dxa"/>
          </w:tcPr>
          <w:p w:rsidR="009804EA" w:rsidRPr="00035F7A" w:rsidRDefault="009804EA" w:rsidP="00ED0240">
            <w:pPr>
              <w:ind w:left="-57" w:right="-57"/>
              <w:jc w:val="center"/>
              <w:rPr>
                <w:sz w:val="28"/>
                <w:szCs w:val="28"/>
              </w:rPr>
            </w:pPr>
            <w:r w:rsidRPr="00035F7A">
              <w:rPr>
                <w:sz w:val="28"/>
                <w:szCs w:val="28"/>
              </w:rPr>
              <w:t>8</w:t>
            </w:r>
          </w:p>
        </w:tc>
        <w:tc>
          <w:tcPr>
            <w:tcW w:w="2340" w:type="dxa"/>
          </w:tcPr>
          <w:p w:rsidR="009804EA" w:rsidRPr="00035F7A" w:rsidRDefault="009804EA" w:rsidP="00ED0240">
            <w:pPr>
              <w:ind w:left="-57" w:right="-57"/>
              <w:jc w:val="center"/>
              <w:rPr>
                <w:sz w:val="28"/>
                <w:szCs w:val="28"/>
              </w:rPr>
            </w:pPr>
            <w:r w:rsidRPr="00035F7A">
              <w:rPr>
                <w:sz w:val="28"/>
                <w:szCs w:val="28"/>
              </w:rPr>
              <w:t>M12 х 1,75</w:t>
            </w:r>
            <w:r w:rsidRPr="00035F7A">
              <w:rPr>
                <w:position w:val="-28"/>
                <w:sz w:val="28"/>
                <w:szCs w:val="28"/>
              </w:rPr>
              <w:object w:dxaOrig="460" w:dyaOrig="660">
                <v:shape id="_x0000_i1059" type="#_x0000_t75" style="width:22.55pt;height:29pt" o:ole="" fillcolor="window">
                  <v:imagedata r:id="rId91" o:title=""/>
                </v:shape>
                <o:OLEObject Type="Embed" ProgID="Equation.3" ShapeID="_x0000_i1059" DrawAspect="Content" ObjectID="_1641633689" r:id="rId92"/>
              </w:object>
            </w:r>
          </w:p>
        </w:tc>
        <w:tc>
          <w:tcPr>
            <w:tcW w:w="900" w:type="dxa"/>
          </w:tcPr>
          <w:p w:rsidR="009804EA" w:rsidRPr="00035F7A" w:rsidRDefault="009804EA" w:rsidP="00ED0240">
            <w:pPr>
              <w:ind w:left="-57" w:right="-57"/>
              <w:jc w:val="center"/>
              <w:rPr>
                <w:sz w:val="28"/>
                <w:szCs w:val="28"/>
              </w:rPr>
            </w:pPr>
            <w:r w:rsidRPr="00035F7A">
              <w:rPr>
                <w:sz w:val="28"/>
                <w:szCs w:val="28"/>
              </w:rPr>
              <w:t>14</w:t>
            </w:r>
          </w:p>
        </w:tc>
        <w:tc>
          <w:tcPr>
            <w:tcW w:w="2520" w:type="dxa"/>
          </w:tcPr>
          <w:p w:rsidR="009804EA" w:rsidRPr="00035F7A" w:rsidRDefault="009804EA" w:rsidP="00ED0240">
            <w:pPr>
              <w:ind w:left="-57" w:right="-57"/>
              <w:jc w:val="center"/>
              <w:rPr>
                <w:sz w:val="28"/>
                <w:szCs w:val="28"/>
              </w:rPr>
            </w:pPr>
            <w:r w:rsidRPr="00035F7A">
              <w:rPr>
                <w:sz w:val="28"/>
                <w:szCs w:val="28"/>
              </w:rPr>
              <w:t>M20 х 2</w:t>
            </w:r>
            <w:r w:rsidRPr="00035F7A">
              <w:rPr>
                <w:position w:val="-24"/>
                <w:sz w:val="28"/>
                <w:szCs w:val="28"/>
              </w:rPr>
              <w:object w:dxaOrig="420" w:dyaOrig="620">
                <v:shape id="_x0000_i1060" type="#_x0000_t75" style="width:21.5pt;height:26.85pt" o:ole="" fillcolor="window">
                  <v:imagedata r:id="rId93" o:title=""/>
                </v:shape>
                <o:OLEObject Type="Embed" ProgID="Equation.3" ShapeID="_x0000_i1060" DrawAspect="Content" ObjectID="_1641633690" r:id="rId94"/>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rPr>
              <w:t>4</w:t>
            </w:r>
            <w:proofErr w:type="gramEnd"/>
            <w:r w:rsidRPr="00035F7A">
              <w:rPr>
                <w:sz w:val="28"/>
                <w:szCs w:val="28"/>
              </w:rPr>
              <w:t xml:space="preserve"> х 0,7 </w:t>
            </w:r>
            <w:r w:rsidRPr="00035F7A">
              <w:rPr>
                <w:position w:val="-32"/>
                <w:sz w:val="28"/>
                <w:szCs w:val="28"/>
              </w:rPr>
              <w:object w:dxaOrig="820" w:dyaOrig="760">
                <v:shape id="_x0000_i1061" type="#_x0000_t75" style="width:40.85pt;height:34.4pt" o:ole="" fillcolor="window">
                  <v:imagedata r:id="rId95" o:title=""/>
                </v:shape>
                <o:OLEObject Type="Embed" ProgID="Equation.3" ShapeID="_x0000_i1061" DrawAspect="Content" ObjectID="_1641633691" r:id="rId96"/>
              </w:object>
            </w:r>
          </w:p>
        </w:tc>
        <w:tc>
          <w:tcPr>
            <w:tcW w:w="900" w:type="dxa"/>
          </w:tcPr>
          <w:p w:rsidR="009804EA" w:rsidRPr="00035F7A" w:rsidRDefault="009804EA" w:rsidP="00ED0240">
            <w:pPr>
              <w:ind w:left="-57" w:right="-57"/>
              <w:jc w:val="center"/>
              <w:rPr>
                <w:sz w:val="28"/>
                <w:szCs w:val="28"/>
              </w:rPr>
            </w:pPr>
            <w:r w:rsidRPr="00035F7A">
              <w:rPr>
                <w:sz w:val="28"/>
                <w:szCs w:val="28"/>
              </w:rPr>
              <w:t>9</w:t>
            </w:r>
          </w:p>
        </w:tc>
        <w:tc>
          <w:tcPr>
            <w:tcW w:w="2340" w:type="dxa"/>
          </w:tcPr>
          <w:p w:rsidR="009804EA" w:rsidRPr="00035F7A" w:rsidRDefault="009804EA" w:rsidP="00ED0240">
            <w:pPr>
              <w:ind w:left="-57" w:right="-57"/>
              <w:jc w:val="center"/>
              <w:rPr>
                <w:sz w:val="28"/>
                <w:szCs w:val="28"/>
              </w:rPr>
            </w:pPr>
            <w:r w:rsidRPr="00035F7A">
              <w:rPr>
                <w:sz w:val="28"/>
                <w:szCs w:val="28"/>
              </w:rPr>
              <w:t xml:space="preserve">М16 х 2 </w:t>
            </w:r>
            <w:r w:rsidRPr="00035F7A">
              <w:rPr>
                <w:position w:val="-24"/>
                <w:sz w:val="28"/>
                <w:szCs w:val="28"/>
              </w:rPr>
              <w:object w:dxaOrig="460" w:dyaOrig="620">
                <v:shape id="_x0000_i1062" type="#_x0000_t75" style="width:22.55pt;height:29pt" o:ole="" fillcolor="window">
                  <v:imagedata r:id="rId97" o:title=""/>
                </v:shape>
                <o:OLEObject Type="Embed" ProgID="Equation.3" ShapeID="_x0000_i1062" DrawAspect="Content" ObjectID="_1641633692" r:id="rId98"/>
              </w:object>
            </w:r>
          </w:p>
        </w:tc>
        <w:tc>
          <w:tcPr>
            <w:tcW w:w="900" w:type="dxa"/>
          </w:tcPr>
          <w:p w:rsidR="009804EA" w:rsidRPr="00035F7A" w:rsidRDefault="009804EA" w:rsidP="00ED0240">
            <w:pPr>
              <w:ind w:left="-57" w:right="-57"/>
              <w:jc w:val="center"/>
              <w:rPr>
                <w:sz w:val="28"/>
                <w:szCs w:val="28"/>
              </w:rPr>
            </w:pPr>
            <w:r w:rsidRPr="00035F7A">
              <w:rPr>
                <w:sz w:val="28"/>
                <w:szCs w:val="28"/>
              </w:rPr>
              <w:t>15</w:t>
            </w:r>
          </w:p>
        </w:tc>
        <w:tc>
          <w:tcPr>
            <w:tcW w:w="252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1</w:t>
            </w:r>
            <w:r w:rsidRPr="00035F7A">
              <w:rPr>
                <w:sz w:val="28"/>
                <w:szCs w:val="28"/>
              </w:rPr>
              <w:t xml:space="preserve">4 х </w:t>
            </w:r>
            <w:r w:rsidRPr="00035F7A">
              <w:rPr>
                <w:sz w:val="28"/>
                <w:szCs w:val="28"/>
                <w:lang w:val="en-US"/>
              </w:rPr>
              <w:t>1</w:t>
            </w:r>
            <w:r w:rsidRPr="00035F7A">
              <w:rPr>
                <w:sz w:val="28"/>
                <w:szCs w:val="28"/>
              </w:rPr>
              <w:t xml:space="preserve"> </w:t>
            </w:r>
            <w:r w:rsidRPr="00035F7A">
              <w:rPr>
                <w:position w:val="-28"/>
                <w:sz w:val="28"/>
                <w:szCs w:val="28"/>
              </w:rPr>
              <w:object w:dxaOrig="639" w:dyaOrig="660">
                <v:shape id="_x0000_i1063" type="#_x0000_t75" style="width:32.25pt;height:29pt" o:ole="" fillcolor="window">
                  <v:imagedata r:id="rId99" o:title=""/>
                </v:shape>
                <o:OLEObject Type="Embed" ProgID="Equation.3" ShapeID="_x0000_i1063" DrawAspect="Content" ObjectID="_1641633693" r:id="rId100"/>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М5 х 0,8 </w:t>
            </w:r>
            <w:r w:rsidRPr="00035F7A">
              <w:rPr>
                <w:position w:val="-28"/>
                <w:sz w:val="28"/>
                <w:szCs w:val="28"/>
              </w:rPr>
              <w:object w:dxaOrig="820" w:dyaOrig="720">
                <v:shape id="_x0000_i1064" type="#_x0000_t75" style="width:40.85pt;height:32.25pt" o:ole="" fillcolor="window">
                  <v:imagedata r:id="rId101" o:title=""/>
                </v:shape>
                <o:OLEObject Type="Embed" ProgID="Equation.3" ShapeID="_x0000_i1064" DrawAspect="Content" ObjectID="_1641633694" r:id="rId102"/>
              </w:object>
            </w:r>
          </w:p>
        </w:tc>
        <w:tc>
          <w:tcPr>
            <w:tcW w:w="900" w:type="dxa"/>
          </w:tcPr>
          <w:p w:rsidR="009804EA" w:rsidRPr="00035F7A" w:rsidRDefault="009804EA" w:rsidP="00ED0240">
            <w:pPr>
              <w:ind w:left="-57" w:right="-57"/>
              <w:jc w:val="center"/>
              <w:rPr>
                <w:sz w:val="28"/>
                <w:szCs w:val="28"/>
              </w:rPr>
            </w:pPr>
            <w:r w:rsidRPr="00035F7A">
              <w:rPr>
                <w:sz w:val="28"/>
                <w:szCs w:val="28"/>
              </w:rPr>
              <w:t>10</w:t>
            </w:r>
          </w:p>
        </w:tc>
        <w:tc>
          <w:tcPr>
            <w:tcW w:w="2340" w:type="dxa"/>
          </w:tcPr>
          <w:p w:rsidR="009804EA" w:rsidRPr="00035F7A" w:rsidRDefault="009804EA" w:rsidP="00ED0240">
            <w:pPr>
              <w:ind w:left="-57" w:right="-57"/>
              <w:jc w:val="center"/>
              <w:rPr>
                <w:sz w:val="28"/>
                <w:szCs w:val="28"/>
              </w:rPr>
            </w:pPr>
            <w:r w:rsidRPr="00035F7A">
              <w:rPr>
                <w:sz w:val="28"/>
                <w:szCs w:val="28"/>
              </w:rPr>
              <w:t xml:space="preserve">М18 х 2, 5 </w:t>
            </w:r>
            <w:r w:rsidRPr="00035F7A">
              <w:rPr>
                <w:position w:val="-24"/>
                <w:sz w:val="28"/>
                <w:szCs w:val="28"/>
              </w:rPr>
              <w:object w:dxaOrig="520" w:dyaOrig="639">
                <v:shape id="_x0000_i1065" type="#_x0000_t75" style="width:25.8pt;height:27.95pt" o:ole="" fillcolor="window">
                  <v:imagedata r:id="rId103" o:title=""/>
                </v:shape>
                <o:OLEObject Type="Embed" ProgID="Equation.3" ShapeID="_x0000_i1065" DrawAspect="Content" ObjectID="_1641633695" r:id="rId104"/>
              </w:object>
            </w:r>
          </w:p>
        </w:tc>
        <w:tc>
          <w:tcPr>
            <w:tcW w:w="900" w:type="dxa"/>
          </w:tcPr>
          <w:p w:rsidR="009804EA" w:rsidRPr="00035F7A" w:rsidRDefault="009804EA" w:rsidP="00ED0240">
            <w:pPr>
              <w:ind w:left="-57" w:right="-57"/>
              <w:jc w:val="center"/>
              <w:rPr>
                <w:sz w:val="28"/>
                <w:szCs w:val="28"/>
              </w:rPr>
            </w:pPr>
            <w:r w:rsidRPr="00035F7A">
              <w:rPr>
                <w:sz w:val="28"/>
                <w:szCs w:val="28"/>
              </w:rPr>
              <w:t>16</w:t>
            </w:r>
          </w:p>
        </w:tc>
        <w:tc>
          <w:tcPr>
            <w:tcW w:w="2520" w:type="dxa"/>
          </w:tcPr>
          <w:p w:rsidR="009804EA" w:rsidRPr="00035F7A" w:rsidRDefault="009804EA" w:rsidP="00ED0240">
            <w:pPr>
              <w:ind w:left="-57" w:right="-57"/>
              <w:jc w:val="center"/>
              <w:rPr>
                <w:sz w:val="28"/>
                <w:szCs w:val="28"/>
              </w:rPr>
            </w:pPr>
            <w:r w:rsidRPr="00035F7A">
              <w:rPr>
                <w:sz w:val="28"/>
                <w:szCs w:val="28"/>
              </w:rPr>
              <w:t xml:space="preserve">М10 х </w:t>
            </w:r>
            <w:r w:rsidRPr="00035F7A">
              <w:rPr>
                <w:sz w:val="28"/>
                <w:szCs w:val="28"/>
                <w:lang w:val="en-US"/>
              </w:rPr>
              <w:t>1</w:t>
            </w:r>
            <w:r w:rsidRPr="00035F7A">
              <w:rPr>
                <w:sz w:val="28"/>
                <w:szCs w:val="28"/>
              </w:rPr>
              <w:t xml:space="preserve">,5 </w:t>
            </w:r>
            <w:r w:rsidRPr="00035F7A">
              <w:rPr>
                <w:position w:val="-28"/>
                <w:sz w:val="28"/>
                <w:szCs w:val="28"/>
              </w:rPr>
              <w:object w:dxaOrig="460" w:dyaOrig="660">
                <v:shape id="_x0000_i1066" type="#_x0000_t75" style="width:22.55pt;height:29pt" o:ole="" fillcolor="window">
                  <v:imagedata r:id="rId105" o:title=""/>
                </v:shape>
                <o:OLEObject Type="Embed" ProgID="Equation.3" ShapeID="_x0000_i1066" DrawAspect="Content" ObjectID="_1641633696" r:id="rId106"/>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rPr>
              <w:t>6</w:t>
            </w:r>
            <w:proofErr w:type="gramEnd"/>
            <w:r w:rsidRPr="00035F7A">
              <w:rPr>
                <w:sz w:val="28"/>
                <w:szCs w:val="28"/>
              </w:rPr>
              <w:t xml:space="preserve"> х 1 </w:t>
            </w:r>
            <w:r w:rsidRPr="00035F7A">
              <w:rPr>
                <w:position w:val="-28"/>
                <w:sz w:val="28"/>
                <w:szCs w:val="28"/>
              </w:rPr>
              <w:object w:dxaOrig="800" w:dyaOrig="720">
                <v:shape id="_x0000_i1067" type="#_x0000_t75" style="width:39.75pt;height:32.25pt" o:ole="" fillcolor="window">
                  <v:imagedata r:id="rId107" o:title=""/>
                </v:shape>
                <o:OLEObject Type="Embed" ProgID="Equation.3" ShapeID="_x0000_i1067" DrawAspect="Content" ObjectID="_1641633697" r:id="rId108"/>
              </w:object>
            </w:r>
          </w:p>
        </w:tc>
        <w:tc>
          <w:tcPr>
            <w:tcW w:w="900" w:type="dxa"/>
          </w:tcPr>
          <w:p w:rsidR="009804EA" w:rsidRPr="00035F7A" w:rsidRDefault="009804EA" w:rsidP="00ED0240">
            <w:pPr>
              <w:ind w:left="-57" w:right="-57"/>
              <w:jc w:val="center"/>
              <w:rPr>
                <w:sz w:val="28"/>
                <w:szCs w:val="28"/>
              </w:rPr>
            </w:pPr>
            <w:r w:rsidRPr="00035F7A">
              <w:rPr>
                <w:sz w:val="28"/>
                <w:szCs w:val="28"/>
              </w:rPr>
              <w:t>11</w:t>
            </w:r>
          </w:p>
        </w:tc>
        <w:tc>
          <w:tcPr>
            <w:tcW w:w="2340" w:type="dxa"/>
          </w:tcPr>
          <w:p w:rsidR="009804EA" w:rsidRPr="00035F7A" w:rsidRDefault="009804EA" w:rsidP="00ED0240">
            <w:pPr>
              <w:ind w:left="-57" w:right="-57"/>
              <w:jc w:val="center"/>
              <w:rPr>
                <w:sz w:val="28"/>
                <w:szCs w:val="28"/>
              </w:rPr>
            </w:pPr>
            <w:r w:rsidRPr="00035F7A">
              <w:rPr>
                <w:sz w:val="28"/>
                <w:szCs w:val="28"/>
              </w:rPr>
              <w:t xml:space="preserve">М20 х 2,5 </w:t>
            </w:r>
            <w:r w:rsidRPr="00035F7A">
              <w:rPr>
                <w:position w:val="-30"/>
                <w:sz w:val="28"/>
                <w:szCs w:val="28"/>
              </w:rPr>
              <w:object w:dxaOrig="520" w:dyaOrig="700">
                <v:shape id="_x0000_i1068" type="#_x0000_t75" style="width:25.8pt;height:31.15pt" o:ole="" fillcolor="window">
                  <v:imagedata r:id="rId109" o:title=""/>
                </v:shape>
                <o:OLEObject Type="Embed" ProgID="Equation.3" ShapeID="_x0000_i1068" DrawAspect="Content" ObjectID="_1641633698" r:id="rId110"/>
              </w:object>
            </w:r>
          </w:p>
        </w:tc>
        <w:tc>
          <w:tcPr>
            <w:tcW w:w="900" w:type="dxa"/>
          </w:tcPr>
          <w:p w:rsidR="009804EA" w:rsidRPr="00035F7A" w:rsidRDefault="009804EA" w:rsidP="00ED0240">
            <w:pPr>
              <w:ind w:left="-57" w:right="-57"/>
              <w:jc w:val="center"/>
              <w:rPr>
                <w:sz w:val="28"/>
                <w:szCs w:val="28"/>
              </w:rPr>
            </w:pPr>
            <w:r w:rsidRPr="00035F7A">
              <w:rPr>
                <w:sz w:val="28"/>
                <w:szCs w:val="28"/>
              </w:rPr>
              <w:t>17</w:t>
            </w:r>
          </w:p>
        </w:tc>
        <w:tc>
          <w:tcPr>
            <w:tcW w:w="252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5</w:t>
            </w:r>
            <w:r w:rsidRPr="00035F7A">
              <w:rPr>
                <w:sz w:val="28"/>
                <w:szCs w:val="28"/>
              </w:rPr>
              <w:t xml:space="preserve"> х </w:t>
            </w:r>
            <w:r w:rsidRPr="00035F7A">
              <w:rPr>
                <w:sz w:val="28"/>
                <w:szCs w:val="28"/>
                <w:lang w:val="en-US"/>
              </w:rPr>
              <w:t>0,5</w:t>
            </w:r>
            <w:r w:rsidRPr="00035F7A">
              <w:rPr>
                <w:sz w:val="28"/>
                <w:szCs w:val="28"/>
              </w:rPr>
              <w:t xml:space="preserve"> </w:t>
            </w:r>
            <w:r w:rsidRPr="00035F7A">
              <w:rPr>
                <w:position w:val="-32"/>
                <w:sz w:val="28"/>
                <w:szCs w:val="28"/>
              </w:rPr>
              <w:object w:dxaOrig="460" w:dyaOrig="760">
                <v:shape id="_x0000_i1069" type="#_x0000_t75" style="width:22.55pt;height:35.45pt" o:ole="" fillcolor="window">
                  <v:imagedata r:id="rId111" o:title=""/>
                </v:shape>
                <o:OLEObject Type="Embed" ProgID="Equation.3" ShapeID="_x0000_i1069" DrawAspect="Content" ObjectID="_1641633699" r:id="rId112"/>
              </w:object>
            </w:r>
          </w:p>
        </w:tc>
      </w:tr>
      <w:tr w:rsidR="00E47B34" w:rsidRPr="00035F7A" w:rsidTr="00E47B34">
        <w:trPr>
          <w:trHeight w:val="566"/>
        </w:trPr>
        <w:tc>
          <w:tcPr>
            <w:tcW w:w="2520" w:type="dxa"/>
          </w:tcPr>
          <w:p w:rsidR="009804EA" w:rsidRPr="00035F7A" w:rsidRDefault="009804EA" w:rsidP="00ED0240">
            <w:pPr>
              <w:ind w:left="-57" w:right="-57"/>
              <w:jc w:val="center"/>
              <w:rPr>
                <w:sz w:val="28"/>
                <w:szCs w:val="28"/>
              </w:rPr>
            </w:pPr>
            <w:r w:rsidRPr="00035F7A">
              <w:rPr>
                <w:sz w:val="28"/>
                <w:szCs w:val="28"/>
              </w:rPr>
              <w:t xml:space="preserve">М8 х 1,25 </w:t>
            </w:r>
            <w:r w:rsidRPr="00035F7A">
              <w:rPr>
                <w:position w:val="-24"/>
                <w:sz w:val="28"/>
                <w:szCs w:val="28"/>
              </w:rPr>
              <w:object w:dxaOrig="499" w:dyaOrig="620">
                <v:shape id="_x0000_i1070" type="#_x0000_t75" style="width:24.7pt;height:26.85pt" o:ole="" fillcolor="window">
                  <v:imagedata r:id="rId113" o:title=""/>
                </v:shape>
                <o:OLEObject Type="Embed" ProgID="Equation.3" ShapeID="_x0000_i1070" DrawAspect="Content" ObjectID="_1641633700" r:id="rId114"/>
              </w:object>
            </w:r>
          </w:p>
        </w:tc>
        <w:tc>
          <w:tcPr>
            <w:tcW w:w="900" w:type="dxa"/>
          </w:tcPr>
          <w:p w:rsidR="009804EA" w:rsidRPr="00035F7A" w:rsidRDefault="009804EA" w:rsidP="00ED0240">
            <w:pPr>
              <w:ind w:left="-57" w:right="-57"/>
              <w:jc w:val="center"/>
              <w:rPr>
                <w:sz w:val="28"/>
                <w:szCs w:val="28"/>
              </w:rPr>
            </w:pPr>
            <w:r w:rsidRPr="00035F7A">
              <w:rPr>
                <w:sz w:val="28"/>
                <w:szCs w:val="28"/>
              </w:rPr>
              <w:t>12</w:t>
            </w:r>
          </w:p>
        </w:tc>
        <w:tc>
          <w:tcPr>
            <w:tcW w:w="2340" w:type="dxa"/>
          </w:tcPr>
          <w:p w:rsidR="009804EA" w:rsidRPr="00035F7A" w:rsidRDefault="009804EA" w:rsidP="00ED0240">
            <w:pPr>
              <w:ind w:left="-57" w:right="-57"/>
              <w:jc w:val="center"/>
              <w:rPr>
                <w:sz w:val="28"/>
                <w:szCs w:val="28"/>
              </w:rPr>
            </w:pPr>
            <w:r w:rsidRPr="00035F7A">
              <w:rPr>
                <w:sz w:val="28"/>
                <w:szCs w:val="28"/>
              </w:rPr>
              <w:t xml:space="preserve">М22 х </w:t>
            </w:r>
            <w:r w:rsidRPr="00035F7A">
              <w:rPr>
                <w:sz w:val="28"/>
                <w:szCs w:val="28"/>
                <w:lang w:val="en-US"/>
              </w:rPr>
              <w:t>2</w:t>
            </w:r>
            <w:r w:rsidRPr="00035F7A">
              <w:rPr>
                <w:sz w:val="28"/>
                <w:szCs w:val="28"/>
              </w:rPr>
              <w:t xml:space="preserve"> </w:t>
            </w:r>
            <w:r w:rsidRPr="00035F7A">
              <w:rPr>
                <w:position w:val="-30"/>
                <w:sz w:val="28"/>
                <w:szCs w:val="28"/>
              </w:rPr>
              <w:object w:dxaOrig="740" w:dyaOrig="700">
                <v:shape id="_x0000_i1071" type="#_x0000_t75" style="width:36.55pt;height:32.25pt" o:ole="" fillcolor="window">
                  <v:imagedata r:id="rId115" o:title=""/>
                </v:shape>
                <o:OLEObject Type="Embed" ProgID="Equation.3" ShapeID="_x0000_i1071" DrawAspect="Content" ObjectID="_1641633701" r:id="rId116"/>
              </w:object>
            </w:r>
          </w:p>
        </w:tc>
        <w:tc>
          <w:tcPr>
            <w:tcW w:w="900" w:type="dxa"/>
          </w:tcPr>
          <w:p w:rsidR="009804EA" w:rsidRPr="00035F7A" w:rsidRDefault="009804EA" w:rsidP="00ED0240">
            <w:pPr>
              <w:ind w:left="-57" w:right="-57"/>
              <w:jc w:val="center"/>
              <w:rPr>
                <w:sz w:val="28"/>
                <w:szCs w:val="28"/>
              </w:rPr>
            </w:pPr>
            <w:r w:rsidRPr="00035F7A">
              <w:rPr>
                <w:sz w:val="28"/>
                <w:szCs w:val="28"/>
              </w:rPr>
              <w:t>18</w:t>
            </w:r>
          </w:p>
        </w:tc>
        <w:tc>
          <w:tcPr>
            <w:tcW w:w="2520" w:type="dxa"/>
          </w:tcPr>
          <w:p w:rsidR="009804EA" w:rsidRPr="00035F7A" w:rsidRDefault="009804EA" w:rsidP="00ED0240">
            <w:pPr>
              <w:ind w:left="-57" w:right="-57"/>
              <w:jc w:val="center"/>
              <w:rPr>
                <w:sz w:val="28"/>
                <w:szCs w:val="28"/>
              </w:rPr>
            </w:pPr>
            <w:r w:rsidRPr="00035F7A">
              <w:rPr>
                <w:sz w:val="28"/>
                <w:szCs w:val="28"/>
              </w:rPr>
              <w:t xml:space="preserve">М8 х </w:t>
            </w:r>
            <w:r w:rsidRPr="00035F7A">
              <w:rPr>
                <w:sz w:val="28"/>
                <w:szCs w:val="28"/>
                <w:lang w:val="en-US"/>
              </w:rPr>
              <w:t>1</w:t>
            </w:r>
            <w:r w:rsidRPr="00035F7A">
              <w:rPr>
                <w:sz w:val="28"/>
                <w:szCs w:val="28"/>
              </w:rPr>
              <w:t xml:space="preserve"> </w:t>
            </w:r>
            <w:r w:rsidRPr="00035F7A">
              <w:rPr>
                <w:position w:val="-28"/>
                <w:sz w:val="28"/>
                <w:szCs w:val="28"/>
              </w:rPr>
              <w:object w:dxaOrig="460" w:dyaOrig="720">
                <v:shape id="_x0000_i1072" type="#_x0000_t75" style="width:22.55pt;height:29pt" o:ole="" fillcolor="window">
                  <v:imagedata r:id="rId117" o:title=""/>
                </v:shape>
                <o:OLEObject Type="Embed" ProgID="Equation.3" ShapeID="_x0000_i1072" DrawAspect="Content" ObjectID="_1641633702" r:id="rId118"/>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М10 х 1,5 </w:t>
            </w:r>
            <w:r w:rsidRPr="00035F7A">
              <w:rPr>
                <w:position w:val="-24"/>
                <w:sz w:val="28"/>
                <w:szCs w:val="28"/>
              </w:rPr>
              <w:object w:dxaOrig="520" w:dyaOrig="639">
                <v:shape id="_x0000_i1073" type="#_x0000_t75" style="width:25.8pt;height:27.95pt" o:ole="" fillcolor="window">
                  <v:imagedata r:id="rId119" o:title=""/>
                </v:shape>
                <o:OLEObject Type="Embed" ProgID="Equation.3" ShapeID="_x0000_i1073" DrawAspect="Content" ObjectID="_1641633703" r:id="rId120"/>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30</w:t>
            </w:r>
          </w:p>
        </w:tc>
        <w:tc>
          <w:tcPr>
            <w:tcW w:w="2340" w:type="dxa"/>
          </w:tcPr>
          <w:p w:rsidR="009804EA" w:rsidRPr="00035F7A" w:rsidRDefault="009804EA" w:rsidP="00ED0240">
            <w:pPr>
              <w:ind w:left="-57" w:right="-57"/>
              <w:jc w:val="center"/>
              <w:rPr>
                <w:sz w:val="28"/>
                <w:szCs w:val="28"/>
              </w:rPr>
            </w:pPr>
            <w:r w:rsidRPr="00035F7A">
              <w:rPr>
                <w:sz w:val="28"/>
                <w:szCs w:val="28"/>
              </w:rPr>
              <w:t xml:space="preserve">М22 х 2,5 </w:t>
            </w:r>
            <w:r w:rsidRPr="00035F7A">
              <w:rPr>
                <w:position w:val="-24"/>
                <w:sz w:val="28"/>
                <w:szCs w:val="28"/>
              </w:rPr>
              <w:object w:dxaOrig="700" w:dyaOrig="639">
                <v:shape id="_x0000_i1074" type="#_x0000_t75" style="width:35.45pt;height:27.95pt" o:ole="" fillcolor="window">
                  <v:imagedata r:id="rId121" o:title=""/>
                </v:shape>
                <o:OLEObject Type="Embed" ProgID="Equation.3" ShapeID="_x0000_i1074" DrawAspect="Content" ObjectID="_1641633704" r:id="rId122"/>
              </w:object>
            </w:r>
          </w:p>
        </w:tc>
        <w:tc>
          <w:tcPr>
            <w:tcW w:w="900" w:type="dxa"/>
          </w:tcPr>
          <w:p w:rsidR="009804EA" w:rsidRPr="00035F7A" w:rsidRDefault="009804EA" w:rsidP="00ED0240">
            <w:pPr>
              <w:ind w:left="-57" w:right="-57"/>
              <w:jc w:val="center"/>
              <w:rPr>
                <w:sz w:val="28"/>
                <w:szCs w:val="28"/>
              </w:rPr>
            </w:pPr>
            <w:r w:rsidRPr="00035F7A">
              <w:rPr>
                <w:sz w:val="28"/>
                <w:szCs w:val="28"/>
              </w:rPr>
              <w:t>41</w:t>
            </w:r>
          </w:p>
        </w:tc>
        <w:tc>
          <w:tcPr>
            <w:tcW w:w="2520" w:type="dxa"/>
          </w:tcPr>
          <w:p w:rsidR="009804EA" w:rsidRPr="00035F7A" w:rsidRDefault="009804EA" w:rsidP="00ED0240">
            <w:pPr>
              <w:ind w:left="-57" w:right="-57"/>
              <w:jc w:val="center"/>
              <w:rPr>
                <w:sz w:val="28"/>
                <w:szCs w:val="28"/>
              </w:rPr>
            </w:pPr>
            <w:r w:rsidRPr="00035F7A">
              <w:rPr>
                <w:sz w:val="28"/>
                <w:szCs w:val="28"/>
              </w:rPr>
              <w:t xml:space="preserve">М12 х </w:t>
            </w:r>
            <w:r w:rsidRPr="00035F7A">
              <w:rPr>
                <w:sz w:val="28"/>
                <w:szCs w:val="28"/>
                <w:lang w:val="en-US"/>
              </w:rPr>
              <w:t>1,75</w:t>
            </w:r>
            <w:r w:rsidRPr="00035F7A">
              <w:rPr>
                <w:position w:val="-24"/>
                <w:sz w:val="28"/>
                <w:szCs w:val="28"/>
              </w:rPr>
              <w:object w:dxaOrig="700" w:dyaOrig="639">
                <v:shape id="_x0000_i1075" type="#_x0000_t75" style="width:35.45pt;height:26.85pt" o:ole="" fillcolor="window">
                  <v:imagedata r:id="rId123" o:title=""/>
                </v:shape>
                <o:OLEObject Type="Embed" ProgID="Equation.3" ShapeID="_x0000_i1075" DrawAspect="Content" ObjectID="_1641633705" r:id="rId124"/>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М12 х 1,25 </w:t>
            </w:r>
            <w:r w:rsidRPr="00035F7A">
              <w:rPr>
                <w:position w:val="-30"/>
                <w:sz w:val="28"/>
                <w:szCs w:val="28"/>
              </w:rPr>
              <w:object w:dxaOrig="499" w:dyaOrig="680">
                <v:shape id="_x0000_i1076" type="#_x0000_t75" style="width:24.7pt;height:30.1pt" o:ole="" fillcolor="window">
                  <v:imagedata r:id="rId125" o:title=""/>
                </v:shape>
                <o:OLEObject Type="Embed" ProgID="Equation.3" ShapeID="_x0000_i1076" DrawAspect="Content" ObjectID="_1641633706" r:id="rId126"/>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31</w:t>
            </w:r>
          </w:p>
        </w:tc>
        <w:tc>
          <w:tcPr>
            <w:tcW w:w="2340" w:type="dxa"/>
          </w:tcPr>
          <w:p w:rsidR="009804EA" w:rsidRPr="00035F7A" w:rsidRDefault="009804EA" w:rsidP="00ED0240">
            <w:pPr>
              <w:ind w:left="-57" w:right="-57"/>
              <w:jc w:val="center"/>
              <w:rPr>
                <w:sz w:val="28"/>
                <w:szCs w:val="28"/>
              </w:rPr>
            </w:pPr>
            <w:r w:rsidRPr="00035F7A">
              <w:rPr>
                <w:sz w:val="28"/>
                <w:szCs w:val="28"/>
              </w:rPr>
              <w:t>М2</w:t>
            </w:r>
            <w:r w:rsidRPr="00035F7A">
              <w:rPr>
                <w:sz w:val="28"/>
                <w:szCs w:val="28"/>
                <w:lang w:val="en-US"/>
              </w:rPr>
              <w:t>0</w:t>
            </w:r>
            <w:r w:rsidRPr="00035F7A">
              <w:rPr>
                <w:sz w:val="28"/>
                <w:szCs w:val="28"/>
              </w:rPr>
              <w:t xml:space="preserve"> х </w:t>
            </w:r>
            <w:r w:rsidRPr="00035F7A">
              <w:rPr>
                <w:sz w:val="28"/>
                <w:szCs w:val="28"/>
                <w:lang w:val="en-US"/>
              </w:rPr>
              <w:t>1,5</w:t>
            </w:r>
            <w:r w:rsidRPr="00035F7A">
              <w:rPr>
                <w:sz w:val="28"/>
                <w:szCs w:val="28"/>
              </w:rPr>
              <w:t xml:space="preserve"> </w:t>
            </w:r>
            <w:r w:rsidRPr="00035F7A">
              <w:rPr>
                <w:position w:val="-24"/>
                <w:sz w:val="28"/>
                <w:szCs w:val="28"/>
              </w:rPr>
              <w:object w:dxaOrig="660" w:dyaOrig="639">
                <v:shape id="_x0000_i1077" type="#_x0000_t75" style="width:32.25pt;height:26.85pt" o:ole="" fillcolor="window">
                  <v:imagedata r:id="rId127" o:title=""/>
                </v:shape>
                <o:OLEObject Type="Embed" ProgID="Equation.3" ShapeID="_x0000_i1077" DrawAspect="Content" ObjectID="_1641633707" r:id="rId128"/>
              </w:object>
            </w:r>
          </w:p>
        </w:tc>
        <w:tc>
          <w:tcPr>
            <w:tcW w:w="900" w:type="dxa"/>
          </w:tcPr>
          <w:p w:rsidR="009804EA" w:rsidRPr="00035F7A" w:rsidRDefault="009804EA" w:rsidP="00ED0240">
            <w:pPr>
              <w:ind w:left="-57" w:right="-57"/>
              <w:jc w:val="center"/>
              <w:rPr>
                <w:sz w:val="28"/>
                <w:szCs w:val="28"/>
              </w:rPr>
            </w:pPr>
            <w:r w:rsidRPr="00035F7A">
              <w:rPr>
                <w:sz w:val="28"/>
                <w:szCs w:val="28"/>
              </w:rPr>
              <w:t>42</w:t>
            </w:r>
          </w:p>
        </w:tc>
        <w:tc>
          <w:tcPr>
            <w:tcW w:w="252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rPr>
              <w:t>6</w:t>
            </w:r>
            <w:proofErr w:type="gramEnd"/>
            <w:r w:rsidRPr="00035F7A">
              <w:rPr>
                <w:sz w:val="28"/>
                <w:szCs w:val="28"/>
              </w:rPr>
              <w:t xml:space="preserve"> х </w:t>
            </w:r>
            <w:r w:rsidRPr="00035F7A">
              <w:rPr>
                <w:sz w:val="28"/>
                <w:szCs w:val="28"/>
                <w:lang w:val="en-US"/>
              </w:rPr>
              <w:t>0,5</w:t>
            </w:r>
            <w:r w:rsidRPr="00035F7A">
              <w:rPr>
                <w:sz w:val="28"/>
                <w:szCs w:val="28"/>
              </w:rPr>
              <w:t xml:space="preserve"> </w:t>
            </w:r>
            <w:r w:rsidRPr="00035F7A">
              <w:rPr>
                <w:position w:val="-32"/>
                <w:sz w:val="28"/>
                <w:szCs w:val="28"/>
              </w:rPr>
              <w:object w:dxaOrig="680" w:dyaOrig="760">
                <v:shape id="_x0000_i1078" type="#_x0000_t75" style="width:34.4pt;height:32.25pt" o:ole="" fillcolor="window">
                  <v:imagedata r:id="rId129" o:title=""/>
                </v:shape>
                <o:OLEObject Type="Embed" ProgID="Equation.3" ShapeID="_x0000_i1078" DrawAspect="Content" ObjectID="_1641633708" r:id="rId130"/>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М14 х 2 </w:t>
            </w:r>
            <w:r w:rsidRPr="00035F7A">
              <w:rPr>
                <w:position w:val="-24"/>
                <w:sz w:val="28"/>
                <w:szCs w:val="28"/>
              </w:rPr>
              <w:object w:dxaOrig="520" w:dyaOrig="639">
                <v:shape id="_x0000_i1079" type="#_x0000_t75" style="width:25.8pt;height:27.95pt" o:ole="" fillcolor="window">
                  <v:imagedata r:id="rId131" o:title=""/>
                </v:shape>
                <o:OLEObject Type="Embed" ProgID="Equation.3" ShapeID="_x0000_i1079" DrawAspect="Content" ObjectID="_1641633709" r:id="rId132"/>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32</w:t>
            </w:r>
          </w:p>
        </w:tc>
        <w:tc>
          <w:tcPr>
            <w:tcW w:w="234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1</w:t>
            </w:r>
            <w:r w:rsidRPr="00035F7A">
              <w:rPr>
                <w:sz w:val="28"/>
                <w:szCs w:val="28"/>
              </w:rPr>
              <w:t xml:space="preserve">0 х </w:t>
            </w:r>
            <w:r w:rsidRPr="00035F7A">
              <w:rPr>
                <w:sz w:val="28"/>
                <w:szCs w:val="28"/>
                <w:lang w:val="en-US"/>
              </w:rPr>
              <w:t>0</w:t>
            </w:r>
            <w:r w:rsidRPr="00035F7A">
              <w:rPr>
                <w:sz w:val="28"/>
                <w:szCs w:val="28"/>
              </w:rPr>
              <w:t xml:space="preserve">,5 </w:t>
            </w:r>
            <w:r w:rsidRPr="00035F7A">
              <w:rPr>
                <w:position w:val="-26"/>
                <w:sz w:val="28"/>
                <w:szCs w:val="28"/>
              </w:rPr>
              <w:object w:dxaOrig="460" w:dyaOrig="700">
                <v:shape id="_x0000_i1080" type="#_x0000_t75" style="width:22.55pt;height:30.1pt" o:ole="" fillcolor="window">
                  <v:imagedata r:id="rId133" o:title=""/>
                </v:shape>
                <o:OLEObject Type="Embed" ProgID="Equation.3" ShapeID="_x0000_i1080" DrawAspect="Content" ObjectID="_1641633710" r:id="rId134"/>
              </w:object>
            </w:r>
          </w:p>
        </w:tc>
        <w:tc>
          <w:tcPr>
            <w:tcW w:w="900" w:type="dxa"/>
          </w:tcPr>
          <w:p w:rsidR="009804EA" w:rsidRPr="00035F7A" w:rsidRDefault="009804EA" w:rsidP="00ED0240">
            <w:pPr>
              <w:ind w:left="-57" w:right="-57"/>
              <w:jc w:val="center"/>
              <w:rPr>
                <w:sz w:val="28"/>
                <w:szCs w:val="28"/>
              </w:rPr>
            </w:pPr>
            <w:r w:rsidRPr="00035F7A">
              <w:rPr>
                <w:sz w:val="28"/>
                <w:szCs w:val="28"/>
              </w:rPr>
              <w:t>43</w:t>
            </w:r>
          </w:p>
        </w:tc>
        <w:tc>
          <w:tcPr>
            <w:tcW w:w="2520" w:type="dxa"/>
          </w:tcPr>
          <w:p w:rsidR="009804EA" w:rsidRPr="00035F7A" w:rsidRDefault="009804EA" w:rsidP="00ED0240">
            <w:pPr>
              <w:ind w:left="-57" w:right="-57"/>
              <w:jc w:val="center"/>
              <w:rPr>
                <w:sz w:val="28"/>
                <w:szCs w:val="28"/>
              </w:rPr>
            </w:pPr>
            <w:r w:rsidRPr="00035F7A">
              <w:rPr>
                <w:sz w:val="28"/>
                <w:szCs w:val="28"/>
              </w:rPr>
              <w:t xml:space="preserve">М10 х </w:t>
            </w:r>
            <w:r w:rsidRPr="00035F7A">
              <w:rPr>
                <w:sz w:val="28"/>
                <w:szCs w:val="28"/>
                <w:lang w:val="en-US"/>
              </w:rPr>
              <w:t>0,75</w:t>
            </w:r>
            <w:r w:rsidRPr="00035F7A">
              <w:rPr>
                <w:sz w:val="28"/>
                <w:szCs w:val="28"/>
              </w:rPr>
              <w:t xml:space="preserve"> </w:t>
            </w:r>
            <w:r w:rsidRPr="00035F7A">
              <w:rPr>
                <w:position w:val="-28"/>
                <w:sz w:val="28"/>
                <w:szCs w:val="28"/>
              </w:rPr>
              <w:object w:dxaOrig="639" w:dyaOrig="720">
                <v:shape id="_x0000_i1081" type="#_x0000_t75" style="width:29pt;height:32.25pt" o:ole="" fillcolor="window">
                  <v:imagedata r:id="rId135" o:title=""/>
                </v:shape>
                <o:OLEObject Type="Embed" ProgID="Equation.3" ShapeID="_x0000_i1081" DrawAspect="Content" ObjectID="_1641633711" r:id="rId136"/>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М16 х 2 </w:t>
            </w:r>
            <w:r w:rsidRPr="00035F7A">
              <w:rPr>
                <w:position w:val="-24"/>
                <w:sz w:val="28"/>
                <w:szCs w:val="28"/>
              </w:rPr>
              <w:object w:dxaOrig="520" w:dyaOrig="639">
                <v:shape id="_x0000_i1082" type="#_x0000_t75" style="width:25.8pt;height:25.8pt" o:ole="" fillcolor="window">
                  <v:imagedata r:id="rId137" o:title=""/>
                </v:shape>
                <o:OLEObject Type="Embed" ProgID="Equation.3" ShapeID="_x0000_i1082" DrawAspect="Content" ObjectID="_1641633712" r:id="rId138"/>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33</w:t>
            </w:r>
          </w:p>
        </w:tc>
        <w:tc>
          <w:tcPr>
            <w:tcW w:w="234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8</w:t>
            </w:r>
            <w:r w:rsidRPr="00035F7A">
              <w:rPr>
                <w:sz w:val="28"/>
                <w:szCs w:val="28"/>
              </w:rPr>
              <w:t xml:space="preserve"> х </w:t>
            </w:r>
            <w:r w:rsidRPr="00035F7A">
              <w:rPr>
                <w:sz w:val="28"/>
                <w:szCs w:val="28"/>
                <w:lang w:val="en-US"/>
              </w:rPr>
              <w:t>1</w:t>
            </w:r>
            <w:r w:rsidRPr="00035F7A">
              <w:rPr>
                <w:sz w:val="28"/>
                <w:szCs w:val="28"/>
              </w:rPr>
              <w:t xml:space="preserve"> </w:t>
            </w:r>
            <w:r w:rsidRPr="00035F7A">
              <w:rPr>
                <w:position w:val="-28"/>
                <w:sz w:val="28"/>
                <w:szCs w:val="28"/>
              </w:rPr>
              <w:object w:dxaOrig="460" w:dyaOrig="720">
                <v:shape id="_x0000_i1083" type="#_x0000_t75" style="width:22.55pt;height:31.15pt" o:ole="" fillcolor="window">
                  <v:imagedata r:id="rId139" o:title=""/>
                </v:shape>
                <o:OLEObject Type="Embed" ProgID="Equation.3" ShapeID="_x0000_i1083" DrawAspect="Content" ObjectID="_1641633713" r:id="rId140"/>
              </w:object>
            </w:r>
          </w:p>
        </w:tc>
        <w:tc>
          <w:tcPr>
            <w:tcW w:w="900" w:type="dxa"/>
          </w:tcPr>
          <w:p w:rsidR="009804EA" w:rsidRPr="00035F7A" w:rsidRDefault="009804EA" w:rsidP="00ED0240">
            <w:pPr>
              <w:ind w:left="-57" w:right="-57"/>
              <w:jc w:val="center"/>
              <w:rPr>
                <w:sz w:val="28"/>
                <w:szCs w:val="28"/>
              </w:rPr>
            </w:pPr>
            <w:r w:rsidRPr="00035F7A">
              <w:rPr>
                <w:sz w:val="28"/>
                <w:szCs w:val="28"/>
              </w:rPr>
              <w:t>44</w:t>
            </w:r>
          </w:p>
        </w:tc>
        <w:tc>
          <w:tcPr>
            <w:tcW w:w="252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1</w:t>
            </w:r>
            <w:r w:rsidRPr="00035F7A">
              <w:rPr>
                <w:sz w:val="28"/>
                <w:szCs w:val="28"/>
              </w:rPr>
              <w:t xml:space="preserve">4 х </w:t>
            </w:r>
            <w:r w:rsidRPr="00035F7A">
              <w:rPr>
                <w:sz w:val="28"/>
                <w:szCs w:val="28"/>
                <w:lang w:val="en-US"/>
              </w:rPr>
              <w:t>1</w:t>
            </w:r>
            <w:r w:rsidRPr="00035F7A">
              <w:rPr>
                <w:sz w:val="28"/>
                <w:szCs w:val="28"/>
              </w:rPr>
              <w:t xml:space="preserve"> </w:t>
            </w:r>
            <w:r w:rsidRPr="00035F7A">
              <w:rPr>
                <w:position w:val="-26"/>
                <w:sz w:val="28"/>
                <w:szCs w:val="28"/>
              </w:rPr>
              <w:object w:dxaOrig="460" w:dyaOrig="700">
                <v:shape id="_x0000_i1084" type="#_x0000_t75" style="width:22.55pt;height:31.15pt" o:ole="" fillcolor="window">
                  <v:imagedata r:id="rId141" o:title=""/>
                </v:shape>
                <o:OLEObject Type="Embed" ProgID="Equation.3" ShapeID="_x0000_i1084" DrawAspect="Content" ObjectID="_1641633714" r:id="rId142"/>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rPr>
              <w:t>6</w:t>
            </w:r>
            <w:proofErr w:type="gramEnd"/>
            <w:r w:rsidRPr="00035F7A">
              <w:rPr>
                <w:sz w:val="28"/>
                <w:szCs w:val="28"/>
              </w:rPr>
              <w:t xml:space="preserve"> х 1 </w:t>
            </w:r>
            <w:r w:rsidRPr="00035F7A">
              <w:rPr>
                <w:position w:val="-24"/>
                <w:sz w:val="28"/>
                <w:szCs w:val="28"/>
              </w:rPr>
              <w:object w:dxaOrig="420" w:dyaOrig="620">
                <v:shape id="_x0000_i1085" type="#_x0000_t75" style="width:21.5pt;height:25.8pt" o:ole="" fillcolor="window">
                  <v:imagedata r:id="rId143" o:title=""/>
                </v:shape>
                <o:OLEObject Type="Embed" ProgID="Equation.3" ShapeID="_x0000_i1085" DrawAspect="Content" ObjectID="_1641633715" r:id="rId144"/>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34</w:t>
            </w:r>
          </w:p>
        </w:tc>
        <w:tc>
          <w:tcPr>
            <w:tcW w:w="2340" w:type="dxa"/>
          </w:tcPr>
          <w:p w:rsidR="009804EA" w:rsidRPr="00035F7A" w:rsidRDefault="009804EA" w:rsidP="00ED0240">
            <w:pPr>
              <w:ind w:left="-57" w:right="-57"/>
              <w:jc w:val="center"/>
              <w:rPr>
                <w:sz w:val="28"/>
                <w:szCs w:val="28"/>
              </w:rPr>
            </w:pPr>
            <w:r w:rsidRPr="00035F7A">
              <w:rPr>
                <w:sz w:val="28"/>
                <w:szCs w:val="28"/>
              </w:rPr>
              <w:t xml:space="preserve">М16 х </w:t>
            </w:r>
            <w:r w:rsidRPr="00035F7A">
              <w:rPr>
                <w:sz w:val="28"/>
                <w:szCs w:val="28"/>
                <w:lang w:val="en-US"/>
              </w:rPr>
              <w:t>0,75</w:t>
            </w:r>
            <w:r w:rsidRPr="00035F7A">
              <w:rPr>
                <w:sz w:val="28"/>
                <w:szCs w:val="28"/>
              </w:rPr>
              <w:t xml:space="preserve"> </w:t>
            </w:r>
            <w:r w:rsidRPr="00035F7A">
              <w:rPr>
                <w:position w:val="-32"/>
                <w:sz w:val="28"/>
                <w:szCs w:val="28"/>
              </w:rPr>
              <w:object w:dxaOrig="460" w:dyaOrig="760">
                <v:shape id="_x0000_i1086" type="#_x0000_t75" style="width:22.55pt;height:34.4pt" o:ole="" fillcolor="window">
                  <v:imagedata r:id="rId145" o:title=""/>
                </v:shape>
                <o:OLEObject Type="Embed" ProgID="Equation.3" ShapeID="_x0000_i1086" DrawAspect="Content" ObjectID="_1641633716" r:id="rId146"/>
              </w:object>
            </w:r>
          </w:p>
        </w:tc>
        <w:tc>
          <w:tcPr>
            <w:tcW w:w="900" w:type="dxa"/>
          </w:tcPr>
          <w:p w:rsidR="009804EA" w:rsidRPr="00035F7A" w:rsidRDefault="009804EA" w:rsidP="00ED0240">
            <w:pPr>
              <w:ind w:left="-57" w:right="-57"/>
              <w:jc w:val="center"/>
              <w:rPr>
                <w:sz w:val="28"/>
                <w:szCs w:val="28"/>
              </w:rPr>
            </w:pPr>
            <w:r w:rsidRPr="00035F7A">
              <w:rPr>
                <w:sz w:val="28"/>
                <w:szCs w:val="28"/>
              </w:rPr>
              <w:t>45</w:t>
            </w:r>
          </w:p>
        </w:tc>
        <w:tc>
          <w:tcPr>
            <w:tcW w:w="2520" w:type="dxa"/>
          </w:tcPr>
          <w:p w:rsidR="009804EA" w:rsidRPr="00035F7A" w:rsidRDefault="009804EA" w:rsidP="00ED0240">
            <w:pPr>
              <w:ind w:left="-57" w:right="-57"/>
              <w:jc w:val="center"/>
              <w:rPr>
                <w:sz w:val="28"/>
                <w:szCs w:val="28"/>
              </w:rPr>
            </w:pPr>
            <w:r w:rsidRPr="00035F7A">
              <w:rPr>
                <w:sz w:val="28"/>
                <w:szCs w:val="28"/>
              </w:rPr>
              <w:t>M18 х 1, 5</w:t>
            </w:r>
            <w:r w:rsidRPr="00035F7A">
              <w:rPr>
                <w:position w:val="-28"/>
                <w:sz w:val="28"/>
                <w:szCs w:val="28"/>
              </w:rPr>
              <w:object w:dxaOrig="460" w:dyaOrig="720">
                <v:shape id="_x0000_i1087" type="#_x0000_t75" style="width:22.55pt;height:30.1pt" o:ole="" fillcolor="window">
                  <v:imagedata r:id="rId147" o:title=""/>
                </v:shape>
                <o:OLEObject Type="Embed" ProgID="Equation.3" ShapeID="_x0000_i1087" DrawAspect="Content" ObjectID="_1641633717" r:id="rId148"/>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М8 х 1,25 </w:t>
            </w:r>
            <w:r w:rsidRPr="00035F7A">
              <w:rPr>
                <w:position w:val="-24"/>
                <w:sz w:val="28"/>
                <w:szCs w:val="28"/>
              </w:rPr>
              <w:object w:dxaOrig="460" w:dyaOrig="639">
                <v:shape id="_x0000_i1088" type="#_x0000_t75" style="width:19.35pt;height:32.25pt" o:ole="" fillcolor="window">
                  <v:imagedata r:id="rId149" o:title=""/>
                </v:shape>
                <o:OLEObject Type="Embed" ProgID="Equation.3" ShapeID="_x0000_i1088" DrawAspect="Content" ObjectID="_1641633718" r:id="rId150"/>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35</w:t>
            </w:r>
          </w:p>
        </w:tc>
        <w:tc>
          <w:tcPr>
            <w:tcW w:w="234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16</w:t>
            </w:r>
            <w:r w:rsidRPr="00035F7A">
              <w:rPr>
                <w:sz w:val="28"/>
                <w:szCs w:val="28"/>
              </w:rPr>
              <w:t xml:space="preserve"> х </w:t>
            </w:r>
            <w:r w:rsidRPr="00035F7A">
              <w:rPr>
                <w:sz w:val="28"/>
                <w:szCs w:val="28"/>
                <w:lang w:val="en-US"/>
              </w:rPr>
              <w:t>1</w:t>
            </w:r>
            <w:r w:rsidRPr="00035F7A">
              <w:rPr>
                <w:sz w:val="28"/>
                <w:szCs w:val="28"/>
              </w:rPr>
              <w:t xml:space="preserve"> </w:t>
            </w:r>
            <w:r w:rsidRPr="00035F7A">
              <w:rPr>
                <w:position w:val="-26"/>
                <w:sz w:val="28"/>
                <w:szCs w:val="28"/>
              </w:rPr>
              <w:object w:dxaOrig="460" w:dyaOrig="700">
                <v:shape id="_x0000_i1089" type="#_x0000_t75" style="width:35.45pt;height:29pt" o:ole="" fillcolor="window">
                  <v:imagedata r:id="rId151" o:title=""/>
                </v:shape>
                <o:OLEObject Type="Embed" ProgID="Equation.3" ShapeID="_x0000_i1089" DrawAspect="Content" ObjectID="_1641633719" r:id="rId152"/>
              </w:object>
            </w:r>
          </w:p>
        </w:tc>
        <w:tc>
          <w:tcPr>
            <w:tcW w:w="900" w:type="dxa"/>
          </w:tcPr>
          <w:p w:rsidR="009804EA" w:rsidRPr="00035F7A" w:rsidRDefault="009804EA" w:rsidP="00ED0240">
            <w:pPr>
              <w:ind w:left="-57" w:right="-57"/>
              <w:jc w:val="center"/>
              <w:rPr>
                <w:sz w:val="28"/>
                <w:szCs w:val="28"/>
              </w:rPr>
            </w:pPr>
            <w:r w:rsidRPr="00035F7A">
              <w:rPr>
                <w:sz w:val="28"/>
                <w:szCs w:val="28"/>
              </w:rPr>
              <w:t>46</w:t>
            </w:r>
          </w:p>
        </w:tc>
        <w:tc>
          <w:tcPr>
            <w:tcW w:w="2520" w:type="dxa"/>
          </w:tcPr>
          <w:p w:rsidR="009804EA" w:rsidRPr="00035F7A" w:rsidRDefault="009804EA" w:rsidP="00ED0240">
            <w:pPr>
              <w:ind w:left="-57" w:right="-57"/>
              <w:jc w:val="center"/>
              <w:rPr>
                <w:sz w:val="28"/>
                <w:szCs w:val="28"/>
              </w:rPr>
            </w:pPr>
            <w:r w:rsidRPr="00035F7A">
              <w:rPr>
                <w:sz w:val="28"/>
                <w:szCs w:val="28"/>
              </w:rPr>
              <w:t>М</w:t>
            </w:r>
            <w:r w:rsidRPr="00035F7A">
              <w:rPr>
                <w:sz w:val="28"/>
                <w:szCs w:val="28"/>
                <w:lang w:val="en-US"/>
              </w:rPr>
              <w:t>1</w:t>
            </w:r>
            <w:r w:rsidRPr="00035F7A">
              <w:rPr>
                <w:sz w:val="28"/>
                <w:szCs w:val="28"/>
              </w:rPr>
              <w:t xml:space="preserve">6 х </w:t>
            </w:r>
            <w:r w:rsidRPr="00035F7A">
              <w:rPr>
                <w:sz w:val="28"/>
                <w:szCs w:val="28"/>
                <w:lang w:val="en-US"/>
              </w:rPr>
              <w:t>0,75</w:t>
            </w:r>
            <w:r w:rsidRPr="00035F7A">
              <w:rPr>
                <w:position w:val="-28"/>
                <w:sz w:val="28"/>
                <w:szCs w:val="28"/>
              </w:rPr>
              <w:object w:dxaOrig="400" w:dyaOrig="660">
                <v:shape id="_x0000_i1090" type="#_x0000_t75" style="width:20.4pt;height:29pt" o:ole="" fillcolor="window">
                  <v:imagedata r:id="rId153" o:title=""/>
                </v:shape>
                <o:OLEObject Type="Embed" ProgID="Equation.3" ShapeID="_x0000_i1090" DrawAspect="Content" ObjectID="_1641633720" r:id="rId154"/>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М12 х 1,5 </w:t>
            </w:r>
            <w:r w:rsidRPr="00035F7A">
              <w:rPr>
                <w:position w:val="-24"/>
                <w:sz w:val="28"/>
                <w:szCs w:val="28"/>
              </w:rPr>
              <w:object w:dxaOrig="420" w:dyaOrig="620">
                <v:shape id="_x0000_i1091" type="#_x0000_t75" style="width:21.5pt;height:25.8pt" o:ole="" fillcolor="window">
                  <v:imagedata r:id="rId155" o:title=""/>
                </v:shape>
                <o:OLEObject Type="Embed" ProgID="Equation.3" ShapeID="_x0000_i1091" DrawAspect="Content" ObjectID="_1641633721" r:id="rId156"/>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36</w:t>
            </w:r>
          </w:p>
        </w:tc>
        <w:tc>
          <w:tcPr>
            <w:tcW w:w="234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lang w:val="en-US"/>
              </w:rPr>
              <w:t>4</w:t>
            </w:r>
            <w:proofErr w:type="gramEnd"/>
            <w:r w:rsidRPr="00035F7A">
              <w:rPr>
                <w:sz w:val="28"/>
                <w:szCs w:val="28"/>
              </w:rPr>
              <w:t xml:space="preserve"> х </w:t>
            </w:r>
            <w:r w:rsidRPr="00035F7A">
              <w:rPr>
                <w:sz w:val="28"/>
                <w:szCs w:val="28"/>
                <w:lang w:val="en-US"/>
              </w:rPr>
              <w:t>0,5</w:t>
            </w:r>
            <w:r w:rsidRPr="00035F7A">
              <w:rPr>
                <w:sz w:val="28"/>
                <w:szCs w:val="28"/>
              </w:rPr>
              <w:t xml:space="preserve"> </w:t>
            </w:r>
            <w:r w:rsidRPr="00035F7A">
              <w:rPr>
                <w:position w:val="-28"/>
                <w:sz w:val="28"/>
                <w:szCs w:val="28"/>
              </w:rPr>
              <w:object w:dxaOrig="460" w:dyaOrig="720">
                <v:shape id="_x0000_i1092" type="#_x0000_t75" style="width:22.55pt;height:32.25pt" o:ole="" fillcolor="window">
                  <v:imagedata r:id="rId157" o:title=""/>
                </v:shape>
                <o:OLEObject Type="Embed" ProgID="Equation.3" ShapeID="_x0000_i1092" DrawAspect="Content" ObjectID="_1641633722" r:id="rId158"/>
              </w:object>
            </w:r>
          </w:p>
        </w:tc>
        <w:tc>
          <w:tcPr>
            <w:tcW w:w="900" w:type="dxa"/>
          </w:tcPr>
          <w:p w:rsidR="009804EA" w:rsidRPr="00035F7A" w:rsidRDefault="009804EA" w:rsidP="00ED0240">
            <w:pPr>
              <w:ind w:left="-57" w:right="-57"/>
              <w:jc w:val="center"/>
              <w:rPr>
                <w:sz w:val="28"/>
                <w:szCs w:val="28"/>
              </w:rPr>
            </w:pPr>
            <w:r w:rsidRPr="00035F7A">
              <w:rPr>
                <w:sz w:val="28"/>
                <w:szCs w:val="28"/>
              </w:rPr>
              <w:t>47</w:t>
            </w:r>
          </w:p>
        </w:tc>
        <w:tc>
          <w:tcPr>
            <w:tcW w:w="2520" w:type="dxa"/>
          </w:tcPr>
          <w:p w:rsidR="009804EA" w:rsidRPr="00035F7A" w:rsidRDefault="009804EA" w:rsidP="00ED0240">
            <w:pPr>
              <w:ind w:left="-57" w:right="-57"/>
              <w:jc w:val="center"/>
              <w:rPr>
                <w:sz w:val="28"/>
                <w:szCs w:val="28"/>
              </w:rPr>
            </w:pPr>
            <w:r w:rsidRPr="00035F7A">
              <w:rPr>
                <w:sz w:val="28"/>
                <w:szCs w:val="28"/>
              </w:rPr>
              <w:t>М</w:t>
            </w:r>
            <w:proofErr w:type="gramStart"/>
            <w:r w:rsidRPr="00035F7A">
              <w:rPr>
                <w:sz w:val="28"/>
                <w:szCs w:val="28"/>
              </w:rPr>
              <w:t>4</w:t>
            </w:r>
            <w:proofErr w:type="gramEnd"/>
            <w:r w:rsidRPr="00035F7A">
              <w:rPr>
                <w:sz w:val="28"/>
                <w:szCs w:val="28"/>
              </w:rPr>
              <w:t xml:space="preserve"> х </w:t>
            </w:r>
            <w:r w:rsidRPr="00035F7A">
              <w:rPr>
                <w:sz w:val="28"/>
                <w:szCs w:val="28"/>
                <w:lang w:val="en-US"/>
              </w:rPr>
              <w:t>0,5</w:t>
            </w:r>
            <w:r w:rsidRPr="00035F7A">
              <w:rPr>
                <w:sz w:val="28"/>
                <w:szCs w:val="28"/>
              </w:rPr>
              <w:t xml:space="preserve"> </w:t>
            </w:r>
            <w:r w:rsidRPr="00035F7A">
              <w:rPr>
                <w:position w:val="-24"/>
                <w:sz w:val="28"/>
                <w:szCs w:val="28"/>
              </w:rPr>
              <w:object w:dxaOrig="460" w:dyaOrig="620">
                <v:shape id="_x0000_i1093" type="#_x0000_t75" style="width:22.55pt;height:25.8pt" o:ole="" fillcolor="window">
                  <v:imagedata r:id="rId159" o:title=""/>
                </v:shape>
                <o:OLEObject Type="Embed" ProgID="Equation.3" ShapeID="_x0000_i1093" DrawAspect="Content" ObjectID="_1641633723" r:id="rId160"/>
              </w:object>
            </w:r>
          </w:p>
        </w:tc>
      </w:tr>
      <w:tr w:rsidR="00E47B34" w:rsidRPr="00035F7A" w:rsidTr="00E47B34">
        <w:trPr>
          <w:trHeight w:val="723"/>
        </w:trPr>
        <w:tc>
          <w:tcPr>
            <w:tcW w:w="2520" w:type="dxa"/>
          </w:tcPr>
          <w:p w:rsidR="009804EA" w:rsidRPr="00035F7A" w:rsidRDefault="009804EA" w:rsidP="00ED0240">
            <w:pPr>
              <w:ind w:left="-57" w:right="-57"/>
              <w:jc w:val="center"/>
              <w:rPr>
                <w:sz w:val="28"/>
                <w:szCs w:val="28"/>
              </w:rPr>
            </w:pPr>
            <w:r w:rsidRPr="00035F7A">
              <w:rPr>
                <w:sz w:val="28"/>
                <w:szCs w:val="28"/>
              </w:rPr>
              <w:t xml:space="preserve">М16 х 2 </w:t>
            </w:r>
            <w:r w:rsidRPr="00035F7A">
              <w:rPr>
                <w:position w:val="-28"/>
                <w:sz w:val="28"/>
                <w:szCs w:val="28"/>
              </w:rPr>
              <w:object w:dxaOrig="400" w:dyaOrig="660">
                <v:shape id="_x0000_i1094" type="#_x0000_t75" style="width:20.4pt;height:29pt" o:ole="" fillcolor="window">
                  <v:imagedata r:id="rId161" o:title=""/>
                </v:shape>
                <o:OLEObject Type="Embed" ProgID="Equation.3" ShapeID="_x0000_i1094" DrawAspect="Content" ObjectID="_1641633724" r:id="rId162"/>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37</w:t>
            </w:r>
          </w:p>
        </w:tc>
        <w:tc>
          <w:tcPr>
            <w:tcW w:w="2340" w:type="dxa"/>
          </w:tcPr>
          <w:p w:rsidR="009804EA" w:rsidRPr="00035F7A" w:rsidRDefault="009804EA" w:rsidP="00ED0240">
            <w:pPr>
              <w:ind w:left="-57" w:right="-57"/>
              <w:jc w:val="center"/>
              <w:rPr>
                <w:sz w:val="28"/>
                <w:szCs w:val="28"/>
              </w:rPr>
            </w:pPr>
            <w:r w:rsidRPr="00035F7A">
              <w:rPr>
                <w:sz w:val="28"/>
                <w:szCs w:val="28"/>
              </w:rPr>
              <w:t xml:space="preserve">M5 х 0,8 </w:t>
            </w:r>
            <w:r w:rsidRPr="00035F7A">
              <w:rPr>
                <w:position w:val="-28"/>
                <w:sz w:val="28"/>
                <w:szCs w:val="28"/>
              </w:rPr>
              <w:object w:dxaOrig="460" w:dyaOrig="660">
                <v:shape id="_x0000_i1095" type="#_x0000_t75" style="width:22.55pt;height:29pt" o:ole="" fillcolor="window">
                  <v:imagedata r:id="rId163" o:title=""/>
                </v:shape>
                <o:OLEObject Type="Embed" ProgID="Equation.3" ShapeID="_x0000_i1095" DrawAspect="Content" ObjectID="_1641633725" r:id="rId164"/>
              </w:object>
            </w:r>
          </w:p>
        </w:tc>
        <w:tc>
          <w:tcPr>
            <w:tcW w:w="900" w:type="dxa"/>
          </w:tcPr>
          <w:p w:rsidR="009804EA" w:rsidRPr="00035F7A" w:rsidRDefault="009804EA" w:rsidP="00ED0240">
            <w:pPr>
              <w:ind w:left="-57" w:right="-57"/>
              <w:jc w:val="center"/>
              <w:rPr>
                <w:sz w:val="28"/>
                <w:szCs w:val="28"/>
              </w:rPr>
            </w:pPr>
            <w:r w:rsidRPr="00035F7A">
              <w:rPr>
                <w:sz w:val="28"/>
                <w:szCs w:val="28"/>
              </w:rPr>
              <w:t>48</w:t>
            </w:r>
          </w:p>
        </w:tc>
        <w:tc>
          <w:tcPr>
            <w:tcW w:w="2520" w:type="dxa"/>
          </w:tcPr>
          <w:p w:rsidR="009804EA" w:rsidRPr="00035F7A" w:rsidRDefault="009804EA" w:rsidP="00ED0240">
            <w:pPr>
              <w:ind w:left="-57" w:right="-57"/>
              <w:jc w:val="center"/>
              <w:rPr>
                <w:sz w:val="28"/>
                <w:szCs w:val="28"/>
              </w:rPr>
            </w:pPr>
            <w:r w:rsidRPr="00035F7A">
              <w:rPr>
                <w:sz w:val="28"/>
                <w:szCs w:val="28"/>
              </w:rPr>
              <w:t>М14 х 2</w:t>
            </w:r>
            <w:r w:rsidRPr="00035F7A">
              <w:rPr>
                <w:position w:val="-24"/>
                <w:sz w:val="28"/>
                <w:szCs w:val="28"/>
              </w:rPr>
              <w:object w:dxaOrig="420" w:dyaOrig="620">
                <v:shape id="_x0000_i1096" type="#_x0000_t75" style="width:21.5pt;height:26.85pt" o:ole="" fillcolor="window">
                  <v:imagedata r:id="rId165" o:title=""/>
                </v:shape>
                <o:OLEObject Type="Embed" ProgID="Equation.3" ShapeID="_x0000_i1096" DrawAspect="Content" ObjectID="_1641633726" r:id="rId166"/>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M</w:t>
            </w:r>
            <w:r w:rsidRPr="00035F7A">
              <w:rPr>
                <w:sz w:val="28"/>
                <w:szCs w:val="28"/>
                <w:lang w:val="en-US"/>
              </w:rPr>
              <w:t>1</w:t>
            </w:r>
            <w:r w:rsidRPr="00035F7A">
              <w:rPr>
                <w:sz w:val="28"/>
                <w:szCs w:val="28"/>
              </w:rPr>
              <w:t xml:space="preserve">2 х </w:t>
            </w:r>
            <w:r w:rsidRPr="00035F7A">
              <w:rPr>
                <w:sz w:val="28"/>
                <w:szCs w:val="28"/>
                <w:lang w:val="en-US"/>
              </w:rPr>
              <w:t>1,25</w:t>
            </w:r>
            <w:r w:rsidRPr="00035F7A">
              <w:rPr>
                <w:sz w:val="28"/>
                <w:szCs w:val="28"/>
              </w:rPr>
              <w:t xml:space="preserve"> </w:t>
            </w:r>
            <w:r w:rsidRPr="00035F7A">
              <w:rPr>
                <w:position w:val="-24"/>
                <w:sz w:val="28"/>
                <w:szCs w:val="28"/>
              </w:rPr>
              <w:object w:dxaOrig="560" w:dyaOrig="620">
                <v:shape id="_x0000_i1097" type="#_x0000_t75" style="width:27.95pt;height:26.85pt" o:ole="" fillcolor="window">
                  <v:imagedata r:id="rId167" o:title=""/>
                </v:shape>
                <o:OLEObject Type="Embed" ProgID="Equation.3" ShapeID="_x0000_i1097" DrawAspect="Content" ObjectID="_1641633727" r:id="rId168"/>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38</w:t>
            </w:r>
          </w:p>
        </w:tc>
        <w:tc>
          <w:tcPr>
            <w:tcW w:w="2340" w:type="dxa"/>
          </w:tcPr>
          <w:p w:rsidR="009804EA" w:rsidRPr="00035F7A" w:rsidRDefault="009804EA" w:rsidP="00ED0240">
            <w:pPr>
              <w:ind w:left="-57" w:right="-57"/>
              <w:jc w:val="center"/>
              <w:rPr>
                <w:sz w:val="28"/>
                <w:szCs w:val="28"/>
              </w:rPr>
            </w:pPr>
            <w:r w:rsidRPr="00035F7A">
              <w:rPr>
                <w:sz w:val="28"/>
                <w:szCs w:val="28"/>
              </w:rPr>
              <w:t>M6 х 1</w:t>
            </w:r>
            <w:r w:rsidRPr="00035F7A">
              <w:rPr>
                <w:position w:val="-28"/>
                <w:sz w:val="28"/>
                <w:szCs w:val="28"/>
              </w:rPr>
              <w:object w:dxaOrig="460" w:dyaOrig="660">
                <v:shape id="_x0000_i1098" type="#_x0000_t75" style="width:22.55pt;height:29pt" o:ole="" fillcolor="window">
                  <v:imagedata r:id="rId169" o:title=""/>
                </v:shape>
                <o:OLEObject Type="Embed" ProgID="Equation.3" ShapeID="_x0000_i1098" DrawAspect="Content" ObjectID="_1641633728" r:id="rId170"/>
              </w:object>
            </w:r>
          </w:p>
        </w:tc>
        <w:tc>
          <w:tcPr>
            <w:tcW w:w="900" w:type="dxa"/>
          </w:tcPr>
          <w:p w:rsidR="009804EA" w:rsidRPr="00035F7A" w:rsidRDefault="009804EA" w:rsidP="00ED0240">
            <w:pPr>
              <w:ind w:left="-57" w:right="-57"/>
              <w:jc w:val="center"/>
              <w:rPr>
                <w:sz w:val="28"/>
                <w:szCs w:val="28"/>
              </w:rPr>
            </w:pPr>
            <w:r w:rsidRPr="00035F7A">
              <w:rPr>
                <w:sz w:val="28"/>
                <w:szCs w:val="28"/>
              </w:rPr>
              <w:t>49</w:t>
            </w:r>
          </w:p>
        </w:tc>
        <w:tc>
          <w:tcPr>
            <w:tcW w:w="2520" w:type="dxa"/>
          </w:tcPr>
          <w:p w:rsidR="009804EA" w:rsidRPr="00035F7A" w:rsidRDefault="009804EA" w:rsidP="00ED0240">
            <w:pPr>
              <w:ind w:left="-113" w:right="-113"/>
              <w:jc w:val="center"/>
              <w:rPr>
                <w:sz w:val="28"/>
                <w:szCs w:val="28"/>
              </w:rPr>
            </w:pPr>
            <w:r w:rsidRPr="00035F7A">
              <w:rPr>
                <w:sz w:val="28"/>
                <w:szCs w:val="28"/>
              </w:rPr>
              <w:t xml:space="preserve">М18 х 1,5 </w:t>
            </w:r>
            <w:r w:rsidRPr="00035F7A">
              <w:rPr>
                <w:position w:val="-28"/>
                <w:sz w:val="28"/>
                <w:szCs w:val="28"/>
              </w:rPr>
              <w:object w:dxaOrig="420" w:dyaOrig="660">
                <v:shape id="_x0000_i1099" type="#_x0000_t75" style="width:21.5pt;height:29pt" o:ole="" fillcolor="window">
                  <v:imagedata r:id="rId171" o:title=""/>
                </v:shape>
                <o:OLEObject Type="Embed" ProgID="Equation.3" ShapeID="_x0000_i1099" DrawAspect="Content" ObjectID="_1641633729" r:id="rId172"/>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 xml:space="preserve">M6 х 1 </w:t>
            </w:r>
            <w:r w:rsidRPr="00035F7A">
              <w:rPr>
                <w:position w:val="-24"/>
                <w:sz w:val="28"/>
                <w:szCs w:val="28"/>
              </w:rPr>
              <w:object w:dxaOrig="460" w:dyaOrig="620">
                <v:shape id="_x0000_i1100" type="#_x0000_t75" style="width:22.55pt;height:26.85pt" o:ole="" fillcolor="window">
                  <v:imagedata r:id="rId173" o:title=""/>
                </v:shape>
                <o:OLEObject Type="Embed" ProgID="Equation.3" ShapeID="_x0000_i1100" DrawAspect="Content" ObjectID="_1641633730" r:id="rId174"/>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39</w:t>
            </w:r>
          </w:p>
        </w:tc>
        <w:tc>
          <w:tcPr>
            <w:tcW w:w="2340" w:type="dxa"/>
          </w:tcPr>
          <w:p w:rsidR="009804EA" w:rsidRPr="00035F7A" w:rsidRDefault="009804EA" w:rsidP="00ED0240">
            <w:pPr>
              <w:ind w:left="-57" w:right="-57"/>
              <w:jc w:val="center"/>
              <w:rPr>
                <w:sz w:val="28"/>
                <w:szCs w:val="28"/>
              </w:rPr>
            </w:pPr>
            <w:r w:rsidRPr="00035F7A">
              <w:rPr>
                <w:sz w:val="28"/>
                <w:szCs w:val="28"/>
              </w:rPr>
              <w:t xml:space="preserve">M8 х 1 </w:t>
            </w:r>
            <w:r w:rsidRPr="00035F7A">
              <w:rPr>
                <w:position w:val="-24"/>
                <w:sz w:val="28"/>
                <w:szCs w:val="28"/>
              </w:rPr>
              <w:object w:dxaOrig="460" w:dyaOrig="620">
                <v:shape id="_x0000_i1101" type="#_x0000_t75" style="width:22.55pt;height:26.85pt" o:ole="" fillcolor="window">
                  <v:imagedata r:id="rId175" o:title=""/>
                </v:shape>
                <o:OLEObject Type="Embed" ProgID="Equation.3" ShapeID="_x0000_i1101" DrawAspect="Content" ObjectID="_1641633731" r:id="rId176"/>
              </w:object>
            </w:r>
          </w:p>
        </w:tc>
        <w:tc>
          <w:tcPr>
            <w:tcW w:w="900" w:type="dxa"/>
          </w:tcPr>
          <w:p w:rsidR="009804EA" w:rsidRPr="00035F7A" w:rsidRDefault="009804EA" w:rsidP="00ED0240">
            <w:pPr>
              <w:ind w:left="-57" w:right="-57"/>
              <w:jc w:val="center"/>
              <w:rPr>
                <w:sz w:val="28"/>
                <w:szCs w:val="28"/>
              </w:rPr>
            </w:pPr>
            <w:r w:rsidRPr="00035F7A">
              <w:rPr>
                <w:sz w:val="28"/>
                <w:szCs w:val="28"/>
              </w:rPr>
              <w:t>50</w:t>
            </w:r>
          </w:p>
        </w:tc>
        <w:tc>
          <w:tcPr>
            <w:tcW w:w="2520" w:type="dxa"/>
          </w:tcPr>
          <w:p w:rsidR="009804EA" w:rsidRPr="00035F7A" w:rsidRDefault="009804EA" w:rsidP="00ED0240">
            <w:pPr>
              <w:ind w:left="-113" w:right="-113"/>
              <w:jc w:val="center"/>
              <w:rPr>
                <w:sz w:val="28"/>
                <w:szCs w:val="28"/>
              </w:rPr>
            </w:pPr>
            <w:r w:rsidRPr="00035F7A">
              <w:rPr>
                <w:sz w:val="28"/>
                <w:szCs w:val="28"/>
              </w:rPr>
              <w:t>М22 х 2,5</w:t>
            </w:r>
            <w:r w:rsidRPr="00035F7A">
              <w:rPr>
                <w:position w:val="-24"/>
                <w:sz w:val="28"/>
                <w:szCs w:val="28"/>
              </w:rPr>
              <w:object w:dxaOrig="460" w:dyaOrig="620">
                <v:shape id="_x0000_i1102" type="#_x0000_t75" style="width:22.55pt;height:31.15pt" o:ole="" fillcolor="window">
                  <v:imagedata r:id="rId177" o:title=""/>
                </v:shape>
                <o:OLEObject Type="Embed" ProgID="Equation.3" ShapeID="_x0000_i1102" DrawAspect="Content" ObjectID="_1641633732" r:id="rId178"/>
              </w:object>
            </w:r>
          </w:p>
        </w:tc>
      </w:tr>
      <w:tr w:rsidR="00E47B34" w:rsidRPr="00035F7A" w:rsidTr="00E47B34">
        <w:tc>
          <w:tcPr>
            <w:tcW w:w="2520" w:type="dxa"/>
          </w:tcPr>
          <w:p w:rsidR="009804EA" w:rsidRPr="00035F7A" w:rsidRDefault="009804EA" w:rsidP="00ED0240">
            <w:pPr>
              <w:ind w:left="-57" w:right="-57"/>
              <w:jc w:val="center"/>
              <w:rPr>
                <w:sz w:val="28"/>
                <w:szCs w:val="28"/>
              </w:rPr>
            </w:pPr>
            <w:r w:rsidRPr="00035F7A">
              <w:rPr>
                <w:sz w:val="28"/>
                <w:szCs w:val="28"/>
              </w:rPr>
              <w:t>M8 х 1,25</w:t>
            </w:r>
            <w:r w:rsidRPr="00035F7A">
              <w:rPr>
                <w:position w:val="-28"/>
                <w:sz w:val="28"/>
                <w:szCs w:val="28"/>
              </w:rPr>
              <w:object w:dxaOrig="460" w:dyaOrig="660">
                <v:shape id="_x0000_i1103" type="#_x0000_t75" style="width:22.55pt;height:27.95pt" o:ole="" fillcolor="window">
                  <v:imagedata r:id="rId179" o:title=""/>
                </v:shape>
                <o:OLEObject Type="Embed" ProgID="Equation.3" ShapeID="_x0000_i1103" DrawAspect="Content" ObjectID="_1641633733" r:id="rId180"/>
              </w:object>
            </w:r>
          </w:p>
        </w:tc>
        <w:tc>
          <w:tcPr>
            <w:tcW w:w="900" w:type="dxa"/>
          </w:tcPr>
          <w:p w:rsidR="009804EA" w:rsidRPr="00035F7A" w:rsidRDefault="009804EA" w:rsidP="00ED0240">
            <w:pPr>
              <w:ind w:left="-57" w:right="-57"/>
              <w:jc w:val="center"/>
              <w:rPr>
                <w:sz w:val="28"/>
                <w:szCs w:val="28"/>
                <w:lang w:val="en-US"/>
              </w:rPr>
            </w:pPr>
            <w:r w:rsidRPr="00035F7A">
              <w:rPr>
                <w:sz w:val="28"/>
                <w:szCs w:val="28"/>
                <w:lang w:val="en-US"/>
              </w:rPr>
              <w:t>40</w:t>
            </w:r>
          </w:p>
        </w:tc>
        <w:tc>
          <w:tcPr>
            <w:tcW w:w="2340" w:type="dxa"/>
          </w:tcPr>
          <w:p w:rsidR="009804EA" w:rsidRPr="00035F7A" w:rsidRDefault="009804EA" w:rsidP="00ED0240">
            <w:pPr>
              <w:ind w:left="-113" w:right="-113"/>
              <w:jc w:val="center"/>
              <w:rPr>
                <w:sz w:val="28"/>
                <w:szCs w:val="28"/>
              </w:rPr>
            </w:pPr>
            <w:r w:rsidRPr="00035F7A">
              <w:rPr>
                <w:sz w:val="28"/>
                <w:szCs w:val="28"/>
              </w:rPr>
              <w:t>M12 х 1,25</w:t>
            </w:r>
            <w:r w:rsidRPr="00035F7A">
              <w:rPr>
                <w:position w:val="-28"/>
                <w:sz w:val="28"/>
                <w:szCs w:val="28"/>
              </w:rPr>
              <w:object w:dxaOrig="820" w:dyaOrig="660">
                <v:shape id="_x0000_i1104" type="#_x0000_t75" style="width:40.85pt;height:29pt" o:ole="" fillcolor="window">
                  <v:imagedata r:id="rId181" o:title=""/>
                </v:shape>
                <o:OLEObject Type="Embed" ProgID="Equation.3" ShapeID="_x0000_i1104" DrawAspect="Content" ObjectID="_1641633734" r:id="rId182"/>
              </w:object>
            </w:r>
          </w:p>
        </w:tc>
        <w:tc>
          <w:tcPr>
            <w:tcW w:w="900" w:type="dxa"/>
          </w:tcPr>
          <w:p w:rsidR="009804EA" w:rsidRPr="00035F7A" w:rsidRDefault="009804EA" w:rsidP="00ED0240">
            <w:pPr>
              <w:ind w:left="-57" w:right="-57"/>
              <w:jc w:val="center"/>
              <w:rPr>
                <w:sz w:val="28"/>
                <w:szCs w:val="28"/>
              </w:rPr>
            </w:pPr>
          </w:p>
        </w:tc>
        <w:tc>
          <w:tcPr>
            <w:tcW w:w="2520" w:type="dxa"/>
          </w:tcPr>
          <w:p w:rsidR="009804EA" w:rsidRPr="00035F7A" w:rsidRDefault="009804EA" w:rsidP="00ED0240">
            <w:pPr>
              <w:ind w:left="-57" w:right="-57"/>
              <w:jc w:val="center"/>
              <w:rPr>
                <w:sz w:val="28"/>
                <w:szCs w:val="28"/>
              </w:rPr>
            </w:pPr>
          </w:p>
        </w:tc>
      </w:tr>
    </w:tbl>
    <w:p w:rsidR="00566D6E" w:rsidRPr="00035F7A" w:rsidRDefault="009804EA" w:rsidP="00ED0240">
      <w:pPr>
        <w:jc w:val="both"/>
        <w:rPr>
          <w:sz w:val="28"/>
          <w:szCs w:val="28"/>
          <w:lang w:val="kk-KZ"/>
        </w:rPr>
      </w:pPr>
      <w:r w:rsidRPr="00035F7A">
        <w:rPr>
          <w:sz w:val="28"/>
          <w:szCs w:val="28"/>
          <w:lang w:val="kk-KZ"/>
        </w:rPr>
        <w:t xml:space="preserve">                   </w:t>
      </w:r>
    </w:p>
    <w:p w:rsidR="009804EA" w:rsidRPr="00035F7A" w:rsidRDefault="009804EA" w:rsidP="00ED0240">
      <w:pPr>
        <w:jc w:val="both"/>
        <w:rPr>
          <w:sz w:val="28"/>
          <w:szCs w:val="28"/>
          <w:lang w:val="kk-KZ"/>
        </w:rPr>
      </w:pPr>
      <w:r w:rsidRPr="00035F7A">
        <w:rPr>
          <w:sz w:val="28"/>
          <w:szCs w:val="28"/>
          <w:lang w:val="kk-KZ"/>
        </w:rPr>
        <w:t xml:space="preserve">          </w:t>
      </w:r>
    </w:p>
    <w:p w:rsidR="009804EA" w:rsidRPr="00035F7A" w:rsidRDefault="009804EA" w:rsidP="00ED0240">
      <w:pPr>
        <w:jc w:val="center"/>
        <w:rPr>
          <w:b/>
          <w:sz w:val="28"/>
          <w:szCs w:val="28"/>
          <w:lang w:val="kk-KZ"/>
        </w:rPr>
      </w:pPr>
      <w:r w:rsidRPr="00035F7A">
        <w:rPr>
          <w:b/>
          <w:sz w:val="28"/>
          <w:szCs w:val="28"/>
          <w:lang w:val="kk-KZ"/>
        </w:rPr>
        <w:lastRenderedPageBreak/>
        <w:t>№</w:t>
      </w:r>
      <w:r w:rsidR="00F33980">
        <w:rPr>
          <w:b/>
          <w:sz w:val="28"/>
          <w:szCs w:val="28"/>
          <w:lang w:val="kk-KZ"/>
        </w:rPr>
        <w:t>10</w:t>
      </w:r>
      <w:r w:rsidRPr="00035F7A">
        <w:rPr>
          <w:b/>
          <w:sz w:val="28"/>
          <w:szCs w:val="28"/>
          <w:lang w:val="kk-KZ"/>
        </w:rPr>
        <w:t xml:space="preserve"> </w:t>
      </w:r>
      <w:r w:rsidR="00ED0240">
        <w:rPr>
          <w:b/>
          <w:sz w:val="28"/>
          <w:szCs w:val="28"/>
          <w:lang w:val="kk-KZ"/>
        </w:rPr>
        <w:t>ЗЕРТХАНАЛЫҚ</w:t>
      </w:r>
      <w:r w:rsidRPr="00035F7A">
        <w:rPr>
          <w:b/>
          <w:sz w:val="28"/>
          <w:szCs w:val="28"/>
          <w:lang w:val="kk-KZ"/>
        </w:rPr>
        <w:t xml:space="preserve"> ЖҰМЫС</w:t>
      </w:r>
    </w:p>
    <w:p w:rsidR="009804EA" w:rsidRPr="00035F7A" w:rsidRDefault="009804EA" w:rsidP="00ED0240">
      <w:pPr>
        <w:jc w:val="center"/>
        <w:rPr>
          <w:b/>
          <w:sz w:val="28"/>
          <w:szCs w:val="28"/>
          <w:lang w:val="kk-KZ"/>
        </w:rPr>
      </w:pPr>
      <w:r w:rsidRPr="00035F7A">
        <w:rPr>
          <w:b/>
          <w:sz w:val="28"/>
          <w:szCs w:val="28"/>
          <w:lang w:val="kk-KZ"/>
        </w:rPr>
        <w:t>ШЛИЦТІ ҚОСЫЛЫСТАРДЫҢ ӨЗАРА АУЫСТЫРЫМДЫЛЫҒЫ</w:t>
      </w:r>
    </w:p>
    <w:p w:rsidR="009804EA" w:rsidRPr="00035F7A" w:rsidRDefault="009804EA" w:rsidP="00ED0240">
      <w:pPr>
        <w:jc w:val="both"/>
        <w:rPr>
          <w:snapToGrid w:val="0"/>
          <w:sz w:val="28"/>
          <w:szCs w:val="28"/>
          <w:lang w:val="kk-KZ"/>
        </w:rPr>
      </w:pPr>
      <w:r w:rsidRPr="00035F7A">
        <w:rPr>
          <w:sz w:val="28"/>
          <w:szCs w:val="28"/>
          <w:lang w:val="kk-KZ"/>
        </w:rPr>
        <w:t xml:space="preserve">         Тістер профиліне қарай шлицті қосылыстар түзу бүйірлі және эвольвентті болып бөлінеді. Эвольвентті шлицті қосылыстардың    түзу тістілерге қарағанда артықшылықтары бар. Тістері түзу профильді болып келетін шлицті қосылыстардың дәлдік шектері мен отырғызулары    </w:t>
      </w:r>
      <w:r w:rsidRPr="00035F7A">
        <w:rPr>
          <w:snapToGrid w:val="0"/>
          <w:sz w:val="28"/>
          <w:szCs w:val="28"/>
          <w:lang w:val="kk-KZ"/>
        </w:rPr>
        <w:t>(ГОСТ 1139-80) қолданылу жеріне және қабылданған центрлеу жүйесіне байланысты алынады. Центрлеудің үш түрлі тәсілі бар: сыртқы диаметрі бойынша, ішкі диаметрі бойынша және тістерінің бүйір жақтары бойынша. Центрлеу тәсілін таңдау эксплуатациялық ерекшіліктеріне және технологиялық факторларға байланысты жүргізіледі. Ішкі диаметрі бойынша центрлеу ұсынылмайды.</w:t>
      </w:r>
    </w:p>
    <w:p w:rsidR="009804EA" w:rsidRPr="00035F7A" w:rsidRDefault="009804EA" w:rsidP="00ED0240">
      <w:pPr>
        <w:jc w:val="both"/>
        <w:rPr>
          <w:sz w:val="28"/>
          <w:szCs w:val="28"/>
          <w:lang w:val="kk-KZ"/>
        </w:rPr>
      </w:pPr>
      <w:r w:rsidRPr="00035F7A">
        <w:rPr>
          <w:sz w:val="28"/>
          <w:szCs w:val="28"/>
          <w:lang w:val="kk-KZ"/>
        </w:rPr>
        <w:t xml:space="preserve">         Шлицті қосылыстартардың ішіндегі ең көп  тарағандары түзу бүйірлі, эвольвентті және сирек үшбұрыштылары. Түзу бүйірлі шлицті қосылыстардың өлшемдері, дәлдік шектері мен отырғызулары ГОСТ 1139-80</w:t>
      </w:r>
      <w:r w:rsidRPr="00035F7A">
        <w:rPr>
          <w:sz w:val="28"/>
          <w:szCs w:val="28"/>
          <w:vertAlign w:val="superscript"/>
          <w:lang w:val="kk-KZ"/>
        </w:rPr>
        <w:t>*</w:t>
      </w:r>
      <w:r w:rsidRPr="00035F7A">
        <w:rPr>
          <w:sz w:val="28"/>
          <w:szCs w:val="28"/>
          <w:lang w:val="kk-KZ"/>
        </w:rPr>
        <w:t xml:space="preserve"> бойынша тағайындалады. Қосылыс параметрлерінің шекті ауытқулары ГОСТ 25347-82</w:t>
      </w:r>
      <w:r w:rsidRPr="00035F7A">
        <w:rPr>
          <w:sz w:val="28"/>
          <w:szCs w:val="28"/>
          <w:vertAlign w:val="superscript"/>
          <w:lang w:val="kk-KZ"/>
        </w:rPr>
        <w:t>*</w:t>
      </w:r>
      <w:r w:rsidRPr="00035F7A">
        <w:rPr>
          <w:sz w:val="28"/>
          <w:szCs w:val="28"/>
          <w:lang w:val="kk-KZ"/>
        </w:rPr>
        <w:t xml:space="preserve"> (СТ СЭВ 144-88) стандарты кестелерінен алынады.Эвольвентті шлицті қосылыстардың өлшемдері, дәлдік шектері мен отырғызулары ГОСТ 6033-80</w:t>
      </w:r>
      <w:r w:rsidRPr="00035F7A">
        <w:rPr>
          <w:sz w:val="28"/>
          <w:szCs w:val="28"/>
          <w:vertAlign w:val="superscript"/>
          <w:lang w:val="kk-KZ"/>
        </w:rPr>
        <w:t>*</w:t>
      </w:r>
      <w:r w:rsidRPr="00035F7A">
        <w:rPr>
          <w:sz w:val="28"/>
          <w:szCs w:val="28"/>
          <w:lang w:val="kk-KZ"/>
        </w:rPr>
        <w:t xml:space="preserve"> бойынша алынады. </w:t>
      </w:r>
    </w:p>
    <w:p w:rsidR="009804EA" w:rsidRPr="00035F7A" w:rsidRDefault="009804EA" w:rsidP="00ED0240">
      <w:pPr>
        <w:jc w:val="both"/>
        <w:rPr>
          <w:sz w:val="28"/>
          <w:szCs w:val="28"/>
          <w:lang w:val="kk-KZ"/>
        </w:rPr>
      </w:pPr>
      <w:r w:rsidRPr="00035F7A">
        <w:rPr>
          <w:sz w:val="28"/>
          <w:szCs w:val="28"/>
          <w:lang w:val="kk-KZ"/>
        </w:rPr>
        <w:t xml:space="preserve">          Эвольвентті шлицті қосылысты центрлеу (3.1 сурет) былай жүргізіледі: тістердің бүйір беттері </w:t>
      </w:r>
      <w:r w:rsidRPr="00035F7A">
        <w:rPr>
          <w:i/>
          <w:sz w:val="28"/>
          <w:szCs w:val="28"/>
          <w:lang w:val="kk-KZ"/>
        </w:rPr>
        <w:t>е</w:t>
      </w:r>
      <w:r w:rsidRPr="00035F7A">
        <w:rPr>
          <w:sz w:val="28"/>
          <w:szCs w:val="28"/>
          <w:lang w:val="kk-KZ"/>
        </w:rPr>
        <w:t xml:space="preserve"> және  </w:t>
      </w:r>
      <w:r w:rsidRPr="00035F7A">
        <w:rPr>
          <w:i/>
          <w:sz w:val="28"/>
          <w:szCs w:val="28"/>
          <w:lang w:val="kk-KZ"/>
        </w:rPr>
        <w:t xml:space="preserve">s </w:t>
      </w:r>
      <w:r w:rsidRPr="00035F7A">
        <w:rPr>
          <w:sz w:val="28"/>
          <w:szCs w:val="28"/>
          <w:lang w:val="kk-KZ"/>
        </w:rPr>
        <w:t xml:space="preserve">бойынша (3.2 сурет) (ең көп тарағаны және экономикалық тиімдісі) тістердің сыртқы диаметрлері </w:t>
      </w:r>
      <w:r w:rsidRPr="00035F7A">
        <w:rPr>
          <w:i/>
          <w:sz w:val="28"/>
          <w:szCs w:val="28"/>
          <w:lang w:val="kk-KZ"/>
        </w:rPr>
        <w:t>D</w:t>
      </w:r>
      <w:r w:rsidRPr="00035F7A">
        <w:rPr>
          <w:i/>
          <w:sz w:val="28"/>
          <w:szCs w:val="28"/>
          <w:vertAlign w:val="subscript"/>
          <w:lang w:val="kk-KZ"/>
        </w:rPr>
        <w:t>f</w:t>
      </w:r>
      <w:r w:rsidRPr="00035F7A">
        <w:rPr>
          <w:sz w:val="28"/>
          <w:szCs w:val="28"/>
          <w:lang w:val="kk-KZ"/>
        </w:rPr>
        <w:t xml:space="preserve">  және </w:t>
      </w:r>
      <w:r w:rsidRPr="00035F7A">
        <w:rPr>
          <w:i/>
          <w:sz w:val="28"/>
          <w:szCs w:val="28"/>
          <w:lang w:val="kk-KZ"/>
        </w:rPr>
        <w:t>d</w:t>
      </w:r>
      <w:r w:rsidRPr="00035F7A">
        <w:rPr>
          <w:i/>
          <w:sz w:val="28"/>
          <w:szCs w:val="28"/>
          <w:vertAlign w:val="subscript"/>
          <w:lang w:val="kk-KZ"/>
        </w:rPr>
        <w:t>a</w:t>
      </w:r>
      <w:r w:rsidRPr="00035F7A">
        <w:rPr>
          <w:sz w:val="28"/>
          <w:szCs w:val="28"/>
          <w:lang w:val="kk-KZ"/>
        </w:rPr>
        <w:t xml:space="preserve">  бойынша  (егер біліктегі бөлшектердің осьтер сәйкестігі дәл болса) және ішкі диаметрлер </w:t>
      </w:r>
      <w:r w:rsidRPr="00035F7A">
        <w:rPr>
          <w:i/>
          <w:sz w:val="28"/>
          <w:szCs w:val="28"/>
          <w:lang w:val="kk-KZ"/>
        </w:rPr>
        <w:t>D</w:t>
      </w:r>
      <w:r w:rsidRPr="00035F7A">
        <w:rPr>
          <w:i/>
          <w:sz w:val="28"/>
          <w:szCs w:val="28"/>
          <w:vertAlign w:val="subscript"/>
          <w:lang w:val="kk-KZ"/>
        </w:rPr>
        <w:t>a</w:t>
      </w:r>
      <w:r w:rsidRPr="00035F7A">
        <w:rPr>
          <w:sz w:val="28"/>
          <w:szCs w:val="28"/>
          <w:lang w:val="kk-KZ"/>
        </w:rPr>
        <w:t xml:space="preserve"> және  </w:t>
      </w:r>
      <w:r w:rsidRPr="00035F7A">
        <w:rPr>
          <w:i/>
          <w:sz w:val="28"/>
          <w:szCs w:val="28"/>
          <w:lang w:val="kk-KZ"/>
        </w:rPr>
        <w:t>d</w:t>
      </w:r>
      <w:r w:rsidRPr="00035F7A">
        <w:rPr>
          <w:i/>
          <w:sz w:val="28"/>
          <w:szCs w:val="28"/>
          <w:vertAlign w:val="subscript"/>
          <w:lang w:val="kk-KZ"/>
        </w:rPr>
        <w:t>f</w:t>
      </w:r>
      <w:r w:rsidRPr="00035F7A">
        <w:rPr>
          <w:i/>
          <w:sz w:val="28"/>
          <w:szCs w:val="28"/>
          <w:lang w:val="kk-KZ"/>
        </w:rPr>
        <w:t xml:space="preserve">  </w:t>
      </w:r>
      <w:r w:rsidRPr="00035F7A">
        <w:rPr>
          <w:sz w:val="28"/>
          <w:szCs w:val="28"/>
          <w:lang w:val="kk-KZ"/>
        </w:rPr>
        <w:t xml:space="preserve">бойынша (3.4 сурет). </w:t>
      </w:r>
    </w:p>
    <w:p w:rsidR="009804EA" w:rsidRPr="00035F7A" w:rsidRDefault="009804EA" w:rsidP="00ED0240">
      <w:pPr>
        <w:jc w:val="both"/>
        <w:rPr>
          <w:sz w:val="28"/>
          <w:szCs w:val="28"/>
          <w:lang w:val="kk-KZ"/>
        </w:rPr>
      </w:pPr>
      <w:r w:rsidRPr="00035F7A">
        <w:rPr>
          <w:sz w:val="28"/>
          <w:szCs w:val="28"/>
          <w:lang w:val="kk-KZ"/>
        </w:rPr>
        <w:t xml:space="preserve">          Мұнда  </w:t>
      </w:r>
      <w:r w:rsidRPr="00035F7A">
        <w:rPr>
          <w:i/>
          <w:sz w:val="28"/>
          <w:szCs w:val="28"/>
          <w:lang w:val="kk-KZ"/>
        </w:rPr>
        <w:t>D</w:t>
      </w:r>
      <w:r w:rsidRPr="00035F7A">
        <w:rPr>
          <w:sz w:val="28"/>
          <w:szCs w:val="28"/>
          <w:lang w:val="kk-KZ"/>
        </w:rPr>
        <w:t xml:space="preserve"> – қосылыстың номинальды (бастапқы) диаметрі; </w:t>
      </w:r>
      <w:r w:rsidRPr="00035F7A">
        <w:rPr>
          <w:i/>
          <w:sz w:val="28"/>
          <w:szCs w:val="28"/>
          <w:lang w:val="kk-KZ"/>
        </w:rPr>
        <w:t>m</w:t>
      </w:r>
      <w:r w:rsidRPr="00035F7A">
        <w:rPr>
          <w:sz w:val="28"/>
          <w:szCs w:val="28"/>
          <w:lang w:val="kk-KZ"/>
        </w:rPr>
        <w:t xml:space="preserve"> – модуль; </w:t>
      </w:r>
      <w:r w:rsidRPr="00035F7A">
        <w:rPr>
          <w:i/>
          <w:sz w:val="28"/>
          <w:szCs w:val="28"/>
          <w:lang w:val="kk-KZ"/>
        </w:rPr>
        <w:t>z</w:t>
      </w:r>
      <w:r w:rsidRPr="00035F7A">
        <w:rPr>
          <w:sz w:val="28"/>
          <w:szCs w:val="28"/>
          <w:lang w:val="kk-KZ"/>
        </w:rPr>
        <w:t xml:space="preserve"> – тістер саны; </w:t>
      </w:r>
      <w:r w:rsidRPr="00035F7A">
        <w:rPr>
          <w:i/>
          <w:sz w:val="28"/>
          <w:szCs w:val="28"/>
        </w:rPr>
        <w:sym w:font="Symbol" w:char="F061"/>
      </w:r>
      <w:r w:rsidRPr="00035F7A">
        <w:rPr>
          <w:sz w:val="28"/>
          <w:szCs w:val="28"/>
          <w:lang w:val="kk-KZ"/>
        </w:rPr>
        <w:t xml:space="preserve"> - тіс профилінің бұрышы, </w:t>
      </w:r>
      <w:r w:rsidRPr="00035F7A">
        <w:rPr>
          <w:i/>
          <w:sz w:val="28"/>
          <w:szCs w:val="28"/>
        </w:rPr>
        <w:sym w:font="Symbol" w:char="F061"/>
      </w:r>
      <w:r w:rsidRPr="00035F7A">
        <w:rPr>
          <w:i/>
          <w:sz w:val="28"/>
          <w:szCs w:val="28"/>
          <w:lang w:val="kk-KZ"/>
        </w:rPr>
        <w:t xml:space="preserve"> = 30</w:t>
      </w:r>
      <w:r w:rsidRPr="00035F7A">
        <w:rPr>
          <w:i/>
          <w:sz w:val="28"/>
          <w:szCs w:val="28"/>
          <w:vertAlign w:val="superscript"/>
          <w:lang w:val="kk-KZ"/>
        </w:rPr>
        <w:t>0</w:t>
      </w:r>
      <w:r w:rsidRPr="00035F7A">
        <w:rPr>
          <w:sz w:val="28"/>
          <w:szCs w:val="28"/>
          <w:lang w:val="kk-KZ"/>
        </w:rPr>
        <w:t xml:space="preserve">; </w:t>
      </w:r>
      <w:r w:rsidRPr="00035F7A">
        <w:rPr>
          <w:i/>
          <w:sz w:val="28"/>
          <w:szCs w:val="28"/>
          <w:lang w:val="kk-KZ"/>
        </w:rPr>
        <w:t>d</w:t>
      </w:r>
      <w:r w:rsidRPr="00035F7A">
        <w:rPr>
          <w:sz w:val="28"/>
          <w:szCs w:val="28"/>
          <w:lang w:val="kk-KZ"/>
        </w:rPr>
        <w:t xml:space="preserve"> – бөлгіш шеңбер диаметрі; </w:t>
      </w:r>
      <w:r w:rsidRPr="00035F7A">
        <w:rPr>
          <w:i/>
          <w:sz w:val="28"/>
          <w:szCs w:val="28"/>
          <w:lang w:val="kk-KZ"/>
        </w:rPr>
        <w:t>d</w:t>
      </w:r>
      <w:r w:rsidRPr="00035F7A">
        <w:rPr>
          <w:i/>
          <w:sz w:val="28"/>
          <w:szCs w:val="28"/>
          <w:vertAlign w:val="subscript"/>
          <w:lang w:val="kk-KZ"/>
        </w:rPr>
        <w:t>в</w:t>
      </w:r>
      <w:r w:rsidRPr="00035F7A">
        <w:rPr>
          <w:sz w:val="28"/>
          <w:szCs w:val="28"/>
          <w:lang w:val="kk-KZ"/>
        </w:rPr>
        <w:t xml:space="preserve"> – негізгі шеңбер диаметрі; </w:t>
      </w:r>
      <w:r w:rsidRPr="00035F7A">
        <w:rPr>
          <w:i/>
          <w:sz w:val="28"/>
          <w:szCs w:val="28"/>
          <w:lang w:val="kk-KZ"/>
        </w:rPr>
        <w:t xml:space="preserve"> </w:t>
      </w:r>
      <w:r w:rsidRPr="00035F7A">
        <w:rPr>
          <w:sz w:val="28"/>
          <w:szCs w:val="28"/>
          <w:lang w:val="kk-KZ"/>
        </w:rPr>
        <w:t xml:space="preserve"> </w:t>
      </w:r>
      <w:r w:rsidRPr="00035F7A">
        <w:rPr>
          <w:i/>
          <w:sz w:val="28"/>
          <w:szCs w:val="28"/>
          <w:lang w:val="kk-KZ"/>
        </w:rPr>
        <w:t>s = e</w:t>
      </w:r>
      <w:r w:rsidRPr="00035F7A">
        <w:rPr>
          <w:sz w:val="28"/>
          <w:szCs w:val="28"/>
          <w:lang w:val="kk-KZ"/>
        </w:rPr>
        <w:t xml:space="preserve">  - білік тісінің номинальды бөлгіш шеңберлік қалыңдығы (втулка ойпаңы):</w:t>
      </w:r>
    </w:p>
    <w:p w:rsidR="009804EA" w:rsidRPr="00035F7A" w:rsidRDefault="00057F89" w:rsidP="00ED0240">
      <w:pPr>
        <w:jc w:val="center"/>
        <w:rPr>
          <w:sz w:val="28"/>
          <w:szCs w:val="28"/>
          <w:lang w:val="kk-KZ"/>
        </w:rPr>
      </w:pPr>
      <w:r>
        <w:rPr>
          <w:noProof/>
          <w:sz w:val="28"/>
          <w:szCs w:val="28"/>
        </w:rPr>
        <w:pict>
          <v:shape id="_x0000_s3170" type="#_x0000_t75" style="position:absolute;left:0;text-align:left;margin-left:165.55pt;margin-top:0;width:137pt;height:31pt;z-index:251684864">
            <v:imagedata r:id="rId183" o:title=""/>
          </v:shape>
          <o:OLEObject Type="Embed" ProgID="Equation.3" ShapeID="_x0000_s3170" DrawAspect="Content" ObjectID="_1641633858" r:id="rId184"/>
        </w:pict>
      </w:r>
    </w:p>
    <w:p w:rsidR="009804EA" w:rsidRPr="00035F7A" w:rsidRDefault="009804EA" w:rsidP="00ED0240">
      <w:pPr>
        <w:jc w:val="center"/>
        <w:rPr>
          <w:sz w:val="28"/>
          <w:szCs w:val="28"/>
          <w:lang w:val="kk-KZ"/>
        </w:rPr>
      </w:pPr>
    </w:p>
    <w:p w:rsidR="009804EA" w:rsidRPr="00035F7A" w:rsidRDefault="009804EA" w:rsidP="00ED0240">
      <w:pPr>
        <w:ind w:firstLine="720"/>
        <w:jc w:val="both"/>
        <w:rPr>
          <w:snapToGrid w:val="0"/>
          <w:sz w:val="28"/>
          <w:szCs w:val="28"/>
          <w:lang w:val="kk-KZ"/>
        </w:rPr>
      </w:pPr>
      <w:r w:rsidRPr="00035F7A">
        <w:rPr>
          <w:sz w:val="28"/>
          <w:szCs w:val="28"/>
          <w:lang w:val="kk-KZ"/>
        </w:rPr>
        <w:t xml:space="preserve">мұнда </w:t>
      </w:r>
      <w:r w:rsidRPr="00035F7A">
        <w:rPr>
          <w:i/>
          <w:spacing w:val="-10"/>
          <w:sz w:val="28"/>
          <w:szCs w:val="28"/>
          <w:lang w:val="kk-KZ"/>
        </w:rPr>
        <w:t>xm</w:t>
      </w:r>
      <w:r w:rsidRPr="00035F7A">
        <w:rPr>
          <w:spacing w:val="-10"/>
          <w:sz w:val="28"/>
          <w:szCs w:val="28"/>
          <w:lang w:val="kk-KZ"/>
        </w:rPr>
        <w:t xml:space="preserve"> – бастапқы контурдың жылжуы; </w:t>
      </w:r>
      <w:r w:rsidRPr="00035F7A">
        <w:rPr>
          <w:i/>
          <w:spacing w:val="-10"/>
          <w:sz w:val="28"/>
          <w:szCs w:val="28"/>
          <w:lang w:val="kk-KZ"/>
        </w:rPr>
        <w:t>D</w:t>
      </w:r>
      <w:r w:rsidRPr="00035F7A">
        <w:rPr>
          <w:i/>
          <w:spacing w:val="-10"/>
          <w:sz w:val="28"/>
          <w:szCs w:val="28"/>
          <w:vertAlign w:val="subscript"/>
          <w:lang w:val="kk-KZ"/>
        </w:rPr>
        <w:t xml:space="preserve">f </w:t>
      </w:r>
      <w:r w:rsidRPr="00035F7A">
        <w:rPr>
          <w:i/>
          <w:spacing w:val="-10"/>
          <w:sz w:val="28"/>
          <w:szCs w:val="28"/>
          <w:lang w:val="kk-KZ"/>
        </w:rPr>
        <w:t xml:space="preserve"> - </w:t>
      </w:r>
      <w:r w:rsidRPr="00035F7A">
        <w:rPr>
          <w:spacing w:val="-10"/>
          <w:sz w:val="28"/>
          <w:szCs w:val="28"/>
          <w:lang w:val="kk-KZ"/>
        </w:rPr>
        <w:t xml:space="preserve">втулка ойпаңының номинальды шеңберлік диаметрі; </w:t>
      </w:r>
      <w:r w:rsidRPr="00035F7A">
        <w:rPr>
          <w:i/>
          <w:spacing w:val="-10"/>
          <w:sz w:val="28"/>
          <w:szCs w:val="28"/>
          <w:lang w:val="kk-KZ"/>
        </w:rPr>
        <w:t>D</w:t>
      </w:r>
      <w:r w:rsidRPr="00035F7A">
        <w:rPr>
          <w:i/>
          <w:spacing w:val="-10"/>
          <w:sz w:val="28"/>
          <w:szCs w:val="28"/>
          <w:vertAlign w:val="subscript"/>
          <w:lang w:val="kk-KZ"/>
        </w:rPr>
        <w:t>a</w:t>
      </w:r>
      <w:r w:rsidRPr="00035F7A">
        <w:rPr>
          <w:i/>
          <w:spacing w:val="-10"/>
          <w:sz w:val="28"/>
          <w:szCs w:val="28"/>
          <w:lang w:val="kk-KZ"/>
        </w:rPr>
        <w:t xml:space="preserve"> </w:t>
      </w:r>
      <w:r w:rsidRPr="00035F7A">
        <w:rPr>
          <w:spacing w:val="-10"/>
          <w:sz w:val="28"/>
          <w:szCs w:val="28"/>
          <w:lang w:val="kk-KZ"/>
        </w:rPr>
        <w:t xml:space="preserve">–  втулка тістері шыңдарының номинальды диаметрі, </w:t>
      </w:r>
      <w:r w:rsidRPr="00035F7A">
        <w:rPr>
          <w:i/>
          <w:spacing w:val="-10"/>
          <w:sz w:val="28"/>
          <w:szCs w:val="28"/>
          <w:lang w:val="kk-KZ"/>
        </w:rPr>
        <w:t>d</w:t>
      </w:r>
      <w:r w:rsidRPr="00035F7A">
        <w:rPr>
          <w:i/>
          <w:spacing w:val="-10"/>
          <w:sz w:val="28"/>
          <w:szCs w:val="28"/>
          <w:vertAlign w:val="subscript"/>
          <w:lang w:val="kk-KZ"/>
        </w:rPr>
        <w:t>f max</w:t>
      </w:r>
      <w:r w:rsidRPr="00035F7A">
        <w:rPr>
          <w:i/>
          <w:spacing w:val="-10"/>
          <w:sz w:val="28"/>
          <w:szCs w:val="28"/>
          <w:lang w:val="kk-KZ"/>
        </w:rPr>
        <w:t xml:space="preserve"> = D – 2,2m</w:t>
      </w:r>
      <w:r w:rsidRPr="00035F7A">
        <w:rPr>
          <w:spacing w:val="-10"/>
          <w:sz w:val="28"/>
          <w:szCs w:val="28"/>
          <w:lang w:val="kk-KZ"/>
        </w:rPr>
        <w:t xml:space="preserve">; </w:t>
      </w:r>
      <w:r w:rsidRPr="00035F7A">
        <w:rPr>
          <w:i/>
          <w:spacing w:val="-10"/>
          <w:sz w:val="28"/>
          <w:szCs w:val="28"/>
          <w:lang w:val="kk-KZ"/>
        </w:rPr>
        <w:t>d</w:t>
      </w:r>
      <w:r w:rsidRPr="00035F7A">
        <w:rPr>
          <w:i/>
          <w:spacing w:val="-10"/>
          <w:sz w:val="28"/>
          <w:szCs w:val="28"/>
          <w:vertAlign w:val="subscript"/>
          <w:lang w:val="kk-KZ"/>
        </w:rPr>
        <w:t>a</w:t>
      </w:r>
      <w:r w:rsidRPr="00035F7A">
        <w:rPr>
          <w:spacing w:val="-10"/>
          <w:sz w:val="28"/>
          <w:szCs w:val="28"/>
          <w:lang w:val="kk-KZ"/>
        </w:rPr>
        <w:t xml:space="preserve"> – тістер шыңдары шеңберінің номинальды диаметрі,  </w:t>
      </w:r>
      <w:r w:rsidRPr="00035F7A">
        <w:rPr>
          <w:i/>
          <w:spacing w:val="-10"/>
          <w:sz w:val="28"/>
          <w:szCs w:val="28"/>
          <w:lang w:val="kk-KZ"/>
        </w:rPr>
        <w:t>d</w:t>
      </w:r>
      <w:r w:rsidRPr="00035F7A">
        <w:rPr>
          <w:i/>
          <w:spacing w:val="-10"/>
          <w:sz w:val="28"/>
          <w:szCs w:val="28"/>
          <w:vertAlign w:val="subscript"/>
          <w:lang w:val="kk-KZ"/>
        </w:rPr>
        <w:t>a</w:t>
      </w:r>
      <w:r w:rsidRPr="00035F7A">
        <w:rPr>
          <w:i/>
          <w:spacing w:val="-10"/>
          <w:sz w:val="28"/>
          <w:szCs w:val="28"/>
          <w:lang w:val="kk-KZ"/>
        </w:rPr>
        <w:t xml:space="preserve"> = D – 0,2m</w:t>
      </w:r>
      <w:r w:rsidRPr="00035F7A">
        <w:rPr>
          <w:spacing w:val="-10"/>
          <w:sz w:val="28"/>
          <w:szCs w:val="28"/>
          <w:lang w:val="kk-KZ"/>
        </w:rPr>
        <w:t xml:space="preserve"> (</w:t>
      </w:r>
      <w:r w:rsidRPr="00035F7A">
        <w:rPr>
          <w:i/>
          <w:spacing w:val="-10"/>
          <w:sz w:val="28"/>
          <w:szCs w:val="28"/>
          <w:lang w:val="kk-KZ"/>
        </w:rPr>
        <w:t xml:space="preserve">s  </w:t>
      </w:r>
      <w:r w:rsidRPr="00035F7A">
        <w:rPr>
          <w:spacing w:val="-10"/>
          <w:sz w:val="28"/>
          <w:szCs w:val="28"/>
          <w:lang w:val="kk-KZ"/>
        </w:rPr>
        <w:t xml:space="preserve">бойынша центрлегенде </w:t>
      </w:r>
      <w:r w:rsidRPr="00035F7A">
        <w:rPr>
          <w:i/>
          <w:spacing w:val="-10"/>
          <w:sz w:val="28"/>
          <w:szCs w:val="28"/>
          <w:lang w:val="kk-KZ"/>
        </w:rPr>
        <w:t>d</w:t>
      </w:r>
      <w:r w:rsidRPr="00035F7A">
        <w:rPr>
          <w:i/>
          <w:spacing w:val="-10"/>
          <w:sz w:val="28"/>
          <w:szCs w:val="28"/>
          <w:vertAlign w:val="subscript"/>
          <w:lang w:val="kk-KZ"/>
        </w:rPr>
        <w:t>a</w:t>
      </w:r>
      <w:r w:rsidRPr="00035F7A">
        <w:rPr>
          <w:i/>
          <w:spacing w:val="-10"/>
          <w:sz w:val="28"/>
          <w:szCs w:val="28"/>
          <w:lang w:val="kk-KZ"/>
        </w:rPr>
        <w:t xml:space="preserve"> = D</w:t>
      </w:r>
      <w:r w:rsidRPr="00035F7A">
        <w:rPr>
          <w:spacing w:val="-10"/>
          <w:sz w:val="28"/>
          <w:szCs w:val="28"/>
          <w:lang w:val="kk-KZ"/>
        </w:rPr>
        <w:t xml:space="preserve">);  Басқа өлшемдерді </w:t>
      </w:r>
      <w:r w:rsidR="003842A3" w:rsidRPr="00035F7A">
        <w:rPr>
          <w:spacing w:val="-10"/>
          <w:sz w:val="28"/>
          <w:szCs w:val="28"/>
          <w:lang w:val="kk-KZ"/>
        </w:rPr>
        <w:t>арнайы кестелер</w:t>
      </w:r>
      <w:r w:rsidRPr="00035F7A">
        <w:rPr>
          <w:b/>
          <w:spacing w:val="-10"/>
          <w:sz w:val="28"/>
          <w:szCs w:val="28"/>
          <w:u w:val="single"/>
          <w:lang w:val="kk-KZ"/>
        </w:rPr>
        <w:t xml:space="preserve">  </w:t>
      </w:r>
      <w:r w:rsidRPr="00035F7A">
        <w:rPr>
          <w:spacing w:val="-10"/>
          <w:sz w:val="28"/>
          <w:szCs w:val="28"/>
          <w:lang w:val="kk-KZ"/>
        </w:rPr>
        <w:t xml:space="preserve">бойынша келтірілген тәуелділіктер арқылы есептеп анықтауға болады. </w:t>
      </w:r>
    </w:p>
    <w:p w:rsidR="009804EA" w:rsidRPr="00035F7A" w:rsidRDefault="009804EA" w:rsidP="00ED0240">
      <w:pPr>
        <w:jc w:val="center"/>
        <w:rPr>
          <w:b/>
          <w:snapToGrid w:val="0"/>
          <w:sz w:val="28"/>
          <w:szCs w:val="28"/>
          <w:lang w:val="kk-KZ"/>
        </w:rPr>
      </w:pPr>
    </w:p>
    <w:p w:rsidR="00AE763B" w:rsidRPr="00035F7A" w:rsidRDefault="009804EA" w:rsidP="00ED0240">
      <w:pPr>
        <w:ind w:firstLine="720"/>
        <w:jc w:val="both"/>
        <w:rPr>
          <w:sz w:val="28"/>
          <w:szCs w:val="28"/>
          <w:lang w:val="kk-KZ"/>
        </w:rPr>
        <w:sectPr w:rsidR="00AE763B" w:rsidRPr="00035F7A" w:rsidSect="00016159">
          <w:footerReference w:type="even" r:id="rId185"/>
          <w:footerReference w:type="default" r:id="rId186"/>
          <w:pgSz w:w="11906" w:h="16838"/>
          <w:pgMar w:top="1134" w:right="1021" w:bottom="1418" w:left="1531" w:header="720" w:footer="720" w:gutter="0"/>
          <w:cols w:space="720"/>
        </w:sectPr>
      </w:pPr>
      <w:r w:rsidRPr="00035F7A">
        <w:rPr>
          <w:b/>
          <w:sz w:val="28"/>
          <w:szCs w:val="28"/>
          <w:lang w:val="kk-KZ"/>
        </w:rPr>
        <w:t xml:space="preserve">Жұмыстың мақсаты: </w:t>
      </w:r>
      <w:r w:rsidRPr="00035F7A">
        <w:rPr>
          <w:sz w:val="28"/>
          <w:szCs w:val="28"/>
          <w:lang w:val="kk-KZ"/>
        </w:rPr>
        <w:t>Редуктордың жұмыс істеу шартына және шлицті қосылыстың номинальды өлшемдеріне байланысты центрлеу бетін және отырғызуды таңдай білуді үйрену; жұмыс сызбаларын дұрыс безендіре алу және шлицті бөлшектердің өлшемдерін бақылау  құралдарын таңдай білу.</w:t>
      </w:r>
    </w:p>
    <w:p w:rsidR="009804EA" w:rsidRPr="00035F7A" w:rsidRDefault="009804EA" w:rsidP="00ED0240">
      <w:pPr>
        <w:ind w:firstLine="720"/>
        <w:jc w:val="both"/>
        <w:rPr>
          <w:sz w:val="28"/>
          <w:szCs w:val="28"/>
          <w:lang w:val="kk-KZ"/>
        </w:rPr>
      </w:pPr>
    </w:p>
    <w:p w:rsidR="009804EA" w:rsidRPr="00035F7A" w:rsidRDefault="009804EA" w:rsidP="00ED0240">
      <w:pPr>
        <w:numPr>
          <w:ilvl w:val="0"/>
          <w:numId w:val="14"/>
        </w:numPr>
        <w:jc w:val="both"/>
        <w:rPr>
          <w:sz w:val="28"/>
          <w:szCs w:val="28"/>
          <w:lang w:val="kk-KZ"/>
        </w:rPr>
      </w:pPr>
      <w:r w:rsidRPr="00035F7A">
        <w:rPr>
          <w:sz w:val="28"/>
          <w:szCs w:val="28"/>
          <w:lang w:val="kk-KZ"/>
        </w:rPr>
        <w:t>ЖҰМЫС ІСТЕУ РЕТІ.</w:t>
      </w:r>
    </w:p>
    <w:p w:rsidR="009804EA" w:rsidRPr="00035F7A" w:rsidRDefault="009804EA" w:rsidP="00ED0240">
      <w:pPr>
        <w:ind w:left="720"/>
        <w:jc w:val="both"/>
        <w:rPr>
          <w:sz w:val="28"/>
          <w:szCs w:val="28"/>
          <w:lang w:val="kk-KZ"/>
        </w:rPr>
      </w:pPr>
      <w:r w:rsidRPr="00035F7A">
        <w:rPr>
          <w:sz w:val="28"/>
          <w:szCs w:val="28"/>
          <w:lang w:val="kk-KZ"/>
        </w:rPr>
        <w:t>Редуктордың жұмыс істеу шартына және шлицті қосылыстың номинальды өлшемдеріне байланысты мыналарды орындау қажет:</w:t>
      </w:r>
    </w:p>
    <w:p w:rsidR="009804EA" w:rsidRPr="00035F7A" w:rsidRDefault="009804EA" w:rsidP="00ED0240">
      <w:pPr>
        <w:ind w:left="720"/>
        <w:jc w:val="both"/>
        <w:rPr>
          <w:sz w:val="28"/>
          <w:szCs w:val="28"/>
          <w:lang w:val="kk-KZ"/>
        </w:rPr>
      </w:pPr>
      <w:r w:rsidRPr="00035F7A">
        <w:rPr>
          <w:sz w:val="28"/>
          <w:szCs w:val="28"/>
          <w:lang w:val="kk-KZ"/>
        </w:rPr>
        <w:t>а) центрлеу бетін таңдау;</w:t>
      </w:r>
    </w:p>
    <w:p w:rsidR="009804EA" w:rsidRPr="00035F7A" w:rsidRDefault="009804EA" w:rsidP="00ED0240">
      <w:pPr>
        <w:ind w:left="720"/>
        <w:rPr>
          <w:sz w:val="28"/>
          <w:szCs w:val="28"/>
          <w:lang w:val="kk-KZ"/>
        </w:rPr>
      </w:pPr>
      <w:r w:rsidRPr="00035F7A">
        <w:rPr>
          <w:sz w:val="28"/>
          <w:szCs w:val="28"/>
          <w:lang w:val="kk-KZ"/>
        </w:rPr>
        <w:t>ә) центрлейтін және центрлемейтін элементтер үшін отырғызуды тағайындау, шлицті қосылыстың таңбаларын жазу;</w:t>
      </w:r>
    </w:p>
    <w:p w:rsidR="009804EA" w:rsidRPr="00035F7A" w:rsidRDefault="009804EA" w:rsidP="00ED0240">
      <w:pPr>
        <w:ind w:left="720"/>
        <w:rPr>
          <w:sz w:val="28"/>
          <w:szCs w:val="28"/>
          <w:lang w:val="kk-KZ"/>
        </w:rPr>
      </w:pPr>
      <w:r w:rsidRPr="00035F7A">
        <w:rPr>
          <w:sz w:val="28"/>
          <w:szCs w:val="28"/>
          <w:lang w:val="kk-KZ"/>
        </w:rPr>
        <w:t xml:space="preserve">в) СТ СЭВ 144-75 </w:t>
      </w:r>
      <w:r w:rsidRPr="00035F7A">
        <w:rPr>
          <w:caps/>
          <w:sz w:val="28"/>
          <w:szCs w:val="28"/>
          <w:lang w:val="kk-KZ"/>
        </w:rPr>
        <w:t xml:space="preserve">(ГОСТ 25347-88) </w:t>
      </w:r>
      <w:r w:rsidRPr="00035F7A">
        <w:rPr>
          <w:sz w:val="28"/>
          <w:szCs w:val="28"/>
          <w:lang w:val="kk-KZ"/>
        </w:rPr>
        <w:t>стандарты кестесінен шлицті қосылыс параметрлерінің шекті ауытқуларын анықтау;</w:t>
      </w:r>
    </w:p>
    <w:p w:rsidR="009804EA" w:rsidRPr="00035F7A" w:rsidRDefault="009804EA" w:rsidP="00ED0240">
      <w:pPr>
        <w:ind w:left="720"/>
        <w:rPr>
          <w:sz w:val="28"/>
          <w:szCs w:val="28"/>
          <w:lang w:val="kk-KZ"/>
        </w:rPr>
      </w:pPr>
      <w:r w:rsidRPr="00035F7A">
        <w:rPr>
          <w:sz w:val="28"/>
          <w:szCs w:val="28"/>
          <w:lang w:val="kk-KZ"/>
        </w:rPr>
        <w:t>г) шлицті қосылыс параметрлерінің дәлдік шектері алаңдарының орналасу схемасын тұрғызу;</w:t>
      </w:r>
    </w:p>
    <w:p w:rsidR="009804EA" w:rsidRPr="00035F7A" w:rsidRDefault="009804EA" w:rsidP="00ED0240">
      <w:pPr>
        <w:ind w:left="720"/>
        <w:rPr>
          <w:sz w:val="28"/>
          <w:szCs w:val="28"/>
          <w:lang w:val="kk-KZ"/>
        </w:rPr>
      </w:pPr>
      <w:r w:rsidRPr="00035F7A">
        <w:rPr>
          <w:sz w:val="28"/>
          <w:szCs w:val="28"/>
          <w:lang w:val="kk-KZ"/>
        </w:rPr>
        <w:t>д) шлицті қосылыстың сызбасын сызып, онда номинальды өлшемдері мен отырғызуларын көрсету;</w:t>
      </w:r>
    </w:p>
    <w:p w:rsidR="009804EA" w:rsidRPr="00035F7A" w:rsidRDefault="009804EA" w:rsidP="00ED0240">
      <w:pPr>
        <w:ind w:left="720"/>
        <w:rPr>
          <w:sz w:val="28"/>
          <w:szCs w:val="28"/>
          <w:lang w:val="kk-KZ"/>
        </w:rPr>
      </w:pPr>
      <w:r w:rsidRPr="00035F7A">
        <w:rPr>
          <w:sz w:val="28"/>
          <w:szCs w:val="28"/>
          <w:lang w:val="kk-KZ"/>
        </w:rPr>
        <w:t>е) шлицті қосылыстың бақылайтын құралды таңдау.</w:t>
      </w:r>
    </w:p>
    <w:p w:rsidR="009804EA" w:rsidRPr="00035F7A" w:rsidRDefault="009804EA" w:rsidP="00ED0240">
      <w:pPr>
        <w:ind w:left="720"/>
        <w:rPr>
          <w:sz w:val="28"/>
          <w:szCs w:val="28"/>
        </w:rPr>
      </w:pPr>
      <w:r w:rsidRPr="00035F7A">
        <w:rPr>
          <w:sz w:val="28"/>
          <w:szCs w:val="28"/>
        </w:rPr>
        <w:t>ГОСТ 6033-80</w:t>
      </w:r>
      <w:r w:rsidRPr="00035F7A">
        <w:rPr>
          <w:sz w:val="28"/>
          <w:szCs w:val="28"/>
          <w:vertAlign w:val="superscript"/>
        </w:rPr>
        <w:t>*</w:t>
      </w:r>
      <w:r w:rsidRPr="00035F7A">
        <w:rPr>
          <w:sz w:val="28"/>
          <w:szCs w:val="28"/>
        </w:rPr>
        <w:t>.</w:t>
      </w:r>
    </w:p>
    <w:p w:rsidR="00AE763B" w:rsidRPr="00035F7A" w:rsidRDefault="00AE763B" w:rsidP="00ED0240">
      <w:pPr>
        <w:ind w:left="720"/>
        <w:rPr>
          <w:sz w:val="28"/>
          <w:szCs w:val="28"/>
          <w:lang w:val="kk-KZ"/>
        </w:rPr>
      </w:pPr>
    </w:p>
    <w:p w:rsidR="009804EA" w:rsidRPr="00035F7A" w:rsidRDefault="009804EA" w:rsidP="00ED0240">
      <w:pPr>
        <w:numPr>
          <w:ilvl w:val="0"/>
          <w:numId w:val="14"/>
        </w:numPr>
        <w:rPr>
          <w:caps/>
          <w:sz w:val="28"/>
          <w:szCs w:val="28"/>
          <w:lang w:val="kk-KZ"/>
        </w:rPr>
      </w:pPr>
      <w:r w:rsidRPr="00035F7A">
        <w:rPr>
          <w:caps/>
          <w:sz w:val="28"/>
          <w:szCs w:val="28"/>
          <w:lang w:val="kk-KZ"/>
        </w:rPr>
        <w:t>Есеп беру мазмұны</w:t>
      </w:r>
    </w:p>
    <w:p w:rsidR="009804EA" w:rsidRPr="00035F7A" w:rsidRDefault="009804EA" w:rsidP="00ED0240">
      <w:pPr>
        <w:ind w:firstLine="720"/>
        <w:rPr>
          <w:sz w:val="28"/>
          <w:szCs w:val="28"/>
          <w:lang w:val="kk-KZ"/>
        </w:rPr>
      </w:pPr>
      <w:r w:rsidRPr="00035F7A">
        <w:rPr>
          <w:sz w:val="28"/>
          <w:szCs w:val="28"/>
          <w:lang w:val="kk-KZ"/>
        </w:rPr>
        <w:t xml:space="preserve">Берілген шлицті қосылыс үшін  қосылысатын бөлшектердің графикалық бейнесін, ондағы барлық элементтерінде ауытқуларды көрсету. Барлық қосылысатын беттерге дәлдік шектері алаңдарын сызу. </w:t>
      </w:r>
    </w:p>
    <w:p w:rsidR="009804EA" w:rsidRPr="00035F7A" w:rsidRDefault="009804EA" w:rsidP="00ED0240">
      <w:pPr>
        <w:rPr>
          <w:sz w:val="28"/>
          <w:szCs w:val="28"/>
          <w:lang w:val="kk-KZ"/>
        </w:rPr>
      </w:pPr>
      <w:r w:rsidRPr="00035F7A">
        <w:rPr>
          <w:sz w:val="28"/>
          <w:szCs w:val="28"/>
          <w:lang w:val="kk-KZ"/>
        </w:rPr>
        <w:t xml:space="preserve">         </w:t>
      </w:r>
    </w:p>
    <w:p w:rsidR="009804EA" w:rsidRPr="00035F7A" w:rsidRDefault="009804EA" w:rsidP="00ED0240">
      <w:pPr>
        <w:ind w:firstLine="567"/>
        <w:jc w:val="both"/>
        <w:rPr>
          <w:sz w:val="28"/>
          <w:szCs w:val="28"/>
          <w:lang w:val="kk-KZ"/>
        </w:rPr>
      </w:pPr>
      <w:r w:rsidRPr="00035F7A">
        <w:rPr>
          <w:i/>
          <w:sz w:val="28"/>
          <w:szCs w:val="28"/>
          <w:lang w:val="kk-KZ"/>
        </w:rPr>
        <w:t>D</w:t>
      </w:r>
      <w:r w:rsidRPr="00035F7A">
        <w:rPr>
          <w:i/>
          <w:sz w:val="28"/>
          <w:szCs w:val="28"/>
          <w:vertAlign w:val="subscript"/>
          <w:lang w:val="kk-KZ"/>
        </w:rPr>
        <w:t>f</w:t>
      </w:r>
      <w:r w:rsidRPr="00035F7A">
        <w:rPr>
          <w:i/>
          <w:sz w:val="28"/>
          <w:szCs w:val="28"/>
          <w:lang w:val="kk-KZ"/>
        </w:rPr>
        <w:t>, d</w:t>
      </w:r>
      <w:r w:rsidRPr="00035F7A">
        <w:rPr>
          <w:i/>
          <w:sz w:val="28"/>
          <w:szCs w:val="28"/>
          <w:vertAlign w:val="subscript"/>
          <w:lang w:val="kk-KZ"/>
        </w:rPr>
        <w:t>a</w:t>
      </w:r>
      <w:r w:rsidRPr="00035F7A">
        <w:rPr>
          <w:i/>
          <w:sz w:val="28"/>
          <w:szCs w:val="28"/>
          <w:lang w:val="kk-KZ"/>
        </w:rPr>
        <w:t>, d</w:t>
      </w:r>
      <w:r w:rsidRPr="00035F7A">
        <w:rPr>
          <w:i/>
          <w:sz w:val="28"/>
          <w:szCs w:val="28"/>
          <w:vertAlign w:val="subscript"/>
          <w:lang w:val="kk-KZ"/>
        </w:rPr>
        <w:t>f</w:t>
      </w:r>
      <w:r w:rsidRPr="00035F7A">
        <w:rPr>
          <w:i/>
          <w:sz w:val="28"/>
          <w:szCs w:val="28"/>
          <w:lang w:val="kk-KZ"/>
        </w:rPr>
        <w:t>, D</w:t>
      </w:r>
      <w:r w:rsidRPr="00035F7A">
        <w:rPr>
          <w:sz w:val="28"/>
          <w:szCs w:val="28"/>
          <w:vertAlign w:val="subscript"/>
          <w:lang w:val="kk-KZ"/>
        </w:rPr>
        <w:t>a</w:t>
      </w:r>
      <w:r w:rsidRPr="00035F7A">
        <w:rPr>
          <w:sz w:val="28"/>
          <w:szCs w:val="28"/>
          <w:lang w:val="kk-KZ"/>
        </w:rPr>
        <w:t xml:space="preserve">  өлшемдерінің дәлдік шектері алаңдарын ГОСТ 25347-82</w:t>
      </w:r>
      <w:r w:rsidRPr="00035F7A">
        <w:rPr>
          <w:sz w:val="28"/>
          <w:szCs w:val="28"/>
          <w:vertAlign w:val="superscript"/>
          <w:lang w:val="kk-KZ"/>
        </w:rPr>
        <w:t>*</w:t>
      </w:r>
      <w:r w:rsidRPr="00035F7A">
        <w:rPr>
          <w:sz w:val="28"/>
          <w:szCs w:val="28"/>
          <w:lang w:val="kk-KZ"/>
        </w:rPr>
        <w:t xml:space="preserve"> (СТ СЭВ 144-88) бойынша тағайындаймыз. </w:t>
      </w:r>
      <w:r w:rsidRPr="00035F7A">
        <w:rPr>
          <w:i/>
          <w:sz w:val="28"/>
          <w:szCs w:val="28"/>
          <w:lang w:val="kk-KZ"/>
        </w:rPr>
        <w:t>s = e</w:t>
      </w:r>
      <w:r w:rsidRPr="00035F7A">
        <w:rPr>
          <w:sz w:val="28"/>
          <w:szCs w:val="28"/>
          <w:lang w:val="kk-KZ"/>
        </w:rPr>
        <w:t xml:space="preserve"> өлшеміне дәлдік шектері алаңдарын ГОСТ 6033-80</w:t>
      </w:r>
      <w:r w:rsidRPr="00035F7A">
        <w:rPr>
          <w:sz w:val="28"/>
          <w:szCs w:val="28"/>
          <w:vertAlign w:val="superscript"/>
          <w:lang w:val="kk-KZ"/>
        </w:rPr>
        <w:t>*</w:t>
      </w:r>
      <w:r w:rsidRPr="00035F7A">
        <w:rPr>
          <w:sz w:val="28"/>
          <w:szCs w:val="28"/>
          <w:lang w:val="kk-KZ"/>
        </w:rPr>
        <w:t xml:space="preserve"> бойынша анықтаймыз. </w:t>
      </w:r>
    </w:p>
    <w:p w:rsidR="009804EA" w:rsidRPr="00035F7A" w:rsidRDefault="009804EA" w:rsidP="00ED0240">
      <w:pPr>
        <w:ind w:firstLine="720"/>
        <w:jc w:val="both"/>
        <w:rPr>
          <w:sz w:val="28"/>
          <w:szCs w:val="28"/>
          <w:lang w:val="kk-KZ"/>
        </w:rPr>
      </w:pPr>
      <w:r w:rsidRPr="00035F7A">
        <w:rPr>
          <w:sz w:val="28"/>
          <w:szCs w:val="28"/>
          <w:lang w:val="kk-KZ"/>
        </w:rPr>
        <w:t xml:space="preserve">Берілгені: </w:t>
      </w:r>
      <w:r w:rsidRPr="00035F7A">
        <w:rPr>
          <w:i/>
          <w:spacing w:val="-8"/>
          <w:sz w:val="28"/>
          <w:szCs w:val="28"/>
          <w:lang w:val="kk-KZ"/>
        </w:rPr>
        <w:t>60</w:t>
      </w:r>
      <w:r w:rsidRPr="00035F7A">
        <w:rPr>
          <w:spacing w:val="-8"/>
          <w:sz w:val="28"/>
          <w:szCs w:val="28"/>
          <w:lang w:val="kk-KZ"/>
        </w:rPr>
        <w:t>х</w:t>
      </w:r>
      <w:r w:rsidRPr="00035F7A">
        <w:rPr>
          <w:i/>
          <w:spacing w:val="-8"/>
          <w:sz w:val="28"/>
          <w:szCs w:val="28"/>
          <w:lang w:val="kk-KZ"/>
        </w:rPr>
        <w:t>2</w:t>
      </w:r>
      <w:r w:rsidRPr="00035F7A">
        <w:rPr>
          <w:spacing w:val="-8"/>
          <w:sz w:val="28"/>
          <w:szCs w:val="28"/>
          <w:lang w:val="kk-KZ"/>
        </w:rPr>
        <w:t>х</w:t>
      </w:r>
      <w:r w:rsidRPr="00035F7A">
        <w:rPr>
          <w:spacing w:val="-8"/>
          <w:position w:val="-32"/>
          <w:sz w:val="28"/>
          <w:szCs w:val="28"/>
        </w:rPr>
        <w:object w:dxaOrig="440" w:dyaOrig="760">
          <v:shape id="_x0000_i1106" type="#_x0000_t75" style="width:21.5pt;height:37.6pt" o:ole="" fillcolor="window">
            <v:imagedata r:id="rId187" o:title=""/>
          </v:shape>
          <o:OLEObject Type="Embed" ProgID="Equation.3" ShapeID="_x0000_i1106" DrawAspect="Content" ObjectID="_1641633735" r:id="rId188"/>
        </w:object>
      </w:r>
      <w:r w:rsidRPr="00035F7A">
        <w:rPr>
          <w:spacing w:val="-8"/>
          <w:sz w:val="28"/>
          <w:szCs w:val="28"/>
          <w:lang w:val="kk-KZ"/>
        </w:rPr>
        <w:t xml:space="preserve"> </w:t>
      </w:r>
      <w:r w:rsidRPr="00035F7A">
        <w:rPr>
          <w:sz w:val="28"/>
          <w:szCs w:val="28"/>
          <w:lang w:val="kk-KZ"/>
        </w:rPr>
        <w:t>эвольвентті шлицті қосылыс.</w:t>
      </w:r>
    </w:p>
    <w:p w:rsidR="009804EA" w:rsidRPr="00035F7A" w:rsidRDefault="009804EA" w:rsidP="00ED0240">
      <w:pPr>
        <w:ind w:firstLine="720"/>
        <w:jc w:val="both"/>
        <w:rPr>
          <w:spacing w:val="-18"/>
          <w:sz w:val="28"/>
          <w:szCs w:val="28"/>
          <w:lang w:val="kk-KZ"/>
        </w:rPr>
      </w:pPr>
      <w:r w:rsidRPr="00035F7A">
        <w:rPr>
          <w:sz w:val="28"/>
          <w:szCs w:val="28"/>
          <w:lang w:val="kk-KZ"/>
        </w:rPr>
        <w:t xml:space="preserve">Втулканың белгіленуі - </w:t>
      </w:r>
      <w:r w:rsidRPr="00035F7A">
        <w:rPr>
          <w:spacing w:val="-18"/>
          <w:sz w:val="28"/>
          <w:szCs w:val="28"/>
        </w:rPr>
        <w:t xml:space="preserve">60х2х9Н </w:t>
      </w:r>
      <w:r w:rsidRPr="00035F7A">
        <w:rPr>
          <w:spacing w:val="-18"/>
          <w:sz w:val="28"/>
          <w:szCs w:val="28"/>
          <w:lang w:val="kk-KZ"/>
        </w:rPr>
        <w:t xml:space="preserve">, біліктің белгіленуі - </w:t>
      </w:r>
      <w:r w:rsidRPr="00035F7A">
        <w:rPr>
          <w:spacing w:val="-18"/>
          <w:sz w:val="28"/>
          <w:szCs w:val="28"/>
        </w:rPr>
        <w:t xml:space="preserve">60х2х9g </w:t>
      </w:r>
    </w:p>
    <w:p w:rsidR="009804EA" w:rsidRPr="00035F7A" w:rsidRDefault="009804EA" w:rsidP="00ED0240">
      <w:pPr>
        <w:ind w:firstLine="720"/>
        <w:jc w:val="both"/>
        <w:rPr>
          <w:sz w:val="28"/>
          <w:szCs w:val="28"/>
          <w:lang w:val="kk-KZ"/>
        </w:rPr>
      </w:pPr>
      <w:r w:rsidRPr="00035F7A">
        <w:rPr>
          <w:sz w:val="28"/>
          <w:szCs w:val="28"/>
          <w:lang w:val="kk-KZ"/>
        </w:rPr>
        <w:t>Шлицті қосылыстың өлшемдерін анықтаймыз. ГОСТ 6033-80</w:t>
      </w:r>
      <w:r w:rsidRPr="00035F7A">
        <w:rPr>
          <w:sz w:val="28"/>
          <w:szCs w:val="28"/>
          <w:vertAlign w:val="superscript"/>
          <w:lang w:val="kk-KZ"/>
        </w:rPr>
        <w:t>*</w:t>
      </w:r>
      <w:r w:rsidRPr="00035F7A">
        <w:rPr>
          <w:sz w:val="28"/>
          <w:szCs w:val="28"/>
          <w:lang w:val="kk-KZ"/>
        </w:rPr>
        <w:t xml:space="preserve"> бойынша тістер саны </w:t>
      </w:r>
      <w:r w:rsidRPr="00035F7A">
        <w:rPr>
          <w:i/>
          <w:sz w:val="28"/>
          <w:szCs w:val="28"/>
          <w:lang w:val="kk-KZ"/>
        </w:rPr>
        <w:t>z = 28</w:t>
      </w:r>
      <w:r w:rsidRPr="00035F7A">
        <w:rPr>
          <w:sz w:val="28"/>
          <w:szCs w:val="28"/>
          <w:lang w:val="kk-KZ"/>
        </w:rPr>
        <w:t xml:space="preserve">, ал  модуль </w:t>
      </w:r>
      <w:r w:rsidRPr="00035F7A">
        <w:rPr>
          <w:i/>
          <w:sz w:val="28"/>
          <w:szCs w:val="28"/>
          <w:lang w:val="kk-KZ"/>
        </w:rPr>
        <w:t>m = 2 мм</w:t>
      </w:r>
      <w:r w:rsidRPr="00035F7A">
        <w:rPr>
          <w:sz w:val="28"/>
          <w:szCs w:val="28"/>
          <w:lang w:val="kk-KZ"/>
        </w:rPr>
        <w:t>:</w:t>
      </w:r>
    </w:p>
    <w:p w:rsidR="003A6C0D" w:rsidRPr="00035F7A" w:rsidRDefault="003A6C0D" w:rsidP="00ED0240">
      <w:pPr>
        <w:ind w:firstLine="426"/>
        <w:jc w:val="both"/>
        <w:rPr>
          <w:i/>
          <w:sz w:val="28"/>
          <w:szCs w:val="28"/>
          <w:lang w:val="en-US"/>
        </w:rPr>
      </w:pPr>
      <w:r w:rsidRPr="00035F7A">
        <w:rPr>
          <w:i/>
          <w:sz w:val="28"/>
          <w:szCs w:val="28"/>
          <w:lang w:val="en-US"/>
        </w:rPr>
        <w:t>d = m</w:t>
      </w:r>
      <w:r w:rsidRPr="00035F7A">
        <w:rPr>
          <w:i/>
          <w:sz w:val="28"/>
          <w:szCs w:val="28"/>
          <w:lang w:val="en-US"/>
        </w:rPr>
        <w:sym w:font="Symbol" w:char="F0D7"/>
      </w:r>
      <w:r w:rsidRPr="00035F7A">
        <w:rPr>
          <w:i/>
          <w:sz w:val="28"/>
          <w:szCs w:val="28"/>
          <w:lang w:val="en-US"/>
        </w:rPr>
        <w:t>z = 2</w:t>
      </w:r>
      <w:r w:rsidRPr="00035F7A">
        <w:rPr>
          <w:i/>
          <w:sz w:val="28"/>
          <w:szCs w:val="28"/>
          <w:lang w:val="en-US"/>
        </w:rPr>
        <w:sym w:font="Symbol" w:char="F0D7"/>
      </w:r>
      <w:r w:rsidRPr="00035F7A">
        <w:rPr>
          <w:i/>
          <w:sz w:val="28"/>
          <w:szCs w:val="28"/>
          <w:lang w:val="en-US"/>
        </w:rPr>
        <w:t xml:space="preserve">28 = 56 </w:t>
      </w:r>
      <w:r w:rsidRPr="00035F7A">
        <w:rPr>
          <w:i/>
          <w:sz w:val="28"/>
          <w:szCs w:val="28"/>
        </w:rPr>
        <w:t>мм</w:t>
      </w:r>
      <w:r w:rsidRPr="00035F7A">
        <w:rPr>
          <w:i/>
          <w:sz w:val="28"/>
          <w:szCs w:val="28"/>
          <w:lang w:val="en-US"/>
        </w:rPr>
        <w:t>;                            d</w:t>
      </w:r>
      <w:r w:rsidRPr="00035F7A">
        <w:rPr>
          <w:i/>
          <w:sz w:val="28"/>
          <w:szCs w:val="28"/>
          <w:vertAlign w:val="subscript"/>
        </w:rPr>
        <w:t>в</w:t>
      </w:r>
      <w:r w:rsidRPr="00035F7A">
        <w:rPr>
          <w:i/>
          <w:sz w:val="28"/>
          <w:szCs w:val="28"/>
          <w:lang w:val="en-US"/>
        </w:rPr>
        <w:t xml:space="preserve"> = m</w:t>
      </w:r>
      <w:r w:rsidRPr="00035F7A">
        <w:rPr>
          <w:i/>
          <w:sz w:val="28"/>
          <w:szCs w:val="28"/>
          <w:lang w:val="en-US"/>
        </w:rPr>
        <w:sym w:font="Symbol" w:char="F0D7"/>
      </w:r>
      <w:r w:rsidRPr="00035F7A">
        <w:rPr>
          <w:i/>
          <w:sz w:val="28"/>
          <w:szCs w:val="28"/>
          <w:lang w:val="en-US"/>
        </w:rPr>
        <w:t>z</w:t>
      </w:r>
      <w:r w:rsidRPr="00035F7A">
        <w:rPr>
          <w:i/>
          <w:sz w:val="28"/>
          <w:szCs w:val="28"/>
          <w:lang w:val="en-US"/>
        </w:rPr>
        <w:sym w:font="Symbol" w:char="F0D7"/>
      </w:r>
      <w:r w:rsidRPr="00035F7A">
        <w:rPr>
          <w:i/>
          <w:sz w:val="28"/>
          <w:szCs w:val="28"/>
          <w:lang w:val="en-US"/>
        </w:rPr>
        <w:t>cos</w:t>
      </w:r>
      <w:r w:rsidRPr="00035F7A">
        <w:rPr>
          <w:i/>
          <w:sz w:val="28"/>
          <w:szCs w:val="28"/>
          <w:lang w:val="en-US"/>
        </w:rPr>
        <w:sym w:font="Symbol" w:char="F061"/>
      </w:r>
      <w:r w:rsidRPr="00035F7A">
        <w:rPr>
          <w:i/>
          <w:sz w:val="28"/>
          <w:szCs w:val="28"/>
          <w:lang w:val="en-US"/>
        </w:rPr>
        <w:t xml:space="preserve"> = 2</w:t>
      </w:r>
      <w:r w:rsidRPr="00035F7A">
        <w:rPr>
          <w:i/>
          <w:sz w:val="28"/>
          <w:szCs w:val="28"/>
          <w:lang w:val="en-US"/>
        </w:rPr>
        <w:sym w:font="Symbol" w:char="F0D7"/>
      </w:r>
      <w:r w:rsidRPr="00035F7A">
        <w:rPr>
          <w:i/>
          <w:sz w:val="28"/>
          <w:szCs w:val="28"/>
          <w:lang w:val="en-US"/>
        </w:rPr>
        <w:t>28</w:t>
      </w:r>
      <w:r w:rsidRPr="00035F7A">
        <w:rPr>
          <w:i/>
          <w:sz w:val="28"/>
          <w:szCs w:val="28"/>
          <w:lang w:val="en-US"/>
        </w:rPr>
        <w:sym w:font="Symbol" w:char="F0D7"/>
      </w:r>
      <w:r w:rsidRPr="00035F7A">
        <w:rPr>
          <w:i/>
          <w:sz w:val="28"/>
          <w:szCs w:val="28"/>
          <w:lang w:val="en-US"/>
        </w:rPr>
        <w:t>cos 30</w:t>
      </w:r>
      <w:r w:rsidRPr="00035F7A">
        <w:rPr>
          <w:i/>
          <w:sz w:val="28"/>
          <w:szCs w:val="28"/>
          <w:vertAlign w:val="superscript"/>
          <w:lang w:val="en-US"/>
        </w:rPr>
        <w:t>0</w:t>
      </w:r>
      <w:r w:rsidRPr="00035F7A">
        <w:rPr>
          <w:i/>
          <w:sz w:val="28"/>
          <w:szCs w:val="28"/>
          <w:lang w:val="en-US"/>
        </w:rPr>
        <w:t xml:space="preserve"> = 48</w:t>
      </w:r>
      <w:proofErr w:type="gramStart"/>
      <w:r w:rsidRPr="00035F7A">
        <w:rPr>
          <w:i/>
          <w:sz w:val="28"/>
          <w:szCs w:val="28"/>
          <w:lang w:val="en-US"/>
        </w:rPr>
        <w:t>,5</w:t>
      </w:r>
      <w:proofErr w:type="gramEnd"/>
      <w:r w:rsidRPr="00035F7A">
        <w:rPr>
          <w:i/>
          <w:sz w:val="28"/>
          <w:szCs w:val="28"/>
          <w:lang w:val="en-US"/>
        </w:rPr>
        <w:t xml:space="preserve"> </w:t>
      </w:r>
      <w:r w:rsidRPr="00035F7A">
        <w:rPr>
          <w:i/>
          <w:sz w:val="28"/>
          <w:szCs w:val="28"/>
        </w:rPr>
        <w:t>мм</w:t>
      </w:r>
      <w:r w:rsidRPr="00035F7A">
        <w:rPr>
          <w:i/>
          <w:sz w:val="28"/>
          <w:szCs w:val="28"/>
          <w:lang w:val="en-US"/>
        </w:rPr>
        <w:t>;</w:t>
      </w:r>
    </w:p>
    <w:p w:rsidR="003A6C0D" w:rsidRPr="00035F7A" w:rsidRDefault="003A6C0D" w:rsidP="00ED0240">
      <w:pPr>
        <w:ind w:firstLine="426"/>
        <w:jc w:val="both"/>
        <w:rPr>
          <w:i/>
          <w:sz w:val="28"/>
          <w:szCs w:val="28"/>
          <w:lang w:val="en-US"/>
        </w:rPr>
      </w:pPr>
      <w:proofErr w:type="gramStart"/>
      <w:r w:rsidRPr="00035F7A">
        <w:rPr>
          <w:i/>
          <w:sz w:val="28"/>
          <w:szCs w:val="28"/>
          <w:lang w:val="en-US"/>
        </w:rPr>
        <w:t>d</w:t>
      </w:r>
      <w:r w:rsidRPr="00035F7A">
        <w:rPr>
          <w:i/>
          <w:sz w:val="28"/>
          <w:szCs w:val="28"/>
          <w:vertAlign w:val="subscript"/>
          <w:lang w:val="en-US"/>
        </w:rPr>
        <w:t>fmax</w:t>
      </w:r>
      <w:proofErr w:type="gramEnd"/>
      <w:r w:rsidRPr="00035F7A">
        <w:rPr>
          <w:i/>
          <w:sz w:val="28"/>
          <w:szCs w:val="28"/>
          <w:lang w:val="en-US"/>
        </w:rPr>
        <w:t xml:space="preserve"> = D – 2,2m = 60 – 4,4 = 55,6 </w:t>
      </w:r>
      <w:r w:rsidRPr="00035F7A">
        <w:rPr>
          <w:i/>
          <w:sz w:val="28"/>
          <w:szCs w:val="28"/>
        </w:rPr>
        <w:t>мм</w:t>
      </w:r>
      <w:r w:rsidRPr="00035F7A">
        <w:rPr>
          <w:i/>
          <w:sz w:val="28"/>
          <w:szCs w:val="28"/>
          <w:lang w:val="en-US"/>
        </w:rPr>
        <w:t>;     d</w:t>
      </w:r>
      <w:r w:rsidRPr="00035F7A">
        <w:rPr>
          <w:i/>
          <w:sz w:val="28"/>
          <w:szCs w:val="28"/>
          <w:vertAlign w:val="subscript"/>
          <w:lang w:val="en-US"/>
        </w:rPr>
        <w:t>a</w:t>
      </w:r>
      <w:r w:rsidRPr="00035F7A">
        <w:rPr>
          <w:i/>
          <w:sz w:val="28"/>
          <w:szCs w:val="28"/>
          <w:lang w:val="en-US"/>
        </w:rPr>
        <w:t xml:space="preserve"> = D – 0,2m = 60 – 0,4 = 59,6 </w:t>
      </w:r>
      <w:r w:rsidRPr="00035F7A">
        <w:rPr>
          <w:i/>
          <w:sz w:val="28"/>
          <w:szCs w:val="28"/>
        </w:rPr>
        <w:t>мм</w:t>
      </w:r>
      <w:r w:rsidRPr="00035F7A">
        <w:rPr>
          <w:i/>
          <w:sz w:val="28"/>
          <w:szCs w:val="28"/>
          <w:lang w:val="en-US"/>
        </w:rPr>
        <w:t>;</w:t>
      </w:r>
    </w:p>
    <w:p w:rsidR="003A6C0D" w:rsidRPr="00035F7A" w:rsidRDefault="003A6C0D" w:rsidP="00ED0240">
      <w:pPr>
        <w:jc w:val="both"/>
        <w:rPr>
          <w:i/>
          <w:sz w:val="28"/>
          <w:szCs w:val="28"/>
          <w:lang w:val="en-US"/>
        </w:rPr>
      </w:pPr>
      <w:r w:rsidRPr="00035F7A">
        <w:rPr>
          <w:i/>
          <w:sz w:val="28"/>
          <w:szCs w:val="28"/>
          <w:lang w:val="en-US"/>
        </w:rPr>
        <w:t xml:space="preserve">      </w:t>
      </w:r>
      <w:proofErr w:type="gramStart"/>
      <w:r w:rsidRPr="00035F7A">
        <w:rPr>
          <w:i/>
          <w:sz w:val="28"/>
          <w:szCs w:val="28"/>
          <w:lang w:val="en-US"/>
        </w:rPr>
        <w:t>D</w:t>
      </w:r>
      <w:r w:rsidRPr="00035F7A">
        <w:rPr>
          <w:i/>
          <w:sz w:val="28"/>
          <w:szCs w:val="28"/>
          <w:vertAlign w:val="subscript"/>
          <w:lang w:val="en-US"/>
        </w:rPr>
        <w:t>f</w:t>
      </w:r>
      <w:proofErr w:type="gramEnd"/>
      <w:r w:rsidRPr="00035F7A">
        <w:rPr>
          <w:i/>
          <w:sz w:val="28"/>
          <w:szCs w:val="28"/>
          <w:lang w:val="en-US"/>
        </w:rPr>
        <w:t xml:space="preserve"> = D = 60 </w:t>
      </w:r>
      <w:r w:rsidRPr="00035F7A">
        <w:rPr>
          <w:i/>
          <w:sz w:val="28"/>
          <w:szCs w:val="28"/>
        </w:rPr>
        <w:t>мм</w:t>
      </w:r>
      <w:r w:rsidRPr="00035F7A">
        <w:rPr>
          <w:i/>
          <w:sz w:val="28"/>
          <w:szCs w:val="28"/>
          <w:lang w:val="en-US"/>
        </w:rPr>
        <w:t>;                                         D</w:t>
      </w:r>
      <w:r w:rsidRPr="00035F7A">
        <w:rPr>
          <w:i/>
          <w:sz w:val="28"/>
          <w:szCs w:val="28"/>
          <w:vertAlign w:val="subscript"/>
          <w:lang w:val="en-US"/>
        </w:rPr>
        <w:t>a</w:t>
      </w:r>
      <w:r w:rsidRPr="00035F7A">
        <w:rPr>
          <w:i/>
          <w:sz w:val="28"/>
          <w:szCs w:val="28"/>
          <w:lang w:val="en-US"/>
        </w:rPr>
        <w:t xml:space="preserve"> = D – 2m = 60 – 4 = 56 </w:t>
      </w:r>
      <w:r w:rsidRPr="00035F7A">
        <w:rPr>
          <w:i/>
          <w:sz w:val="28"/>
          <w:szCs w:val="28"/>
        </w:rPr>
        <w:t>мм</w:t>
      </w:r>
      <w:r w:rsidRPr="00035F7A">
        <w:rPr>
          <w:i/>
          <w:sz w:val="28"/>
          <w:szCs w:val="28"/>
          <w:lang w:val="en-US"/>
        </w:rPr>
        <w:t>;</w:t>
      </w:r>
    </w:p>
    <w:p w:rsidR="003A6C0D" w:rsidRPr="00035F7A" w:rsidRDefault="003A6C0D" w:rsidP="00ED0240">
      <w:pPr>
        <w:ind w:firstLine="1276"/>
        <w:jc w:val="both"/>
        <w:rPr>
          <w:i/>
          <w:sz w:val="28"/>
          <w:szCs w:val="28"/>
          <w:lang w:val="en-US"/>
        </w:rPr>
      </w:pPr>
      <w:r w:rsidRPr="00035F7A">
        <w:rPr>
          <w:i/>
          <w:sz w:val="28"/>
          <w:szCs w:val="28"/>
        </w:rPr>
        <w:t>х</w:t>
      </w:r>
      <w:proofErr w:type="gramStart"/>
      <w:r w:rsidRPr="00035F7A">
        <w:rPr>
          <w:i/>
          <w:sz w:val="28"/>
          <w:szCs w:val="28"/>
          <w:lang w:val="en-US"/>
        </w:rPr>
        <w:t>m</w:t>
      </w:r>
      <w:proofErr w:type="gramEnd"/>
      <w:r w:rsidRPr="00035F7A">
        <w:rPr>
          <w:i/>
          <w:sz w:val="28"/>
          <w:szCs w:val="28"/>
          <w:lang w:val="en-US"/>
        </w:rPr>
        <w:t xml:space="preserve"> =</w:t>
      </w:r>
      <w:r w:rsidRPr="00035F7A">
        <w:rPr>
          <w:i/>
          <w:position w:val="-26"/>
          <w:sz w:val="28"/>
          <w:szCs w:val="28"/>
          <w:lang w:val="en-US"/>
        </w:rPr>
        <w:object w:dxaOrig="260" w:dyaOrig="700">
          <v:shape id="_x0000_i1107" type="#_x0000_t75" style="width:12.9pt;height:27.95pt" o:ole="" fillcolor="window">
            <v:imagedata r:id="rId189" o:title=""/>
          </v:shape>
          <o:OLEObject Type="Embed" ProgID="Equation.3" ShapeID="_x0000_i1107" DrawAspect="Content" ObjectID="_1641633736" r:id="rId190"/>
        </w:object>
      </w:r>
      <w:r w:rsidRPr="00035F7A">
        <w:rPr>
          <w:i/>
          <w:sz w:val="28"/>
          <w:szCs w:val="28"/>
          <w:lang w:val="en-US"/>
        </w:rPr>
        <w:t xml:space="preserve">[D – m (z + 1,1)] = </w:t>
      </w:r>
      <w:r w:rsidRPr="00035F7A">
        <w:rPr>
          <w:i/>
          <w:position w:val="-26"/>
          <w:sz w:val="28"/>
          <w:szCs w:val="28"/>
          <w:lang w:val="en-US"/>
        </w:rPr>
        <w:object w:dxaOrig="260" w:dyaOrig="700">
          <v:shape id="_x0000_i1108" type="#_x0000_t75" style="width:12.9pt;height:25.8pt" o:ole="" fillcolor="window">
            <v:imagedata r:id="rId191" o:title=""/>
          </v:shape>
          <o:OLEObject Type="Embed" ProgID="Equation.3" ShapeID="_x0000_i1108" DrawAspect="Content" ObjectID="_1641633737" r:id="rId192"/>
        </w:object>
      </w:r>
      <w:r w:rsidRPr="00035F7A">
        <w:rPr>
          <w:i/>
          <w:sz w:val="28"/>
          <w:szCs w:val="28"/>
          <w:lang w:val="en-US"/>
        </w:rPr>
        <w:t xml:space="preserve">[60 – 2 (28 + 1,1)] = 0,9 </w:t>
      </w:r>
      <w:r w:rsidRPr="00035F7A">
        <w:rPr>
          <w:i/>
          <w:sz w:val="28"/>
          <w:szCs w:val="28"/>
        </w:rPr>
        <w:t>мм</w:t>
      </w:r>
      <w:r w:rsidRPr="00035F7A">
        <w:rPr>
          <w:i/>
          <w:sz w:val="28"/>
          <w:szCs w:val="28"/>
          <w:lang w:val="en-US"/>
        </w:rPr>
        <w:t>;</w:t>
      </w:r>
    </w:p>
    <w:p w:rsidR="003A6C0D" w:rsidRPr="00035F7A" w:rsidRDefault="003A6C0D" w:rsidP="00ED0240">
      <w:pPr>
        <w:ind w:firstLine="1276"/>
        <w:jc w:val="both"/>
        <w:rPr>
          <w:i/>
          <w:sz w:val="28"/>
          <w:szCs w:val="28"/>
          <w:lang w:val="en-US"/>
        </w:rPr>
      </w:pPr>
      <w:r w:rsidRPr="00035F7A">
        <w:rPr>
          <w:i/>
          <w:sz w:val="28"/>
          <w:szCs w:val="28"/>
          <w:lang w:val="en-US"/>
        </w:rPr>
        <w:t xml:space="preserve">s = e = </w:t>
      </w:r>
      <w:r w:rsidRPr="00035F7A">
        <w:rPr>
          <w:i/>
          <w:position w:val="-26"/>
          <w:sz w:val="28"/>
          <w:szCs w:val="28"/>
          <w:lang w:val="en-US"/>
        </w:rPr>
        <w:object w:dxaOrig="279" w:dyaOrig="700">
          <v:shape id="_x0000_i1109" type="#_x0000_t75" style="width:13.95pt;height:26.85pt" o:ole="" fillcolor="window">
            <v:imagedata r:id="rId193" o:title=""/>
          </v:shape>
          <o:OLEObject Type="Embed" ProgID="Equation.3" ShapeID="_x0000_i1109" DrawAspect="Content" ObjectID="_1641633738" r:id="rId194"/>
        </w:object>
      </w:r>
      <w:r w:rsidRPr="00035F7A">
        <w:rPr>
          <w:i/>
          <w:sz w:val="28"/>
          <w:szCs w:val="28"/>
          <w:lang w:val="en-US"/>
        </w:rPr>
        <w:sym w:font="Symbol" w:char="F0D7"/>
      </w:r>
      <w:r w:rsidRPr="00035F7A">
        <w:rPr>
          <w:i/>
          <w:sz w:val="28"/>
          <w:szCs w:val="28"/>
          <w:lang w:val="en-US"/>
        </w:rPr>
        <w:t>m + 2xm</w:t>
      </w:r>
      <w:r w:rsidRPr="00035F7A">
        <w:rPr>
          <w:i/>
          <w:sz w:val="28"/>
          <w:szCs w:val="28"/>
          <w:lang w:val="en-US"/>
        </w:rPr>
        <w:sym w:font="Symbol" w:char="F0D7"/>
      </w:r>
      <w:r w:rsidRPr="00035F7A">
        <w:rPr>
          <w:i/>
          <w:sz w:val="28"/>
          <w:szCs w:val="28"/>
          <w:lang w:val="en-US"/>
        </w:rPr>
        <w:t>tg</w:t>
      </w:r>
      <w:r w:rsidRPr="00035F7A">
        <w:rPr>
          <w:i/>
          <w:sz w:val="28"/>
          <w:szCs w:val="28"/>
          <w:lang w:val="en-US"/>
        </w:rPr>
        <w:sym w:font="Symbol" w:char="F061"/>
      </w:r>
      <w:r w:rsidRPr="00035F7A">
        <w:rPr>
          <w:i/>
          <w:sz w:val="28"/>
          <w:szCs w:val="28"/>
          <w:lang w:val="en-US"/>
        </w:rPr>
        <w:t xml:space="preserve"> = </w:t>
      </w:r>
      <w:r w:rsidRPr="00035F7A">
        <w:rPr>
          <w:i/>
          <w:position w:val="-26"/>
          <w:sz w:val="28"/>
          <w:szCs w:val="28"/>
          <w:lang w:val="en-US"/>
        </w:rPr>
        <w:object w:dxaOrig="600" w:dyaOrig="700">
          <v:shape id="_x0000_i1110" type="#_x0000_t75" style="width:30.1pt;height:27.95pt" o:ole="" fillcolor="window">
            <v:imagedata r:id="rId195" o:title=""/>
          </v:shape>
          <o:OLEObject Type="Embed" ProgID="Equation.3" ShapeID="_x0000_i1110" DrawAspect="Content" ObjectID="_1641633739" r:id="rId196"/>
        </w:object>
      </w:r>
      <w:r w:rsidRPr="00035F7A">
        <w:rPr>
          <w:i/>
          <w:sz w:val="28"/>
          <w:szCs w:val="28"/>
          <w:lang w:val="en-US"/>
        </w:rPr>
        <w:sym w:font="Symbol" w:char="F0D7"/>
      </w:r>
      <w:r w:rsidRPr="00035F7A">
        <w:rPr>
          <w:i/>
          <w:sz w:val="28"/>
          <w:szCs w:val="28"/>
          <w:lang w:val="en-US"/>
        </w:rPr>
        <w:t>2 + 2</w:t>
      </w:r>
      <w:r w:rsidRPr="00035F7A">
        <w:rPr>
          <w:i/>
          <w:sz w:val="28"/>
          <w:szCs w:val="28"/>
          <w:lang w:val="en-US"/>
        </w:rPr>
        <w:sym w:font="Symbol" w:char="F0D7"/>
      </w:r>
      <w:r w:rsidRPr="00035F7A">
        <w:rPr>
          <w:i/>
          <w:sz w:val="28"/>
          <w:szCs w:val="28"/>
          <w:lang w:val="en-US"/>
        </w:rPr>
        <w:t>0</w:t>
      </w:r>
      <w:proofErr w:type="gramStart"/>
      <w:r w:rsidRPr="00035F7A">
        <w:rPr>
          <w:i/>
          <w:sz w:val="28"/>
          <w:szCs w:val="28"/>
          <w:lang w:val="en-US"/>
        </w:rPr>
        <w:t>,9</w:t>
      </w:r>
      <w:proofErr w:type="gramEnd"/>
      <w:r w:rsidRPr="00035F7A">
        <w:rPr>
          <w:i/>
          <w:sz w:val="28"/>
          <w:szCs w:val="28"/>
          <w:lang w:val="en-US"/>
        </w:rPr>
        <w:t xml:space="preserve"> tg 30</w:t>
      </w:r>
      <w:r w:rsidRPr="00035F7A">
        <w:rPr>
          <w:i/>
          <w:sz w:val="28"/>
          <w:szCs w:val="28"/>
          <w:vertAlign w:val="superscript"/>
          <w:lang w:val="en-US"/>
        </w:rPr>
        <w:t>0</w:t>
      </w:r>
      <w:r w:rsidRPr="00035F7A">
        <w:rPr>
          <w:i/>
          <w:sz w:val="28"/>
          <w:szCs w:val="28"/>
          <w:lang w:val="en-US"/>
        </w:rPr>
        <w:t xml:space="preserve"> = 4,18 </w:t>
      </w:r>
      <w:r w:rsidRPr="00035F7A">
        <w:rPr>
          <w:i/>
          <w:sz w:val="28"/>
          <w:szCs w:val="28"/>
        </w:rPr>
        <w:t>мм</w:t>
      </w:r>
      <w:r w:rsidRPr="00035F7A">
        <w:rPr>
          <w:i/>
          <w:sz w:val="28"/>
          <w:szCs w:val="28"/>
          <w:lang w:val="en-US"/>
        </w:rPr>
        <w:t>.</w:t>
      </w:r>
    </w:p>
    <w:p w:rsidR="009804EA" w:rsidRPr="00035F7A" w:rsidRDefault="009804EA" w:rsidP="00ED0240">
      <w:pPr>
        <w:numPr>
          <w:ilvl w:val="0"/>
          <w:numId w:val="12"/>
        </w:numPr>
        <w:tabs>
          <w:tab w:val="clear" w:pos="927"/>
          <w:tab w:val="num" w:pos="540"/>
        </w:tabs>
        <w:ind w:left="284" w:hanging="284"/>
        <w:jc w:val="both"/>
        <w:rPr>
          <w:spacing w:val="-14"/>
          <w:sz w:val="28"/>
          <w:szCs w:val="28"/>
          <w:lang w:val="en-US"/>
        </w:rPr>
      </w:pPr>
      <w:r w:rsidRPr="00035F7A">
        <w:rPr>
          <w:spacing w:val="-14"/>
          <w:sz w:val="28"/>
          <w:szCs w:val="28"/>
          <w:lang w:val="kk-KZ"/>
        </w:rPr>
        <w:t xml:space="preserve">Центрлемейтін диаметрлердің дәлдік шектері алаңдарын </w:t>
      </w:r>
      <w:r w:rsidRPr="00035F7A">
        <w:rPr>
          <w:spacing w:val="-14"/>
          <w:sz w:val="28"/>
          <w:szCs w:val="28"/>
        </w:rPr>
        <w:t>ГОСТ</w:t>
      </w:r>
      <w:r w:rsidRPr="00035F7A">
        <w:rPr>
          <w:spacing w:val="-14"/>
          <w:sz w:val="28"/>
          <w:szCs w:val="28"/>
          <w:lang w:val="en-US"/>
        </w:rPr>
        <w:t xml:space="preserve"> 6033-80</w:t>
      </w:r>
      <w:r w:rsidRPr="00035F7A">
        <w:rPr>
          <w:spacing w:val="-14"/>
          <w:sz w:val="28"/>
          <w:szCs w:val="28"/>
          <w:vertAlign w:val="superscript"/>
          <w:lang w:val="en-US"/>
        </w:rPr>
        <w:t>*</w:t>
      </w:r>
      <w:r w:rsidRPr="00035F7A">
        <w:rPr>
          <w:spacing w:val="-14"/>
          <w:sz w:val="28"/>
          <w:szCs w:val="28"/>
          <w:lang w:val="en-US"/>
        </w:rPr>
        <w:t xml:space="preserve"> </w:t>
      </w:r>
    </w:p>
    <w:p w:rsidR="009804EA" w:rsidRPr="00035F7A" w:rsidRDefault="009804EA" w:rsidP="00ED0240">
      <w:pPr>
        <w:ind w:left="567"/>
        <w:jc w:val="both"/>
        <w:rPr>
          <w:spacing w:val="-14"/>
          <w:sz w:val="28"/>
          <w:szCs w:val="28"/>
          <w:lang w:val="kk-KZ"/>
        </w:rPr>
      </w:pPr>
      <w:r w:rsidRPr="00035F7A">
        <w:rPr>
          <w:i/>
          <w:spacing w:val="-14"/>
          <w:sz w:val="28"/>
          <w:szCs w:val="28"/>
          <w:lang w:val="kk-KZ"/>
        </w:rPr>
        <w:t>D</w:t>
      </w:r>
      <w:r w:rsidRPr="00035F7A">
        <w:rPr>
          <w:i/>
          <w:spacing w:val="-14"/>
          <w:sz w:val="28"/>
          <w:szCs w:val="28"/>
          <w:vertAlign w:val="subscript"/>
          <w:lang w:val="kk-KZ"/>
        </w:rPr>
        <w:t>a</w:t>
      </w:r>
      <w:r w:rsidRPr="00035F7A">
        <w:rPr>
          <w:i/>
          <w:spacing w:val="-14"/>
          <w:sz w:val="28"/>
          <w:szCs w:val="28"/>
          <w:lang w:val="kk-KZ"/>
        </w:rPr>
        <w:t xml:space="preserve"> = 56H11</w:t>
      </w:r>
      <w:r w:rsidRPr="00035F7A">
        <w:rPr>
          <w:spacing w:val="-14"/>
          <w:sz w:val="28"/>
          <w:szCs w:val="28"/>
          <w:lang w:val="kk-KZ"/>
        </w:rPr>
        <w:t xml:space="preserve">,  </w:t>
      </w:r>
      <w:r w:rsidRPr="00035F7A">
        <w:rPr>
          <w:i/>
          <w:spacing w:val="-14"/>
          <w:sz w:val="28"/>
          <w:szCs w:val="28"/>
          <w:lang w:val="kk-KZ"/>
        </w:rPr>
        <w:t>d</w:t>
      </w:r>
      <w:r w:rsidRPr="00035F7A">
        <w:rPr>
          <w:i/>
          <w:spacing w:val="-14"/>
          <w:sz w:val="28"/>
          <w:szCs w:val="28"/>
          <w:vertAlign w:val="subscript"/>
          <w:lang w:val="kk-KZ"/>
        </w:rPr>
        <w:t>a</w:t>
      </w:r>
      <w:r w:rsidRPr="00035F7A">
        <w:rPr>
          <w:i/>
          <w:spacing w:val="-14"/>
          <w:sz w:val="28"/>
          <w:szCs w:val="28"/>
          <w:lang w:val="kk-KZ"/>
        </w:rPr>
        <w:t xml:space="preserve"> = 59,6h12</w:t>
      </w:r>
      <w:r w:rsidRPr="00035F7A">
        <w:rPr>
          <w:spacing w:val="-14"/>
          <w:sz w:val="28"/>
          <w:szCs w:val="28"/>
          <w:lang w:val="kk-KZ"/>
        </w:rPr>
        <w:t>.</w:t>
      </w:r>
    </w:p>
    <w:p w:rsidR="009804EA" w:rsidRPr="00035F7A" w:rsidRDefault="009804EA" w:rsidP="00ED0240">
      <w:pPr>
        <w:ind w:left="567"/>
        <w:jc w:val="both"/>
        <w:rPr>
          <w:spacing w:val="-14"/>
          <w:sz w:val="28"/>
          <w:szCs w:val="28"/>
          <w:lang w:val="kk-KZ"/>
        </w:rPr>
      </w:pPr>
      <w:r w:rsidRPr="00035F7A">
        <w:rPr>
          <w:spacing w:val="-14"/>
          <w:sz w:val="28"/>
          <w:szCs w:val="28"/>
          <w:lang w:val="kk-KZ"/>
        </w:rPr>
        <w:t>ГОСТ 25347-82</w:t>
      </w:r>
      <w:r w:rsidRPr="00035F7A">
        <w:rPr>
          <w:spacing w:val="-14"/>
          <w:sz w:val="28"/>
          <w:szCs w:val="28"/>
          <w:vertAlign w:val="superscript"/>
          <w:lang w:val="kk-KZ"/>
        </w:rPr>
        <w:t>*</w:t>
      </w:r>
      <w:r w:rsidRPr="00035F7A">
        <w:rPr>
          <w:spacing w:val="-14"/>
          <w:sz w:val="28"/>
          <w:szCs w:val="28"/>
          <w:lang w:val="kk-KZ"/>
        </w:rPr>
        <w:t xml:space="preserve"> бойынша шекті ауытқуларды анықтап, дәлдік шектері алаңдарының орналасу схемаларын тұрғызамыз (6,5 сурет)</w:t>
      </w:r>
    </w:p>
    <w:p w:rsidR="009804EA" w:rsidRPr="00035F7A" w:rsidRDefault="007E49FF" w:rsidP="00ED0240">
      <w:pPr>
        <w:jc w:val="both"/>
        <w:rPr>
          <w:spacing w:val="-14"/>
          <w:sz w:val="28"/>
          <w:szCs w:val="28"/>
          <w:lang w:val="kk-KZ"/>
        </w:rPr>
      </w:pPr>
      <w:r w:rsidRPr="00035F7A">
        <w:rPr>
          <w:spacing w:val="-14"/>
          <w:sz w:val="28"/>
          <w:szCs w:val="28"/>
          <w:lang w:val="kk-KZ"/>
        </w:rPr>
        <w:t xml:space="preserve">2.       </w:t>
      </w:r>
      <w:r w:rsidR="009804EA" w:rsidRPr="00035F7A">
        <w:rPr>
          <w:spacing w:val="-14"/>
          <w:sz w:val="28"/>
          <w:szCs w:val="28"/>
          <w:lang w:val="kk-KZ"/>
        </w:rPr>
        <w:t>Эвольвентті шлицтің  эскизы  6.6.- суретте келтірілген.</w:t>
      </w:r>
    </w:p>
    <w:p w:rsidR="009804EA" w:rsidRPr="00035F7A" w:rsidRDefault="009804EA" w:rsidP="00ED0240">
      <w:pPr>
        <w:jc w:val="center"/>
        <w:rPr>
          <w:sz w:val="28"/>
          <w:szCs w:val="28"/>
          <w:lang w:val="kk-KZ"/>
        </w:rPr>
      </w:pPr>
    </w:p>
    <w:p w:rsidR="009804EA" w:rsidRPr="00035F7A" w:rsidRDefault="00057F89" w:rsidP="00ED0240">
      <w:pPr>
        <w:jc w:val="center"/>
        <w:rPr>
          <w:b/>
          <w:i/>
          <w:sz w:val="28"/>
          <w:szCs w:val="28"/>
          <w:lang w:val="kk-KZ"/>
        </w:rPr>
      </w:pPr>
      <w:r w:rsidRPr="00057F89">
        <w:rPr>
          <w:sz w:val="28"/>
          <w:szCs w:val="28"/>
        </w:rPr>
        <w:lastRenderedPageBreak/>
        <w:pict>
          <v:group id="_x0000_s2670" style="position:absolute;left:0;text-align:left;margin-left:30pt;margin-top:2.2pt;width:418.95pt;height:175.85pt;z-index:251674624" coordorigin="2132,10074" coordsize="8379,3517" o:allowincell="f">
            <v:rect id="_x0000_s2671" style="position:absolute;left:3318;top:10152;width:668;height:1176" strokeweight="1.5pt"/>
            <v:group id="_x0000_s2672" style="position:absolute;left:3308;top:10862;width:668;height:588" coordorigin="2448,4896" coordsize="720,720">
              <v:rect id="_x0000_s2673" style="position:absolute;left:2448;top:4896;width:720;height:720" strokeweight="1.5pt"/>
              <v:line id="_x0000_s2674" style="position:absolute;flip:x" from="2448,4896" to="2592,5040" strokeweight=".25pt"/>
              <v:line id="_x0000_s2675" style="position:absolute;flip:x" from="2448,4896" to="2736,5184" strokeweight=".25pt"/>
              <v:line id="_x0000_s2676" style="position:absolute;flip:x" from="2448,4896" to="2880,5328" strokeweight=".25pt"/>
              <v:line id="_x0000_s2677" style="position:absolute;flip:x" from="2448,4896" to="3024,5472" strokeweight=".25pt"/>
              <v:line id="_x0000_s2678" style="position:absolute;flip:x" from="2448,4896" to="3168,5616" strokeweight=".25pt"/>
              <v:line id="_x0000_s2679" style="position:absolute;flip:x" from="2592,5040" to="3168,5616" strokeweight=".25pt"/>
              <v:line id="_x0000_s2680" style="position:absolute;flip:x" from="2736,5184" to="3168,5616" strokeweight=".25pt"/>
              <v:line id="_x0000_s2681" style="position:absolute;flip:x" from="2880,5328" to="3168,5616" strokeweight=".25pt"/>
              <v:line id="_x0000_s2682" style="position:absolute;flip:x" from="3024,5472" to="3168,5616" strokeweight=".25pt"/>
            </v:group>
            <v:line id="_x0000_s2683" style="position:absolute" from="2507,11450" to="4912,11450" strokeweight="1.25pt"/>
            <v:group id="_x0000_s2684" style="position:absolute;left:3308;top:11787;width:668;height:588" coordorigin="2448,4896" coordsize="720,720">
              <v:rect id="_x0000_s2685" style="position:absolute;left:2448;top:4896;width:720;height:720" strokeweight="1.5pt"/>
              <v:line id="_x0000_s2686" style="position:absolute;flip:x" from="2448,4896" to="2592,5040" strokeweight=".25pt"/>
              <v:line id="_x0000_s2687" style="position:absolute;flip:x" from="2448,4896" to="2736,5184" strokeweight=".25pt"/>
              <v:line id="_x0000_s2688" style="position:absolute;flip:x" from="2448,4896" to="2880,5328" strokeweight=".25pt"/>
              <v:line id="_x0000_s2689" style="position:absolute;flip:x" from="2448,4896" to="3024,5472" strokeweight=".25pt"/>
              <v:line id="_x0000_s2690" style="position:absolute;flip:x" from="2448,4896" to="3168,5616" strokeweight=".25pt"/>
              <v:line id="_x0000_s2691" style="position:absolute;flip:x" from="2592,5040" to="3168,5616" strokeweight=".25pt"/>
              <v:line id="_x0000_s2692" style="position:absolute;flip:x" from="2736,5184" to="3168,5616" strokeweight=".25pt"/>
              <v:line id="_x0000_s2693" style="position:absolute;flip:x" from="2880,5328" to="3168,5616" strokeweight=".25pt"/>
              <v:line id="_x0000_s2694" style="position:absolute;flip:x" from="3024,5472" to="3168,5616" strokeweight=".25pt"/>
            </v:group>
            <v:rect id="_x0000_s2695" style="position:absolute;left:3308;top:12375;width:668;height:588" strokeweight="1.5pt"/>
            <v:line id="_x0000_s2696" style="position:absolute" from="2640,11450" to="2640,13096">
              <v:stroke startarrow="classic"/>
            </v:line>
            <v:shape id="_x0000_s2697" type="#_x0000_t202" style="position:absolute;left:2132;top:11328;width:669;height:1807" filled="f" stroked="f">
              <v:textbox style="layout-flow:vertical;mso-layout-flow-alt:bottom-to-top;mso-next-textbox:#_x0000_s2697">
                <w:txbxContent>
                  <w:p w:rsidR="00E60A40" w:rsidRDefault="00E60A40">
                    <w:pPr>
                      <w:rPr>
                        <w:b/>
                        <w:i/>
                        <w:lang w:val="en-US"/>
                      </w:rPr>
                    </w:pPr>
                    <w:r>
                      <w:rPr>
                        <w:b/>
                        <w:i/>
                        <w:lang w:val="en-US"/>
                      </w:rPr>
                      <w:t>S = e = 4</w:t>
                    </w:r>
                    <w:proofErr w:type="gramStart"/>
                    <w:r>
                      <w:rPr>
                        <w:b/>
                        <w:i/>
                        <w:lang w:val="en-US"/>
                      </w:rPr>
                      <w:t>,18</w:t>
                    </w:r>
                    <w:proofErr w:type="gramEnd"/>
                  </w:p>
                </w:txbxContent>
              </v:textbox>
            </v:shape>
            <v:shape id="_x0000_s2698" type="#_x0000_t202" style="position:absolute;left:2204;top:11163;width:535;height:588" filled="f" stroked="f">
              <v:textbox style="mso-next-textbox:#_x0000_s2698">
                <w:txbxContent>
                  <w:p w:rsidR="00E60A40" w:rsidRDefault="00E60A40">
                    <w:pPr>
                      <w:rPr>
                        <w:b/>
                        <w:lang w:val="en-US"/>
                      </w:rPr>
                    </w:pPr>
                    <w:r>
                      <w:rPr>
                        <w:b/>
                        <w:lang w:val="en-US"/>
                      </w:rPr>
                      <w:t>0</w:t>
                    </w:r>
                  </w:p>
                </w:txbxContent>
              </v:textbox>
            </v:shape>
            <v:shape id="_x0000_s2699" type="#_x0000_t202" style="position:absolute;left:4007;top:10074;width:1070;height:397" filled="f" stroked="f">
              <v:textbox style="mso-next-textbox:#_x0000_s2699">
                <w:txbxContent>
                  <w:p w:rsidR="00E60A40" w:rsidRDefault="00E60A40">
                    <w:pPr>
                      <w:rPr>
                        <w:b/>
                        <w:lang w:val="en-US"/>
                      </w:rPr>
                    </w:pPr>
                    <w:r>
                      <w:rPr>
                        <w:b/>
                        <w:lang w:val="en-US"/>
                      </w:rPr>
                      <w:t>+0,080</w:t>
                    </w:r>
                  </w:p>
                </w:txbxContent>
              </v:textbox>
            </v:shape>
            <v:shape id="_x0000_s2700" type="#_x0000_t202" style="position:absolute;left:4860;top:11111;width:534;height:588" filled="f" stroked="f">
              <v:textbox style="mso-next-textbox:#_x0000_s2700">
                <w:txbxContent>
                  <w:p w:rsidR="00E60A40" w:rsidRDefault="00E60A40">
                    <w:pPr>
                      <w:rPr>
                        <w:b/>
                        <w:lang w:val="en-US"/>
                      </w:rPr>
                    </w:pPr>
                    <w:r>
                      <w:rPr>
                        <w:b/>
                        <w:lang w:val="en-US"/>
                      </w:rPr>
                      <w:t>0</w:t>
                    </w:r>
                  </w:p>
                </w:txbxContent>
              </v:textbox>
            </v:shape>
            <v:shape id="_x0000_s2701" type="#_x0000_t202" style="position:absolute;left:3963;top:12105;width:1070;height:442" filled="f" stroked="f">
              <v:textbox style="mso-next-textbox:#_x0000_s2701">
                <w:txbxContent>
                  <w:p w:rsidR="00E60A40" w:rsidRDefault="00E60A40">
                    <w:pPr>
                      <w:rPr>
                        <w:b/>
                        <w:lang w:val="en-US"/>
                      </w:rPr>
                    </w:pPr>
                    <w:r>
                      <w:rPr>
                        <w:b/>
                        <w:lang w:val="en-US"/>
                      </w:rPr>
                      <w:t>-0,042</w:t>
                    </w:r>
                  </w:p>
                </w:txbxContent>
              </v:textbox>
            </v:shape>
            <v:shape id="_x0000_s2702" type="#_x0000_t202" style="position:absolute;left:3951;top:11527;width:1070;height:443" filled="f" stroked="f">
              <v:textbox style="mso-next-textbox:#_x0000_s2702">
                <w:txbxContent>
                  <w:p w:rsidR="00E60A40" w:rsidRDefault="00E60A40">
                    <w:pPr>
                      <w:rPr>
                        <w:b/>
                        <w:lang w:val="en-US"/>
                      </w:rPr>
                    </w:pPr>
                    <w:r>
                      <w:rPr>
                        <w:b/>
                        <w:lang w:val="en-US"/>
                      </w:rPr>
                      <w:t>-0,012</w:t>
                    </w:r>
                  </w:p>
                </w:txbxContent>
              </v:textbox>
            </v:shape>
            <v:shape id="_x0000_s2703" type="#_x0000_t202" style="position:absolute;left:3986;top:12795;width:922;height:359" filled="f" stroked="f">
              <v:textbox style="mso-next-textbox:#_x0000_s2703">
                <w:txbxContent>
                  <w:p w:rsidR="00E60A40" w:rsidRDefault="00E60A40">
                    <w:pPr>
                      <w:rPr>
                        <w:b/>
                        <w:lang w:val="en-US"/>
                      </w:rPr>
                    </w:pPr>
                    <w:r>
                      <w:rPr>
                        <w:b/>
                        <w:lang w:val="en-US"/>
                      </w:rPr>
                      <w:t>-0,092</w:t>
                    </w:r>
                  </w:p>
                </w:txbxContent>
              </v:textbox>
            </v:shape>
            <v:shape id="_x0000_s2704" type="#_x0000_t202" style="position:absolute;left:3937;top:10668;width:1070;height:443" filled="f" stroked="f">
              <v:textbox style="mso-next-textbox:#_x0000_s2704">
                <w:txbxContent>
                  <w:p w:rsidR="00E60A40" w:rsidRDefault="00E60A40">
                    <w:pPr>
                      <w:rPr>
                        <w:b/>
                        <w:lang w:val="en-US"/>
                      </w:rPr>
                    </w:pPr>
                    <w:r>
                      <w:rPr>
                        <w:b/>
                        <w:lang w:val="en-US"/>
                      </w:rPr>
                      <w:t xml:space="preserve"> +0,030</w:t>
                    </w:r>
                  </w:p>
                </w:txbxContent>
              </v:textbox>
            </v:shape>
            <v:shape id="_x0000_s2705" type="#_x0000_t202" style="position:absolute;left:3362;top:10287;width:688;height:518" filled="f" stroked="f">
              <v:textbox style="mso-next-textbox:#_x0000_s2705">
                <w:txbxContent>
                  <w:p w:rsidR="00E60A40" w:rsidRDefault="00E60A40">
                    <w:pPr>
                      <w:rPr>
                        <w:b/>
                        <w:lang w:val="en-US"/>
                      </w:rPr>
                    </w:pPr>
                    <w:r>
                      <w:rPr>
                        <w:b/>
                        <w:lang w:val="en-US"/>
                      </w:rPr>
                      <w:t>9H</w:t>
                    </w:r>
                  </w:p>
                </w:txbxContent>
              </v:textbox>
            </v:shape>
            <v:shape id="_x0000_s2706" type="#_x0000_t202" style="position:absolute;left:3375;top:12421;width:668;height:588" filled="f" stroked="f">
              <v:textbox style="mso-next-textbox:#_x0000_s2706">
                <w:txbxContent>
                  <w:p w:rsidR="00E60A40" w:rsidRDefault="00E60A40">
                    <w:pPr>
                      <w:rPr>
                        <w:b/>
                        <w:lang w:val="en-US"/>
                      </w:rPr>
                    </w:pPr>
                    <w:r>
                      <w:rPr>
                        <w:b/>
                        <w:lang w:val="en-US"/>
                      </w:rPr>
                      <w:t>9g</w:t>
                    </w:r>
                  </w:p>
                </w:txbxContent>
              </v:textbox>
            </v:shape>
            <v:line id="_x0000_s2707" style="position:absolute" from="8177,11450" to="10315,11450"/>
            <v:rect id="_x0000_s2708" style="position:absolute;left:8845;top:10274;width:668;height:1176" strokeweight="1.5pt"/>
            <v:shape id="_x0000_s2709" type="#_x0000_t202" style="position:absolute;left:9442;top:10165;width:1069;height:443" filled="f" stroked="f">
              <v:textbox style="mso-next-textbox:#_x0000_s2709">
                <w:txbxContent>
                  <w:p w:rsidR="00E60A40" w:rsidRDefault="00E60A40">
                    <w:pPr>
                      <w:rPr>
                        <w:b/>
                        <w:lang w:val="en-US"/>
                      </w:rPr>
                    </w:pPr>
                    <w:r>
                      <w:rPr>
                        <w:b/>
                        <w:lang w:val="en-US"/>
                      </w:rPr>
                      <w:t>+0</w:t>
                    </w:r>
                    <w:proofErr w:type="gramStart"/>
                    <w:r>
                      <w:rPr>
                        <w:b/>
                        <w:lang w:val="en-US"/>
                      </w:rPr>
                      <w:t>,19</w:t>
                    </w:r>
                    <w:proofErr w:type="gramEnd"/>
                  </w:p>
                </w:txbxContent>
              </v:textbox>
            </v:shape>
            <v:shape id="_x0000_s2710" type="#_x0000_t202" style="position:absolute;left:8792;top:10667;width:872;height:518" filled="f" stroked="f">
              <v:textbox style="mso-next-textbox:#_x0000_s2710">
                <w:txbxContent>
                  <w:p w:rsidR="00E60A40" w:rsidRDefault="00E60A40">
                    <w:pPr>
                      <w:rPr>
                        <w:b/>
                        <w:lang w:val="en-US"/>
                      </w:rPr>
                    </w:pPr>
                    <w:r>
                      <w:rPr>
                        <w:b/>
                        <w:lang w:val="en-US"/>
                      </w:rPr>
                      <w:t>H11</w:t>
                    </w:r>
                  </w:p>
                </w:txbxContent>
              </v:textbox>
            </v:shape>
            <v:line id="_x0000_s2711" style="position:absolute" from="8664,11458" to="8664,12541">
              <v:stroke startarrow="classic"/>
            </v:line>
            <v:shape id="_x0000_s2712" type="#_x0000_t202" style="position:absolute;left:8232;top:10960;width:668;height:1716" filled="f" stroked="f">
              <v:textbox style="layout-flow:vertical;mso-layout-flow-alt:bottom-to-top;mso-next-textbox:#_x0000_s2712">
                <w:txbxContent>
                  <w:p w:rsidR="00E60A40" w:rsidRDefault="00E60A40">
                    <w:pPr>
                      <w:rPr>
                        <w:b/>
                        <w:i/>
                        <w:lang w:val="en-US"/>
                      </w:rPr>
                    </w:pPr>
                    <w:r>
                      <w:rPr>
                        <w:b/>
                        <w:i/>
                        <w:lang w:val="en-US"/>
                      </w:rPr>
                      <w:t>D</w:t>
                    </w:r>
                    <w:r>
                      <w:rPr>
                        <w:b/>
                        <w:i/>
                        <w:vertAlign w:val="subscript"/>
                        <w:lang w:val="en-US"/>
                      </w:rPr>
                      <w:t>a</w:t>
                    </w:r>
                    <w:r>
                      <w:rPr>
                        <w:b/>
                        <w:i/>
                        <w:lang w:val="en-US"/>
                      </w:rPr>
                      <w:t xml:space="preserve"> = 56</w:t>
                    </w:r>
                  </w:p>
                </w:txbxContent>
              </v:textbox>
            </v:shape>
            <v:shape id="_x0000_s2713" type="#_x0000_t202" style="position:absolute;left:7046;top:12345;width:1069;height:443" filled="f" stroked="f">
              <v:textbox style="mso-next-textbox:#_x0000_s2713">
                <w:txbxContent>
                  <w:p w:rsidR="00E60A40" w:rsidRDefault="00E60A40">
                    <w:pPr>
                      <w:rPr>
                        <w:b/>
                        <w:lang w:val="en-US"/>
                      </w:rPr>
                    </w:pPr>
                    <w:r>
                      <w:rPr>
                        <w:b/>
                        <w:lang w:val="en-US"/>
                      </w:rPr>
                      <w:t xml:space="preserve"> -0</w:t>
                    </w:r>
                    <w:proofErr w:type="gramStart"/>
                    <w:r>
                      <w:rPr>
                        <w:b/>
                        <w:lang w:val="en-US"/>
                      </w:rPr>
                      <w:t>,3</w:t>
                    </w:r>
                    <w:proofErr w:type="gramEnd"/>
                  </w:p>
                </w:txbxContent>
              </v:textbox>
            </v:shape>
            <v:line id="_x0000_s2714" style="position:absolute" from="5846,11469" to="7850,11469"/>
            <v:rect id="_x0000_s2715" style="position:absolute;left:6514;top:11469;width:669;height:1177" strokeweight="1.5pt"/>
            <v:line id="_x0000_s2716" style="position:absolute" from="5979,11469" to="5982,12680">
              <v:stroke startarrow="classic"/>
            </v:line>
            <v:shape id="_x0000_s2717" type="#_x0000_t202" style="position:absolute;left:5422;top:11121;width:669;height:1711" filled="f" stroked="f">
              <v:textbox style="layout-flow:vertical;mso-layout-flow-alt:bottom-to-top;mso-next-textbox:#_x0000_s2717">
                <w:txbxContent>
                  <w:p w:rsidR="00E60A40" w:rsidRDefault="00E60A40">
                    <w:pPr>
                      <w:rPr>
                        <w:b/>
                        <w:i/>
                        <w:lang w:val="en-US"/>
                      </w:rPr>
                    </w:pPr>
                    <w:proofErr w:type="gramStart"/>
                    <w:r>
                      <w:rPr>
                        <w:b/>
                        <w:i/>
                        <w:lang w:val="en-US"/>
                      </w:rPr>
                      <w:t>d</w:t>
                    </w:r>
                    <w:r>
                      <w:rPr>
                        <w:b/>
                        <w:i/>
                        <w:vertAlign w:val="subscript"/>
                        <w:lang w:val="en-US"/>
                      </w:rPr>
                      <w:t>a</w:t>
                    </w:r>
                    <w:proofErr w:type="gramEnd"/>
                    <w:r>
                      <w:rPr>
                        <w:b/>
                        <w:i/>
                        <w:lang w:val="en-US"/>
                      </w:rPr>
                      <w:t xml:space="preserve"> = 59,6</w:t>
                    </w:r>
                  </w:p>
                </w:txbxContent>
              </v:textbox>
            </v:shape>
            <v:shape id="_x0000_s2718" type="#_x0000_t202" style="position:absolute;left:5703;top:11112;width:535;height:588" filled="f" stroked="f">
              <v:textbox style="mso-next-textbox:#_x0000_s2718">
                <w:txbxContent>
                  <w:p w:rsidR="00E60A40" w:rsidRDefault="00E60A40">
                    <w:pPr>
                      <w:rPr>
                        <w:b/>
                        <w:lang w:val="en-US"/>
                      </w:rPr>
                    </w:pPr>
                    <w:r>
                      <w:rPr>
                        <w:b/>
                        <w:lang w:val="en-US"/>
                      </w:rPr>
                      <w:t>0</w:t>
                    </w:r>
                  </w:p>
                </w:txbxContent>
              </v:textbox>
            </v:shape>
            <v:shape id="_x0000_s2719" type="#_x0000_t202" style="position:absolute;left:6544;top:11829;width:758;height:588" filled="f" stroked="f">
              <v:textbox style="mso-next-textbox:#_x0000_s2719">
                <w:txbxContent>
                  <w:p w:rsidR="00E60A40" w:rsidRDefault="00E60A40">
                    <w:pPr>
                      <w:rPr>
                        <w:b/>
                        <w:lang w:val="en-US"/>
                      </w:rPr>
                    </w:pPr>
                    <w:r>
                      <w:rPr>
                        <w:b/>
                        <w:lang w:val="en-US"/>
                      </w:rPr>
                      <w:t>h12</w:t>
                    </w:r>
                  </w:p>
                </w:txbxContent>
              </v:textbox>
            </v:shape>
            <v:shape id="_x0000_s2720" type="#_x0000_t202" style="position:absolute;left:7532;top:11097;width:535;height:588" filled="f" stroked="f">
              <v:textbox style="mso-next-textbox:#_x0000_s2720">
                <w:txbxContent>
                  <w:p w:rsidR="00E60A40" w:rsidRDefault="00E60A40">
                    <w:pPr>
                      <w:rPr>
                        <w:b/>
                        <w:lang w:val="en-US"/>
                      </w:rPr>
                    </w:pPr>
                    <w:r>
                      <w:rPr>
                        <w:b/>
                        <w:lang w:val="en-US"/>
                      </w:rPr>
                      <w:t>0</w:t>
                    </w:r>
                  </w:p>
                </w:txbxContent>
              </v:textbox>
            </v:shape>
            <v:shape id="_x0000_s2721" type="#_x0000_t202" style="position:absolute;left:5263;top:13096;width:1281;height:495" filled="f" stroked="f">
              <v:textbox style="mso-next-textbox:#_x0000_s2721">
                <w:txbxContent>
                  <w:p w:rsidR="00E60A40" w:rsidRDefault="00E60A40">
                    <w:pPr>
                      <w:ind w:right="-630"/>
                      <w:rPr>
                        <w:b/>
                        <w:lang w:val="kk-KZ"/>
                      </w:rPr>
                    </w:pPr>
                    <w:r>
                      <w:rPr>
                        <w:b/>
                        <w:lang w:val="kk-KZ"/>
                      </w:rPr>
                      <w:t>10</w:t>
                    </w:r>
                    <w:r>
                      <w:rPr>
                        <w:b/>
                      </w:rPr>
                      <w:t>.</w:t>
                    </w:r>
                    <w:r>
                      <w:rPr>
                        <w:b/>
                        <w:lang w:val="kk-KZ"/>
                      </w:rPr>
                      <w:t>1  сурет</w:t>
                    </w:r>
                  </w:p>
                  <w:p w:rsidR="00E60A40" w:rsidRDefault="00E60A40"/>
                </w:txbxContent>
              </v:textbox>
            </v:shape>
          </v:group>
        </w:pict>
      </w:r>
    </w:p>
    <w:p w:rsidR="009804EA" w:rsidRPr="00035F7A" w:rsidRDefault="009804EA" w:rsidP="00ED0240">
      <w:pPr>
        <w:jc w:val="center"/>
        <w:rPr>
          <w:b/>
          <w:i/>
          <w:sz w:val="28"/>
          <w:szCs w:val="28"/>
          <w:lang w:val="kk-KZ"/>
        </w:rPr>
      </w:pPr>
    </w:p>
    <w:p w:rsidR="009804EA" w:rsidRPr="00035F7A" w:rsidRDefault="009804EA" w:rsidP="00ED0240">
      <w:pPr>
        <w:jc w:val="center"/>
        <w:rPr>
          <w:b/>
          <w:i/>
          <w:sz w:val="28"/>
          <w:szCs w:val="28"/>
          <w:lang w:val="kk-KZ"/>
        </w:rPr>
      </w:pPr>
    </w:p>
    <w:p w:rsidR="009804EA" w:rsidRPr="00035F7A" w:rsidRDefault="009804EA" w:rsidP="00ED0240">
      <w:pPr>
        <w:jc w:val="center"/>
        <w:rPr>
          <w:b/>
          <w:i/>
          <w:sz w:val="28"/>
          <w:szCs w:val="28"/>
          <w:lang w:val="kk-KZ"/>
        </w:rPr>
      </w:pPr>
    </w:p>
    <w:p w:rsidR="009804EA" w:rsidRPr="00035F7A" w:rsidRDefault="009804EA" w:rsidP="00ED0240">
      <w:pPr>
        <w:jc w:val="center"/>
        <w:rPr>
          <w:b/>
          <w:i/>
          <w:sz w:val="28"/>
          <w:szCs w:val="28"/>
          <w:lang w:val="kk-KZ"/>
        </w:rPr>
      </w:pPr>
    </w:p>
    <w:p w:rsidR="009804EA" w:rsidRPr="00035F7A" w:rsidRDefault="009804EA" w:rsidP="00ED0240">
      <w:pPr>
        <w:jc w:val="center"/>
        <w:rPr>
          <w:b/>
          <w:i/>
          <w:sz w:val="28"/>
          <w:szCs w:val="28"/>
          <w:lang w:val="kk-KZ"/>
        </w:rPr>
      </w:pPr>
    </w:p>
    <w:p w:rsidR="009804EA" w:rsidRPr="00035F7A" w:rsidRDefault="009804EA" w:rsidP="00ED0240">
      <w:pPr>
        <w:jc w:val="center"/>
        <w:rPr>
          <w:b/>
          <w:i/>
          <w:sz w:val="28"/>
          <w:szCs w:val="28"/>
          <w:lang w:val="kk-KZ"/>
        </w:rPr>
      </w:pPr>
    </w:p>
    <w:p w:rsidR="0058556E" w:rsidRDefault="0058556E" w:rsidP="00ED0240">
      <w:pPr>
        <w:jc w:val="both"/>
        <w:rPr>
          <w:spacing w:val="-14"/>
          <w:sz w:val="28"/>
          <w:szCs w:val="28"/>
          <w:lang w:val="kk-KZ"/>
        </w:rPr>
      </w:pPr>
    </w:p>
    <w:p w:rsidR="0058556E" w:rsidRPr="0058556E" w:rsidRDefault="0058556E" w:rsidP="0058556E">
      <w:pPr>
        <w:rPr>
          <w:sz w:val="28"/>
          <w:szCs w:val="28"/>
          <w:lang w:val="kk-KZ"/>
        </w:rPr>
      </w:pPr>
    </w:p>
    <w:p w:rsidR="0058556E" w:rsidRPr="0058556E" w:rsidRDefault="0058556E" w:rsidP="0058556E">
      <w:pPr>
        <w:rPr>
          <w:sz w:val="28"/>
          <w:szCs w:val="28"/>
          <w:lang w:val="kk-KZ"/>
        </w:rPr>
      </w:pPr>
    </w:p>
    <w:p w:rsidR="0058556E" w:rsidRPr="0058556E" w:rsidRDefault="0058556E" w:rsidP="0058556E">
      <w:pPr>
        <w:rPr>
          <w:sz w:val="28"/>
          <w:szCs w:val="28"/>
          <w:lang w:val="kk-KZ"/>
        </w:rPr>
      </w:pPr>
    </w:p>
    <w:p w:rsidR="0058556E" w:rsidRPr="0058556E" w:rsidRDefault="0058556E" w:rsidP="0058556E">
      <w:pPr>
        <w:rPr>
          <w:sz w:val="28"/>
          <w:szCs w:val="28"/>
          <w:lang w:val="kk-KZ"/>
        </w:rPr>
      </w:pPr>
    </w:p>
    <w:p w:rsidR="0058556E" w:rsidRDefault="0058556E" w:rsidP="0058556E">
      <w:pPr>
        <w:rPr>
          <w:sz w:val="28"/>
          <w:szCs w:val="28"/>
          <w:lang w:val="kk-KZ"/>
        </w:rPr>
      </w:pPr>
    </w:p>
    <w:p w:rsidR="009804EA" w:rsidRPr="00035F7A" w:rsidRDefault="0058556E" w:rsidP="0058556E">
      <w:pPr>
        <w:tabs>
          <w:tab w:val="left" w:pos="1290"/>
        </w:tabs>
        <w:rPr>
          <w:spacing w:val="-14"/>
          <w:sz w:val="28"/>
          <w:szCs w:val="28"/>
          <w:lang w:val="kk-KZ"/>
        </w:rPr>
      </w:pPr>
      <w:r>
        <w:rPr>
          <w:sz w:val="28"/>
          <w:szCs w:val="28"/>
          <w:lang w:val="kk-KZ"/>
        </w:rPr>
        <w:tab/>
      </w:r>
      <w:r w:rsidR="00057F89">
        <w:rPr>
          <w:noProof/>
          <w:spacing w:val="-14"/>
          <w:sz w:val="28"/>
          <w:szCs w:val="28"/>
        </w:rPr>
        <w:pict>
          <v:group id="_x0000_s2722" style="position:absolute;margin-left:27pt;margin-top:5.2pt;width:426.65pt;height:461.75pt;z-index:251675648;mso-position-horizontal-relative:text;mso-position-vertical-relative:text" coordorigin="2268,4760" coordsize="8671,10224">
            <v:group id="_x0000_s2723" style="position:absolute;left:2495;top:8979;width:2304;height:288" coordorigin="2448,9216" coordsize="2304,288">
              <v:rect id="_x0000_s2724" style="position:absolute;left:2448;top:9216;width:2304;height:288" strokeweight="1.5pt"/>
              <v:line id="_x0000_s2725" style="position:absolute;flip:x" from="2448,9216" to="2592,9360" strokeweight=".5pt"/>
              <v:line id="_x0000_s2726" style="position:absolute;flip:x" from="2448,9216" to="2736,9504" strokeweight=".5pt"/>
              <v:line id="_x0000_s2727" style="position:absolute;flip:x" from="2592,9216" to="2880,9504" strokeweight=".5pt"/>
              <v:line id="_x0000_s2728" style="position:absolute;flip:x" from="2736,9216" to="3024,9504" strokeweight=".5pt"/>
              <v:line id="_x0000_s2729" style="position:absolute;flip:x" from="2880,9216" to="3168,9504" strokeweight=".5pt"/>
              <v:line id="_x0000_s2730" style="position:absolute;flip:x" from="3024,9216" to="3312,9504" strokeweight=".5pt"/>
              <v:line id="_x0000_s2731" style="position:absolute;flip:x" from="3168,9216" to="3456,9504" strokeweight=".5pt"/>
              <v:line id="_x0000_s2732" style="position:absolute;flip:x" from="3312,9216" to="3600,9504" strokeweight=".5pt"/>
              <v:line id="_x0000_s2733" style="position:absolute;flip:x" from="3600,9216" to="3888,9504" strokeweight=".5pt"/>
              <v:line id="_x0000_s2734" style="position:absolute;flip:x" from="3456,9216" to="3744,9504" strokeweight=".5pt"/>
              <v:line id="_x0000_s2735" style="position:absolute;flip:x" from="3744,9216" to="4032,9504" strokeweight=".5pt"/>
              <v:line id="_x0000_s2736" style="position:absolute;flip:x" from="3888,9216" to="4176,9504" strokeweight=".5pt"/>
              <v:line id="_x0000_s2737" style="position:absolute;flip:x" from="4032,9216" to="4320,9504" strokeweight=".5pt"/>
              <v:line id="_x0000_s2738" style="position:absolute;flip:x" from="4176,9216" to="4464,9504" strokeweight=".5pt"/>
              <v:line id="_x0000_s2739" style="position:absolute;flip:x" from="4320,9216" to="4608,9504" strokeweight=".5pt"/>
              <v:line id="_x0000_s2740" style="position:absolute;flip:x" from="4464,9216" to="4752,9504" strokeweight=".5pt"/>
              <v:line id="_x0000_s2741" style="position:absolute;flip:x" from="4608,9360" to="4752,9504" strokeweight=".5pt"/>
            </v:group>
            <v:group id="_x0000_s2742" style="position:absolute;left:2495;top:10851;width:2304;height:288" coordorigin="2448,9216" coordsize="2304,288">
              <v:rect id="_x0000_s2743" style="position:absolute;left:2448;top:9216;width:2304;height:288" strokeweight="1.5pt"/>
              <v:line id="_x0000_s2744" style="position:absolute;flip:x" from="2448,9216" to="2592,9360" strokeweight=".5pt"/>
              <v:line id="_x0000_s2745" style="position:absolute;flip:x" from="2448,9216" to="2736,9504" strokeweight=".5pt"/>
              <v:line id="_x0000_s2746" style="position:absolute;flip:x" from="2592,9216" to="2880,9504" strokeweight=".5pt"/>
              <v:line id="_x0000_s2747" style="position:absolute;flip:x" from="2736,9216" to="3024,9504" strokeweight=".5pt"/>
              <v:line id="_x0000_s2748" style="position:absolute;flip:x" from="2880,9216" to="3168,9504" strokeweight=".5pt"/>
              <v:line id="_x0000_s2749" style="position:absolute;flip:x" from="3024,9216" to="3312,9504" strokeweight=".5pt"/>
              <v:line id="_x0000_s2750" style="position:absolute;flip:x" from="3168,9216" to="3456,9504" strokeweight=".5pt"/>
              <v:line id="_x0000_s2751" style="position:absolute;flip:x" from="3312,9216" to="3600,9504" strokeweight=".5pt"/>
              <v:line id="_x0000_s2752" style="position:absolute;flip:x" from="3600,9216" to="3888,9504" strokeweight=".5pt"/>
              <v:line id="_x0000_s2753" style="position:absolute;flip:x" from="3456,9216" to="3744,9504" strokeweight=".5pt"/>
              <v:line id="_x0000_s2754" style="position:absolute;flip:x" from="3744,9216" to="4032,9504" strokeweight=".5pt"/>
              <v:line id="_x0000_s2755" style="position:absolute;flip:x" from="3888,9216" to="4176,9504" strokeweight=".5pt"/>
              <v:line id="_x0000_s2756" style="position:absolute;flip:x" from="4032,9216" to="4320,9504" strokeweight=".5pt"/>
              <v:line id="_x0000_s2757" style="position:absolute;flip:x" from="4176,9216" to="4464,9504" strokeweight=".5pt"/>
              <v:line id="_x0000_s2758" style="position:absolute;flip:x" from="4320,9216" to="4608,9504" strokeweight=".5pt"/>
              <v:line id="_x0000_s2759" style="position:absolute;flip:x" from="4464,9216" to="4752,9504" strokeweight=".5pt"/>
              <v:line id="_x0000_s2760" style="position:absolute;flip:x" from="4608,9360" to="4752,9504" strokeweight=".5pt"/>
            </v:group>
            <v:line id="_x0000_s2761" style="position:absolute" from="2495,9267" to="2495,10851" strokeweight="1.5pt"/>
            <v:shape id="_x0000_s2762" style="position:absolute;left:2497;top:9249;width:2304;height:288;mso-wrap-style:square;mso-wrap-distance-left:9pt;mso-wrap-distance-top:0;mso-wrap-distance-right:9pt;mso-wrap-distance-bottom:0;v-text-anchor:top" coordsize="2304,288" path="m,l,144,144,288r2016,l2304,144,2304,e" filled="f" strokeweight="1.5pt">
              <v:path arrowok="t"/>
            </v:shape>
            <v:shape id="_x0000_s2763" style="position:absolute;left:2493;top:10567;width:2304;height:288;flip:y;mso-wrap-style:square;mso-wrap-distance-left:9pt;mso-wrap-distance-top:0;mso-wrap-distance-right:9pt;mso-wrap-distance-bottom:0;v-text-anchor:top" coordsize="2304,288" path="m,l,144,144,288r2016,l2304,144,2304,e" filled="f" strokeweight="1.5pt">
              <v:path arrowok="t"/>
            </v:shape>
            <v:line id="_x0000_s2764" style="position:absolute" from="2637,9535" to="2641,10575" strokeweight="1.5pt"/>
            <v:line id="_x0000_s2765" style="position:absolute" from="4799,9312" to="4799,10752" strokeweight="1.5pt"/>
            <v:line id="_x0000_s2766" style="position:absolute" from="4657,9543" to="4661,10587" strokeweight="1.5pt"/>
            <v:line id="_x0000_s2767" style="position:absolute" from="2332,9397" to="5068,9397" strokeweight=".5pt">
              <v:stroke dashstyle="longDashDot"/>
            </v:line>
            <v:line id="_x0000_s2768" style="position:absolute" from="2268,10031" to="5004,10031" strokeweight=".5pt">
              <v:stroke dashstyle="longDashDot"/>
            </v:line>
            <v:line id="_x0000_s2769" style="position:absolute" from="2292,10705" to="5028,10705" strokeweight=".5pt">
              <v:stroke dashstyle="longDashDot"/>
            </v:line>
            <v:line id="_x0000_s2770" style="position:absolute" from="3347,9273" to="3350,10830" strokeweight=".5pt">
              <v:stroke startarrow="classic" endarrow="classic"/>
            </v:line>
            <v:line id="_x0000_s2771" style="position:absolute" from="3353,10830" to="3909,11591" strokeweight=".5pt"/>
            <v:line id="_x0000_s2772" style="position:absolute" from="3903,11575" to="6465,11581" strokeweight=".5pt"/>
            <v:shape id="_x0000_s2773" type="#_x0000_t202" style="position:absolute;left:3807;top:11243;width:3444;height:438" filled="f" stroked="f" strokeweight=".5pt">
              <v:textbox style="mso-next-textbox:#_x0000_s2773">
                <w:txbxContent>
                  <w:p w:rsidR="00E60A40" w:rsidRDefault="00E60A40">
                    <w:pPr>
                      <w:rPr>
                        <w:b/>
                        <w:i/>
                      </w:rPr>
                    </w:pPr>
                    <w:r>
                      <w:rPr>
                        <w:b/>
                        <w:i/>
                        <w:lang w:val="en-US"/>
                      </w:rPr>
                      <w:t>60</w:t>
                    </w:r>
                    <w:r>
                      <w:rPr>
                        <w:b/>
                        <w:i/>
                        <w:lang w:val="en-US"/>
                      </w:rPr>
                      <w:sym w:font="Symbol" w:char="F0B4"/>
                    </w:r>
                    <w:r>
                      <w:rPr>
                        <w:b/>
                        <w:i/>
                        <w:lang w:val="en-US"/>
                      </w:rPr>
                      <w:t>2</w:t>
                    </w:r>
                    <w:r>
                      <w:rPr>
                        <w:b/>
                        <w:i/>
                        <w:lang w:val="en-US"/>
                      </w:rPr>
                      <w:sym w:font="Symbol" w:char="F0B4"/>
                    </w:r>
                    <w:r>
                      <w:rPr>
                        <w:b/>
                        <w:i/>
                        <w:lang w:val="en-US"/>
                      </w:rPr>
                      <w:t xml:space="preserve">9g </w:t>
                    </w:r>
                    <w:r>
                      <w:rPr>
                        <w:b/>
                        <w:i/>
                      </w:rPr>
                      <w:t>ГОСТ 6033-80*</w:t>
                    </w:r>
                  </w:p>
                </w:txbxContent>
              </v:textbox>
            </v:shape>
            <v:oval id="_x0000_s2774" style="position:absolute;left:7391;top:8987;width:2198;height:2160" filled="f" strokecolor="#333" strokeweight="1.5pt"/>
            <v:line id="_x0000_s2775" style="position:absolute" from="7168,10075" to="9904,10075" strokeweight=".5pt">
              <v:stroke dashstyle="longDashDot"/>
            </v:line>
            <v:oval id="_x0000_s2776" style="position:absolute;left:7667;top:9257;width:1656;height:1588" filled="f" strokeweight="1.5pt"/>
            <v:oval id="_x0000_s2777" style="position:absolute;left:7963;top:9527;width:1048;height:1038" filled="f" strokeweight="1.5pt"/>
            <v:shape id="_x0000_s2778" style="position:absolute;left:8026;top:9140;width:879;height:229;mso-wrap-style:square;mso-wrap-distance-left:9pt;mso-wrap-distance-top:0;mso-wrap-distance-right:9pt;mso-wrap-distance-bottom:0;v-text-anchor:top" coordsize="794,202" path="m,175r119,20l651,202,794,150,336,,,175xe" stroked="f" strokeweight=".5pt">
              <v:path arrowok="t"/>
            </v:shape>
            <v:oval id="_x0000_s2779" style="position:absolute;left:8346;top:9239;width:251;height:506" strokeweight="1.5pt"/>
            <v:shape id="_x0000_s2780" style="position:absolute;left:8269;top:9494;width:457;height:405;mso-wrap-style:square;mso-wrap-distance-left:9pt;mso-wrap-distance-top:0;mso-wrap-distance-right:9pt;mso-wrap-distance-bottom:0;v-text-anchor:top" coordsize="457,405" path="m,187l120,,277,,457,187,217,405,,187xe" stroked="f" strokeweight=".5pt">
              <v:path arrowok="t"/>
            </v:shape>
            <v:shape id="_x0000_s2781" style="position:absolute;left:8117;top:9375;width:143;height:215;mso-wrap-style:square;mso-wrap-distance-left:9pt;mso-wrap-distance-top:0;mso-wrap-distance-right:9pt;mso-wrap-distance-bottom:0;v-text-anchor:top" coordsize="165,241" path="m,1hdc12,3,27,,37,8,51,19,52,43,67,53v8,5,15,10,23,15c92,76,93,84,97,91v4,8,12,14,15,22c128,167,122,198,165,241e" filled="f" strokeweight="1.5pt">
              <v:path arrowok="t"/>
            </v:shape>
            <v:shape id="_x0000_s2782" style="position:absolute;left:8696;top:9334;width:143;height:258;mso-wrap-style:square;mso-wrap-distance-left:9pt;mso-wrap-distance-top:0;mso-wrap-distance-right:9pt;mso-wrap-distance-bottom:0;v-text-anchor:top" coordsize="165,217" path="m165,hdc152,42,163,17,113,67,80,100,83,149,38,165,24,185,22,207,,217e" filled="f" strokeweight="1.5pt">
              <v:path arrowok="t"/>
            </v:shape>
            <v:oval id="_x0000_s2783" style="position:absolute;left:7827;top:9406;width:1348;height:1294" filled="f" strokeweight=".5pt">
              <v:stroke dashstyle="longDashDot"/>
            </v:oval>
            <v:line id="_x0000_s2784" style="position:absolute;flip:y" from="8128,9688" to="8855,10415" strokeweight=".5pt">
              <v:stroke startarrow="classic" startarrowwidth="narrow" startarrowlength="short" endarrow="classic" endarrowwidth="narrow" endarrowlength="short"/>
            </v:line>
            <v:line id="_x0000_s2785" style="position:absolute;flip:y" from="8852,9037" to="9508,9687" strokeweight=".5pt"/>
            <v:line id="_x0000_s2786" style="position:absolute" from="9503,9042" to="10655,9042" strokeweight=".5pt"/>
            <v:shape id="_x0000_s2787" type="#_x0000_t202" style="position:absolute;left:9391;top:8651;width:1410;height:438" filled="f" stroked="f" strokeweight=".5pt">
              <v:textbox style="mso-next-textbox:#_x0000_s2787">
                <w:txbxContent>
                  <w:p w:rsidR="00E60A40" w:rsidRDefault="00E60A40">
                    <w:pPr>
                      <w:rPr>
                        <w:b/>
                        <w:i/>
                      </w:rPr>
                    </w:pPr>
                    <w:r>
                      <w:rPr>
                        <w:b/>
                        <w:i/>
                      </w:rPr>
                      <w:sym w:font="Symbol" w:char="F0C6"/>
                    </w:r>
                    <w:r>
                      <w:rPr>
                        <w:b/>
                        <w:i/>
                      </w:rPr>
                      <w:t xml:space="preserve"> 56 Н11</w:t>
                    </w:r>
                  </w:p>
                </w:txbxContent>
              </v:textbox>
            </v:shape>
            <v:line id="_x0000_s2788" style="position:absolute;flip:x" from="8467,8861" to="8469,11496" strokeweight=".5pt">
              <v:stroke dashstyle="longDashDot"/>
            </v:line>
            <v:line id="_x0000_s2789" style="position:absolute;flip:y" from="8597,8560" to="8599,9494" strokeweight=".5pt"/>
            <v:line id="_x0000_s2790" style="position:absolute;flip:y" from="8341,8575" to="8343,9509" strokeweight=".5pt"/>
            <v:line id="_x0000_s2791" style="position:absolute;flip:y" from="8339,8612" to="8597,8615" strokeweight=".5pt"/>
            <v:line id="_x0000_s2792" style="position:absolute;flip:y" from="8603,8612" to="9968,8618" strokeweight=".5pt">
              <v:stroke startarrow="classic" startarrowwidth="narrow" startarrowlength="short"/>
            </v:line>
            <v:shape id="_x0000_s2793" type="#_x0000_t202" style="position:absolute;left:8764;top:8257;width:1381;height:576" filled="f" stroked="f" strokeweight=".5pt">
              <v:textbox style="mso-next-textbox:#_x0000_s2793">
                <w:txbxContent>
                  <w:p w:rsidR="00E60A40" w:rsidRDefault="00E60A40">
                    <w:pPr>
                      <w:rPr>
                        <w:b/>
                        <w:i/>
                      </w:rPr>
                    </w:pPr>
                    <w:r>
                      <w:rPr>
                        <w:b/>
                        <w:i/>
                      </w:rPr>
                      <w:t>4,18 – 9Н</w:t>
                    </w:r>
                  </w:p>
                </w:txbxContent>
              </v:textbox>
            </v:shape>
            <v:line id="_x0000_s2794" style="position:absolute;flip:x y" from="7698,8609" to="8332,8612" strokeweight=".5pt">
              <v:stroke startarrow="classic" startarrowwidth="narrow" startarrowlength="short"/>
            </v:line>
            <v:group id="_x0000_s2795" style="position:absolute;left:2495;top:5899;width:2304;height:288" coordorigin="2448,9216" coordsize="2304,288">
              <v:rect id="_x0000_s2796" style="position:absolute;left:2448;top:9216;width:2304;height:288" strokeweight="1.5pt"/>
              <v:line id="_x0000_s2797" style="position:absolute;flip:x" from="2448,9216" to="2592,9360" strokeweight=".5pt"/>
              <v:line id="_x0000_s2798" style="position:absolute;flip:x" from="2448,9216" to="2736,9504" strokeweight=".5pt"/>
              <v:line id="_x0000_s2799" style="position:absolute;flip:x" from="2592,9216" to="2880,9504" strokeweight=".5pt"/>
              <v:line id="_x0000_s2800" style="position:absolute;flip:x" from="2736,9216" to="3024,9504" strokeweight=".5pt"/>
              <v:line id="_x0000_s2801" style="position:absolute;flip:x" from="2880,9216" to="3168,9504" strokeweight=".5pt"/>
              <v:line id="_x0000_s2802" style="position:absolute;flip:x" from="3024,9216" to="3312,9504" strokeweight=".5pt"/>
              <v:line id="_x0000_s2803" style="position:absolute;flip:x" from="3168,9216" to="3456,9504" strokeweight=".5pt"/>
              <v:line id="_x0000_s2804" style="position:absolute;flip:x" from="3312,9216" to="3600,9504" strokeweight=".5pt"/>
              <v:line id="_x0000_s2805" style="position:absolute;flip:x" from="3600,9216" to="3888,9504" strokeweight=".5pt"/>
              <v:line id="_x0000_s2806" style="position:absolute;flip:x" from="3456,9216" to="3744,9504" strokeweight=".5pt"/>
              <v:line id="_x0000_s2807" style="position:absolute;flip:x" from="3744,9216" to="4032,9504" strokeweight=".5pt"/>
              <v:line id="_x0000_s2808" style="position:absolute;flip:x" from="3888,9216" to="4176,9504" strokeweight=".5pt"/>
              <v:line id="_x0000_s2809" style="position:absolute;flip:x" from="4032,9216" to="4320,9504" strokeweight=".5pt"/>
              <v:line id="_x0000_s2810" style="position:absolute;flip:x" from="4176,9216" to="4464,9504" strokeweight=".5pt"/>
              <v:line id="_x0000_s2811" style="position:absolute;flip:x" from="4320,9216" to="4608,9504" strokeweight=".5pt"/>
              <v:line id="_x0000_s2812" style="position:absolute;flip:x" from="4464,9216" to="4752,9504" strokeweight=".5pt"/>
              <v:line id="_x0000_s2813" style="position:absolute;flip:x" from="4608,9360" to="4752,9504" strokeweight=".5pt"/>
            </v:group>
            <v:group id="_x0000_s2814" style="position:absolute;left:2495;top:7771;width:2304;height:288" coordorigin="2448,9216" coordsize="2304,288">
              <v:rect id="_x0000_s2815" style="position:absolute;left:2448;top:9216;width:2304;height:288" strokeweight="1.5pt"/>
              <v:line id="_x0000_s2816" style="position:absolute;flip:x" from="2448,9216" to="2592,9360" strokeweight=".5pt"/>
              <v:line id="_x0000_s2817" style="position:absolute;flip:x" from="2448,9216" to="2736,9504" strokeweight=".5pt"/>
              <v:line id="_x0000_s2818" style="position:absolute;flip:x" from="2592,9216" to="2880,9504" strokeweight=".5pt"/>
              <v:line id="_x0000_s2819" style="position:absolute;flip:x" from="2736,9216" to="3024,9504" strokeweight=".5pt"/>
              <v:line id="_x0000_s2820" style="position:absolute;flip:x" from="2880,9216" to="3168,9504" strokeweight=".5pt"/>
              <v:line id="_x0000_s2821" style="position:absolute;flip:x" from="3024,9216" to="3312,9504" strokeweight=".5pt"/>
              <v:line id="_x0000_s2822" style="position:absolute;flip:x" from="3168,9216" to="3456,9504" strokeweight=".5pt"/>
              <v:line id="_x0000_s2823" style="position:absolute;flip:x" from="3312,9216" to="3600,9504" strokeweight=".5pt"/>
              <v:line id="_x0000_s2824" style="position:absolute;flip:x" from="3600,9216" to="3888,9504" strokeweight=".5pt"/>
              <v:line id="_x0000_s2825" style="position:absolute;flip:x" from="3456,9216" to="3744,9504" strokeweight=".5pt"/>
              <v:line id="_x0000_s2826" style="position:absolute;flip:x" from="3744,9216" to="4032,9504" strokeweight=".5pt"/>
              <v:line id="_x0000_s2827" style="position:absolute;flip:x" from="3888,9216" to="4176,9504" strokeweight=".5pt"/>
              <v:line id="_x0000_s2828" style="position:absolute;flip:x" from="4032,9216" to="4320,9504" strokeweight=".5pt"/>
              <v:line id="_x0000_s2829" style="position:absolute;flip:x" from="4176,9216" to="4464,9504" strokeweight=".5pt"/>
              <v:line id="_x0000_s2830" style="position:absolute;flip:x" from="4320,9216" to="4608,9504" strokeweight=".5pt"/>
              <v:line id="_x0000_s2831" style="position:absolute;flip:x" from="4464,9216" to="4752,9504" strokeweight=".5pt"/>
              <v:line id="_x0000_s2832" style="position:absolute;flip:x" from="4608,9360" to="4752,9504" strokeweight=".5pt"/>
            </v:group>
            <v:line id="_x0000_s2833" style="position:absolute" from="2495,6187" to="2495,7771" strokeweight="1.5pt"/>
            <v:shape id="_x0000_s2834" style="position:absolute;left:2497;top:6169;width:3176;height:288;mso-wrap-style:square;mso-wrap-distance-left:9pt;mso-wrap-distance-top:0;mso-wrap-distance-right:9pt;mso-wrap-distance-bottom:0;v-text-anchor:top" coordsize="3176,288" path="m,l,144,144,288,3071,277,3176,149r,-135e" filled="f" strokeweight="1.5pt">
              <v:path arrowok="t"/>
            </v:shape>
            <v:line id="_x0000_s2835" style="position:absolute" from="2637,6455" to="2641,7495" strokeweight="1.5pt"/>
            <v:line id="_x0000_s2836" style="position:absolute;flip:y" from="2332,6316" to="5865,6317" strokeweight=".5pt">
              <v:stroke dashstyle="longDashDot"/>
            </v:line>
            <v:line id="_x0000_s2837" style="position:absolute" from="2268,6951" to="5004,6951" strokeweight=".5pt">
              <v:stroke dashstyle="longDashDot"/>
            </v:line>
            <v:line id="_x0000_s2838" style="position:absolute;flip:y" from="2361,7626" to="5894,7633" strokeweight=".5pt">
              <v:stroke dashstyle="longDashDot"/>
            </v:line>
            <v:line id="_x0000_s2839" style="position:absolute" from="3347,6193" to="3350,7756" strokeweight=".5pt">
              <v:stroke startarrow="classic" endarrow="classic"/>
            </v:line>
            <v:line id="_x0000_s2840" style="position:absolute" from="3355,7785" to="3945,8857" strokeweight=".5pt"/>
            <v:line id="_x0000_s2841" style="position:absolute" from="3945,8841" to="6507,8847" strokeweight=".5pt"/>
            <v:shape id="_x0000_s2842" type="#_x0000_t202" style="position:absolute;left:3828;top:7991;width:3444;height:870" filled="f" stroked="f" strokeweight=".5pt">
              <v:textbox style="mso-next-textbox:#_x0000_s2842">
                <w:txbxContent>
                  <w:p w:rsidR="00E60A40" w:rsidRDefault="00E60A40">
                    <w:pPr>
                      <w:rPr>
                        <w:b/>
                        <w:i/>
                      </w:rPr>
                    </w:pPr>
                    <w:r>
                      <w:rPr>
                        <w:b/>
                        <w:i/>
                        <w:lang w:val="en-US"/>
                      </w:rPr>
                      <w:t>60</w:t>
                    </w:r>
                    <w:r>
                      <w:rPr>
                        <w:b/>
                        <w:i/>
                        <w:lang w:val="en-US"/>
                      </w:rPr>
                      <w:sym w:font="Symbol" w:char="F0B4"/>
                    </w:r>
                    <w:r>
                      <w:rPr>
                        <w:b/>
                        <w:i/>
                        <w:lang w:val="en-US"/>
                      </w:rPr>
                      <w:t>2</w:t>
                    </w:r>
                    <w:r>
                      <w:rPr>
                        <w:b/>
                        <w:i/>
                        <w:lang w:val="en-US"/>
                      </w:rPr>
                      <w:sym w:font="Symbol" w:char="F0B4"/>
                    </w:r>
                    <w:r>
                      <w:rPr>
                        <w:b/>
                        <w:i/>
                        <w:lang w:val="en-US"/>
                      </w:rPr>
                      <w:t xml:space="preserve"> </w:t>
                    </w:r>
                    <w:r>
                      <w:rPr>
                        <w:b/>
                        <w:i/>
                      </w:rPr>
                      <w:t>ГОСТ 6033-80*</w:t>
                    </w:r>
                  </w:p>
                </w:txbxContent>
              </v:textbox>
            </v:shape>
            <v:oval id="_x0000_s2843" style="position:absolute;left:7391;top:5907;width:2198;height:2160" filled="f" strokecolor="#333" strokeweight="1.5pt"/>
            <v:line id="_x0000_s2844" style="position:absolute" from="7168,6995" to="9904,6995" strokeweight=".5pt">
              <v:stroke dashstyle="longDashDot"/>
            </v:line>
            <v:oval id="_x0000_s2845" style="position:absolute;left:7667;top:6177;width:1656;height:1588" filled="f" strokeweight="1.5pt"/>
            <v:shape id="_x0000_s2846" style="position:absolute;left:8026;top:6060;width:879;height:229;mso-wrap-style:square;mso-wrap-distance-left:9pt;mso-wrap-distance-top:0;mso-wrap-distance-right:9pt;mso-wrap-distance-bottom:0;v-text-anchor:top" coordsize="794,202" path="m,175r119,20l651,202,794,150,336,,,175xe" stroked="f" strokeweight=".5pt">
              <v:path arrowok="t"/>
            </v:shape>
            <v:oval id="_x0000_s2847" style="position:absolute;left:8346;top:6159;width:251;height:506" strokeweight="1.5pt"/>
            <v:shape id="_x0000_s2848" style="position:absolute;left:8075;top:6278;width:143;height:215;mso-wrap-style:square;mso-wrap-distance-left:9pt;mso-wrap-distance-top:0;mso-wrap-distance-right:9pt;mso-wrap-distance-bottom:0;v-text-anchor:top" coordsize="165,241" path="m,1hdc12,3,27,,37,8,51,19,52,43,67,53v8,5,15,10,23,15c92,76,93,84,97,91v4,8,12,14,15,22c128,167,122,198,165,241e" filled="f" strokeweight="1.5pt">
              <v:path arrowok="t"/>
            </v:shape>
            <v:shape id="_x0000_s2849" style="position:absolute;left:8696;top:6249;width:157;height:263;mso-wrap-style:square;mso-wrap-distance-left:9pt;mso-wrap-distance-top:0;mso-wrap-distance-right:9pt;mso-wrap-distance-bottom:0;v-text-anchor:top" coordsize="157,263" path="m157,hdc146,50,141,25,98,85,69,124,72,182,33,201,21,225,19,251,,263e" filled="f" strokeweight="1.5pt">
              <v:path arrowok="t"/>
            </v:shape>
            <v:oval id="_x0000_s2850" style="position:absolute;left:7827;top:6326;width:1348;height:1294" filled="f" strokeweight=".5pt">
              <v:stroke dashstyle="longDashDot"/>
            </v:oval>
            <v:line id="_x0000_s2851" style="position:absolute;flip:y" from="8597,5480" to="8599,6414" strokeweight=".5pt"/>
            <v:line id="_x0000_s2852" style="position:absolute;flip:y" from="8341,5495" to="8343,6429" strokeweight=".5pt"/>
            <v:line id="_x0000_s2853" style="position:absolute;flip:y" from="8366,5673" to="8624,5676" strokeweight=".5pt"/>
            <v:line id="_x0000_s2854" style="position:absolute" from="8624,5661" to="9941,5669" strokeweight=".5pt">
              <v:stroke startarrow="classic" startarrowwidth="narrow" startarrowlength="short"/>
            </v:line>
            <v:shape id="_x0000_s2855" type="#_x0000_t202" style="position:absolute;left:8604;top:4760;width:1509;height:944" filled="f" stroked="f" strokeweight=".5pt">
              <v:textbox style="mso-next-textbox:#_x0000_s2855">
                <w:txbxContent>
                  <w:p w:rsidR="00E60A40" w:rsidRDefault="00E60A40">
                    <w:pPr>
                      <w:rPr>
                        <w:b/>
                        <w:i/>
                      </w:rPr>
                    </w:pPr>
                    <w:r>
                      <w:rPr>
                        <w:b/>
                        <w:i/>
                      </w:rPr>
                      <w:t>4,18</w:t>
                    </w:r>
                    <w:r>
                      <w:t>х</w:t>
                    </w:r>
                  </w:p>
                </w:txbxContent>
              </v:textbox>
            </v:shape>
            <v:line id="_x0000_s2856" style="position:absolute;flip:x y" from="7719,5687" to="8353,5690" strokeweight=".5pt">
              <v:stroke startarrow="classic" startarrowwidth="narrow" startarrowlength="short"/>
            </v:line>
            <v:line id="_x0000_s2857" style="position:absolute;flip:y" from="4706,6184" to="5913,6191" strokeweight="1.5pt"/>
            <v:shape id="_x0000_s2858" style="position:absolute;left:2493;top:7503;width:3164;height:288;flip:y;mso-wrap-style:square;mso-wrap-distance-left:9pt;mso-wrap-distance-top:0;mso-wrap-distance-right:9pt;mso-wrap-distance-bottom:0;v-text-anchor:top" coordsize="3176,288" path="m,l,144,144,288,3071,277,3176,149r,-135e" filled="f" strokeweight="1.5pt">
              <v:path arrowok="t"/>
            </v:shape>
            <v:line id="_x0000_s2859" style="position:absolute" from="4687,7770" to="5908,7776" strokeweight="1.5pt"/>
            <v:shape id="_x0000_s2860" style="position:absolute;left:5830;top:6183;width:101;height:1598;mso-wrap-style:square;mso-wrap-distance-left:9pt;mso-wrap-distance-top:0;mso-wrap-distance-right:9pt;mso-wrap-distance-bottom:0;v-text-anchor:top" coordsize="101,1598" path="m68,hdc85,26,91,45,98,75v-2,25,3,52,-7,75c83,169,46,195,46,195,50,380,35,492,91,645,82,755,93,843,31,938v6,224,-31,233,52,360c80,1402,68,1498,68,1598e" filled="f" strokeweight=".5pt">
              <v:path arrowok="t"/>
            </v:shape>
            <v:shape id="_x0000_s2861" style="position:absolute;left:2891;top:6183;width:112;height:1590;mso-wrap-style:square;mso-wrap-distance-left:9pt;mso-wrap-distance-top:0;mso-wrap-distance-right:9pt;mso-wrap-distance-bottom:0;v-text-anchor:top" coordsize="112,1590" path="m97,l,135,,1440r112,150e" filled="f" strokeweight="1.5pt">
              <v:path arrowok="t"/>
            </v:shape>
            <v:line id="_x0000_s2862" style="position:absolute" from="2897,7359" to="3041,7503" strokeweight=".5pt"/>
            <v:line id="_x0000_s2863" style="position:absolute" from="2889,7203" to="3186,7500" strokeweight=".5pt"/>
            <v:line id="_x0000_s2864" style="position:absolute" from="2895,7068" to="3330,7500" strokeweight=".5pt"/>
            <v:line id="_x0000_s2865" style="position:absolute" from="2895,6921" to="3468,7497" strokeweight=".5pt"/>
            <v:line id="_x0000_s2866" style="position:absolute" from="2892,6774" to="3612,7494" strokeweight=".5pt"/>
            <v:line id="_x0000_s2867" style="position:absolute" from="2892,6630" to="3765,7506" strokeweight=".5pt"/>
            <v:line id="_x0000_s2868" style="position:absolute" from="2895,6492" to="3909,7503" strokeweight=".5pt"/>
            <v:line id="_x0000_s2869" style="position:absolute" from="3006,6456" to="4053,7506" strokeweight=".5pt"/>
            <v:line id="_x0000_s2870" style="position:absolute" from="3153,6462" to="4191,7506" strokeweight=".5pt"/>
            <v:line id="_x0000_s2871" style="position:absolute" from="3285,6450" to="4338,7500" strokeweight=".5pt"/>
            <v:line id="_x0000_s2872" style="position:absolute" from="3429,6453" to="4485,7506" strokeweight=".5pt"/>
            <v:line id="_x0000_s2873" style="position:absolute" from="3585,6459" to="4629,7506" strokeweight=".5pt"/>
            <v:line id="_x0000_s2874" style="position:absolute" from="3723,6456" to="4776,7506" strokeweight=".5pt"/>
            <v:line id="_x0000_s2875" style="position:absolute" from="3864,6453" to="4920,7509" strokeweight=".5pt"/>
            <v:line id="_x0000_s2876" style="position:absolute" from="4005,6453" to="5064,7509" strokeweight=".5pt"/>
            <v:line id="_x0000_s2877" style="position:absolute" from="4140,6441" to="5205,7512" strokeweight=".5pt"/>
            <v:line id="_x0000_s2878" style="position:absolute" from="4299,6459" to="5355,7512" strokeweight=".5pt"/>
            <v:line id="_x0000_s2879" style="position:absolute" from="4428,6441" to="5502,7512" strokeweight=".5pt"/>
            <v:line id="_x0000_s2880" style="position:absolute" from="4572,6441" to="5904,7776" strokeweight=".5pt"/>
            <v:line id="_x0000_s2881" style="position:absolute" from="4716,6441" to="5901,7626" strokeweight=".5pt"/>
            <v:line id="_x0000_s2882" style="position:absolute" from="4860,6441" to="5907,7488" strokeweight=".5pt"/>
            <v:line id="_x0000_s2883" style="position:absolute" from="5004,6441" to="5856,7290" strokeweight=".5pt"/>
            <v:line id="_x0000_s2884" style="position:absolute" from="5148,6441" to="5859,7152" strokeweight=".5pt"/>
            <v:line id="_x0000_s2885" style="position:absolute" from="5292,6441" to="5895,7044" strokeweight=".5pt"/>
            <v:line id="_x0000_s2886" style="position:absolute" from="5436,6441" to="5910,6918" strokeweight=".5pt"/>
            <v:line id="_x0000_s2887" style="position:absolute" from="5580,6441" to="5898,6756" strokeweight=".5pt"/>
            <v:line id="_x0000_s2888" style="position:absolute" from="5640,6357" to="5874,6588" strokeweight=".5pt"/>
            <v:line id="_x0000_s2889" style="position:absolute" from="5673,6243" to="5874,6441" strokeweight=".5pt"/>
            <v:line id="_x0000_s2890" style="position:absolute" from="5748,6180" to="5910,6342" strokeweight=".5pt"/>
            <v:line id="_x0000_s2891" style="position:absolute" from="5652,7650" to="5769,7767" strokeweight=".5pt"/>
            <v:oval id="_x0000_s2892" style="position:absolute;left:7963;top:6447;width:1048;height:1038" filled="f" strokeweight="1.5pt"/>
            <v:shape id="_x0000_s2893" style="position:absolute;left:8029;top:6331;width:873;height:287;rotation:-145495fd;mso-wrap-style:square;mso-wrap-distance-left:9pt;mso-wrap-distance-top:0;mso-wrap-distance-right:9pt;mso-wrap-distance-bottom:0;v-text-anchor:top" coordsize="457,405" path="m,187l120,,277,,457,187,217,405,,187xe" stroked="f" strokeweight=".5pt">
              <v:path arrowok="t"/>
            </v:shape>
            <v:shape id="_x0000_s2894" style="position:absolute;left:8589;top:6318;width:189;height:150;mso-wrap-style:square;mso-wrap-distance-left:9pt;mso-wrap-distance-top:0;mso-wrap-distance-right:9pt;mso-wrap-distance-bottom:0;v-text-anchor:top" coordsize="189,150" path="m,hdc3,28,9,84,18,108v1,3,64,38,72,42c152,133,169,73,189,53e" filled="f" strokeweight="1.5pt">
              <v:path arrowok="t"/>
            </v:shape>
            <v:shape id="_x0000_s2895" style="position:absolute;left:8171;top:6296;width:180;height:189;mso-wrap-style:square;mso-wrap-distance-left:9pt;mso-wrap-distance-top:0;mso-wrap-distance-right:9pt;mso-wrap-distance-bottom:0;v-text-anchor:top" coordsize="180,189" path="m180,hdc177,28,167,123,158,147v-1,3,-64,38,-72,42c24,172,18,99,,75e" filled="f" strokeweight="1.5pt">
              <v:path arrowok="t"/>
            </v:shape>
            <v:shape id="_x0000_s2896" style="position:absolute;left:8268;top:6506;width:390;height:195;mso-wrap-style:square;mso-wrap-distance-left:9pt;mso-wrap-distance-top:0;mso-wrap-distance-right:9pt;mso-wrap-distance-bottom:0;v-text-anchor:top" coordsize="390,195" path="m,l390,r,195l15,195,,xe" stroked="f" strokeweight=".5pt">
              <v:path arrowok="t"/>
            </v:shape>
            <v:shape id="_x0000_s2897" style="position:absolute;left:7840;top:6075;width:1231;height:491;mso-wrap-style:square;mso-wrap-distance-left:9pt;mso-wrap-distance-top:0;mso-wrap-distance-right:9pt;mso-wrap-distance-bottom:0;v-text-anchor:top" coordsize="1231,518" path="m8,15hdc27,70,,3,38,60v5,7,4,16,8,23c60,110,82,127,106,143v41,60,-18,-34,22,97c132,252,163,271,173,278v21,59,-10,-10,30,30c209,314,206,324,211,330v6,7,15,10,22,15c275,410,260,426,331,473v23,15,55,5,82,7c440,490,469,493,496,503v225,-6,251,15,397,-38c922,437,955,419,983,390v22,-60,70,-92,105,-142c1093,240,1099,233,1103,225v4,-7,4,-16,8,-22c1131,174,1166,148,1178,113v11,-31,3,-16,23,-45c1214,24,1231,51,1231,e" filled="f">
              <v:path arrowok="t"/>
            </v:shape>
            <v:line id="_x0000_s2898" style="position:absolute;flip:x" from="8467,5781" to="8469,8416" strokeweight=".5pt">
              <v:stroke dashstyle="longDashDot"/>
            </v:line>
            <v:line id="_x0000_s2899" style="position:absolute;flip:x" from="7884,6009" to="8028,6150" strokeweight=".5pt"/>
            <v:line id="_x0000_s2900" style="position:absolute;flip:x" from="7956,5925" to="8253,6219" strokeweight=".5pt"/>
            <v:line id="_x0000_s2901" style="position:absolute;flip:x" from="7998,5904" to="8421,6327" strokeweight=".5pt"/>
            <v:line id="_x0000_s2902" style="position:absolute;flip:x" from="8139,5904" to="8565,6330" strokeweight=".5pt"/>
            <v:line id="_x0000_s2903" style="position:absolute;flip:x" from="8457,5922" to="8691,6156" strokeweight=".5pt"/>
            <v:line id="_x0000_s2904" style="position:absolute;flip:x" from="8553,5952" to="8811,6210" strokeweight=".5pt"/>
            <v:line id="_x0000_s2905" style="position:absolute;flip:x" from="8613,6036" to="9012,6435" strokeweight=".5pt"/>
            <v:line id="_x0000_s2906" style="position:absolute;flip:x" from="8589,5994" to="8910,6312" strokeweight=".5pt"/>
            <v:line id="_x0000_s2907" style="position:absolute;flip:x" from="8910,6174" to="9024,6279" strokeweight=".5pt"/>
            <v:line id="_x0000_s2908" style="position:absolute;flip:x" from="8199,6234" to="8382,6417" strokeweight=".5pt"/>
            <v:line id="_x0000_s2909" style="position:absolute" from="8028,6297" to="8259,6534" strokeweight=".5pt"/>
            <v:line id="_x0000_s2910" style="position:absolute" from="8316,6441" to="8421,6549" strokeweight=".5pt"/>
            <v:line id="_x0000_s2911" style="position:absolute" from="8847,6276" to="8907,6333" strokeweight=".5pt"/>
            <v:line id="_x0000_s2912" style="position:absolute" from="8355,6333" to="8571,6549" strokeweight=".5pt"/>
            <v:line id="_x0000_s2913" style="position:absolute" from="8391,6225" to="8697,6534" strokeweight=".5pt"/>
            <v:line id="_x0000_s2914" style="position:absolute" from="8460,6153" to="8565,6261" strokeweight=".5pt"/>
            <v:line id="_x0000_s2915" style="position:absolute" from="8748,6441" to="8784,6477" strokeweight=".5pt"/>
            <v:line id="_x0000_s2916" style="position:absolute" from="8787,6339" to="8850,6402" strokeweight=".5pt"/>
            <v:line id="_x0000_s2917" style="position:absolute;flip:x" from="2632,12278" to="2633,13828" strokeweight="1.5pt"/>
            <v:line id="_x0000_s2918" style="position:absolute;flip:x" from="2421,12493" to="2424,13656" strokeweight="1.5pt"/>
            <v:line id="_x0000_s2919" style="position:absolute" from="4778,12282" to="4781,13845" strokeweight="1.5pt"/>
            <v:line id="_x0000_s2920" style="position:absolute;flip:x" from="4545,12584" to="4548,13546"/>
            <v:line id="_x0000_s2921" style="position:absolute" from="2332,12421" to="5068,12421" strokeweight=".5pt">
              <v:stroke dashstyle="longDashDot"/>
            </v:line>
            <v:line id="_x0000_s2922" style="position:absolute" from="2268,13055" to="5192,13057" strokeweight=".5pt">
              <v:stroke dashstyle="longDashDot"/>
            </v:line>
            <v:line id="_x0000_s2923" style="position:absolute" from="2356,13698" to="5092,13698" strokeweight=".5pt">
              <v:stroke dashstyle="longDashDot"/>
            </v:line>
            <v:line id="_x0000_s2924" style="position:absolute" from="3347,12297" to="3349,13823" strokeweight=".5pt">
              <v:stroke startarrow="classic" endarrow="classic"/>
            </v:line>
            <v:line id="_x0000_s2925" style="position:absolute" from="3338,13827" to="4068,14315" strokeweight=".5pt"/>
            <v:line id="_x0000_s2926" style="position:absolute;flip:y" from="4064,14304" to="6791,14308" strokeweight=".5pt"/>
            <v:shape id="_x0000_s2927" type="#_x0000_t202" style="position:absolute;left:3917;top:13832;width:3444;height:438" filled="f" stroked="f" strokeweight=".5pt">
              <v:textbox style="mso-next-textbox:#_x0000_s2927">
                <w:txbxContent>
                  <w:p w:rsidR="00E60A40" w:rsidRDefault="00E60A40">
                    <w:pPr>
                      <w:rPr>
                        <w:b/>
                        <w:i/>
                      </w:rPr>
                    </w:pPr>
                    <w:r>
                      <w:rPr>
                        <w:b/>
                        <w:i/>
                        <w:lang w:val="en-US"/>
                      </w:rPr>
                      <w:t>60</w:t>
                    </w:r>
                    <w:r>
                      <w:rPr>
                        <w:b/>
                        <w:i/>
                        <w:lang w:val="en-US"/>
                      </w:rPr>
                      <w:sym w:font="Symbol" w:char="F0B4"/>
                    </w:r>
                    <w:r>
                      <w:rPr>
                        <w:b/>
                        <w:i/>
                        <w:lang w:val="en-US"/>
                      </w:rPr>
                      <w:t>2</w:t>
                    </w:r>
                    <w:r>
                      <w:rPr>
                        <w:b/>
                        <w:i/>
                        <w:lang w:val="en-US"/>
                      </w:rPr>
                      <w:sym w:font="Symbol" w:char="F0B4"/>
                    </w:r>
                    <w:r>
                      <w:rPr>
                        <w:b/>
                        <w:i/>
                        <w:lang w:val="en-US"/>
                      </w:rPr>
                      <w:t xml:space="preserve">9g </w:t>
                    </w:r>
                    <w:r>
                      <w:rPr>
                        <w:b/>
                        <w:i/>
                      </w:rPr>
                      <w:t>ГОСТ 6033-80*</w:t>
                    </w:r>
                  </w:p>
                </w:txbxContent>
              </v:textbox>
            </v:shape>
            <v:line id="_x0000_s2928" style="position:absolute" from="7168,13099" to="9904,13099" strokeweight=".5pt">
              <v:stroke dashstyle="longDashDot"/>
            </v:line>
            <v:oval id="_x0000_s2929" style="position:absolute;left:7667;top:12281;width:1656;height:1588" filled="f" strokeweight="1.5pt"/>
            <v:oval id="_x0000_s2930" style="position:absolute;left:7963;top:12551;width:1048;height:1038" filled="f" strokeweight="1.5pt"/>
            <v:shape id="_x0000_s2931" style="position:absolute;left:8026;top:12164;width:879;height:229;mso-wrap-style:square;mso-wrap-distance-left:9pt;mso-wrap-distance-top:0;mso-wrap-distance-right:9pt;mso-wrap-distance-bottom:0;v-text-anchor:top" coordsize="794,202" path="m,175r119,20l651,202,794,150,336,,,175xe" stroked="f" strokeweight=".5pt">
              <v:path arrowok="t"/>
            </v:shape>
            <v:oval id="_x0000_s2932" style="position:absolute;left:8346;top:12263;width:251;height:506" strokeweight="1.5pt"/>
            <v:shape id="_x0000_s2933" style="position:absolute;left:8269;top:12518;width:457;height:405;mso-wrap-style:square;mso-wrap-distance-left:9pt;mso-wrap-distance-top:0;mso-wrap-distance-right:9pt;mso-wrap-distance-bottom:0;v-text-anchor:top" coordsize="457,405" path="m,187l120,,277,,457,187,217,405,,187xe" stroked="f" strokeweight=".5pt">
              <v:path arrowok="t"/>
            </v:shape>
            <v:shape id="_x0000_s2934" style="position:absolute;left:8117;top:12399;width:143;height:215;mso-wrap-style:square;mso-wrap-distance-left:9pt;mso-wrap-distance-top:0;mso-wrap-distance-right:9pt;mso-wrap-distance-bottom:0;v-text-anchor:top" coordsize="165,241" path="m,1hdc12,3,27,,37,8,51,19,52,43,67,53v8,5,15,10,23,15c92,76,93,84,97,91v4,8,12,14,15,22c128,167,122,198,165,241e" filled="f" strokeweight="1.5pt">
              <v:path arrowok="t"/>
            </v:shape>
            <v:shape id="_x0000_s2935" style="position:absolute;left:8696;top:12358;width:143;height:258;mso-wrap-style:square;mso-wrap-distance-left:9pt;mso-wrap-distance-top:0;mso-wrap-distance-right:9pt;mso-wrap-distance-bottom:0;v-text-anchor:top" coordsize="165,217" path="m165,hdc152,42,163,17,113,67,80,100,83,149,38,165,24,185,22,207,,217e" filled="f" strokeweight="1.5pt">
              <v:path arrowok="t"/>
            </v:shape>
            <v:oval id="_x0000_s2936" style="position:absolute;left:7827;top:12430;width:1348;height:1294" filled="f" strokeweight=".5pt">
              <v:stroke dashstyle="longDashDot"/>
            </v:oval>
            <v:line id="_x0000_s2937" style="position:absolute;flip:y" from="7908,12516" to="9060,13663" strokeweight=".5pt">
              <v:stroke startarrow="classic" startarrowwidth="narrow" startarrowlength="short" endarrow="classic" endarrowwidth="narrow" endarrowlength="short"/>
            </v:line>
            <v:line id="_x0000_s2938" style="position:absolute;flip:y" from="9088,12061" to="9508,12494" strokeweight=".5pt"/>
            <v:line id="_x0000_s2939" style="position:absolute" from="9503,12066" to="10655,12066" strokeweight=".5pt"/>
            <v:shape id="_x0000_s2940" type="#_x0000_t202" style="position:absolute;left:9391;top:11675;width:1548;height:438" filled="f" stroked="f" strokeweight=".5pt">
              <v:textbox style="mso-next-textbox:#_x0000_s2940">
                <w:txbxContent>
                  <w:p w:rsidR="00E60A40" w:rsidRDefault="00E60A40">
                    <w:pPr>
                      <w:rPr>
                        <w:b/>
                        <w:i/>
                        <w:lang w:val="en-US"/>
                      </w:rPr>
                    </w:pPr>
                    <w:r>
                      <w:rPr>
                        <w:b/>
                        <w:i/>
                      </w:rPr>
                      <w:sym w:font="Symbol" w:char="F0C6"/>
                    </w:r>
                    <w:r>
                      <w:rPr>
                        <w:b/>
                        <w:i/>
                      </w:rPr>
                      <w:t xml:space="preserve"> 59,6 </w:t>
                    </w:r>
                    <w:r>
                      <w:rPr>
                        <w:b/>
                        <w:i/>
                        <w:lang w:val="en-US"/>
                      </w:rPr>
                      <w:t>h</w:t>
                    </w:r>
                    <w:r>
                      <w:rPr>
                        <w:b/>
                        <w:i/>
                      </w:rPr>
                      <w:t>1</w:t>
                    </w:r>
                    <w:r>
                      <w:rPr>
                        <w:b/>
                        <w:i/>
                        <w:lang w:val="en-US"/>
                      </w:rPr>
                      <w:t>2</w:t>
                    </w:r>
                  </w:p>
                </w:txbxContent>
              </v:textbox>
            </v:shape>
            <v:line id="_x0000_s2941" style="position:absolute" from="8466,12128" to="8474,13995" strokeweight=".5pt">
              <v:stroke dashstyle="longDashDot"/>
            </v:line>
            <v:line id="_x0000_s2942" style="position:absolute;flip:y" from="8597,11584" to="8599,12518" strokeweight=".5pt"/>
            <v:line id="_x0000_s2943" style="position:absolute;flip:y" from="8341,11599" to="8343,12533" strokeweight=".5pt"/>
            <v:line id="_x0000_s2944" style="position:absolute;flip:y" from="8339,11636" to="8597,11639" strokeweight=".5pt"/>
            <v:line id="_x0000_s2945" style="position:absolute;flip:y" from="8603,11636" to="9968,11642" strokeweight=".5pt">
              <v:stroke startarrow="classic" startarrowwidth="narrow" startarrowlength="short"/>
            </v:line>
            <v:shape id="_x0000_s2946" type="#_x0000_t202" style="position:absolute;left:8764;top:11281;width:1381;height:576" filled="f" stroked="f" strokeweight=".5pt">
              <v:textbox style="mso-next-textbox:#_x0000_s2946">
                <w:txbxContent>
                  <w:p w:rsidR="00E60A40" w:rsidRDefault="00E60A40">
                    <w:pPr>
                      <w:rPr>
                        <w:b/>
                        <w:i/>
                        <w:lang w:val="en-US"/>
                      </w:rPr>
                    </w:pPr>
                    <w:r>
                      <w:rPr>
                        <w:b/>
                        <w:i/>
                      </w:rPr>
                      <w:t>4,18 -  9</w:t>
                    </w:r>
                    <w:r>
                      <w:rPr>
                        <w:b/>
                        <w:i/>
                        <w:lang w:val="en-US"/>
                      </w:rPr>
                      <w:t>g</w:t>
                    </w:r>
                  </w:p>
                </w:txbxContent>
              </v:textbox>
            </v:shape>
            <v:line id="_x0000_s2947" style="position:absolute;flip:x y" from="7698,11633" to="8332,11636" strokeweight=".5pt">
              <v:stroke startarrow="classic" startarrowwidth="narrow" startarrowlength="short"/>
            </v:line>
            <v:line id="_x0000_s2948" style="position:absolute" from="2421,13651" to="2631,13843" strokeweight="1.5pt"/>
            <v:line id="_x0000_s2949" style="position:absolute;flip:y" from="2419,12275" to="2631,12494" strokeweight="1.5pt"/>
            <v:line id="_x0000_s2950" style="position:absolute;flip:x" from="2426,13547" to="4538,13550"/>
            <v:line id="_x0000_s2951" style="position:absolute;flip:x" from="2419,12574" to="4531,12577"/>
            <v:line id="_x0000_s2952" style="position:absolute" from="4547,13535" to="4792,13824"/>
            <v:line id="_x0000_s2953" style="position:absolute;flip:y" from="4547,12287" to="4769,12575"/>
            <v:line id="_x0000_s2954" style="position:absolute" from="2624,12283" to="5181,12285" strokeweight="1.5pt"/>
            <v:line id="_x0000_s2955" style="position:absolute" from="2637,13834" to="5151,13836" strokeweight="1.5pt"/>
            <v:shape id="_x0000_s2956" style="position:absolute;left:5045;top:12283;width:151;height:1560;mso-wrap-style:square;mso-wrap-distance-left:9pt;mso-wrap-distance-top:0;mso-wrap-distance-right:9pt;mso-wrap-distance-bottom:0;v-text-anchor:top" coordsize="151,1560" path="m132,hdc129,25,135,53,124,75v-8,16,-45,30,-45,30c,220,18,409,94,525,75,890,94,715,49,885v8,102,1,128,68,195c151,1188,148,1311,109,1417v2,25,28,115,,143e" filled="f" strokeweight=".5pt">
              <v:path arrowok="t"/>
            </v:shape>
            <v:shape id="_x0000_s2957" type="#_x0000_t202" style="position:absolute;left:6012;top:14408;width:1440;height:576" stroked="f" strokeweight=".5pt">
              <v:textbox style="mso-next-textbox:#_x0000_s2957">
                <w:txbxContent>
                  <w:p w:rsidR="00E60A40" w:rsidRDefault="00E60A40">
                    <w:pPr>
                      <w:rPr>
                        <w:b/>
                        <w:lang w:val="kk-KZ"/>
                      </w:rPr>
                    </w:pPr>
                    <w:r>
                      <w:rPr>
                        <w:b/>
                        <w:lang w:val="kk-KZ"/>
                      </w:rPr>
                      <w:t>10.2  сурет</w:t>
                    </w:r>
                  </w:p>
                </w:txbxContent>
              </v:textbox>
            </v:shape>
          </v:group>
        </w:pict>
      </w:r>
    </w:p>
    <w:p w:rsidR="009804EA" w:rsidRPr="00035F7A" w:rsidRDefault="009804EA" w:rsidP="00ED0240">
      <w:pPr>
        <w:jc w:val="both"/>
        <w:rPr>
          <w:spacing w:val="-14"/>
          <w:sz w:val="28"/>
          <w:szCs w:val="28"/>
          <w:lang w:val="kk-KZ"/>
        </w:rPr>
      </w:pPr>
    </w:p>
    <w:p w:rsidR="009804EA" w:rsidRPr="00035F7A" w:rsidRDefault="009804EA" w:rsidP="00ED0240">
      <w:pPr>
        <w:jc w:val="both"/>
        <w:rPr>
          <w:spacing w:val="-14"/>
          <w:sz w:val="28"/>
          <w:szCs w:val="28"/>
          <w:lang w:val="kk-KZ"/>
        </w:rPr>
      </w:pPr>
    </w:p>
    <w:p w:rsidR="009804EA" w:rsidRPr="00035F7A" w:rsidRDefault="009804EA" w:rsidP="00ED0240">
      <w:pPr>
        <w:jc w:val="both"/>
        <w:rPr>
          <w:spacing w:val="-14"/>
          <w:sz w:val="28"/>
          <w:szCs w:val="28"/>
          <w:lang w:val="kk-KZ"/>
        </w:rPr>
      </w:pPr>
    </w:p>
    <w:p w:rsidR="009804EA" w:rsidRPr="00035F7A" w:rsidRDefault="009804EA" w:rsidP="00ED0240">
      <w:pPr>
        <w:jc w:val="both"/>
        <w:rPr>
          <w:spacing w:val="-14"/>
          <w:sz w:val="28"/>
          <w:szCs w:val="28"/>
          <w:lang w:val="kk-KZ"/>
        </w:rPr>
      </w:pPr>
    </w:p>
    <w:p w:rsidR="009804EA" w:rsidRPr="00035F7A" w:rsidRDefault="009804EA" w:rsidP="00ED0240">
      <w:pPr>
        <w:jc w:val="both"/>
        <w:rPr>
          <w:spacing w:val="-14"/>
          <w:sz w:val="28"/>
          <w:szCs w:val="28"/>
          <w:lang w:val="kk-KZ"/>
        </w:rPr>
      </w:pPr>
    </w:p>
    <w:p w:rsidR="009804EA" w:rsidRPr="00035F7A" w:rsidRDefault="009804EA" w:rsidP="00ED0240">
      <w:pPr>
        <w:jc w:val="both"/>
        <w:rPr>
          <w:spacing w:val="-14"/>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jc w:val="both"/>
        <w:rPr>
          <w:snapToGrid w:val="0"/>
          <w:sz w:val="28"/>
          <w:szCs w:val="28"/>
          <w:lang w:val="kk-KZ"/>
        </w:rPr>
      </w:pPr>
    </w:p>
    <w:p w:rsidR="009804EA" w:rsidRPr="00035F7A" w:rsidRDefault="009804EA" w:rsidP="00ED0240">
      <w:pPr>
        <w:ind w:firstLine="720"/>
        <w:jc w:val="both"/>
        <w:rPr>
          <w:snapToGrid w:val="0"/>
          <w:sz w:val="28"/>
          <w:szCs w:val="28"/>
          <w:lang w:val="kk-KZ"/>
        </w:rPr>
      </w:pPr>
      <w:r w:rsidRPr="00035F7A">
        <w:rPr>
          <w:snapToGrid w:val="0"/>
          <w:sz w:val="28"/>
          <w:szCs w:val="28"/>
          <w:lang w:val="kk-KZ"/>
        </w:rPr>
        <w:t>.</w:t>
      </w:r>
    </w:p>
    <w:p w:rsidR="009804EA" w:rsidRPr="00035F7A" w:rsidRDefault="009804EA" w:rsidP="00ED0240">
      <w:pPr>
        <w:rPr>
          <w:sz w:val="28"/>
          <w:szCs w:val="28"/>
          <w:lang w:val="kk-KZ"/>
        </w:rPr>
      </w:pPr>
    </w:p>
    <w:p w:rsidR="009804EA" w:rsidRPr="00035F7A" w:rsidRDefault="009804EA" w:rsidP="00ED0240">
      <w:pPr>
        <w:jc w:val="center"/>
        <w:rPr>
          <w:sz w:val="28"/>
          <w:szCs w:val="28"/>
          <w:lang w:val="kk-KZ"/>
        </w:rPr>
      </w:pPr>
    </w:p>
    <w:p w:rsidR="009804EA" w:rsidRPr="00035F7A" w:rsidRDefault="009804EA" w:rsidP="00ED0240">
      <w:pPr>
        <w:jc w:val="center"/>
        <w:rPr>
          <w:sz w:val="28"/>
          <w:szCs w:val="28"/>
          <w:lang w:val="kk-KZ"/>
        </w:rPr>
      </w:pPr>
    </w:p>
    <w:p w:rsidR="009804EA" w:rsidRPr="00035F7A" w:rsidRDefault="009804EA" w:rsidP="00ED0240">
      <w:pPr>
        <w:jc w:val="center"/>
        <w:rPr>
          <w:sz w:val="28"/>
          <w:szCs w:val="28"/>
          <w:lang w:val="kk-KZ"/>
        </w:rPr>
      </w:pPr>
    </w:p>
    <w:p w:rsidR="009804EA" w:rsidRPr="00035F7A" w:rsidRDefault="009804EA" w:rsidP="00ED0240">
      <w:pPr>
        <w:jc w:val="center"/>
        <w:rPr>
          <w:sz w:val="28"/>
          <w:szCs w:val="28"/>
          <w:lang w:val="kk-KZ"/>
        </w:rPr>
      </w:pPr>
    </w:p>
    <w:p w:rsidR="009804EA" w:rsidRPr="00035F7A" w:rsidRDefault="009804EA" w:rsidP="00ED0240">
      <w:pPr>
        <w:jc w:val="center"/>
        <w:rPr>
          <w:sz w:val="28"/>
          <w:szCs w:val="28"/>
          <w:lang w:val="kk-KZ"/>
        </w:rPr>
      </w:pPr>
    </w:p>
    <w:p w:rsidR="00EC3FD8" w:rsidRPr="00035F7A" w:rsidRDefault="00EC3FD8" w:rsidP="00ED0240">
      <w:pPr>
        <w:jc w:val="center"/>
        <w:rPr>
          <w:sz w:val="28"/>
          <w:szCs w:val="28"/>
          <w:lang w:val="kk-KZ"/>
        </w:rPr>
      </w:pPr>
    </w:p>
    <w:p w:rsidR="00375A39" w:rsidRPr="00035F7A" w:rsidRDefault="00375A39" w:rsidP="00ED0240">
      <w:pPr>
        <w:jc w:val="center"/>
        <w:rPr>
          <w:sz w:val="28"/>
          <w:szCs w:val="28"/>
          <w:lang w:val="kk-KZ"/>
        </w:rPr>
        <w:sectPr w:rsidR="00375A39" w:rsidRPr="00035F7A" w:rsidSect="00E60A40">
          <w:pgSz w:w="11906" w:h="16838"/>
          <w:pgMar w:top="1134" w:right="1021" w:bottom="1418" w:left="1531" w:header="720" w:footer="720" w:gutter="0"/>
          <w:pgNumType w:start="51"/>
          <w:cols w:space="720"/>
          <w:docGrid w:linePitch="326"/>
        </w:sectPr>
      </w:pPr>
    </w:p>
    <w:p w:rsidR="00EC3FD8" w:rsidRPr="00035F7A" w:rsidRDefault="00EC3FD8" w:rsidP="00ED0240">
      <w:pPr>
        <w:jc w:val="center"/>
        <w:rPr>
          <w:sz w:val="28"/>
          <w:szCs w:val="28"/>
          <w:lang w:val="kk-KZ"/>
        </w:rPr>
      </w:pPr>
    </w:p>
    <w:p w:rsidR="009804EA" w:rsidRPr="00035F7A" w:rsidRDefault="009804EA" w:rsidP="00ED0240">
      <w:pPr>
        <w:jc w:val="center"/>
        <w:rPr>
          <w:b/>
          <w:i/>
          <w:sz w:val="28"/>
          <w:szCs w:val="28"/>
        </w:rPr>
      </w:pPr>
      <w:r w:rsidRPr="00035F7A">
        <w:rPr>
          <w:sz w:val="28"/>
          <w:szCs w:val="28"/>
          <w:lang w:val="kk-KZ"/>
        </w:rPr>
        <w:t>Бақылау сұрақтары</w:t>
      </w:r>
    </w:p>
    <w:p w:rsidR="009804EA" w:rsidRPr="00035F7A" w:rsidRDefault="009804EA" w:rsidP="00ED0240">
      <w:pPr>
        <w:numPr>
          <w:ilvl w:val="0"/>
          <w:numId w:val="13"/>
        </w:numPr>
        <w:jc w:val="both"/>
        <w:rPr>
          <w:snapToGrid w:val="0"/>
          <w:sz w:val="28"/>
          <w:szCs w:val="28"/>
        </w:rPr>
      </w:pPr>
      <w:r w:rsidRPr="00035F7A">
        <w:rPr>
          <w:snapToGrid w:val="0"/>
          <w:sz w:val="28"/>
          <w:szCs w:val="28"/>
          <w:lang w:val="kk-KZ"/>
        </w:rPr>
        <w:t>Шлицті қосылыстардың түрлері</w:t>
      </w:r>
      <w:r w:rsidRPr="00035F7A">
        <w:rPr>
          <w:snapToGrid w:val="0"/>
          <w:sz w:val="28"/>
          <w:szCs w:val="28"/>
        </w:rPr>
        <w:t>.</w:t>
      </w:r>
    </w:p>
    <w:p w:rsidR="009804EA" w:rsidRPr="00035F7A" w:rsidRDefault="009804EA" w:rsidP="00ED0240">
      <w:pPr>
        <w:numPr>
          <w:ilvl w:val="0"/>
          <w:numId w:val="13"/>
        </w:numPr>
        <w:jc w:val="both"/>
        <w:rPr>
          <w:snapToGrid w:val="0"/>
          <w:sz w:val="28"/>
          <w:szCs w:val="28"/>
        </w:rPr>
      </w:pPr>
      <w:r w:rsidRPr="00035F7A">
        <w:rPr>
          <w:snapToGrid w:val="0"/>
          <w:sz w:val="28"/>
          <w:szCs w:val="28"/>
          <w:lang w:val="kk-KZ"/>
        </w:rPr>
        <w:t>Түзу бүйірлі және эвольвентті шлицті қосылыстарды центрлеу әдістері</w:t>
      </w:r>
      <w:r w:rsidRPr="00035F7A">
        <w:rPr>
          <w:snapToGrid w:val="0"/>
          <w:sz w:val="28"/>
          <w:szCs w:val="28"/>
        </w:rPr>
        <w:t>.</w:t>
      </w:r>
    </w:p>
    <w:p w:rsidR="009804EA" w:rsidRPr="00035F7A" w:rsidRDefault="009804EA" w:rsidP="00ED0240">
      <w:pPr>
        <w:numPr>
          <w:ilvl w:val="0"/>
          <w:numId w:val="13"/>
        </w:numPr>
        <w:jc w:val="both"/>
        <w:rPr>
          <w:b/>
          <w:i/>
          <w:sz w:val="28"/>
          <w:szCs w:val="28"/>
          <w:lang w:val="kk-KZ"/>
        </w:rPr>
      </w:pPr>
      <w:r w:rsidRPr="00035F7A">
        <w:rPr>
          <w:snapToGrid w:val="0"/>
          <w:sz w:val="28"/>
          <w:szCs w:val="28"/>
          <w:lang w:val="kk-KZ"/>
        </w:rPr>
        <w:t>Эвольвентті шлицті қосылыстардың бүйір жақтары бойынша отырғызуларға арналған дәлдік шектері алаңдарының схемалары.</w:t>
      </w:r>
    </w:p>
    <w:p w:rsidR="009804EA" w:rsidRPr="00035F7A" w:rsidRDefault="009804EA" w:rsidP="00ED0240">
      <w:pPr>
        <w:numPr>
          <w:ilvl w:val="0"/>
          <w:numId w:val="13"/>
        </w:numPr>
        <w:jc w:val="both"/>
        <w:rPr>
          <w:b/>
          <w:i/>
          <w:sz w:val="28"/>
          <w:szCs w:val="28"/>
          <w:lang w:val="kk-KZ"/>
        </w:rPr>
      </w:pPr>
      <w:r w:rsidRPr="00035F7A">
        <w:rPr>
          <w:snapToGrid w:val="0"/>
          <w:sz w:val="28"/>
          <w:szCs w:val="28"/>
          <w:lang w:val="kk-KZ"/>
        </w:rPr>
        <w:t>Түзу бүйірлі шлицті қосылыстардың дәлдік шектері мен отырғызулары.</w:t>
      </w:r>
    </w:p>
    <w:p w:rsidR="009804EA" w:rsidRPr="00035F7A" w:rsidRDefault="009804EA" w:rsidP="00ED0240">
      <w:pPr>
        <w:numPr>
          <w:ilvl w:val="0"/>
          <w:numId w:val="13"/>
        </w:numPr>
        <w:jc w:val="both"/>
        <w:rPr>
          <w:snapToGrid w:val="0"/>
          <w:sz w:val="28"/>
          <w:szCs w:val="28"/>
          <w:lang w:val="kk-KZ"/>
        </w:rPr>
      </w:pPr>
      <w:r w:rsidRPr="00035F7A">
        <w:rPr>
          <w:snapToGrid w:val="0"/>
          <w:sz w:val="28"/>
          <w:szCs w:val="28"/>
          <w:lang w:val="kk-KZ"/>
        </w:rPr>
        <w:t>Шлицті қосылыстардың  сызбалардағы шартты белгілері.</w:t>
      </w:r>
    </w:p>
    <w:p w:rsidR="009804EA" w:rsidRPr="00035F7A" w:rsidRDefault="009804EA" w:rsidP="00ED0240">
      <w:pPr>
        <w:jc w:val="center"/>
        <w:rPr>
          <w:b/>
          <w:i/>
          <w:sz w:val="28"/>
          <w:szCs w:val="28"/>
          <w:lang w:val="kk-KZ"/>
        </w:rPr>
        <w:sectPr w:rsidR="009804EA" w:rsidRPr="00035F7A" w:rsidSect="00E60A40">
          <w:pgSz w:w="11906" w:h="16838"/>
          <w:pgMar w:top="1134" w:right="1021" w:bottom="1418" w:left="1531" w:header="720" w:footer="720" w:gutter="0"/>
          <w:pgNumType w:start="53"/>
          <w:cols w:space="720"/>
          <w:titlePg/>
        </w:sectPr>
      </w:pPr>
    </w:p>
    <w:p w:rsidR="009804EA" w:rsidRDefault="009804EA"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Default="00F4311C" w:rsidP="00ED0240">
      <w:pPr>
        <w:rPr>
          <w:sz w:val="28"/>
          <w:szCs w:val="28"/>
          <w:lang w:val="kk-KZ"/>
        </w:rPr>
      </w:pPr>
    </w:p>
    <w:p w:rsidR="00F4311C" w:rsidRPr="00035F7A" w:rsidRDefault="00F4311C" w:rsidP="00ED0240">
      <w:pPr>
        <w:rPr>
          <w:sz w:val="28"/>
          <w:szCs w:val="28"/>
          <w:lang w:val="kk-KZ"/>
        </w:rPr>
      </w:pPr>
    </w:p>
    <w:p w:rsidR="009804EA" w:rsidRPr="00035F7A" w:rsidRDefault="009804EA" w:rsidP="00ED0240">
      <w:pPr>
        <w:pStyle w:val="8"/>
        <w:jc w:val="center"/>
        <w:rPr>
          <w:i w:val="0"/>
          <w:sz w:val="28"/>
          <w:szCs w:val="28"/>
          <w:lang w:val="kk-KZ"/>
        </w:rPr>
      </w:pPr>
      <w:r w:rsidRPr="00035F7A">
        <w:rPr>
          <w:i w:val="0"/>
          <w:sz w:val="28"/>
          <w:szCs w:val="28"/>
          <w:lang w:val="kk-KZ"/>
        </w:rPr>
        <w:lastRenderedPageBreak/>
        <w:t>Тапсырма варианттары</w:t>
      </w:r>
    </w:p>
    <w:p w:rsidR="009804EA" w:rsidRPr="00035F7A" w:rsidRDefault="009D7FC4" w:rsidP="00ED0240">
      <w:pPr>
        <w:jc w:val="right"/>
        <w:rPr>
          <w:sz w:val="28"/>
          <w:szCs w:val="28"/>
          <w:lang w:val="kk-KZ"/>
        </w:rPr>
      </w:pPr>
      <w:r>
        <w:rPr>
          <w:sz w:val="28"/>
          <w:szCs w:val="28"/>
          <w:lang w:val="kk-KZ"/>
        </w:rPr>
        <w:t>10</w:t>
      </w:r>
      <w:r w:rsidR="009804EA" w:rsidRPr="00035F7A">
        <w:rPr>
          <w:sz w:val="28"/>
          <w:szCs w:val="28"/>
          <w:lang w:val="kk-KZ"/>
        </w:rPr>
        <w:t>.</w:t>
      </w:r>
      <w:r>
        <w:rPr>
          <w:sz w:val="28"/>
          <w:szCs w:val="28"/>
          <w:lang w:val="kk-KZ"/>
        </w:rPr>
        <w:t>3</w:t>
      </w:r>
      <w:r w:rsidR="009804EA" w:rsidRPr="00035F7A">
        <w:rPr>
          <w:sz w:val="28"/>
          <w:szCs w:val="28"/>
          <w:lang w:val="kk-KZ"/>
        </w:rPr>
        <w:t>. кесте</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4"/>
        <w:gridCol w:w="4280"/>
        <w:gridCol w:w="775"/>
        <w:gridCol w:w="4275"/>
      </w:tblGrid>
      <w:tr w:rsidR="00E47B34" w:rsidRPr="00035F7A" w:rsidTr="00E47B34">
        <w:trPr>
          <w:trHeight w:val="904"/>
        </w:trPr>
        <w:tc>
          <w:tcPr>
            <w:tcW w:w="534" w:type="dxa"/>
            <w:textDirection w:val="btLr"/>
          </w:tcPr>
          <w:p w:rsidR="009804EA" w:rsidRPr="00035F7A" w:rsidRDefault="009804EA" w:rsidP="00ED0240">
            <w:pPr>
              <w:ind w:left="-57" w:right="-113"/>
              <w:jc w:val="center"/>
              <w:rPr>
                <w:spacing w:val="-8"/>
                <w:sz w:val="28"/>
                <w:szCs w:val="28"/>
              </w:rPr>
            </w:pPr>
            <w:r w:rsidRPr="00035F7A">
              <w:rPr>
                <w:spacing w:val="-8"/>
                <w:sz w:val="28"/>
                <w:szCs w:val="28"/>
              </w:rPr>
              <w:t xml:space="preserve">вариант </w:t>
            </w:r>
          </w:p>
          <w:p w:rsidR="009804EA" w:rsidRPr="00035F7A" w:rsidRDefault="009804EA" w:rsidP="00ED0240">
            <w:pPr>
              <w:ind w:left="-57" w:right="-113"/>
              <w:jc w:val="center"/>
              <w:rPr>
                <w:spacing w:val="-8"/>
                <w:sz w:val="28"/>
                <w:szCs w:val="28"/>
                <w:lang w:val="kk-KZ"/>
              </w:rPr>
            </w:pPr>
            <w:r w:rsidRPr="00035F7A">
              <w:rPr>
                <w:spacing w:val="-8"/>
                <w:sz w:val="28"/>
                <w:szCs w:val="28"/>
                <w:lang w:val="kk-KZ"/>
              </w:rPr>
              <w:t>нөмірі</w:t>
            </w:r>
          </w:p>
        </w:tc>
        <w:tc>
          <w:tcPr>
            <w:tcW w:w="4280" w:type="dxa"/>
          </w:tcPr>
          <w:p w:rsidR="009804EA" w:rsidRPr="00035F7A" w:rsidRDefault="009804EA" w:rsidP="00ED0240">
            <w:pPr>
              <w:jc w:val="center"/>
              <w:rPr>
                <w:sz w:val="28"/>
                <w:szCs w:val="28"/>
              </w:rPr>
            </w:pPr>
            <w:r w:rsidRPr="00035F7A">
              <w:rPr>
                <w:caps/>
                <w:sz w:val="28"/>
                <w:szCs w:val="28"/>
                <w:lang w:val="kk-KZ"/>
              </w:rPr>
              <w:t>Ш</w:t>
            </w:r>
            <w:r w:rsidRPr="00035F7A">
              <w:rPr>
                <w:sz w:val="28"/>
                <w:szCs w:val="28"/>
                <w:lang w:val="kk-KZ"/>
              </w:rPr>
              <w:t>лицті қосылыс тың белгіленуі</w:t>
            </w:r>
          </w:p>
        </w:tc>
        <w:tc>
          <w:tcPr>
            <w:tcW w:w="775" w:type="dxa"/>
            <w:textDirection w:val="btLr"/>
          </w:tcPr>
          <w:p w:rsidR="009804EA" w:rsidRPr="00035F7A" w:rsidRDefault="009804EA" w:rsidP="00ED0240">
            <w:pPr>
              <w:ind w:left="-57" w:right="-113"/>
              <w:jc w:val="center"/>
              <w:rPr>
                <w:spacing w:val="-8"/>
                <w:sz w:val="28"/>
                <w:szCs w:val="28"/>
              </w:rPr>
            </w:pPr>
            <w:r w:rsidRPr="00035F7A">
              <w:rPr>
                <w:spacing w:val="-8"/>
                <w:sz w:val="28"/>
                <w:szCs w:val="28"/>
              </w:rPr>
              <w:t xml:space="preserve">вариант </w:t>
            </w:r>
          </w:p>
          <w:p w:rsidR="009804EA" w:rsidRPr="00035F7A" w:rsidRDefault="009804EA" w:rsidP="00ED0240">
            <w:pPr>
              <w:ind w:left="-57" w:right="-113"/>
              <w:jc w:val="center"/>
              <w:rPr>
                <w:spacing w:val="-8"/>
                <w:sz w:val="28"/>
                <w:szCs w:val="28"/>
                <w:lang w:val="kk-KZ"/>
              </w:rPr>
            </w:pPr>
            <w:r w:rsidRPr="00035F7A">
              <w:rPr>
                <w:spacing w:val="-8"/>
                <w:sz w:val="28"/>
                <w:szCs w:val="28"/>
                <w:lang w:val="kk-KZ"/>
              </w:rPr>
              <w:t>нөмірі</w:t>
            </w:r>
          </w:p>
        </w:tc>
        <w:tc>
          <w:tcPr>
            <w:tcW w:w="4275" w:type="dxa"/>
          </w:tcPr>
          <w:p w:rsidR="009804EA" w:rsidRPr="00035F7A" w:rsidRDefault="009804EA" w:rsidP="00ED0240">
            <w:pPr>
              <w:jc w:val="center"/>
              <w:rPr>
                <w:sz w:val="28"/>
                <w:szCs w:val="28"/>
              </w:rPr>
            </w:pPr>
            <w:r w:rsidRPr="00035F7A">
              <w:rPr>
                <w:caps/>
                <w:sz w:val="28"/>
                <w:szCs w:val="28"/>
                <w:lang w:val="kk-KZ"/>
              </w:rPr>
              <w:t>Ш</w:t>
            </w:r>
            <w:r w:rsidRPr="00035F7A">
              <w:rPr>
                <w:sz w:val="28"/>
                <w:szCs w:val="28"/>
                <w:lang w:val="kk-KZ"/>
              </w:rPr>
              <w:t>лицті қосылыс тың белгіленуі</w:t>
            </w:r>
          </w:p>
        </w:tc>
      </w:tr>
      <w:tr w:rsidR="009804EA" w:rsidRPr="00035F7A" w:rsidTr="00E47B34">
        <w:trPr>
          <w:trHeight w:val="330"/>
        </w:trPr>
        <w:tc>
          <w:tcPr>
            <w:tcW w:w="534" w:type="dxa"/>
          </w:tcPr>
          <w:p w:rsidR="009804EA" w:rsidRPr="00035F7A" w:rsidRDefault="009804EA" w:rsidP="00ED0240">
            <w:pPr>
              <w:ind w:left="-57" w:right="-113"/>
              <w:jc w:val="center"/>
              <w:rPr>
                <w:spacing w:val="-8"/>
                <w:sz w:val="28"/>
                <w:szCs w:val="28"/>
              </w:rPr>
            </w:pPr>
            <w:r w:rsidRPr="00035F7A">
              <w:rPr>
                <w:spacing w:val="-8"/>
                <w:sz w:val="28"/>
                <w:szCs w:val="28"/>
              </w:rPr>
              <w:t>1</w:t>
            </w:r>
          </w:p>
        </w:tc>
        <w:tc>
          <w:tcPr>
            <w:tcW w:w="4280" w:type="dxa"/>
          </w:tcPr>
          <w:p w:rsidR="009804EA" w:rsidRPr="00035F7A" w:rsidRDefault="009804EA" w:rsidP="00ED0240">
            <w:pPr>
              <w:jc w:val="center"/>
              <w:rPr>
                <w:caps/>
                <w:sz w:val="28"/>
                <w:szCs w:val="28"/>
              </w:rPr>
            </w:pPr>
            <w:r w:rsidRPr="00035F7A">
              <w:rPr>
                <w:caps/>
                <w:sz w:val="28"/>
                <w:szCs w:val="28"/>
              </w:rPr>
              <w:t>2</w:t>
            </w:r>
          </w:p>
        </w:tc>
        <w:tc>
          <w:tcPr>
            <w:tcW w:w="775" w:type="dxa"/>
          </w:tcPr>
          <w:p w:rsidR="009804EA" w:rsidRPr="00035F7A" w:rsidRDefault="009804EA" w:rsidP="00ED0240">
            <w:pPr>
              <w:ind w:left="-57" w:right="-113"/>
              <w:jc w:val="center"/>
              <w:rPr>
                <w:spacing w:val="-8"/>
                <w:sz w:val="28"/>
                <w:szCs w:val="28"/>
              </w:rPr>
            </w:pPr>
            <w:r w:rsidRPr="00035F7A">
              <w:rPr>
                <w:spacing w:val="-8"/>
                <w:sz w:val="28"/>
                <w:szCs w:val="28"/>
              </w:rPr>
              <w:t>3</w:t>
            </w:r>
          </w:p>
        </w:tc>
        <w:tc>
          <w:tcPr>
            <w:tcW w:w="4275" w:type="dxa"/>
          </w:tcPr>
          <w:p w:rsidR="009804EA" w:rsidRPr="00035F7A" w:rsidRDefault="009804EA" w:rsidP="00ED0240">
            <w:pPr>
              <w:jc w:val="center"/>
              <w:rPr>
                <w:caps/>
                <w:sz w:val="28"/>
                <w:szCs w:val="28"/>
              </w:rPr>
            </w:pPr>
            <w:r w:rsidRPr="00035F7A">
              <w:rPr>
                <w:caps/>
                <w:sz w:val="28"/>
                <w:szCs w:val="28"/>
              </w:rPr>
              <w:t>4</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w:t>
            </w:r>
          </w:p>
        </w:tc>
        <w:tc>
          <w:tcPr>
            <w:tcW w:w="4280" w:type="dxa"/>
          </w:tcPr>
          <w:p w:rsidR="009804EA" w:rsidRPr="00035F7A" w:rsidRDefault="009804EA" w:rsidP="00ED0240">
            <w:pPr>
              <w:jc w:val="center"/>
              <w:rPr>
                <w:sz w:val="28"/>
                <w:szCs w:val="28"/>
              </w:rPr>
            </w:pPr>
            <w:r w:rsidRPr="00035F7A">
              <w:rPr>
                <w:sz w:val="28"/>
                <w:szCs w:val="28"/>
              </w:rPr>
              <w:t>d - 6 x 23</w:t>
            </w:r>
            <w:r w:rsidRPr="00035F7A">
              <w:rPr>
                <w:position w:val="-28"/>
                <w:sz w:val="28"/>
                <w:szCs w:val="28"/>
              </w:rPr>
              <w:object w:dxaOrig="460" w:dyaOrig="720">
                <v:shape id="_x0000_i1111" type="#_x0000_t75" style="width:22.55pt;height:36.55pt" o:ole="" fillcolor="window">
                  <v:imagedata r:id="rId197" o:title=""/>
                </v:shape>
                <o:OLEObject Type="Embed" ProgID="Equation.3" ShapeID="_x0000_i1111" DrawAspect="Content" ObjectID="_1641633740" r:id="rId198"/>
              </w:object>
            </w:r>
            <w:r w:rsidRPr="00035F7A">
              <w:rPr>
                <w:sz w:val="28"/>
                <w:szCs w:val="28"/>
              </w:rPr>
              <w:t xml:space="preserve"> x 26 </w:t>
            </w:r>
            <w:r w:rsidRPr="00035F7A">
              <w:rPr>
                <w:position w:val="-28"/>
                <w:sz w:val="28"/>
                <w:szCs w:val="28"/>
              </w:rPr>
              <w:object w:dxaOrig="580" w:dyaOrig="720">
                <v:shape id="_x0000_i1112" type="#_x0000_t75" style="width:29pt;height:36.55pt" o:ole="" fillcolor="window">
                  <v:imagedata r:id="rId199" o:title=""/>
                </v:shape>
                <o:OLEObject Type="Embed" ProgID="Equation.3" ShapeID="_x0000_i1112" DrawAspect="Content" ObjectID="_1641633741" r:id="rId200"/>
              </w:object>
            </w:r>
            <w:r w:rsidRPr="00035F7A">
              <w:rPr>
                <w:sz w:val="28"/>
                <w:szCs w:val="28"/>
              </w:rPr>
              <w:t xml:space="preserve"> x 6</w:t>
            </w:r>
            <w:r w:rsidRPr="00035F7A">
              <w:rPr>
                <w:position w:val="-28"/>
                <w:sz w:val="28"/>
                <w:szCs w:val="28"/>
              </w:rPr>
              <w:object w:dxaOrig="400" w:dyaOrig="720">
                <v:shape id="_x0000_i1113" type="#_x0000_t75" style="width:20.4pt;height:36.55pt" o:ole="" fillcolor="window">
                  <v:imagedata r:id="rId201" o:title=""/>
                </v:shape>
                <o:OLEObject Type="Embed" ProgID="Equation.3" ShapeID="_x0000_i1113" DrawAspect="Content" ObjectID="_1641633742" r:id="rId202"/>
              </w:object>
            </w:r>
          </w:p>
        </w:tc>
        <w:tc>
          <w:tcPr>
            <w:tcW w:w="775" w:type="dxa"/>
          </w:tcPr>
          <w:p w:rsidR="009804EA" w:rsidRPr="00035F7A" w:rsidRDefault="009804EA" w:rsidP="00ED0240">
            <w:pPr>
              <w:ind w:left="-57" w:right="-57"/>
              <w:jc w:val="center"/>
              <w:rPr>
                <w:sz w:val="28"/>
                <w:szCs w:val="28"/>
              </w:rPr>
            </w:pPr>
            <w:r w:rsidRPr="00035F7A">
              <w:rPr>
                <w:sz w:val="28"/>
                <w:szCs w:val="28"/>
              </w:rPr>
              <w:t>3</w:t>
            </w:r>
          </w:p>
        </w:tc>
        <w:tc>
          <w:tcPr>
            <w:tcW w:w="4275" w:type="dxa"/>
          </w:tcPr>
          <w:p w:rsidR="009804EA" w:rsidRPr="00035F7A" w:rsidRDefault="009804EA" w:rsidP="00ED0240">
            <w:pPr>
              <w:jc w:val="center"/>
              <w:rPr>
                <w:sz w:val="28"/>
                <w:szCs w:val="28"/>
              </w:rPr>
            </w:pPr>
            <w:r w:rsidRPr="00035F7A">
              <w:rPr>
                <w:sz w:val="28"/>
                <w:szCs w:val="28"/>
              </w:rPr>
              <w:t xml:space="preserve">45 х 2 х </w:t>
            </w:r>
            <w:r w:rsidRPr="00035F7A">
              <w:rPr>
                <w:position w:val="-28"/>
                <w:sz w:val="28"/>
                <w:szCs w:val="28"/>
              </w:rPr>
              <w:object w:dxaOrig="460" w:dyaOrig="720">
                <v:shape id="_x0000_i1114" type="#_x0000_t75" style="width:22.55pt;height:36.55pt" o:ole="" fillcolor="window">
                  <v:imagedata r:id="rId203" o:title=""/>
                </v:shape>
                <o:OLEObject Type="Embed" ProgID="Equation.3" ShapeID="_x0000_i1114" DrawAspect="Content" ObjectID="_1641633743" r:id="rId204"/>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2</w:t>
            </w:r>
          </w:p>
        </w:tc>
        <w:tc>
          <w:tcPr>
            <w:tcW w:w="4280" w:type="dxa"/>
          </w:tcPr>
          <w:p w:rsidR="009804EA" w:rsidRPr="00035F7A" w:rsidRDefault="009804EA" w:rsidP="00ED0240">
            <w:pPr>
              <w:jc w:val="center"/>
              <w:rPr>
                <w:sz w:val="28"/>
                <w:szCs w:val="28"/>
              </w:rPr>
            </w:pPr>
            <w:r w:rsidRPr="00035F7A">
              <w:rPr>
                <w:sz w:val="28"/>
                <w:szCs w:val="28"/>
              </w:rPr>
              <w:t xml:space="preserve">20 x 0,8 x </w:t>
            </w:r>
            <w:r w:rsidRPr="00035F7A">
              <w:rPr>
                <w:position w:val="-28"/>
                <w:sz w:val="28"/>
                <w:szCs w:val="28"/>
              </w:rPr>
              <w:object w:dxaOrig="460" w:dyaOrig="720">
                <v:shape id="_x0000_i1115" type="#_x0000_t75" style="width:22.55pt;height:36.55pt" o:ole="" fillcolor="window">
                  <v:imagedata r:id="rId205" o:title=""/>
                </v:shape>
                <o:OLEObject Type="Embed" ProgID="Equation.3" ShapeID="_x0000_i1115" DrawAspect="Content" ObjectID="_1641633744" r:id="rId20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4</w:t>
            </w:r>
          </w:p>
        </w:tc>
        <w:tc>
          <w:tcPr>
            <w:tcW w:w="4275" w:type="dxa"/>
          </w:tcPr>
          <w:p w:rsidR="009804EA" w:rsidRPr="00035F7A" w:rsidRDefault="009804EA" w:rsidP="00ED0240">
            <w:pPr>
              <w:jc w:val="center"/>
              <w:rPr>
                <w:sz w:val="28"/>
                <w:szCs w:val="28"/>
              </w:rPr>
            </w:pPr>
            <w:r w:rsidRPr="00035F7A">
              <w:rPr>
                <w:sz w:val="28"/>
                <w:szCs w:val="28"/>
              </w:rPr>
              <w:t xml:space="preserve">в – 8 х 42 х 46 </w:t>
            </w:r>
            <w:r w:rsidRPr="00035F7A">
              <w:rPr>
                <w:position w:val="-28"/>
                <w:sz w:val="28"/>
                <w:szCs w:val="28"/>
              </w:rPr>
              <w:object w:dxaOrig="580" w:dyaOrig="720">
                <v:shape id="_x0000_i1116" type="#_x0000_t75" style="width:29pt;height:36.55pt" o:ole="" fillcolor="window">
                  <v:imagedata r:id="rId199" o:title=""/>
                </v:shape>
                <o:OLEObject Type="Embed" ProgID="Equation.3" ShapeID="_x0000_i1116" DrawAspect="Content" ObjectID="_1641633745" r:id="rId207"/>
              </w:object>
            </w:r>
            <w:r w:rsidRPr="00035F7A">
              <w:rPr>
                <w:sz w:val="28"/>
                <w:szCs w:val="28"/>
              </w:rPr>
              <w:t xml:space="preserve">х 8 </w:t>
            </w:r>
            <w:r w:rsidRPr="00035F7A">
              <w:rPr>
                <w:position w:val="-28"/>
                <w:sz w:val="28"/>
                <w:szCs w:val="28"/>
              </w:rPr>
              <w:object w:dxaOrig="400" w:dyaOrig="720">
                <v:shape id="_x0000_i1117" type="#_x0000_t75" style="width:20.4pt;height:36.55pt" o:ole="" fillcolor="window">
                  <v:imagedata r:id="rId208" o:title=""/>
                </v:shape>
                <o:OLEObject Type="Embed" ProgID="Equation.3" ShapeID="_x0000_i1117" DrawAspect="Content" ObjectID="_1641633746" r:id="rId209"/>
              </w:object>
            </w:r>
          </w:p>
        </w:tc>
      </w:tr>
      <w:tr w:rsidR="009804EA" w:rsidRPr="00035F7A" w:rsidTr="00E47B34">
        <w:tc>
          <w:tcPr>
            <w:tcW w:w="9864" w:type="dxa"/>
            <w:gridSpan w:val="4"/>
          </w:tcPr>
          <w:p w:rsidR="009804EA" w:rsidRPr="00035F7A" w:rsidRDefault="009804EA" w:rsidP="00ED0240">
            <w:pPr>
              <w:jc w:val="right"/>
              <w:rPr>
                <w:sz w:val="28"/>
                <w:szCs w:val="28"/>
              </w:rPr>
            </w:pP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5</w:t>
            </w:r>
          </w:p>
        </w:tc>
        <w:tc>
          <w:tcPr>
            <w:tcW w:w="4280" w:type="dxa"/>
          </w:tcPr>
          <w:p w:rsidR="009804EA" w:rsidRPr="00035F7A" w:rsidRDefault="009804EA" w:rsidP="00ED0240">
            <w:pPr>
              <w:jc w:val="center"/>
              <w:rPr>
                <w:sz w:val="28"/>
                <w:szCs w:val="28"/>
              </w:rPr>
            </w:pPr>
            <w:r w:rsidRPr="00035F7A">
              <w:rPr>
                <w:sz w:val="28"/>
                <w:szCs w:val="28"/>
              </w:rPr>
              <w:t xml:space="preserve">в – 6 х 28 х 32 </w:t>
            </w:r>
            <w:r w:rsidRPr="00035F7A">
              <w:rPr>
                <w:position w:val="-28"/>
                <w:sz w:val="28"/>
                <w:szCs w:val="28"/>
              </w:rPr>
              <w:object w:dxaOrig="580" w:dyaOrig="720">
                <v:shape id="_x0000_i1118" type="#_x0000_t75" style="width:29pt;height:36.55pt" o:ole="" fillcolor="window">
                  <v:imagedata r:id="rId199" o:title=""/>
                </v:shape>
                <o:OLEObject Type="Embed" ProgID="Equation.3" ShapeID="_x0000_i1118" DrawAspect="Content" ObjectID="_1641633747" r:id="rId210"/>
              </w:object>
            </w:r>
            <w:r w:rsidRPr="00035F7A">
              <w:rPr>
                <w:sz w:val="28"/>
                <w:szCs w:val="28"/>
              </w:rPr>
              <w:t xml:space="preserve"> х 7 </w:t>
            </w:r>
            <w:r w:rsidRPr="00035F7A">
              <w:rPr>
                <w:position w:val="-28"/>
                <w:sz w:val="28"/>
                <w:szCs w:val="28"/>
              </w:rPr>
              <w:object w:dxaOrig="400" w:dyaOrig="720">
                <v:shape id="_x0000_i1119" type="#_x0000_t75" style="width:20.4pt;height:36.55pt" o:ole="" fillcolor="window">
                  <v:imagedata r:id="rId211" o:title=""/>
                </v:shape>
                <o:OLEObject Type="Embed" ProgID="Equation.3" ShapeID="_x0000_i1119" DrawAspect="Content" ObjectID="_1641633748" r:id="rId212"/>
              </w:object>
            </w:r>
          </w:p>
        </w:tc>
        <w:tc>
          <w:tcPr>
            <w:tcW w:w="775" w:type="dxa"/>
          </w:tcPr>
          <w:p w:rsidR="009804EA" w:rsidRPr="00035F7A" w:rsidRDefault="009804EA" w:rsidP="00ED0240">
            <w:pPr>
              <w:ind w:left="-57" w:right="-57"/>
              <w:jc w:val="center"/>
              <w:rPr>
                <w:sz w:val="28"/>
                <w:szCs w:val="28"/>
              </w:rPr>
            </w:pPr>
            <w:r w:rsidRPr="00035F7A">
              <w:rPr>
                <w:sz w:val="28"/>
                <w:szCs w:val="28"/>
              </w:rPr>
              <w:t>22</w:t>
            </w:r>
          </w:p>
        </w:tc>
        <w:tc>
          <w:tcPr>
            <w:tcW w:w="4275" w:type="dxa"/>
          </w:tcPr>
          <w:p w:rsidR="009804EA" w:rsidRPr="00035F7A" w:rsidRDefault="009804EA" w:rsidP="00ED0240">
            <w:pPr>
              <w:jc w:val="center"/>
              <w:rPr>
                <w:sz w:val="28"/>
                <w:szCs w:val="28"/>
              </w:rPr>
            </w:pPr>
            <w:r w:rsidRPr="00035F7A">
              <w:rPr>
                <w:sz w:val="28"/>
                <w:szCs w:val="28"/>
              </w:rPr>
              <w:t xml:space="preserve">50 х 2 х </w:t>
            </w:r>
            <w:r w:rsidRPr="00035F7A">
              <w:rPr>
                <w:position w:val="-28"/>
                <w:sz w:val="28"/>
                <w:szCs w:val="28"/>
              </w:rPr>
              <w:object w:dxaOrig="460" w:dyaOrig="720">
                <v:shape id="_x0000_i1120" type="#_x0000_t75" style="width:22.55pt;height:36.55pt" o:ole="" fillcolor="window">
                  <v:imagedata r:id="rId213" o:title=""/>
                </v:shape>
                <o:OLEObject Type="Embed" ProgID="Equation.3" ShapeID="_x0000_i1120" DrawAspect="Content" ObjectID="_1641633749" r:id="rId214"/>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6</w:t>
            </w:r>
          </w:p>
        </w:tc>
        <w:tc>
          <w:tcPr>
            <w:tcW w:w="4280" w:type="dxa"/>
          </w:tcPr>
          <w:p w:rsidR="009804EA" w:rsidRPr="00035F7A" w:rsidRDefault="009804EA" w:rsidP="00ED0240">
            <w:pPr>
              <w:jc w:val="center"/>
              <w:rPr>
                <w:sz w:val="28"/>
                <w:szCs w:val="28"/>
              </w:rPr>
            </w:pPr>
            <w:r w:rsidRPr="00035F7A">
              <w:rPr>
                <w:sz w:val="28"/>
                <w:szCs w:val="28"/>
              </w:rPr>
              <w:t xml:space="preserve">25 х 1,25 х </w:t>
            </w:r>
            <w:r w:rsidRPr="00035F7A">
              <w:rPr>
                <w:position w:val="-28"/>
                <w:sz w:val="28"/>
                <w:szCs w:val="28"/>
              </w:rPr>
              <w:object w:dxaOrig="460" w:dyaOrig="720">
                <v:shape id="_x0000_i1121" type="#_x0000_t75" style="width:22.55pt;height:36.55pt" o:ole="" fillcolor="window">
                  <v:imagedata r:id="rId215" o:title=""/>
                </v:shape>
                <o:OLEObject Type="Embed" ProgID="Equation.3" ShapeID="_x0000_i1121" DrawAspect="Content" ObjectID="_1641633750" r:id="rId21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23</w:t>
            </w:r>
          </w:p>
        </w:tc>
        <w:tc>
          <w:tcPr>
            <w:tcW w:w="4275" w:type="dxa"/>
          </w:tcPr>
          <w:p w:rsidR="009804EA" w:rsidRPr="00035F7A" w:rsidRDefault="009804EA" w:rsidP="00ED0240">
            <w:pPr>
              <w:jc w:val="center"/>
              <w:rPr>
                <w:sz w:val="28"/>
                <w:szCs w:val="28"/>
              </w:rPr>
            </w:pPr>
            <w:r w:rsidRPr="00035F7A">
              <w:rPr>
                <w:sz w:val="28"/>
                <w:szCs w:val="28"/>
              </w:rPr>
              <w:t>d-8 x 46</w:t>
            </w:r>
            <w:r w:rsidRPr="00035F7A">
              <w:rPr>
                <w:position w:val="-28"/>
                <w:sz w:val="28"/>
                <w:szCs w:val="28"/>
              </w:rPr>
              <w:object w:dxaOrig="460" w:dyaOrig="720">
                <v:shape id="_x0000_i1122" type="#_x0000_t75" style="width:22.55pt;height:36.55pt" o:ole="" fillcolor="window">
                  <v:imagedata r:id="rId217" o:title=""/>
                </v:shape>
                <o:OLEObject Type="Embed" ProgID="Equation.3" ShapeID="_x0000_i1122" DrawAspect="Content" ObjectID="_1641633751" r:id="rId218"/>
              </w:object>
            </w:r>
            <w:r w:rsidRPr="00035F7A">
              <w:rPr>
                <w:sz w:val="28"/>
                <w:szCs w:val="28"/>
              </w:rPr>
              <w:t xml:space="preserve"> x 50</w:t>
            </w:r>
            <w:r w:rsidRPr="00035F7A">
              <w:rPr>
                <w:position w:val="-28"/>
                <w:sz w:val="28"/>
                <w:szCs w:val="28"/>
              </w:rPr>
              <w:object w:dxaOrig="580" w:dyaOrig="720">
                <v:shape id="_x0000_i1123" type="#_x0000_t75" style="width:29pt;height:36.55pt" o:ole="" fillcolor="window">
                  <v:imagedata r:id="rId199" o:title=""/>
                </v:shape>
                <o:OLEObject Type="Embed" ProgID="Equation.3" ShapeID="_x0000_i1123" DrawAspect="Content" ObjectID="_1641633752" r:id="rId219"/>
              </w:object>
            </w:r>
            <w:r w:rsidRPr="00035F7A">
              <w:rPr>
                <w:sz w:val="28"/>
                <w:szCs w:val="28"/>
              </w:rPr>
              <w:t xml:space="preserve"> x 9</w:t>
            </w:r>
            <w:r w:rsidRPr="00035F7A">
              <w:rPr>
                <w:position w:val="-28"/>
                <w:sz w:val="28"/>
                <w:szCs w:val="28"/>
              </w:rPr>
              <w:object w:dxaOrig="400" w:dyaOrig="720">
                <v:shape id="_x0000_i1124" type="#_x0000_t75" style="width:20.4pt;height:36.55pt" o:ole="" fillcolor="window">
                  <v:imagedata r:id="rId220" o:title=""/>
                </v:shape>
                <o:OLEObject Type="Embed" ProgID="Equation.3" ShapeID="_x0000_i1124" DrawAspect="Content" ObjectID="_1641633753" r:id="rId221"/>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7</w:t>
            </w:r>
          </w:p>
        </w:tc>
        <w:tc>
          <w:tcPr>
            <w:tcW w:w="4280" w:type="dxa"/>
          </w:tcPr>
          <w:p w:rsidR="009804EA" w:rsidRPr="00035F7A" w:rsidRDefault="009804EA" w:rsidP="00ED0240">
            <w:pPr>
              <w:jc w:val="center"/>
              <w:rPr>
                <w:sz w:val="28"/>
                <w:szCs w:val="28"/>
              </w:rPr>
            </w:pPr>
            <w:r w:rsidRPr="00035F7A">
              <w:rPr>
                <w:sz w:val="28"/>
                <w:szCs w:val="28"/>
              </w:rPr>
              <w:t xml:space="preserve">30 х 1,25 х </w:t>
            </w:r>
            <w:r w:rsidRPr="00035F7A">
              <w:rPr>
                <w:position w:val="-28"/>
                <w:sz w:val="28"/>
                <w:szCs w:val="28"/>
              </w:rPr>
              <w:object w:dxaOrig="460" w:dyaOrig="720">
                <v:shape id="_x0000_i1125" type="#_x0000_t75" style="width:22.55pt;height:36.55pt" o:ole="" fillcolor="window">
                  <v:imagedata r:id="rId222" o:title=""/>
                </v:shape>
                <o:OLEObject Type="Embed" ProgID="Equation.3" ShapeID="_x0000_i1125" DrawAspect="Content" ObjectID="_1641633754" r:id="rId223"/>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24</w:t>
            </w:r>
          </w:p>
        </w:tc>
        <w:tc>
          <w:tcPr>
            <w:tcW w:w="4275" w:type="dxa"/>
          </w:tcPr>
          <w:p w:rsidR="009804EA" w:rsidRPr="00035F7A" w:rsidRDefault="009804EA" w:rsidP="00ED0240">
            <w:pPr>
              <w:rPr>
                <w:sz w:val="28"/>
                <w:szCs w:val="28"/>
              </w:rPr>
            </w:pPr>
            <w:r w:rsidRPr="00035F7A">
              <w:rPr>
                <w:sz w:val="28"/>
                <w:szCs w:val="28"/>
              </w:rPr>
              <w:t xml:space="preserve">60 x 2 x </w:t>
            </w:r>
            <w:r w:rsidRPr="00035F7A">
              <w:rPr>
                <w:position w:val="-28"/>
                <w:sz w:val="28"/>
                <w:szCs w:val="28"/>
              </w:rPr>
              <w:object w:dxaOrig="460" w:dyaOrig="720">
                <v:shape id="_x0000_i1126" type="#_x0000_t75" style="width:22.55pt;height:36.55pt" o:ole="" fillcolor="window">
                  <v:imagedata r:id="rId224" o:title=""/>
                </v:shape>
                <o:OLEObject Type="Embed" ProgID="Equation.3" ShapeID="_x0000_i1126" DrawAspect="Content" ObjectID="_1641633755" r:id="rId225"/>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8</w:t>
            </w:r>
          </w:p>
        </w:tc>
        <w:tc>
          <w:tcPr>
            <w:tcW w:w="4280" w:type="dxa"/>
          </w:tcPr>
          <w:p w:rsidR="009804EA" w:rsidRPr="00035F7A" w:rsidRDefault="009804EA" w:rsidP="00ED0240">
            <w:pPr>
              <w:jc w:val="center"/>
              <w:rPr>
                <w:sz w:val="28"/>
                <w:szCs w:val="28"/>
              </w:rPr>
            </w:pPr>
            <w:r w:rsidRPr="00035F7A">
              <w:rPr>
                <w:sz w:val="28"/>
                <w:szCs w:val="28"/>
              </w:rPr>
              <w:t xml:space="preserve">Д – 6 х 26 х 30 </w:t>
            </w:r>
            <w:r w:rsidRPr="00035F7A">
              <w:rPr>
                <w:position w:val="-28"/>
                <w:sz w:val="28"/>
                <w:szCs w:val="28"/>
              </w:rPr>
              <w:object w:dxaOrig="460" w:dyaOrig="720">
                <v:shape id="_x0000_i1127" type="#_x0000_t75" style="width:22.55pt;height:36.55pt" o:ole="" fillcolor="window">
                  <v:imagedata r:id="rId226" o:title=""/>
                </v:shape>
                <o:OLEObject Type="Embed" ProgID="Equation.3" ShapeID="_x0000_i1127" DrawAspect="Content" ObjectID="_1641633756" r:id="rId227"/>
              </w:object>
            </w:r>
            <w:r w:rsidRPr="00035F7A">
              <w:rPr>
                <w:sz w:val="28"/>
                <w:szCs w:val="28"/>
              </w:rPr>
              <w:t xml:space="preserve"> х 6 </w:t>
            </w:r>
            <w:r w:rsidRPr="00035F7A">
              <w:rPr>
                <w:position w:val="-28"/>
                <w:sz w:val="28"/>
                <w:szCs w:val="28"/>
              </w:rPr>
              <w:object w:dxaOrig="400" w:dyaOrig="720">
                <v:shape id="_x0000_i1128" type="#_x0000_t75" style="width:20.4pt;height:36.55pt" o:ole="" fillcolor="window">
                  <v:imagedata r:id="rId228" o:title=""/>
                </v:shape>
                <o:OLEObject Type="Embed" ProgID="Equation.3" ShapeID="_x0000_i1128" DrawAspect="Content" ObjectID="_1641633757" r:id="rId229"/>
              </w:object>
            </w:r>
          </w:p>
        </w:tc>
        <w:tc>
          <w:tcPr>
            <w:tcW w:w="775" w:type="dxa"/>
          </w:tcPr>
          <w:p w:rsidR="009804EA" w:rsidRPr="00035F7A" w:rsidRDefault="009804EA" w:rsidP="00ED0240">
            <w:pPr>
              <w:ind w:left="-57" w:right="-57"/>
              <w:jc w:val="center"/>
              <w:rPr>
                <w:sz w:val="28"/>
                <w:szCs w:val="28"/>
              </w:rPr>
            </w:pPr>
            <w:r w:rsidRPr="00035F7A">
              <w:rPr>
                <w:sz w:val="28"/>
                <w:szCs w:val="28"/>
              </w:rPr>
              <w:t>25</w:t>
            </w:r>
          </w:p>
        </w:tc>
        <w:tc>
          <w:tcPr>
            <w:tcW w:w="4275" w:type="dxa"/>
          </w:tcPr>
          <w:p w:rsidR="009804EA" w:rsidRPr="00035F7A" w:rsidRDefault="009804EA" w:rsidP="00ED0240">
            <w:pPr>
              <w:jc w:val="center"/>
              <w:rPr>
                <w:sz w:val="28"/>
                <w:szCs w:val="28"/>
              </w:rPr>
            </w:pPr>
            <w:r w:rsidRPr="00035F7A">
              <w:rPr>
                <w:sz w:val="28"/>
                <w:szCs w:val="28"/>
              </w:rPr>
              <w:t>Д – 8 x 52 x 58</w:t>
            </w:r>
            <w:r w:rsidRPr="00035F7A">
              <w:rPr>
                <w:position w:val="-32"/>
                <w:sz w:val="28"/>
                <w:szCs w:val="28"/>
              </w:rPr>
              <w:object w:dxaOrig="480" w:dyaOrig="760">
                <v:shape id="_x0000_i1129" type="#_x0000_t75" style="width:24.7pt;height:37.6pt" o:ole="" fillcolor="window">
                  <v:imagedata r:id="rId230" o:title=""/>
                </v:shape>
                <o:OLEObject Type="Embed" ProgID="Equation.3" ShapeID="_x0000_i1129" DrawAspect="Content" ObjectID="_1641633758" r:id="rId231"/>
              </w:object>
            </w:r>
            <w:r w:rsidRPr="00035F7A">
              <w:rPr>
                <w:sz w:val="28"/>
                <w:szCs w:val="28"/>
              </w:rPr>
              <w:t>x 10</w:t>
            </w:r>
            <w:r w:rsidRPr="00035F7A">
              <w:rPr>
                <w:position w:val="-32"/>
                <w:sz w:val="28"/>
                <w:szCs w:val="28"/>
              </w:rPr>
              <w:object w:dxaOrig="480" w:dyaOrig="760">
                <v:shape id="_x0000_i1130" type="#_x0000_t75" style="width:24.7pt;height:37.6pt" o:ole="" fillcolor="window">
                  <v:imagedata r:id="rId232" o:title=""/>
                </v:shape>
                <o:OLEObject Type="Embed" ProgID="Equation.3" ShapeID="_x0000_i1130" DrawAspect="Content" ObjectID="_1641633759" r:id="rId233"/>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9</w:t>
            </w:r>
          </w:p>
        </w:tc>
        <w:tc>
          <w:tcPr>
            <w:tcW w:w="4280" w:type="dxa"/>
          </w:tcPr>
          <w:p w:rsidR="009804EA" w:rsidRPr="00035F7A" w:rsidRDefault="009804EA" w:rsidP="00ED0240">
            <w:pPr>
              <w:jc w:val="center"/>
              <w:rPr>
                <w:sz w:val="28"/>
                <w:szCs w:val="28"/>
              </w:rPr>
            </w:pPr>
            <w:r w:rsidRPr="00035F7A">
              <w:rPr>
                <w:sz w:val="28"/>
                <w:szCs w:val="28"/>
              </w:rPr>
              <w:t xml:space="preserve">d – 8 x 32 </w:t>
            </w:r>
            <w:r w:rsidRPr="00035F7A">
              <w:rPr>
                <w:position w:val="-28"/>
                <w:sz w:val="28"/>
                <w:szCs w:val="28"/>
              </w:rPr>
              <w:object w:dxaOrig="460" w:dyaOrig="720">
                <v:shape id="_x0000_i1131" type="#_x0000_t75" style="width:22.55pt;height:36.55pt" o:ole="" fillcolor="window">
                  <v:imagedata r:id="rId226" o:title=""/>
                </v:shape>
                <o:OLEObject Type="Embed" ProgID="Equation.3" ShapeID="_x0000_i1131" DrawAspect="Content" ObjectID="_1641633760" r:id="rId234"/>
              </w:object>
            </w:r>
            <w:r w:rsidRPr="00035F7A">
              <w:rPr>
                <w:sz w:val="28"/>
                <w:szCs w:val="28"/>
              </w:rPr>
              <w:t xml:space="preserve"> x 36 </w:t>
            </w:r>
            <w:r w:rsidRPr="00035F7A">
              <w:rPr>
                <w:position w:val="-28"/>
                <w:sz w:val="28"/>
                <w:szCs w:val="28"/>
              </w:rPr>
              <w:object w:dxaOrig="580" w:dyaOrig="720">
                <v:shape id="_x0000_i1132" type="#_x0000_t75" style="width:29pt;height:36.55pt" o:ole="" fillcolor="window">
                  <v:imagedata r:id="rId199" o:title=""/>
                </v:shape>
                <o:OLEObject Type="Embed" ProgID="Equation.3" ShapeID="_x0000_i1132" DrawAspect="Content" ObjectID="_1641633761" r:id="rId235"/>
              </w:object>
            </w:r>
            <w:r w:rsidRPr="00035F7A">
              <w:rPr>
                <w:sz w:val="28"/>
                <w:szCs w:val="28"/>
              </w:rPr>
              <w:t xml:space="preserve"> x 6 </w:t>
            </w:r>
            <w:r w:rsidRPr="00035F7A">
              <w:rPr>
                <w:position w:val="-28"/>
                <w:sz w:val="28"/>
                <w:szCs w:val="28"/>
              </w:rPr>
              <w:object w:dxaOrig="400" w:dyaOrig="720">
                <v:shape id="_x0000_i1133" type="#_x0000_t75" style="width:20.4pt;height:36.55pt" o:ole="" fillcolor="window">
                  <v:imagedata r:id="rId201" o:title=""/>
                </v:shape>
                <o:OLEObject Type="Embed" ProgID="Equation.3" ShapeID="_x0000_i1133" DrawAspect="Content" ObjectID="_1641633762" r:id="rId236"/>
              </w:object>
            </w:r>
          </w:p>
        </w:tc>
        <w:tc>
          <w:tcPr>
            <w:tcW w:w="775" w:type="dxa"/>
          </w:tcPr>
          <w:p w:rsidR="009804EA" w:rsidRPr="00035F7A" w:rsidRDefault="009804EA" w:rsidP="00ED0240">
            <w:pPr>
              <w:ind w:left="-57" w:right="-57"/>
              <w:jc w:val="center"/>
              <w:rPr>
                <w:sz w:val="28"/>
                <w:szCs w:val="28"/>
              </w:rPr>
            </w:pPr>
            <w:r w:rsidRPr="00035F7A">
              <w:rPr>
                <w:sz w:val="28"/>
                <w:szCs w:val="28"/>
              </w:rPr>
              <w:t>26</w:t>
            </w:r>
          </w:p>
        </w:tc>
        <w:tc>
          <w:tcPr>
            <w:tcW w:w="4275" w:type="dxa"/>
          </w:tcPr>
          <w:p w:rsidR="009804EA" w:rsidRPr="00035F7A" w:rsidRDefault="009804EA" w:rsidP="00ED0240">
            <w:pPr>
              <w:jc w:val="center"/>
              <w:rPr>
                <w:sz w:val="28"/>
                <w:szCs w:val="28"/>
              </w:rPr>
            </w:pPr>
            <w:r w:rsidRPr="00035F7A">
              <w:rPr>
                <w:sz w:val="28"/>
                <w:szCs w:val="28"/>
              </w:rPr>
              <w:t xml:space="preserve">65 x 2 x </w:t>
            </w:r>
            <w:r w:rsidRPr="00035F7A">
              <w:rPr>
                <w:position w:val="-32"/>
                <w:sz w:val="28"/>
                <w:szCs w:val="28"/>
              </w:rPr>
              <w:object w:dxaOrig="460" w:dyaOrig="760">
                <v:shape id="_x0000_i1134" type="#_x0000_t75" style="width:22.55pt;height:37.6pt" o:ole="" fillcolor="window">
                  <v:imagedata r:id="rId237" o:title=""/>
                </v:shape>
                <o:OLEObject Type="Embed" ProgID="Equation.3" ShapeID="_x0000_i1134" DrawAspect="Content" ObjectID="_1641633763" r:id="rId238"/>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10</w:t>
            </w:r>
          </w:p>
        </w:tc>
        <w:tc>
          <w:tcPr>
            <w:tcW w:w="4280" w:type="dxa"/>
          </w:tcPr>
          <w:p w:rsidR="009804EA" w:rsidRPr="00035F7A" w:rsidRDefault="009804EA" w:rsidP="00ED0240">
            <w:pPr>
              <w:jc w:val="center"/>
              <w:rPr>
                <w:sz w:val="28"/>
                <w:szCs w:val="28"/>
              </w:rPr>
            </w:pPr>
            <w:r w:rsidRPr="00035F7A">
              <w:rPr>
                <w:sz w:val="28"/>
                <w:szCs w:val="28"/>
              </w:rPr>
              <w:t xml:space="preserve">40 x 2 x </w:t>
            </w:r>
            <w:r w:rsidRPr="00035F7A">
              <w:rPr>
                <w:position w:val="-32"/>
                <w:sz w:val="28"/>
                <w:szCs w:val="28"/>
              </w:rPr>
              <w:object w:dxaOrig="460" w:dyaOrig="760">
                <v:shape id="_x0000_i1135" type="#_x0000_t75" style="width:22.55pt;height:37.6pt" o:ole="" fillcolor="window">
                  <v:imagedata r:id="rId239" o:title=""/>
                </v:shape>
                <o:OLEObject Type="Embed" ProgID="Equation.3" ShapeID="_x0000_i1135" DrawAspect="Content" ObjectID="_1641633764" r:id="rId240"/>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27</w:t>
            </w:r>
          </w:p>
        </w:tc>
        <w:tc>
          <w:tcPr>
            <w:tcW w:w="4275" w:type="dxa"/>
          </w:tcPr>
          <w:p w:rsidR="009804EA" w:rsidRPr="00035F7A" w:rsidRDefault="009804EA" w:rsidP="00ED0240">
            <w:pPr>
              <w:jc w:val="center"/>
              <w:rPr>
                <w:sz w:val="28"/>
                <w:szCs w:val="28"/>
              </w:rPr>
            </w:pPr>
            <w:r w:rsidRPr="00035F7A">
              <w:rPr>
                <w:sz w:val="28"/>
                <w:szCs w:val="28"/>
              </w:rPr>
              <w:t xml:space="preserve">в-8 х 62 х 68 </w:t>
            </w:r>
            <w:r w:rsidRPr="00035F7A">
              <w:rPr>
                <w:position w:val="-28"/>
                <w:sz w:val="28"/>
                <w:szCs w:val="28"/>
              </w:rPr>
              <w:object w:dxaOrig="580" w:dyaOrig="720">
                <v:shape id="_x0000_i1136" type="#_x0000_t75" style="width:29pt;height:36.55pt" o:ole="" fillcolor="window">
                  <v:imagedata r:id="rId199" o:title=""/>
                </v:shape>
                <o:OLEObject Type="Embed" ProgID="Equation.3" ShapeID="_x0000_i1136" DrawAspect="Content" ObjectID="_1641633765" r:id="rId241"/>
              </w:object>
            </w:r>
            <w:r w:rsidRPr="00035F7A">
              <w:rPr>
                <w:sz w:val="28"/>
                <w:szCs w:val="28"/>
              </w:rPr>
              <w:t>х 12</w:t>
            </w:r>
            <w:r w:rsidRPr="00035F7A">
              <w:rPr>
                <w:position w:val="-28"/>
                <w:sz w:val="28"/>
                <w:szCs w:val="28"/>
              </w:rPr>
              <w:object w:dxaOrig="440" w:dyaOrig="720">
                <v:shape id="_x0000_i1137" type="#_x0000_t75" style="width:21.5pt;height:36.55pt" o:ole="" fillcolor="window">
                  <v:imagedata r:id="rId242" o:title=""/>
                </v:shape>
                <o:OLEObject Type="Embed" ProgID="Equation.3" ShapeID="_x0000_i1137" DrawAspect="Content" ObjectID="_1641633766" r:id="rId243"/>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11</w:t>
            </w:r>
          </w:p>
        </w:tc>
        <w:tc>
          <w:tcPr>
            <w:tcW w:w="4280" w:type="dxa"/>
          </w:tcPr>
          <w:p w:rsidR="009804EA" w:rsidRPr="00035F7A" w:rsidRDefault="009804EA" w:rsidP="00ED0240">
            <w:pPr>
              <w:jc w:val="center"/>
              <w:rPr>
                <w:sz w:val="28"/>
                <w:szCs w:val="28"/>
              </w:rPr>
            </w:pPr>
            <w:r w:rsidRPr="00035F7A">
              <w:rPr>
                <w:sz w:val="28"/>
                <w:szCs w:val="28"/>
              </w:rPr>
              <w:t xml:space="preserve">Д – 8 х 36 х 40 </w:t>
            </w:r>
            <w:r w:rsidRPr="00035F7A">
              <w:rPr>
                <w:position w:val="-32"/>
                <w:sz w:val="28"/>
                <w:szCs w:val="28"/>
              </w:rPr>
              <w:object w:dxaOrig="460" w:dyaOrig="760">
                <v:shape id="_x0000_i1138" type="#_x0000_t75" style="width:22.55pt;height:37.6pt" o:ole="" fillcolor="window">
                  <v:imagedata r:id="rId244" o:title=""/>
                </v:shape>
                <o:OLEObject Type="Embed" ProgID="Equation.3" ShapeID="_x0000_i1138" DrawAspect="Content" ObjectID="_1641633767" r:id="rId245"/>
              </w:object>
            </w:r>
            <w:r w:rsidRPr="00035F7A">
              <w:rPr>
                <w:sz w:val="28"/>
                <w:szCs w:val="28"/>
              </w:rPr>
              <w:t xml:space="preserve"> х 7 </w:t>
            </w:r>
            <w:r w:rsidRPr="00035F7A">
              <w:rPr>
                <w:position w:val="-28"/>
                <w:sz w:val="28"/>
                <w:szCs w:val="28"/>
              </w:rPr>
              <w:object w:dxaOrig="400" w:dyaOrig="720">
                <v:shape id="_x0000_i1139" type="#_x0000_t75" style="width:20.4pt;height:36.55pt" o:ole="" fillcolor="window">
                  <v:imagedata r:id="rId201" o:title=""/>
                </v:shape>
                <o:OLEObject Type="Embed" ProgID="Equation.3" ShapeID="_x0000_i1139" DrawAspect="Content" ObjectID="_1641633768" r:id="rId246"/>
              </w:object>
            </w:r>
          </w:p>
        </w:tc>
        <w:tc>
          <w:tcPr>
            <w:tcW w:w="775" w:type="dxa"/>
          </w:tcPr>
          <w:p w:rsidR="009804EA" w:rsidRPr="00035F7A" w:rsidRDefault="009804EA" w:rsidP="00ED0240">
            <w:pPr>
              <w:ind w:left="-57" w:right="-57"/>
              <w:jc w:val="center"/>
              <w:rPr>
                <w:sz w:val="28"/>
                <w:szCs w:val="28"/>
              </w:rPr>
            </w:pPr>
            <w:r w:rsidRPr="00035F7A">
              <w:rPr>
                <w:sz w:val="28"/>
                <w:szCs w:val="28"/>
              </w:rPr>
              <w:t>28</w:t>
            </w:r>
          </w:p>
        </w:tc>
        <w:tc>
          <w:tcPr>
            <w:tcW w:w="4275" w:type="dxa"/>
          </w:tcPr>
          <w:p w:rsidR="009804EA" w:rsidRPr="00035F7A" w:rsidRDefault="009804EA" w:rsidP="00ED0240">
            <w:pPr>
              <w:jc w:val="center"/>
              <w:rPr>
                <w:sz w:val="28"/>
                <w:szCs w:val="28"/>
              </w:rPr>
            </w:pPr>
            <w:r w:rsidRPr="00035F7A">
              <w:rPr>
                <w:sz w:val="28"/>
                <w:szCs w:val="28"/>
              </w:rPr>
              <w:t xml:space="preserve">70 х 2 х </w:t>
            </w:r>
            <w:r w:rsidRPr="00035F7A">
              <w:rPr>
                <w:position w:val="-28"/>
                <w:sz w:val="28"/>
                <w:szCs w:val="28"/>
              </w:rPr>
              <w:object w:dxaOrig="460" w:dyaOrig="720">
                <v:shape id="_x0000_i1140" type="#_x0000_t75" style="width:22.55pt;height:36.55pt" o:ole="" fillcolor="window">
                  <v:imagedata r:id="rId247" o:title=""/>
                </v:shape>
                <o:OLEObject Type="Embed" ProgID="Equation.3" ShapeID="_x0000_i1140" DrawAspect="Content" ObjectID="_1641633769" r:id="rId248"/>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12</w:t>
            </w:r>
          </w:p>
        </w:tc>
        <w:tc>
          <w:tcPr>
            <w:tcW w:w="4280" w:type="dxa"/>
          </w:tcPr>
          <w:p w:rsidR="009804EA" w:rsidRPr="00035F7A" w:rsidRDefault="009804EA" w:rsidP="00ED0240">
            <w:pPr>
              <w:jc w:val="center"/>
              <w:rPr>
                <w:sz w:val="28"/>
                <w:szCs w:val="28"/>
              </w:rPr>
            </w:pPr>
            <w:r w:rsidRPr="00035F7A">
              <w:rPr>
                <w:sz w:val="28"/>
                <w:szCs w:val="28"/>
              </w:rPr>
              <w:t>d-10 x 72 x</w:t>
            </w:r>
            <w:r w:rsidRPr="00035F7A">
              <w:rPr>
                <w:position w:val="-28"/>
                <w:sz w:val="28"/>
                <w:szCs w:val="28"/>
              </w:rPr>
              <w:object w:dxaOrig="460" w:dyaOrig="720">
                <v:shape id="_x0000_i1141" type="#_x0000_t75" style="width:22.55pt;height:36.55pt" o:ole="" fillcolor="window">
                  <v:imagedata r:id="rId226" o:title=""/>
                </v:shape>
                <o:OLEObject Type="Embed" ProgID="Equation.3" ShapeID="_x0000_i1141" DrawAspect="Content" ObjectID="_1641633770" r:id="rId249"/>
              </w:object>
            </w:r>
            <w:r w:rsidRPr="00035F7A">
              <w:rPr>
                <w:sz w:val="28"/>
                <w:szCs w:val="28"/>
              </w:rPr>
              <w:t xml:space="preserve"> x 78</w:t>
            </w:r>
            <w:r w:rsidRPr="00035F7A">
              <w:rPr>
                <w:position w:val="-28"/>
                <w:sz w:val="28"/>
                <w:szCs w:val="28"/>
              </w:rPr>
              <w:object w:dxaOrig="580" w:dyaOrig="720">
                <v:shape id="_x0000_i1142" type="#_x0000_t75" style="width:29pt;height:36.55pt" o:ole="" fillcolor="window">
                  <v:imagedata r:id="rId199" o:title=""/>
                </v:shape>
                <o:OLEObject Type="Embed" ProgID="Equation.3" ShapeID="_x0000_i1142" DrawAspect="Content" ObjectID="_1641633771" r:id="rId250"/>
              </w:object>
            </w:r>
            <w:r w:rsidRPr="00035F7A">
              <w:rPr>
                <w:sz w:val="28"/>
                <w:szCs w:val="28"/>
              </w:rPr>
              <w:t xml:space="preserve"> x 12</w:t>
            </w:r>
            <w:r w:rsidRPr="00035F7A">
              <w:rPr>
                <w:position w:val="-28"/>
                <w:sz w:val="28"/>
                <w:szCs w:val="28"/>
              </w:rPr>
              <w:object w:dxaOrig="440" w:dyaOrig="720">
                <v:shape id="_x0000_i1143" type="#_x0000_t75" style="width:21.5pt;height:36.55pt" o:ole="" fillcolor="window">
                  <v:imagedata r:id="rId251" o:title=""/>
                </v:shape>
                <o:OLEObject Type="Embed" ProgID="Equation.3" ShapeID="_x0000_i1143" DrawAspect="Content" ObjectID="_1641633772" r:id="rId252"/>
              </w:object>
            </w:r>
          </w:p>
        </w:tc>
        <w:tc>
          <w:tcPr>
            <w:tcW w:w="775" w:type="dxa"/>
          </w:tcPr>
          <w:p w:rsidR="009804EA" w:rsidRPr="00035F7A" w:rsidRDefault="009804EA" w:rsidP="00ED0240">
            <w:pPr>
              <w:ind w:left="-57" w:right="-57"/>
              <w:jc w:val="center"/>
              <w:rPr>
                <w:sz w:val="28"/>
                <w:szCs w:val="28"/>
              </w:rPr>
            </w:pPr>
            <w:r w:rsidRPr="00035F7A">
              <w:rPr>
                <w:sz w:val="28"/>
                <w:szCs w:val="28"/>
              </w:rPr>
              <w:t>29</w:t>
            </w:r>
          </w:p>
        </w:tc>
        <w:tc>
          <w:tcPr>
            <w:tcW w:w="4275" w:type="dxa"/>
          </w:tcPr>
          <w:p w:rsidR="009804EA" w:rsidRPr="00035F7A" w:rsidRDefault="009804EA" w:rsidP="00ED0240">
            <w:pPr>
              <w:jc w:val="center"/>
              <w:rPr>
                <w:sz w:val="28"/>
                <w:szCs w:val="28"/>
              </w:rPr>
            </w:pPr>
            <w:r w:rsidRPr="00035F7A">
              <w:rPr>
                <w:sz w:val="28"/>
                <w:szCs w:val="28"/>
              </w:rPr>
              <w:t xml:space="preserve">в – 6 х 21 х 25 </w:t>
            </w:r>
            <w:r w:rsidRPr="00035F7A">
              <w:rPr>
                <w:position w:val="-28"/>
                <w:sz w:val="28"/>
                <w:szCs w:val="28"/>
              </w:rPr>
              <w:object w:dxaOrig="580" w:dyaOrig="720">
                <v:shape id="_x0000_i1144" type="#_x0000_t75" style="width:29pt;height:36.55pt" o:ole="" fillcolor="window">
                  <v:imagedata r:id="rId199" o:title=""/>
                </v:shape>
                <o:OLEObject Type="Embed" ProgID="Equation.3" ShapeID="_x0000_i1144" DrawAspect="Content" ObjectID="_1641633773" r:id="rId253"/>
              </w:object>
            </w:r>
            <w:r w:rsidRPr="00035F7A">
              <w:rPr>
                <w:sz w:val="28"/>
                <w:szCs w:val="28"/>
              </w:rPr>
              <w:t xml:space="preserve"> х 5</w:t>
            </w:r>
            <w:r w:rsidRPr="00035F7A">
              <w:rPr>
                <w:position w:val="-28"/>
                <w:sz w:val="28"/>
                <w:szCs w:val="28"/>
              </w:rPr>
              <w:object w:dxaOrig="400" w:dyaOrig="720">
                <v:shape id="_x0000_i1145" type="#_x0000_t75" style="width:20.4pt;height:36.55pt" o:ole="" fillcolor="window">
                  <v:imagedata r:id="rId254" o:title=""/>
                </v:shape>
                <o:OLEObject Type="Embed" ProgID="Equation.3" ShapeID="_x0000_i1145" DrawAspect="Content" ObjectID="_1641633774" r:id="rId255"/>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13</w:t>
            </w:r>
          </w:p>
        </w:tc>
        <w:tc>
          <w:tcPr>
            <w:tcW w:w="4280" w:type="dxa"/>
          </w:tcPr>
          <w:p w:rsidR="009804EA" w:rsidRPr="00035F7A" w:rsidRDefault="009804EA" w:rsidP="00ED0240">
            <w:pPr>
              <w:jc w:val="center"/>
              <w:rPr>
                <w:sz w:val="28"/>
                <w:szCs w:val="28"/>
              </w:rPr>
            </w:pPr>
            <w:r w:rsidRPr="00035F7A">
              <w:rPr>
                <w:sz w:val="28"/>
                <w:szCs w:val="28"/>
              </w:rPr>
              <w:t xml:space="preserve">75 x 2 x </w:t>
            </w:r>
            <w:r w:rsidRPr="00035F7A">
              <w:rPr>
                <w:position w:val="-28"/>
                <w:sz w:val="28"/>
                <w:szCs w:val="28"/>
              </w:rPr>
              <w:object w:dxaOrig="460" w:dyaOrig="720">
                <v:shape id="_x0000_i1146" type="#_x0000_t75" style="width:22.55pt;height:36.55pt" o:ole="" fillcolor="window">
                  <v:imagedata r:id="rId256" o:title=""/>
                </v:shape>
                <o:OLEObject Type="Embed" ProgID="Equation.3" ShapeID="_x0000_i1146" DrawAspect="Content" ObjectID="_1641633775" r:id="rId257"/>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30</w:t>
            </w:r>
          </w:p>
        </w:tc>
        <w:tc>
          <w:tcPr>
            <w:tcW w:w="4275" w:type="dxa"/>
          </w:tcPr>
          <w:p w:rsidR="009804EA" w:rsidRPr="00035F7A" w:rsidRDefault="009804EA" w:rsidP="00ED0240">
            <w:pPr>
              <w:ind w:left="-57" w:right="-57"/>
              <w:jc w:val="center"/>
              <w:rPr>
                <w:sz w:val="28"/>
                <w:szCs w:val="28"/>
              </w:rPr>
            </w:pPr>
            <w:r w:rsidRPr="00035F7A">
              <w:rPr>
                <w:sz w:val="28"/>
                <w:szCs w:val="28"/>
              </w:rPr>
              <w:t xml:space="preserve">52 х </w:t>
            </w:r>
            <w:r w:rsidRPr="00035F7A">
              <w:rPr>
                <w:position w:val="-32"/>
                <w:sz w:val="28"/>
                <w:szCs w:val="28"/>
              </w:rPr>
              <w:object w:dxaOrig="460" w:dyaOrig="760">
                <v:shape id="_x0000_i1147" type="#_x0000_t75" style="width:22.55pt;height:37.6pt" o:ole="" fillcolor="window">
                  <v:imagedata r:id="rId258" o:title=""/>
                </v:shape>
                <o:OLEObject Type="Embed" ProgID="Equation.3" ShapeID="_x0000_i1147" DrawAspect="Content" ObjectID="_1641633776" r:id="rId259"/>
              </w:object>
            </w:r>
            <w:r w:rsidRPr="00035F7A">
              <w:rPr>
                <w:sz w:val="28"/>
                <w:szCs w:val="28"/>
              </w:rPr>
              <w:t xml:space="preserve"> x 2 х </w:t>
            </w:r>
            <w:r w:rsidRPr="00035F7A">
              <w:rPr>
                <w:position w:val="-28"/>
                <w:sz w:val="28"/>
                <w:szCs w:val="28"/>
              </w:rPr>
              <w:object w:dxaOrig="460" w:dyaOrig="720">
                <v:shape id="_x0000_i1148" type="#_x0000_t75" style="width:22.55pt;height:36.55pt" o:ole="" fillcolor="window">
                  <v:imagedata r:id="rId247" o:title=""/>
                </v:shape>
                <o:OLEObject Type="Embed" ProgID="Equation.3" ShapeID="_x0000_i1148" DrawAspect="Content" ObjectID="_1641633777" r:id="rId260"/>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14</w:t>
            </w:r>
          </w:p>
        </w:tc>
        <w:tc>
          <w:tcPr>
            <w:tcW w:w="4280" w:type="dxa"/>
          </w:tcPr>
          <w:p w:rsidR="009804EA" w:rsidRPr="00035F7A" w:rsidRDefault="009804EA" w:rsidP="00ED0240">
            <w:pPr>
              <w:jc w:val="center"/>
              <w:rPr>
                <w:sz w:val="28"/>
                <w:szCs w:val="28"/>
              </w:rPr>
            </w:pPr>
            <w:r w:rsidRPr="00035F7A">
              <w:rPr>
                <w:sz w:val="28"/>
                <w:szCs w:val="28"/>
              </w:rPr>
              <w:t xml:space="preserve">Д – 10 х 82 х 88 </w:t>
            </w:r>
            <w:r w:rsidRPr="00035F7A">
              <w:rPr>
                <w:position w:val="-28"/>
                <w:sz w:val="28"/>
                <w:szCs w:val="28"/>
              </w:rPr>
              <w:object w:dxaOrig="460" w:dyaOrig="720">
                <v:shape id="_x0000_i1149" type="#_x0000_t75" style="width:22.55pt;height:36.55pt" o:ole="" fillcolor="window">
                  <v:imagedata r:id="rId226" o:title=""/>
                </v:shape>
                <o:OLEObject Type="Embed" ProgID="Equation.3" ShapeID="_x0000_i1149" DrawAspect="Content" ObjectID="_1641633778" r:id="rId261"/>
              </w:object>
            </w:r>
            <w:r w:rsidRPr="00035F7A">
              <w:rPr>
                <w:sz w:val="28"/>
                <w:szCs w:val="28"/>
              </w:rPr>
              <w:t xml:space="preserve"> х 12 </w:t>
            </w:r>
            <w:r w:rsidRPr="00035F7A">
              <w:rPr>
                <w:position w:val="-28"/>
                <w:sz w:val="28"/>
                <w:szCs w:val="28"/>
              </w:rPr>
              <w:object w:dxaOrig="400" w:dyaOrig="720">
                <v:shape id="_x0000_i1150" type="#_x0000_t75" style="width:20.4pt;height:36.55pt" o:ole="" fillcolor="window">
                  <v:imagedata r:id="rId228" o:title=""/>
                </v:shape>
                <o:OLEObject Type="Embed" ProgID="Equation.3" ShapeID="_x0000_i1150" DrawAspect="Content" ObjectID="_1641633779" r:id="rId262"/>
              </w:object>
            </w:r>
          </w:p>
        </w:tc>
        <w:tc>
          <w:tcPr>
            <w:tcW w:w="775" w:type="dxa"/>
          </w:tcPr>
          <w:p w:rsidR="009804EA" w:rsidRPr="00035F7A" w:rsidRDefault="009804EA" w:rsidP="00ED0240">
            <w:pPr>
              <w:ind w:left="-57" w:right="-57"/>
              <w:jc w:val="center"/>
              <w:rPr>
                <w:sz w:val="28"/>
                <w:szCs w:val="28"/>
              </w:rPr>
            </w:pPr>
            <w:r w:rsidRPr="00035F7A">
              <w:rPr>
                <w:sz w:val="28"/>
                <w:szCs w:val="28"/>
              </w:rPr>
              <w:t>31</w:t>
            </w:r>
          </w:p>
        </w:tc>
        <w:tc>
          <w:tcPr>
            <w:tcW w:w="4275" w:type="dxa"/>
          </w:tcPr>
          <w:p w:rsidR="009804EA" w:rsidRPr="00035F7A" w:rsidRDefault="009804EA" w:rsidP="00ED0240">
            <w:pPr>
              <w:jc w:val="center"/>
              <w:rPr>
                <w:sz w:val="28"/>
                <w:szCs w:val="28"/>
              </w:rPr>
            </w:pPr>
            <w:r w:rsidRPr="00035F7A">
              <w:rPr>
                <w:sz w:val="28"/>
                <w:szCs w:val="28"/>
              </w:rPr>
              <w:t>d - 6 x 23</w:t>
            </w:r>
            <w:r w:rsidRPr="00035F7A">
              <w:rPr>
                <w:position w:val="-28"/>
                <w:sz w:val="28"/>
                <w:szCs w:val="28"/>
              </w:rPr>
              <w:object w:dxaOrig="460" w:dyaOrig="720">
                <v:shape id="_x0000_i1151" type="#_x0000_t75" style="width:22.55pt;height:36.55pt" o:ole="" fillcolor="window">
                  <v:imagedata r:id="rId217" o:title=""/>
                </v:shape>
                <o:OLEObject Type="Embed" ProgID="Equation.3" ShapeID="_x0000_i1151" DrawAspect="Content" ObjectID="_1641633780" r:id="rId263"/>
              </w:object>
            </w:r>
            <w:r w:rsidRPr="00035F7A">
              <w:rPr>
                <w:sz w:val="28"/>
                <w:szCs w:val="28"/>
              </w:rPr>
              <w:t xml:space="preserve"> x 28</w:t>
            </w:r>
            <w:r w:rsidRPr="00035F7A">
              <w:rPr>
                <w:position w:val="-28"/>
                <w:sz w:val="28"/>
                <w:szCs w:val="28"/>
              </w:rPr>
              <w:object w:dxaOrig="580" w:dyaOrig="720">
                <v:shape id="_x0000_i1152" type="#_x0000_t75" style="width:29pt;height:36.55pt" o:ole="" fillcolor="window">
                  <v:imagedata r:id="rId199" o:title=""/>
                </v:shape>
                <o:OLEObject Type="Embed" ProgID="Equation.3" ShapeID="_x0000_i1152" DrawAspect="Content" ObjectID="_1641633781" r:id="rId264"/>
              </w:object>
            </w:r>
            <w:r w:rsidRPr="00035F7A">
              <w:rPr>
                <w:sz w:val="28"/>
                <w:szCs w:val="28"/>
              </w:rPr>
              <w:t xml:space="preserve"> x 6</w:t>
            </w:r>
            <w:r w:rsidRPr="00035F7A">
              <w:rPr>
                <w:position w:val="-28"/>
                <w:sz w:val="28"/>
                <w:szCs w:val="28"/>
              </w:rPr>
              <w:object w:dxaOrig="400" w:dyaOrig="720">
                <v:shape id="_x0000_i1153" type="#_x0000_t75" style="width:20.4pt;height:36.55pt" o:ole="" fillcolor="window">
                  <v:imagedata r:id="rId220" o:title=""/>
                </v:shape>
                <o:OLEObject Type="Embed" ProgID="Equation.3" ShapeID="_x0000_i1153" DrawAspect="Content" ObjectID="_1641633782" r:id="rId265"/>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15</w:t>
            </w:r>
          </w:p>
        </w:tc>
        <w:tc>
          <w:tcPr>
            <w:tcW w:w="4280" w:type="dxa"/>
          </w:tcPr>
          <w:p w:rsidR="009804EA" w:rsidRPr="00035F7A" w:rsidRDefault="009804EA" w:rsidP="00ED0240">
            <w:pPr>
              <w:jc w:val="center"/>
              <w:rPr>
                <w:sz w:val="28"/>
                <w:szCs w:val="28"/>
              </w:rPr>
            </w:pPr>
            <w:r w:rsidRPr="00035F7A">
              <w:rPr>
                <w:sz w:val="28"/>
                <w:szCs w:val="28"/>
              </w:rPr>
              <w:t xml:space="preserve">80 х 2 х </w:t>
            </w:r>
            <w:r w:rsidRPr="00035F7A">
              <w:rPr>
                <w:position w:val="-28"/>
                <w:sz w:val="28"/>
                <w:szCs w:val="28"/>
              </w:rPr>
              <w:object w:dxaOrig="460" w:dyaOrig="720">
                <v:shape id="_x0000_i1154" type="#_x0000_t75" style="width:22.55pt;height:36.55pt" o:ole="" fillcolor="window">
                  <v:imagedata r:id="rId256" o:title=""/>
                </v:shape>
                <o:OLEObject Type="Embed" ProgID="Equation.3" ShapeID="_x0000_i1154" DrawAspect="Content" ObjectID="_1641633783" r:id="rId26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32</w:t>
            </w:r>
          </w:p>
        </w:tc>
        <w:tc>
          <w:tcPr>
            <w:tcW w:w="4275" w:type="dxa"/>
          </w:tcPr>
          <w:p w:rsidR="009804EA" w:rsidRPr="00035F7A" w:rsidRDefault="009804EA" w:rsidP="00ED0240">
            <w:pPr>
              <w:ind w:left="-57" w:right="-57"/>
              <w:jc w:val="center"/>
              <w:rPr>
                <w:sz w:val="28"/>
                <w:szCs w:val="28"/>
              </w:rPr>
            </w:pPr>
            <w:r w:rsidRPr="00035F7A">
              <w:rPr>
                <w:sz w:val="28"/>
                <w:szCs w:val="28"/>
              </w:rPr>
              <w:t xml:space="preserve">62 х </w:t>
            </w:r>
            <w:r w:rsidRPr="00035F7A">
              <w:rPr>
                <w:position w:val="-28"/>
                <w:sz w:val="28"/>
                <w:szCs w:val="28"/>
              </w:rPr>
              <w:object w:dxaOrig="460" w:dyaOrig="720">
                <v:shape id="_x0000_i1155" type="#_x0000_t75" style="width:22.55pt;height:36.55pt" o:ole="" fillcolor="window">
                  <v:imagedata r:id="rId226" o:title=""/>
                </v:shape>
                <o:OLEObject Type="Embed" ProgID="Equation.3" ShapeID="_x0000_i1155" DrawAspect="Content" ObjectID="_1641633784" r:id="rId267"/>
              </w:object>
            </w:r>
            <w:r w:rsidRPr="00035F7A">
              <w:rPr>
                <w:sz w:val="28"/>
                <w:szCs w:val="28"/>
              </w:rPr>
              <w:t xml:space="preserve"> х 2 х </w:t>
            </w:r>
            <w:r w:rsidRPr="00035F7A">
              <w:rPr>
                <w:position w:val="-32"/>
                <w:sz w:val="28"/>
                <w:szCs w:val="28"/>
              </w:rPr>
              <w:object w:dxaOrig="460" w:dyaOrig="760">
                <v:shape id="_x0000_i1156" type="#_x0000_t75" style="width:22.55pt;height:37.6pt" o:ole="" fillcolor="window">
                  <v:imagedata r:id="rId268" o:title=""/>
                </v:shape>
                <o:OLEObject Type="Embed" ProgID="Equation.3" ShapeID="_x0000_i1156" DrawAspect="Content" ObjectID="_1641633785" r:id="rId269"/>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16</w:t>
            </w:r>
          </w:p>
        </w:tc>
        <w:tc>
          <w:tcPr>
            <w:tcW w:w="4280" w:type="dxa"/>
          </w:tcPr>
          <w:p w:rsidR="009804EA" w:rsidRPr="00035F7A" w:rsidRDefault="009804EA" w:rsidP="00ED0240">
            <w:pPr>
              <w:jc w:val="center"/>
              <w:rPr>
                <w:sz w:val="28"/>
                <w:szCs w:val="28"/>
              </w:rPr>
            </w:pPr>
            <w:r w:rsidRPr="00035F7A">
              <w:rPr>
                <w:sz w:val="28"/>
                <w:szCs w:val="28"/>
              </w:rPr>
              <w:t xml:space="preserve">в – 10 х 92 х 98 </w:t>
            </w:r>
            <w:r w:rsidRPr="00035F7A">
              <w:rPr>
                <w:position w:val="-28"/>
                <w:sz w:val="28"/>
                <w:szCs w:val="28"/>
              </w:rPr>
              <w:object w:dxaOrig="580" w:dyaOrig="720">
                <v:shape id="_x0000_i1157" type="#_x0000_t75" style="width:29pt;height:36.55pt" o:ole="" fillcolor="window">
                  <v:imagedata r:id="rId199" o:title=""/>
                </v:shape>
                <o:OLEObject Type="Embed" ProgID="Equation.3" ShapeID="_x0000_i1157" DrawAspect="Content" ObjectID="_1641633786" r:id="rId270"/>
              </w:object>
            </w:r>
            <w:r w:rsidRPr="00035F7A">
              <w:rPr>
                <w:sz w:val="28"/>
                <w:szCs w:val="28"/>
              </w:rPr>
              <w:t xml:space="preserve">х 14 </w:t>
            </w:r>
            <w:r w:rsidRPr="00035F7A">
              <w:rPr>
                <w:position w:val="-28"/>
                <w:sz w:val="28"/>
                <w:szCs w:val="28"/>
              </w:rPr>
              <w:object w:dxaOrig="400" w:dyaOrig="720">
                <v:shape id="_x0000_i1158" type="#_x0000_t75" style="width:20.4pt;height:36.55pt" o:ole="" fillcolor="window">
                  <v:imagedata r:id="rId228" o:title=""/>
                </v:shape>
                <o:OLEObject Type="Embed" ProgID="Equation.3" ShapeID="_x0000_i1158" DrawAspect="Content" ObjectID="_1641633787" r:id="rId271"/>
              </w:object>
            </w:r>
          </w:p>
        </w:tc>
        <w:tc>
          <w:tcPr>
            <w:tcW w:w="775" w:type="dxa"/>
          </w:tcPr>
          <w:p w:rsidR="009804EA" w:rsidRPr="00035F7A" w:rsidRDefault="009804EA" w:rsidP="00ED0240">
            <w:pPr>
              <w:ind w:left="-57" w:right="-57"/>
              <w:jc w:val="center"/>
              <w:rPr>
                <w:sz w:val="28"/>
                <w:szCs w:val="28"/>
              </w:rPr>
            </w:pPr>
            <w:r w:rsidRPr="00035F7A">
              <w:rPr>
                <w:sz w:val="28"/>
                <w:szCs w:val="28"/>
              </w:rPr>
              <w:t>33</w:t>
            </w:r>
          </w:p>
        </w:tc>
        <w:tc>
          <w:tcPr>
            <w:tcW w:w="4275" w:type="dxa"/>
          </w:tcPr>
          <w:p w:rsidR="009804EA" w:rsidRPr="00035F7A" w:rsidRDefault="009804EA" w:rsidP="00ED0240">
            <w:pPr>
              <w:jc w:val="center"/>
              <w:rPr>
                <w:sz w:val="28"/>
                <w:szCs w:val="28"/>
              </w:rPr>
            </w:pPr>
            <w:r w:rsidRPr="00035F7A">
              <w:rPr>
                <w:sz w:val="28"/>
                <w:szCs w:val="28"/>
              </w:rPr>
              <w:t>Д – 6 x 26 x 32</w:t>
            </w:r>
            <w:r w:rsidRPr="00035F7A">
              <w:rPr>
                <w:position w:val="-32"/>
                <w:sz w:val="28"/>
                <w:szCs w:val="28"/>
              </w:rPr>
              <w:object w:dxaOrig="480" w:dyaOrig="760">
                <v:shape id="_x0000_i1159" type="#_x0000_t75" style="width:24.7pt;height:37.6pt" o:ole="" fillcolor="window">
                  <v:imagedata r:id="rId230" o:title=""/>
                </v:shape>
                <o:OLEObject Type="Embed" ProgID="Equation.3" ShapeID="_x0000_i1159" DrawAspect="Content" ObjectID="_1641633788" r:id="rId272"/>
              </w:object>
            </w:r>
            <w:r w:rsidRPr="00035F7A">
              <w:rPr>
                <w:sz w:val="28"/>
                <w:szCs w:val="28"/>
              </w:rPr>
              <w:t>x 6</w:t>
            </w:r>
            <w:r w:rsidRPr="00035F7A">
              <w:rPr>
                <w:position w:val="-28"/>
                <w:sz w:val="28"/>
                <w:szCs w:val="28"/>
              </w:rPr>
              <w:object w:dxaOrig="400" w:dyaOrig="720">
                <v:shape id="_x0000_i1160" type="#_x0000_t75" style="width:20.4pt;height:36.55pt" o:ole="" fillcolor="window">
                  <v:imagedata r:id="rId273" o:title=""/>
                </v:shape>
                <o:OLEObject Type="Embed" ProgID="Equation.3" ShapeID="_x0000_i1160" DrawAspect="Content" ObjectID="_1641633789" r:id="rId274"/>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17</w:t>
            </w:r>
          </w:p>
        </w:tc>
        <w:tc>
          <w:tcPr>
            <w:tcW w:w="4280" w:type="dxa"/>
          </w:tcPr>
          <w:p w:rsidR="009804EA" w:rsidRPr="00035F7A" w:rsidRDefault="009804EA" w:rsidP="00ED0240">
            <w:pPr>
              <w:jc w:val="center"/>
              <w:rPr>
                <w:sz w:val="28"/>
                <w:szCs w:val="28"/>
              </w:rPr>
            </w:pPr>
            <w:r w:rsidRPr="00035F7A">
              <w:rPr>
                <w:sz w:val="28"/>
                <w:szCs w:val="28"/>
              </w:rPr>
              <w:t xml:space="preserve">22 х 0,8 х </w:t>
            </w:r>
            <w:r w:rsidRPr="00035F7A">
              <w:rPr>
                <w:position w:val="-28"/>
                <w:sz w:val="28"/>
                <w:szCs w:val="28"/>
              </w:rPr>
              <w:object w:dxaOrig="560" w:dyaOrig="720">
                <v:shape id="_x0000_i1161" type="#_x0000_t75" style="width:27.95pt;height:36.55pt" o:ole="" fillcolor="window">
                  <v:imagedata r:id="rId275" o:title=""/>
                </v:shape>
                <o:OLEObject Type="Embed" ProgID="Equation.3" ShapeID="_x0000_i1161" DrawAspect="Content" ObjectID="_1641633790" r:id="rId27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34</w:t>
            </w:r>
          </w:p>
        </w:tc>
        <w:tc>
          <w:tcPr>
            <w:tcW w:w="4275" w:type="dxa"/>
          </w:tcPr>
          <w:p w:rsidR="009804EA" w:rsidRPr="00035F7A" w:rsidRDefault="009804EA" w:rsidP="00ED0240">
            <w:pPr>
              <w:ind w:left="-57" w:right="-57"/>
              <w:rPr>
                <w:sz w:val="28"/>
                <w:szCs w:val="28"/>
              </w:rPr>
            </w:pPr>
            <w:r w:rsidRPr="00035F7A">
              <w:rPr>
                <w:sz w:val="28"/>
                <w:szCs w:val="28"/>
              </w:rPr>
              <w:t>68 x</w:t>
            </w:r>
            <w:r w:rsidRPr="00035F7A">
              <w:rPr>
                <w:position w:val="-28"/>
                <w:sz w:val="28"/>
                <w:szCs w:val="28"/>
              </w:rPr>
              <w:object w:dxaOrig="440" w:dyaOrig="720">
                <v:shape id="_x0000_i1162" type="#_x0000_t75" style="width:21.5pt;height:36.55pt" o:ole="" fillcolor="window">
                  <v:imagedata r:id="rId277" o:title=""/>
                </v:shape>
                <o:OLEObject Type="Embed" ProgID="Equation.3" ShapeID="_x0000_i1162" DrawAspect="Content" ObjectID="_1641633791" r:id="rId278"/>
              </w:object>
            </w:r>
            <w:r w:rsidRPr="00035F7A">
              <w:rPr>
                <w:sz w:val="28"/>
                <w:szCs w:val="28"/>
              </w:rPr>
              <w:t xml:space="preserve"> x 2 x </w:t>
            </w:r>
            <w:r w:rsidRPr="00035F7A">
              <w:rPr>
                <w:position w:val="-28"/>
                <w:sz w:val="28"/>
                <w:szCs w:val="28"/>
              </w:rPr>
              <w:object w:dxaOrig="560" w:dyaOrig="720">
                <v:shape id="_x0000_i1163" type="#_x0000_t75" style="width:27.95pt;height:36.55pt" o:ole="" fillcolor="window">
                  <v:imagedata r:id="rId279" o:title=""/>
                </v:shape>
                <o:OLEObject Type="Embed" ProgID="Equation.3" ShapeID="_x0000_i1163" DrawAspect="Content" ObjectID="_1641633792" r:id="rId280"/>
              </w:object>
            </w:r>
            <w:r w:rsidRPr="00035F7A">
              <w:rPr>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lastRenderedPageBreak/>
              <w:t>18</w:t>
            </w:r>
          </w:p>
        </w:tc>
        <w:tc>
          <w:tcPr>
            <w:tcW w:w="4280" w:type="dxa"/>
          </w:tcPr>
          <w:p w:rsidR="009804EA" w:rsidRPr="00035F7A" w:rsidRDefault="009804EA" w:rsidP="00ED0240">
            <w:pPr>
              <w:ind w:left="-57" w:right="-57"/>
              <w:jc w:val="center"/>
              <w:rPr>
                <w:sz w:val="28"/>
                <w:szCs w:val="28"/>
              </w:rPr>
            </w:pPr>
            <w:r w:rsidRPr="00035F7A">
              <w:rPr>
                <w:sz w:val="28"/>
                <w:szCs w:val="28"/>
              </w:rPr>
              <w:t>d – 10 x 102</w:t>
            </w:r>
            <w:r w:rsidRPr="00035F7A">
              <w:rPr>
                <w:position w:val="-28"/>
                <w:sz w:val="28"/>
                <w:szCs w:val="28"/>
              </w:rPr>
              <w:object w:dxaOrig="460" w:dyaOrig="720">
                <v:shape id="_x0000_i1164" type="#_x0000_t75" style="width:22.55pt;height:36.55pt" o:ole="" fillcolor="window">
                  <v:imagedata r:id="rId226" o:title=""/>
                </v:shape>
                <o:OLEObject Type="Embed" ProgID="Equation.3" ShapeID="_x0000_i1164" DrawAspect="Content" ObjectID="_1641633793" r:id="rId281"/>
              </w:object>
            </w:r>
            <w:r w:rsidRPr="00035F7A">
              <w:rPr>
                <w:sz w:val="28"/>
                <w:szCs w:val="28"/>
              </w:rPr>
              <w:t xml:space="preserve"> x 108</w:t>
            </w:r>
            <w:r w:rsidRPr="00035F7A">
              <w:rPr>
                <w:position w:val="-28"/>
                <w:sz w:val="28"/>
                <w:szCs w:val="28"/>
              </w:rPr>
              <w:object w:dxaOrig="580" w:dyaOrig="720">
                <v:shape id="_x0000_i1165" type="#_x0000_t75" style="width:29pt;height:36.55pt" o:ole="" fillcolor="window">
                  <v:imagedata r:id="rId199" o:title=""/>
                </v:shape>
                <o:OLEObject Type="Embed" ProgID="Equation.3" ShapeID="_x0000_i1165" DrawAspect="Content" ObjectID="_1641633794" r:id="rId282"/>
              </w:object>
            </w:r>
            <w:r w:rsidRPr="00035F7A">
              <w:rPr>
                <w:sz w:val="28"/>
                <w:szCs w:val="28"/>
              </w:rPr>
              <w:t xml:space="preserve"> x 16 </w:t>
            </w:r>
            <w:r w:rsidRPr="00035F7A">
              <w:rPr>
                <w:position w:val="-28"/>
                <w:sz w:val="28"/>
                <w:szCs w:val="28"/>
              </w:rPr>
              <w:object w:dxaOrig="400" w:dyaOrig="720">
                <v:shape id="_x0000_i1166" type="#_x0000_t75" style="width:20.4pt;height:36.55pt" o:ole="" fillcolor="window">
                  <v:imagedata r:id="rId201" o:title=""/>
                </v:shape>
                <o:OLEObject Type="Embed" ProgID="Equation.3" ShapeID="_x0000_i1166" DrawAspect="Content" ObjectID="_1641633795" r:id="rId283"/>
              </w:object>
            </w:r>
          </w:p>
        </w:tc>
        <w:tc>
          <w:tcPr>
            <w:tcW w:w="775" w:type="dxa"/>
          </w:tcPr>
          <w:p w:rsidR="009804EA" w:rsidRPr="00035F7A" w:rsidRDefault="009804EA" w:rsidP="00ED0240">
            <w:pPr>
              <w:ind w:left="-57" w:right="-57"/>
              <w:jc w:val="center"/>
              <w:rPr>
                <w:sz w:val="28"/>
                <w:szCs w:val="28"/>
              </w:rPr>
            </w:pPr>
            <w:r w:rsidRPr="00035F7A">
              <w:rPr>
                <w:sz w:val="28"/>
                <w:szCs w:val="28"/>
              </w:rPr>
              <w:t>35</w:t>
            </w:r>
          </w:p>
        </w:tc>
        <w:tc>
          <w:tcPr>
            <w:tcW w:w="4275" w:type="dxa"/>
          </w:tcPr>
          <w:p w:rsidR="009804EA" w:rsidRPr="00035F7A" w:rsidRDefault="009804EA" w:rsidP="00ED0240">
            <w:pPr>
              <w:jc w:val="center"/>
              <w:rPr>
                <w:sz w:val="28"/>
                <w:szCs w:val="28"/>
              </w:rPr>
            </w:pPr>
            <w:r w:rsidRPr="00035F7A">
              <w:rPr>
                <w:sz w:val="28"/>
                <w:szCs w:val="28"/>
              </w:rPr>
              <w:t xml:space="preserve">в – 6 х 28 х 34 </w:t>
            </w:r>
            <w:r w:rsidRPr="00035F7A">
              <w:rPr>
                <w:position w:val="-28"/>
                <w:sz w:val="28"/>
                <w:szCs w:val="28"/>
              </w:rPr>
              <w:object w:dxaOrig="580" w:dyaOrig="720">
                <v:shape id="_x0000_i1167" type="#_x0000_t75" style="width:29pt;height:36.55pt" o:ole="" fillcolor="window">
                  <v:imagedata r:id="rId199" o:title=""/>
                </v:shape>
                <o:OLEObject Type="Embed" ProgID="Equation.3" ShapeID="_x0000_i1167" DrawAspect="Content" ObjectID="_1641633796" r:id="rId284"/>
              </w:object>
            </w:r>
            <w:r w:rsidRPr="00035F7A">
              <w:rPr>
                <w:sz w:val="28"/>
                <w:szCs w:val="28"/>
              </w:rPr>
              <w:t xml:space="preserve"> х 7 </w:t>
            </w:r>
            <w:r w:rsidRPr="00035F7A">
              <w:rPr>
                <w:position w:val="-32"/>
                <w:sz w:val="28"/>
                <w:szCs w:val="28"/>
              </w:rPr>
              <w:object w:dxaOrig="480" w:dyaOrig="760">
                <v:shape id="_x0000_i1168" type="#_x0000_t75" style="width:24.7pt;height:37.6pt" o:ole="" fillcolor="window">
                  <v:imagedata r:id="rId232" o:title=""/>
                </v:shape>
                <o:OLEObject Type="Embed" ProgID="Equation.3" ShapeID="_x0000_i1168" DrawAspect="Content" ObjectID="_1641633797" r:id="rId285"/>
              </w:object>
            </w:r>
          </w:p>
        </w:tc>
      </w:tr>
      <w:tr w:rsidR="009804EA" w:rsidRPr="00035F7A" w:rsidTr="00E47B34">
        <w:trPr>
          <w:trHeight w:val="777"/>
        </w:trPr>
        <w:tc>
          <w:tcPr>
            <w:tcW w:w="534" w:type="dxa"/>
          </w:tcPr>
          <w:p w:rsidR="009804EA" w:rsidRPr="00035F7A" w:rsidRDefault="009804EA" w:rsidP="00ED0240">
            <w:pPr>
              <w:ind w:left="-57" w:right="-57"/>
              <w:jc w:val="center"/>
              <w:rPr>
                <w:sz w:val="28"/>
                <w:szCs w:val="28"/>
              </w:rPr>
            </w:pPr>
            <w:r w:rsidRPr="00035F7A">
              <w:rPr>
                <w:sz w:val="28"/>
                <w:szCs w:val="28"/>
              </w:rPr>
              <w:t>19</w:t>
            </w:r>
          </w:p>
        </w:tc>
        <w:tc>
          <w:tcPr>
            <w:tcW w:w="4280" w:type="dxa"/>
          </w:tcPr>
          <w:p w:rsidR="009804EA" w:rsidRPr="00035F7A" w:rsidRDefault="009804EA" w:rsidP="00ED0240">
            <w:pPr>
              <w:jc w:val="center"/>
              <w:rPr>
                <w:sz w:val="28"/>
                <w:szCs w:val="28"/>
              </w:rPr>
            </w:pPr>
            <w:r w:rsidRPr="00035F7A">
              <w:rPr>
                <w:sz w:val="28"/>
                <w:szCs w:val="28"/>
              </w:rPr>
              <w:t xml:space="preserve">28 x 0,8  x </w:t>
            </w:r>
            <w:r w:rsidRPr="00035F7A">
              <w:rPr>
                <w:position w:val="-32"/>
                <w:sz w:val="28"/>
                <w:szCs w:val="28"/>
              </w:rPr>
              <w:object w:dxaOrig="460" w:dyaOrig="760">
                <v:shape id="_x0000_i1169" type="#_x0000_t75" style="width:22.55pt;height:37.6pt" o:ole="" fillcolor="window">
                  <v:imagedata r:id="rId237" o:title=""/>
                </v:shape>
                <o:OLEObject Type="Embed" ProgID="Equation.3" ShapeID="_x0000_i1169" DrawAspect="Content" ObjectID="_1641633798" r:id="rId28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36</w:t>
            </w:r>
          </w:p>
        </w:tc>
        <w:tc>
          <w:tcPr>
            <w:tcW w:w="4275" w:type="dxa"/>
          </w:tcPr>
          <w:p w:rsidR="009804EA" w:rsidRPr="00035F7A" w:rsidRDefault="009804EA" w:rsidP="00ED0240">
            <w:pPr>
              <w:ind w:left="-57" w:right="-57"/>
              <w:rPr>
                <w:sz w:val="28"/>
                <w:szCs w:val="28"/>
              </w:rPr>
            </w:pPr>
            <w:r w:rsidRPr="00035F7A">
              <w:rPr>
                <w:sz w:val="28"/>
                <w:szCs w:val="28"/>
              </w:rPr>
              <w:t>20x</w:t>
            </w:r>
            <w:r w:rsidRPr="00035F7A">
              <w:rPr>
                <w:position w:val="-28"/>
                <w:sz w:val="28"/>
                <w:szCs w:val="28"/>
              </w:rPr>
              <w:object w:dxaOrig="440" w:dyaOrig="720">
                <v:shape id="_x0000_i1170" type="#_x0000_t75" style="width:21.5pt;height:36.55pt" o:ole="" fillcolor="window">
                  <v:imagedata r:id="rId277" o:title=""/>
                </v:shape>
                <o:OLEObject Type="Embed" ProgID="Equation.3" ShapeID="_x0000_i1170" DrawAspect="Content" ObjectID="_1641633799" r:id="rId287"/>
              </w:object>
            </w:r>
            <w:r w:rsidRPr="00035F7A">
              <w:rPr>
                <w:sz w:val="28"/>
                <w:szCs w:val="28"/>
              </w:rPr>
              <w:t xml:space="preserve"> x 0,8 x</w:t>
            </w:r>
            <w:r w:rsidRPr="00035F7A">
              <w:rPr>
                <w:position w:val="-28"/>
                <w:sz w:val="28"/>
                <w:szCs w:val="28"/>
              </w:rPr>
              <w:object w:dxaOrig="560" w:dyaOrig="720">
                <v:shape id="_x0000_i1171" type="#_x0000_t75" style="width:27.95pt;height:36.55pt" o:ole="" fillcolor="window">
                  <v:imagedata r:id="rId288" o:title=""/>
                </v:shape>
                <o:OLEObject Type="Embed" ProgID="Equation.3" ShapeID="_x0000_i1171" DrawAspect="Content" ObjectID="_1641633800" r:id="rId289"/>
              </w:object>
            </w:r>
            <w:r w:rsidRPr="00035F7A">
              <w:rPr>
                <w:sz w:val="28"/>
                <w:szCs w:val="28"/>
              </w:rPr>
              <w:t>ГОСТ 6033-80*</w:t>
            </w:r>
          </w:p>
        </w:tc>
      </w:tr>
      <w:tr w:rsidR="009804EA" w:rsidRPr="00035F7A" w:rsidTr="00E47B34">
        <w:trPr>
          <w:trHeight w:val="731"/>
        </w:trPr>
        <w:tc>
          <w:tcPr>
            <w:tcW w:w="534" w:type="dxa"/>
          </w:tcPr>
          <w:p w:rsidR="009804EA" w:rsidRPr="00035F7A" w:rsidRDefault="009804EA" w:rsidP="00ED0240">
            <w:pPr>
              <w:ind w:left="-57" w:right="-57"/>
              <w:jc w:val="center"/>
              <w:rPr>
                <w:sz w:val="28"/>
                <w:szCs w:val="28"/>
              </w:rPr>
            </w:pPr>
            <w:r w:rsidRPr="00035F7A">
              <w:rPr>
                <w:sz w:val="28"/>
                <w:szCs w:val="28"/>
              </w:rPr>
              <w:t>20</w:t>
            </w:r>
          </w:p>
        </w:tc>
        <w:tc>
          <w:tcPr>
            <w:tcW w:w="4280" w:type="dxa"/>
          </w:tcPr>
          <w:p w:rsidR="009804EA" w:rsidRPr="00035F7A" w:rsidRDefault="009804EA" w:rsidP="00ED0240">
            <w:pPr>
              <w:jc w:val="center"/>
              <w:rPr>
                <w:sz w:val="28"/>
                <w:szCs w:val="28"/>
              </w:rPr>
            </w:pPr>
            <w:r w:rsidRPr="00035F7A">
              <w:rPr>
                <w:sz w:val="28"/>
                <w:szCs w:val="28"/>
              </w:rPr>
              <w:t>Д</w:t>
            </w:r>
            <w:r w:rsidRPr="00035F7A">
              <w:rPr>
                <w:sz w:val="28"/>
                <w:szCs w:val="28"/>
                <w:lang w:val="en-US"/>
              </w:rPr>
              <w:t xml:space="preserve"> -</w:t>
            </w:r>
            <w:r w:rsidRPr="00035F7A">
              <w:rPr>
                <w:sz w:val="28"/>
                <w:szCs w:val="28"/>
              </w:rPr>
              <w:t xml:space="preserve"> 10 x 112 x 120</w:t>
            </w:r>
            <w:r w:rsidRPr="00035F7A">
              <w:rPr>
                <w:position w:val="-32"/>
                <w:sz w:val="28"/>
                <w:szCs w:val="28"/>
              </w:rPr>
              <w:object w:dxaOrig="460" w:dyaOrig="760">
                <v:shape id="_x0000_i1172" type="#_x0000_t75" style="width:22.55pt;height:37.6pt" o:ole="" fillcolor="window">
                  <v:imagedata r:id="rId258" o:title=""/>
                </v:shape>
                <o:OLEObject Type="Embed" ProgID="Equation.3" ShapeID="_x0000_i1172" DrawAspect="Content" ObjectID="_1641633801" r:id="rId290"/>
              </w:object>
            </w:r>
            <w:r w:rsidRPr="00035F7A">
              <w:rPr>
                <w:sz w:val="28"/>
                <w:szCs w:val="28"/>
              </w:rPr>
              <w:t xml:space="preserve"> x 18</w:t>
            </w:r>
            <w:r w:rsidRPr="00035F7A">
              <w:rPr>
                <w:position w:val="-28"/>
                <w:sz w:val="28"/>
                <w:szCs w:val="28"/>
              </w:rPr>
              <w:object w:dxaOrig="400" w:dyaOrig="720">
                <v:shape id="_x0000_i1173" type="#_x0000_t75" style="width:20.4pt;height:36.55pt" o:ole="" fillcolor="window">
                  <v:imagedata r:id="rId201" o:title=""/>
                </v:shape>
                <o:OLEObject Type="Embed" ProgID="Equation.3" ShapeID="_x0000_i1173" DrawAspect="Content" ObjectID="_1641633802" r:id="rId291"/>
              </w:object>
            </w:r>
            <w:r w:rsidRPr="00035F7A">
              <w:rPr>
                <w:sz w:val="28"/>
                <w:szCs w:val="28"/>
              </w:rPr>
              <w:t xml:space="preserve"> </w:t>
            </w:r>
          </w:p>
        </w:tc>
        <w:tc>
          <w:tcPr>
            <w:tcW w:w="775" w:type="dxa"/>
          </w:tcPr>
          <w:p w:rsidR="009804EA" w:rsidRPr="00035F7A" w:rsidRDefault="009804EA" w:rsidP="00ED0240">
            <w:pPr>
              <w:ind w:left="-57" w:right="-57"/>
              <w:jc w:val="center"/>
              <w:rPr>
                <w:sz w:val="28"/>
                <w:szCs w:val="28"/>
              </w:rPr>
            </w:pPr>
            <w:r w:rsidRPr="00035F7A">
              <w:rPr>
                <w:sz w:val="28"/>
                <w:szCs w:val="28"/>
              </w:rPr>
              <w:t>37</w:t>
            </w:r>
          </w:p>
        </w:tc>
        <w:tc>
          <w:tcPr>
            <w:tcW w:w="4275" w:type="dxa"/>
          </w:tcPr>
          <w:p w:rsidR="009804EA" w:rsidRPr="00035F7A" w:rsidRDefault="009804EA" w:rsidP="00ED0240">
            <w:pPr>
              <w:jc w:val="center"/>
              <w:rPr>
                <w:sz w:val="28"/>
                <w:szCs w:val="28"/>
              </w:rPr>
            </w:pPr>
            <w:r w:rsidRPr="00035F7A">
              <w:rPr>
                <w:sz w:val="28"/>
                <w:szCs w:val="28"/>
              </w:rPr>
              <w:t>d  - 8 x 32</w:t>
            </w:r>
            <w:r w:rsidRPr="00035F7A">
              <w:rPr>
                <w:position w:val="-32"/>
                <w:sz w:val="28"/>
                <w:szCs w:val="28"/>
              </w:rPr>
              <w:object w:dxaOrig="480" w:dyaOrig="760">
                <v:shape id="_x0000_i1174" type="#_x0000_t75" style="width:24.7pt;height:37.6pt" o:ole="" fillcolor="window">
                  <v:imagedata r:id="rId230" o:title=""/>
                </v:shape>
                <o:OLEObject Type="Embed" ProgID="Equation.3" ShapeID="_x0000_i1174" DrawAspect="Content" ObjectID="_1641633803" r:id="rId292"/>
              </w:object>
            </w:r>
            <w:r w:rsidRPr="00035F7A">
              <w:rPr>
                <w:sz w:val="28"/>
                <w:szCs w:val="28"/>
              </w:rPr>
              <w:t xml:space="preserve"> x 28</w:t>
            </w:r>
            <w:r w:rsidRPr="00035F7A">
              <w:rPr>
                <w:position w:val="-28"/>
                <w:sz w:val="28"/>
                <w:szCs w:val="28"/>
              </w:rPr>
              <w:object w:dxaOrig="580" w:dyaOrig="720">
                <v:shape id="_x0000_i1175" type="#_x0000_t75" style="width:29pt;height:36.55pt" o:ole="" fillcolor="window">
                  <v:imagedata r:id="rId199" o:title=""/>
                </v:shape>
                <o:OLEObject Type="Embed" ProgID="Equation.3" ShapeID="_x0000_i1175" DrawAspect="Content" ObjectID="_1641633804" r:id="rId293"/>
              </w:object>
            </w:r>
            <w:r w:rsidRPr="00035F7A">
              <w:rPr>
                <w:sz w:val="28"/>
                <w:szCs w:val="28"/>
              </w:rPr>
              <w:t xml:space="preserve"> х 6</w:t>
            </w:r>
            <w:r w:rsidRPr="00035F7A">
              <w:rPr>
                <w:position w:val="-32"/>
                <w:sz w:val="28"/>
                <w:szCs w:val="28"/>
              </w:rPr>
              <w:object w:dxaOrig="480" w:dyaOrig="760">
                <v:shape id="_x0000_i1176" type="#_x0000_t75" style="width:24.7pt;height:37.6pt" o:ole="" fillcolor="window">
                  <v:imagedata r:id="rId232" o:title=""/>
                </v:shape>
                <o:OLEObject Type="Embed" ProgID="Equation.3" ShapeID="_x0000_i1176" DrawAspect="Content" ObjectID="_1641633805" r:id="rId294"/>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21</w:t>
            </w:r>
          </w:p>
        </w:tc>
        <w:tc>
          <w:tcPr>
            <w:tcW w:w="4280" w:type="dxa"/>
          </w:tcPr>
          <w:p w:rsidR="009804EA" w:rsidRPr="00035F7A" w:rsidRDefault="009804EA" w:rsidP="00ED0240">
            <w:pPr>
              <w:jc w:val="center"/>
              <w:rPr>
                <w:sz w:val="28"/>
                <w:szCs w:val="28"/>
              </w:rPr>
            </w:pPr>
            <w:r w:rsidRPr="00035F7A">
              <w:rPr>
                <w:sz w:val="28"/>
                <w:szCs w:val="28"/>
              </w:rPr>
              <w:t xml:space="preserve">32 x 0,8 x </w:t>
            </w:r>
            <w:r w:rsidRPr="00035F7A">
              <w:rPr>
                <w:position w:val="-28"/>
                <w:sz w:val="28"/>
                <w:szCs w:val="28"/>
              </w:rPr>
              <w:object w:dxaOrig="460" w:dyaOrig="720">
                <v:shape id="_x0000_i1177" type="#_x0000_t75" style="width:22.55pt;height:36.55pt" o:ole="" fillcolor="window">
                  <v:imagedata r:id="rId224" o:title=""/>
                </v:shape>
                <o:OLEObject Type="Embed" ProgID="Equation.3" ShapeID="_x0000_i1177" DrawAspect="Content" ObjectID="_1641633806" r:id="rId295"/>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38</w:t>
            </w:r>
          </w:p>
        </w:tc>
        <w:tc>
          <w:tcPr>
            <w:tcW w:w="4275" w:type="dxa"/>
          </w:tcPr>
          <w:p w:rsidR="009804EA" w:rsidRPr="00035F7A" w:rsidRDefault="009804EA" w:rsidP="00ED0240">
            <w:pPr>
              <w:ind w:left="-57" w:right="-57"/>
              <w:jc w:val="center"/>
              <w:rPr>
                <w:sz w:val="28"/>
                <w:szCs w:val="28"/>
              </w:rPr>
            </w:pPr>
            <w:r w:rsidRPr="00035F7A">
              <w:rPr>
                <w:sz w:val="28"/>
                <w:szCs w:val="28"/>
              </w:rPr>
              <w:t xml:space="preserve">25 х </w:t>
            </w:r>
            <w:r w:rsidRPr="00035F7A">
              <w:rPr>
                <w:position w:val="-32"/>
                <w:sz w:val="28"/>
                <w:szCs w:val="28"/>
              </w:rPr>
              <w:object w:dxaOrig="440" w:dyaOrig="760">
                <v:shape id="_x0000_i1178" type="#_x0000_t75" style="width:21.5pt;height:37.6pt" o:ole="" fillcolor="window">
                  <v:imagedata r:id="rId296" o:title=""/>
                </v:shape>
                <o:OLEObject Type="Embed" ProgID="Equation.3" ShapeID="_x0000_i1178" DrawAspect="Content" ObjectID="_1641633807" r:id="rId297"/>
              </w:object>
            </w:r>
            <w:r w:rsidRPr="00035F7A">
              <w:rPr>
                <w:sz w:val="28"/>
                <w:szCs w:val="28"/>
              </w:rPr>
              <w:t xml:space="preserve"> x 0,8 x</w:t>
            </w:r>
            <w:r w:rsidRPr="00035F7A">
              <w:rPr>
                <w:position w:val="-28"/>
                <w:sz w:val="28"/>
                <w:szCs w:val="28"/>
              </w:rPr>
              <w:object w:dxaOrig="460" w:dyaOrig="720">
                <v:shape id="_x0000_i1179" type="#_x0000_t75" style="width:22.55pt;height:36.55pt" o:ole="" fillcolor="window">
                  <v:imagedata r:id="rId247" o:title=""/>
                </v:shape>
                <o:OLEObject Type="Embed" ProgID="Equation.3" ShapeID="_x0000_i1179" DrawAspect="Content" ObjectID="_1641633808" r:id="rId298"/>
              </w:object>
            </w:r>
            <w:r w:rsidRPr="00035F7A">
              <w:rPr>
                <w:sz w:val="28"/>
                <w:szCs w:val="28"/>
              </w:rPr>
              <w:t>ГОСТ 6033-80*</w:t>
            </w:r>
          </w:p>
        </w:tc>
      </w:tr>
      <w:tr w:rsidR="009804EA" w:rsidRPr="00035F7A" w:rsidTr="00E47B34">
        <w:tc>
          <w:tcPr>
            <w:tcW w:w="9864" w:type="dxa"/>
            <w:gridSpan w:val="4"/>
          </w:tcPr>
          <w:p w:rsidR="009804EA" w:rsidRPr="00035F7A" w:rsidRDefault="009804EA" w:rsidP="00ED0240">
            <w:pPr>
              <w:ind w:left="-57" w:right="-57"/>
              <w:jc w:val="right"/>
              <w:rPr>
                <w:sz w:val="28"/>
                <w:szCs w:val="28"/>
              </w:rPr>
            </w:pP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39</w:t>
            </w:r>
          </w:p>
        </w:tc>
        <w:tc>
          <w:tcPr>
            <w:tcW w:w="4280" w:type="dxa"/>
          </w:tcPr>
          <w:p w:rsidR="009804EA" w:rsidRPr="00035F7A" w:rsidRDefault="009804EA" w:rsidP="00ED0240">
            <w:pPr>
              <w:jc w:val="center"/>
              <w:rPr>
                <w:sz w:val="28"/>
                <w:szCs w:val="28"/>
              </w:rPr>
            </w:pPr>
            <w:r w:rsidRPr="00035F7A">
              <w:rPr>
                <w:sz w:val="28"/>
                <w:szCs w:val="28"/>
              </w:rPr>
              <w:t xml:space="preserve">в – 6 х 11 х 14 </w:t>
            </w:r>
            <w:r w:rsidRPr="00035F7A">
              <w:rPr>
                <w:position w:val="-28"/>
                <w:sz w:val="28"/>
                <w:szCs w:val="28"/>
              </w:rPr>
              <w:object w:dxaOrig="580" w:dyaOrig="720">
                <v:shape id="_x0000_i1180" type="#_x0000_t75" style="width:29pt;height:36.55pt" o:ole="" fillcolor="window">
                  <v:imagedata r:id="rId199" o:title=""/>
                </v:shape>
                <o:OLEObject Type="Embed" ProgID="Equation.3" ShapeID="_x0000_i1180" DrawAspect="Content" ObjectID="_1641633809" r:id="rId299"/>
              </w:object>
            </w:r>
            <w:r w:rsidRPr="00035F7A">
              <w:rPr>
                <w:sz w:val="28"/>
                <w:szCs w:val="28"/>
              </w:rPr>
              <w:t xml:space="preserve"> х 3</w:t>
            </w:r>
            <w:r w:rsidRPr="00035F7A">
              <w:rPr>
                <w:position w:val="-28"/>
                <w:sz w:val="28"/>
                <w:szCs w:val="28"/>
              </w:rPr>
              <w:object w:dxaOrig="400" w:dyaOrig="720">
                <v:shape id="_x0000_i1181" type="#_x0000_t75" style="width:20.4pt;height:36.55pt" o:ole="" fillcolor="window">
                  <v:imagedata r:id="rId208" o:title=""/>
                </v:shape>
                <o:OLEObject Type="Embed" ProgID="Equation.3" ShapeID="_x0000_i1181" DrawAspect="Content" ObjectID="_1641633810" r:id="rId300"/>
              </w:object>
            </w:r>
          </w:p>
        </w:tc>
        <w:tc>
          <w:tcPr>
            <w:tcW w:w="775" w:type="dxa"/>
          </w:tcPr>
          <w:p w:rsidR="009804EA" w:rsidRPr="00035F7A" w:rsidRDefault="009804EA" w:rsidP="00ED0240">
            <w:pPr>
              <w:ind w:left="-57" w:right="-57"/>
              <w:jc w:val="center"/>
              <w:rPr>
                <w:sz w:val="28"/>
                <w:szCs w:val="28"/>
              </w:rPr>
            </w:pPr>
            <w:r w:rsidRPr="00035F7A">
              <w:rPr>
                <w:sz w:val="28"/>
                <w:szCs w:val="28"/>
              </w:rPr>
              <w:t>45</w:t>
            </w:r>
          </w:p>
        </w:tc>
        <w:tc>
          <w:tcPr>
            <w:tcW w:w="4275" w:type="dxa"/>
          </w:tcPr>
          <w:p w:rsidR="009804EA" w:rsidRPr="00035F7A" w:rsidRDefault="009804EA" w:rsidP="00ED0240">
            <w:pPr>
              <w:ind w:left="-113" w:right="-113"/>
              <w:jc w:val="center"/>
              <w:rPr>
                <w:sz w:val="28"/>
                <w:szCs w:val="28"/>
              </w:rPr>
            </w:pPr>
            <w:r w:rsidRPr="00035F7A">
              <w:rPr>
                <w:sz w:val="28"/>
                <w:szCs w:val="28"/>
              </w:rPr>
              <w:t>Д-8 х 36х42</w:t>
            </w:r>
            <w:r w:rsidRPr="00035F7A">
              <w:rPr>
                <w:position w:val="-28"/>
                <w:sz w:val="28"/>
                <w:szCs w:val="28"/>
              </w:rPr>
              <w:object w:dxaOrig="460" w:dyaOrig="720">
                <v:shape id="_x0000_i1182" type="#_x0000_t75" style="width:22.55pt;height:36.55pt" o:ole="" fillcolor="window">
                  <v:imagedata r:id="rId301" o:title=""/>
                </v:shape>
                <o:OLEObject Type="Embed" ProgID="Equation.3" ShapeID="_x0000_i1182" DrawAspect="Content" ObjectID="_1641633811" r:id="rId302"/>
              </w:object>
            </w:r>
            <w:r w:rsidRPr="00035F7A">
              <w:rPr>
                <w:sz w:val="28"/>
                <w:szCs w:val="28"/>
              </w:rPr>
              <w:t>х</w:t>
            </w:r>
            <w:proofErr w:type="gramStart"/>
            <w:r w:rsidRPr="00035F7A">
              <w:rPr>
                <w:sz w:val="28"/>
                <w:szCs w:val="28"/>
              </w:rPr>
              <w:t>7</w:t>
            </w:r>
            <w:proofErr w:type="gramEnd"/>
            <w:r w:rsidRPr="00035F7A">
              <w:rPr>
                <w:position w:val="-32"/>
                <w:sz w:val="28"/>
                <w:szCs w:val="28"/>
              </w:rPr>
              <w:object w:dxaOrig="480" w:dyaOrig="760">
                <v:shape id="_x0000_i1183" type="#_x0000_t75" style="width:24.7pt;height:37.6pt" o:ole="" fillcolor="window">
                  <v:imagedata r:id="rId232" o:title=""/>
                </v:shape>
                <o:OLEObject Type="Embed" ProgID="Equation.3" ShapeID="_x0000_i1183" DrawAspect="Content" ObjectID="_1641633812" r:id="rId303"/>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40</w:t>
            </w:r>
          </w:p>
        </w:tc>
        <w:tc>
          <w:tcPr>
            <w:tcW w:w="4280" w:type="dxa"/>
          </w:tcPr>
          <w:p w:rsidR="009804EA" w:rsidRPr="00035F7A" w:rsidRDefault="009804EA" w:rsidP="00ED0240">
            <w:pPr>
              <w:ind w:left="-57" w:right="-57"/>
              <w:jc w:val="center"/>
              <w:rPr>
                <w:sz w:val="28"/>
                <w:szCs w:val="28"/>
              </w:rPr>
            </w:pPr>
            <w:r w:rsidRPr="00035F7A">
              <w:rPr>
                <w:sz w:val="28"/>
                <w:szCs w:val="28"/>
              </w:rPr>
              <w:t xml:space="preserve">38 х </w:t>
            </w:r>
            <w:r w:rsidRPr="00035F7A">
              <w:rPr>
                <w:position w:val="-28"/>
                <w:sz w:val="28"/>
                <w:szCs w:val="28"/>
              </w:rPr>
              <w:object w:dxaOrig="460" w:dyaOrig="720">
                <v:shape id="_x0000_i1184" type="#_x0000_t75" style="width:22.55pt;height:36.55pt" o:ole="" fillcolor="window">
                  <v:imagedata r:id="rId301" o:title=""/>
                </v:shape>
                <o:OLEObject Type="Embed" ProgID="Equation.3" ShapeID="_x0000_i1184" DrawAspect="Content" ObjectID="_1641633813" r:id="rId304"/>
              </w:object>
            </w:r>
            <w:r w:rsidRPr="00035F7A">
              <w:rPr>
                <w:sz w:val="28"/>
                <w:szCs w:val="28"/>
              </w:rPr>
              <w:t xml:space="preserve"> х 2 х</w:t>
            </w:r>
            <w:r w:rsidRPr="00035F7A">
              <w:rPr>
                <w:position w:val="-28"/>
                <w:sz w:val="28"/>
                <w:szCs w:val="28"/>
              </w:rPr>
              <w:object w:dxaOrig="460" w:dyaOrig="720">
                <v:shape id="_x0000_i1185" type="#_x0000_t75" style="width:22.55pt;height:36.55pt" o:ole="" fillcolor="window">
                  <v:imagedata r:id="rId247" o:title=""/>
                </v:shape>
                <o:OLEObject Type="Embed" ProgID="Equation.3" ShapeID="_x0000_i1185" DrawAspect="Content" ObjectID="_1641633814" r:id="rId305"/>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46</w:t>
            </w:r>
          </w:p>
        </w:tc>
        <w:tc>
          <w:tcPr>
            <w:tcW w:w="4275" w:type="dxa"/>
          </w:tcPr>
          <w:p w:rsidR="009804EA" w:rsidRPr="00035F7A" w:rsidRDefault="009804EA" w:rsidP="00ED0240">
            <w:pPr>
              <w:ind w:left="-57" w:right="-57"/>
              <w:jc w:val="center"/>
              <w:rPr>
                <w:spacing w:val="-8"/>
                <w:sz w:val="28"/>
                <w:szCs w:val="28"/>
              </w:rPr>
            </w:pPr>
            <w:r w:rsidRPr="00035F7A">
              <w:rPr>
                <w:spacing w:val="-8"/>
                <w:sz w:val="28"/>
                <w:szCs w:val="28"/>
              </w:rPr>
              <w:t>30 х</w:t>
            </w:r>
            <w:r w:rsidRPr="00035F7A">
              <w:rPr>
                <w:spacing w:val="-8"/>
                <w:position w:val="-28"/>
                <w:sz w:val="28"/>
                <w:szCs w:val="28"/>
              </w:rPr>
              <w:object w:dxaOrig="400" w:dyaOrig="720">
                <v:shape id="_x0000_i1186" type="#_x0000_t75" style="width:20.4pt;height:36.55pt" o:ole="" fillcolor="window">
                  <v:imagedata r:id="rId201" o:title=""/>
                </v:shape>
                <o:OLEObject Type="Embed" ProgID="Equation.3" ShapeID="_x0000_i1186" DrawAspect="Content" ObjectID="_1641633815" r:id="rId306"/>
              </w:object>
            </w:r>
            <w:r w:rsidRPr="00035F7A">
              <w:rPr>
                <w:spacing w:val="-8"/>
                <w:sz w:val="28"/>
                <w:szCs w:val="28"/>
              </w:rPr>
              <w:t>х 1,25 х</w:t>
            </w:r>
            <w:r w:rsidRPr="00035F7A">
              <w:rPr>
                <w:spacing w:val="-8"/>
                <w:position w:val="-28"/>
                <w:sz w:val="28"/>
                <w:szCs w:val="28"/>
              </w:rPr>
              <w:object w:dxaOrig="560" w:dyaOrig="720">
                <v:shape id="_x0000_i1187" type="#_x0000_t75" style="width:27.95pt;height:36.55pt" o:ole="" fillcolor="window">
                  <v:imagedata r:id="rId279" o:title=""/>
                </v:shape>
                <o:OLEObject Type="Embed" ProgID="Equation.3" ShapeID="_x0000_i1187" DrawAspect="Content" ObjectID="_1641633816" r:id="rId307"/>
              </w:object>
            </w:r>
            <w:r w:rsidRPr="00035F7A">
              <w:rPr>
                <w:spacing w:val="-8"/>
                <w:sz w:val="28"/>
                <w:szCs w:val="28"/>
              </w:rPr>
              <w:t xml:space="preserve"> ГОСТ 6033-80*</w: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41</w:t>
            </w:r>
          </w:p>
        </w:tc>
        <w:tc>
          <w:tcPr>
            <w:tcW w:w="4280" w:type="dxa"/>
          </w:tcPr>
          <w:p w:rsidR="009804EA" w:rsidRPr="00035F7A" w:rsidRDefault="009804EA" w:rsidP="00ED0240">
            <w:pPr>
              <w:jc w:val="center"/>
              <w:rPr>
                <w:sz w:val="28"/>
                <w:szCs w:val="28"/>
              </w:rPr>
            </w:pPr>
            <w:r w:rsidRPr="00035F7A">
              <w:rPr>
                <w:sz w:val="28"/>
                <w:szCs w:val="28"/>
              </w:rPr>
              <w:t>d  - 6 x 16</w:t>
            </w:r>
            <w:r w:rsidRPr="00035F7A">
              <w:rPr>
                <w:position w:val="-32"/>
                <w:sz w:val="28"/>
                <w:szCs w:val="28"/>
              </w:rPr>
              <w:object w:dxaOrig="460" w:dyaOrig="760">
                <v:shape id="_x0000_i1188" type="#_x0000_t75" style="width:22.55pt;height:37.6pt" o:ole="" fillcolor="window">
                  <v:imagedata r:id="rId258" o:title=""/>
                </v:shape>
                <o:OLEObject Type="Embed" ProgID="Equation.3" ShapeID="_x0000_i1188" DrawAspect="Content" ObjectID="_1641633817" r:id="rId308"/>
              </w:object>
            </w:r>
            <w:r w:rsidRPr="00035F7A">
              <w:rPr>
                <w:sz w:val="28"/>
                <w:szCs w:val="28"/>
              </w:rPr>
              <w:t xml:space="preserve"> x 20</w:t>
            </w:r>
            <w:r w:rsidRPr="00035F7A">
              <w:rPr>
                <w:position w:val="-28"/>
                <w:sz w:val="28"/>
                <w:szCs w:val="28"/>
              </w:rPr>
              <w:object w:dxaOrig="580" w:dyaOrig="720">
                <v:shape id="_x0000_i1189" type="#_x0000_t75" style="width:29pt;height:36.55pt" o:ole="" fillcolor="window">
                  <v:imagedata r:id="rId199" o:title=""/>
                </v:shape>
                <o:OLEObject Type="Embed" ProgID="Equation.3" ShapeID="_x0000_i1189" DrawAspect="Content" ObjectID="_1641633818" r:id="rId309"/>
              </w:object>
            </w:r>
            <w:r w:rsidRPr="00035F7A">
              <w:rPr>
                <w:sz w:val="28"/>
                <w:szCs w:val="28"/>
              </w:rPr>
              <w:t xml:space="preserve"> х 4</w:t>
            </w:r>
            <w:r w:rsidRPr="00035F7A">
              <w:rPr>
                <w:position w:val="-28"/>
                <w:sz w:val="28"/>
                <w:szCs w:val="28"/>
              </w:rPr>
              <w:object w:dxaOrig="400" w:dyaOrig="720">
                <v:shape id="_x0000_i1190" type="#_x0000_t75" style="width:20.4pt;height:36.55pt" o:ole="" fillcolor="window">
                  <v:imagedata r:id="rId208" o:title=""/>
                </v:shape>
                <o:OLEObject Type="Embed" ProgID="Equation.3" ShapeID="_x0000_i1190" DrawAspect="Content" ObjectID="_1641633819" r:id="rId310"/>
              </w:object>
            </w:r>
          </w:p>
        </w:tc>
        <w:tc>
          <w:tcPr>
            <w:tcW w:w="775" w:type="dxa"/>
          </w:tcPr>
          <w:p w:rsidR="009804EA" w:rsidRPr="00035F7A" w:rsidRDefault="009804EA" w:rsidP="00ED0240">
            <w:pPr>
              <w:ind w:left="-57" w:right="-57"/>
              <w:jc w:val="center"/>
              <w:rPr>
                <w:sz w:val="28"/>
                <w:szCs w:val="28"/>
              </w:rPr>
            </w:pPr>
            <w:r w:rsidRPr="00035F7A">
              <w:rPr>
                <w:sz w:val="28"/>
                <w:szCs w:val="28"/>
              </w:rPr>
              <w:t>47</w:t>
            </w:r>
          </w:p>
        </w:tc>
        <w:tc>
          <w:tcPr>
            <w:tcW w:w="4275" w:type="dxa"/>
          </w:tcPr>
          <w:p w:rsidR="009804EA" w:rsidRPr="00035F7A" w:rsidRDefault="009804EA" w:rsidP="00ED0240">
            <w:pPr>
              <w:jc w:val="center"/>
              <w:rPr>
                <w:sz w:val="28"/>
                <w:szCs w:val="28"/>
              </w:rPr>
            </w:pPr>
            <w:r w:rsidRPr="00035F7A">
              <w:rPr>
                <w:sz w:val="28"/>
                <w:szCs w:val="28"/>
              </w:rPr>
              <w:t xml:space="preserve">в – 8 х 42 х 48 </w:t>
            </w:r>
            <w:r w:rsidRPr="00035F7A">
              <w:rPr>
                <w:position w:val="-28"/>
                <w:sz w:val="28"/>
                <w:szCs w:val="28"/>
              </w:rPr>
              <w:object w:dxaOrig="580" w:dyaOrig="720">
                <v:shape id="_x0000_i1191" type="#_x0000_t75" style="width:29pt;height:36.55pt" o:ole="" fillcolor="window">
                  <v:imagedata r:id="rId199" o:title=""/>
                </v:shape>
                <o:OLEObject Type="Embed" ProgID="Equation.3" ShapeID="_x0000_i1191" DrawAspect="Content" ObjectID="_1641633820" r:id="rId311"/>
              </w:object>
            </w:r>
            <w:r w:rsidRPr="00035F7A">
              <w:rPr>
                <w:sz w:val="28"/>
                <w:szCs w:val="28"/>
              </w:rPr>
              <w:t xml:space="preserve"> х 8</w:t>
            </w:r>
            <w:r w:rsidRPr="00035F7A">
              <w:rPr>
                <w:position w:val="-28"/>
                <w:sz w:val="28"/>
                <w:szCs w:val="28"/>
              </w:rPr>
              <w:object w:dxaOrig="440" w:dyaOrig="720">
                <v:shape id="_x0000_i1192" type="#_x0000_t75" style="width:21.5pt;height:36.55pt" o:ole="" fillcolor="window">
                  <v:imagedata r:id="rId242" o:title=""/>
                </v:shape>
                <o:OLEObject Type="Embed" ProgID="Equation.3" ShapeID="_x0000_i1192" DrawAspect="Content" ObjectID="_1641633821" r:id="rId312"/>
              </w:object>
            </w:r>
          </w:p>
        </w:tc>
      </w:tr>
      <w:tr w:rsidR="009804EA" w:rsidRPr="00035F7A" w:rsidTr="00E47B34">
        <w:tc>
          <w:tcPr>
            <w:tcW w:w="534" w:type="dxa"/>
          </w:tcPr>
          <w:p w:rsidR="009804EA" w:rsidRPr="00035F7A" w:rsidRDefault="009804EA" w:rsidP="00ED0240">
            <w:pPr>
              <w:ind w:left="-57" w:right="-57"/>
              <w:jc w:val="center"/>
              <w:rPr>
                <w:sz w:val="28"/>
                <w:szCs w:val="28"/>
              </w:rPr>
            </w:pPr>
            <w:r w:rsidRPr="00035F7A">
              <w:rPr>
                <w:sz w:val="28"/>
                <w:szCs w:val="28"/>
              </w:rPr>
              <w:t>42</w:t>
            </w:r>
          </w:p>
        </w:tc>
        <w:tc>
          <w:tcPr>
            <w:tcW w:w="4280" w:type="dxa"/>
          </w:tcPr>
          <w:p w:rsidR="009804EA" w:rsidRPr="00035F7A" w:rsidRDefault="009804EA" w:rsidP="00ED0240">
            <w:pPr>
              <w:jc w:val="center"/>
              <w:rPr>
                <w:sz w:val="28"/>
                <w:szCs w:val="28"/>
              </w:rPr>
            </w:pPr>
            <w:r w:rsidRPr="00035F7A">
              <w:rPr>
                <w:sz w:val="28"/>
                <w:szCs w:val="28"/>
              </w:rPr>
              <w:t xml:space="preserve">42 x </w:t>
            </w:r>
            <w:r w:rsidRPr="00035F7A">
              <w:rPr>
                <w:position w:val="-32"/>
                <w:sz w:val="28"/>
                <w:szCs w:val="28"/>
              </w:rPr>
              <w:object w:dxaOrig="480" w:dyaOrig="760">
                <v:shape id="_x0000_i1193" type="#_x0000_t75" style="width:24.7pt;height:37.6pt" o:ole="" fillcolor="window">
                  <v:imagedata r:id="rId230" o:title=""/>
                </v:shape>
                <o:OLEObject Type="Embed" ProgID="Equation.3" ShapeID="_x0000_i1193" DrawAspect="Content" ObjectID="_1641633822" r:id="rId313"/>
              </w:object>
            </w:r>
            <w:r w:rsidRPr="00035F7A">
              <w:rPr>
                <w:sz w:val="28"/>
                <w:szCs w:val="28"/>
              </w:rPr>
              <w:t>x 2 x</w:t>
            </w:r>
            <w:r w:rsidRPr="00035F7A">
              <w:rPr>
                <w:position w:val="-32"/>
                <w:sz w:val="28"/>
                <w:szCs w:val="28"/>
              </w:rPr>
              <w:object w:dxaOrig="460" w:dyaOrig="760">
                <v:shape id="_x0000_i1194" type="#_x0000_t75" style="width:22.55pt;height:37.6pt" o:ole="" fillcolor="window">
                  <v:imagedata r:id="rId237" o:title=""/>
                </v:shape>
                <o:OLEObject Type="Embed" ProgID="Equation.3" ShapeID="_x0000_i1194" DrawAspect="Content" ObjectID="_1641633823" r:id="rId314"/>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48</w:t>
            </w:r>
          </w:p>
        </w:tc>
        <w:tc>
          <w:tcPr>
            <w:tcW w:w="4275" w:type="dxa"/>
          </w:tcPr>
          <w:p w:rsidR="009804EA" w:rsidRPr="00035F7A" w:rsidRDefault="009804EA" w:rsidP="00ED0240">
            <w:pPr>
              <w:ind w:left="-57" w:right="-57"/>
              <w:jc w:val="center"/>
              <w:rPr>
                <w:sz w:val="28"/>
                <w:szCs w:val="28"/>
              </w:rPr>
            </w:pPr>
            <w:r w:rsidRPr="00035F7A">
              <w:rPr>
                <w:sz w:val="28"/>
                <w:szCs w:val="28"/>
              </w:rPr>
              <w:t xml:space="preserve">35 х </w:t>
            </w:r>
            <w:r w:rsidRPr="00035F7A">
              <w:rPr>
                <w:position w:val="-28"/>
                <w:sz w:val="28"/>
                <w:szCs w:val="28"/>
              </w:rPr>
              <w:object w:dxaOrig="460" w:dyaOrig="720">
                <v:shape id="_x0000_i1195" type="#_x0000_t75" style="width:22.55pt;height:36.55pt" o:ole="" fillcolor="window">
                  <v:imagedata r:id="rId197" o:title=""/>
                </v:shape>
                <o:OLEObject Type="Embed" ProgID="Equation.3" ShapeID="_x0000_i1195" DrawAspect="Content" ObjectID="_1641633824" r:id="rId315"/>
              </w:object>
            </w:r>
            <w:r w:rsidRPr="00035F7A">
              <w:rPr>
                <w:sz w:val="28"/>
                <w:szCs w:val="28"/>
              </w:rPr>
              <w:t xml:space="preserve"> x 2 х  </w:t>
            </w:r>
            <w:r w:rsidRPr="00035F7A">
              <w:rPr>
                <w:position w:val="-32"/>
                <w:sz w:val="28"/>
                <w:szCs w:val="28"/>
              </w:rPr>
              <w:object w:dxaOrig="460" w:dyaOrig="760">
                <v:shape id="_x0000_i1196" type="#_x0000_t75" style="width:22.55pt;height:37.6pt" o:ole="" fillcolor="window">
                  <v:imagedata r:id="rId268" o:title=""/>
                </v:shape>
                <o:OLEObject Type="Embed" ProgID="Equation.3" ShapeID="_x0000_i1196" DrawAspect="Content" ObjectID="_1641633825" r:id="rId316"/>
              </w:object>
            </w:r>
            <w:r w:rsidRPr="00035F7A">
              <w:rPr>
                <w:sz w:val="28"/>
                <w:szCs w:val="28"/>
              </w:rPr>
              <w:t xml:space="preserve"> </w:t>
            </w:r>
            <w:r w:rsidRPr="00035F7A">
              <w:rPr>
                <w:spacing w:val="-8"/>
                <w:sz w:val="28"/>
                <w:szCs w:val="28"/>
              </w:rPr>
              <w:t>ГОСТ 6033-80*</w:t>
            </w:r>
          </w:p>
        </w:tc>
      </w:tr>
      <w:tr w:rsidR="009804EA" w:rsidRPr="00035F7A" w:rsidTr="00E47B34">
        <w:trPr>
          <w:trHeight w:val="795"/>
        </w:trPr>
        <w:tc>
          <w:tcPr>
            <w:tcW w:w="534" w:type="dxa"/>
          </w:tcPr>
          <w:p w:rsidR="009804EA" w:rsidRPr="00035F7A" w:rsidRDefault="009804EA" w:rsidP="00ED0240">
            <w:pPr>
              <w:ind w:left="-57" w:right="-57"/>
              <w:jc w:val="center"/>
              <w:rPr>
                <w:sz w:val="28"/>
                <w:szCs w:val="28"/>
              </w:rPr>
            </w:pPr>
            <w:r w:rsidRPr="00035F7A">
              <w:rPr>
                <w:sz w:val="28"/>
                <w:szCs w:val="28"/>
              </w:rPr>
              <w:t>43</w:t>
            </w:r>
          </w:p>
        </w:tc>
        <w:tc>
          <w:tcPr>
            <w:tcW w:w="4280" w:type="dxa"/>
          </w:tcPr>
          <w:p w:rsidR="009804EA" w:rsidRPr="00035F7A" w:rsidRDefault="009804EA" w:rsidP="00ED0240">
            <w:pPr>
              <w:jc w:val="center"/>
              <w:rPr>
                <w:sz w:val="28"/>
                <w:szCs w:val="28"/>
              </w:rPr>
            </w:pPr>
            <w:r w:rsidRPr="00035F7A">
              <w:rPr>
                <w:sz w:val="28"/>
                <w:szCs w:val="28"/>
              </w:rPr>
              <w:t>Д – 6 х 18 х 22</w:t>
            </w:r>
            <w:r w:rsidRPr="00035F7A">
              <w:rPr>
                <w:position w:val="-28"/>
                <w:sz w:val="28"/>
                <w:szCs w:val="28"/>
              </w:rPr>
              <w:object w:dxaOrig="460" w:dyaOrig="720">
                <v:shape id="_x0000_i1197" type="#_x0000_t75" style="width:22.55pt;height:36.55pt" o:ole="" fillcolor="window">
                  <v:imagedata r:id="rId217" o:title=""/>
                </v:shape>
                <o:OLEObject Type="Embed" ProgID="Equation.3" ShapeID="_x0000_i1197" DrawAspect="Content" ObjectID="_1641633826" r:id="rId317"/>
              </w:object>
            </w:r>
            <w:r w:rsidRPr="00035F7A">
              <w:rPr>
                <w:sz w:val="28"/>
                <w:szCs w:val="28"/>
              </w:rPr>
              <w:t xml:space="preserve"> x 5</w:t>
            </w:r>
            <w:r w:rsidRPr="00035F7A">
              <w:rPr>
                <w:position w:val="-28"/>
                <w:sz w:val="28"/>
                <w:szCs w:val="28"/>
              </w:rPr>
              <w:object w:dxaOrig="400" w:dyaOrig="720">
                <v:shape id="_x0000_i1198" type="#_x0000_t75" style="width:20.4pt;height:36.55pt" o:ole="" fillcolor="window">
                  <v:imagedata r:id="rId208" o:title=""/>
                </v:shape>
                <o:OLEObject Type="Embed" ProgID="Equation.3" ShapeID="_x0000_i1198" DrawAspect="Content" ObjectID="_1641633827" r:id="rId318"/>
              </w:object>
            </w:r>
          </w:p>
        </w:tc>
        <w:tc>
          <w:tcPr>
            <w:tcW w:w="775" w:type="dxa"/>
          </w:tcPr>
          <w:p w:rsidR="009804EA" w:rsidRPr="00035F7A" w:rsidRDefault="009804EA" w:rsidP="00ED0240">
            <w:pPr>
              <w:ind w:left="-57" w:right="-57"/>
              <w:jc w:val="center"/>
              <w:rPr>
                <w:sz w:val="28"/>
                <w:szCs w:val="28"/>
              </w:rPr>
            </w:pPr>
            <w:r w:rsidRPr="00035F7A">
              <w:rPr>
                <w:sz w:val="28"/>
                <w:szCs w:val="28"/>
              </w:rPr>
              <w:t>49</w:t>
            </w:r>
          </w:p>
        </w:tc>
        <w:tc>
          <w:tcPr>
            <w:tcW w:w="4275" w:type="dxa"/>
          </w:tcPr>
          <w:p w:rsidR="009804EA" w:rsidRPr="00035F7A" w:rsidRDefault="009804EA" w:rsidP="00ED0240">
            <w:pPr>
              <w:jc w:val="center"/>
              <w:rPr>
                <w:sz w:val="28"/>
                <w:szCs w:val="28"/>
              </w:rPr>
            </w:pPr>
            <w:r w:rsidRPr="00035F7A">
              <w:rPr>
                <w:sz w:val="28"/>
                <w:szCs w:val="28"/>
              </w:rPr>
              <w:t>d – 8 x 46</w:t>
            </w:r>
            <w:r w:rsidRPr="00035F7A">
              <w:rPr>
                <w:position w:val="-28"/>
                <w:sz w:val="28"/>
                <w:szCs w:val="28"/>
              </w:rPr>
              <w:object w:dxaOrig="460" w:dyaOrig="720">
                <v:shape id="_x0000_i1199" type="#_x0000_t75" style="width:22.55pt;height:36.55pt" o:ole="" fillcolor="window">
                  <v:imagedata r:id="rId197" o:title=""/>
                </v:shape>
                <o:OLEObject Type="Embed" ProgID="Equation.3" ShapeID="_x0000_i1199" DrawAspect="Content" ObjectID="_1641633828" r:id="rId319"/>
              </w:object>
            </w:r>
            <w:r w:rsidRPr="00035F7A">
              <w:rPr>
                <w:sz w:val="28"/>
                <w:szCs w:val="28"/>
              </w:rPr>
              <w:t xml:space="preserve"> x 54 </w:t>
            </w:r>
            <w:r w:rsidRPr="00035F7A">
              <w:rPr>
                <w:position w:val="-28"/>
                <w:sz w:val="28"/>
                <w:szCs w:val="28"/>
              </w:rPr>
              <w:object w:dxaOrig="580" w:dyaOrig="720">
                <v:shape id="_x0000_i1200" type="#_x0000_t75" style="width:29pt;height:36.55pt" o:ole="" fillcolor="window">
                  <v:imagedata r:id="rId199" o:title=""/>
                </v:shape>
                <o:OLEObject Type="Embed" ProgID="Equation.3" ShapeID="_x0000_i1200" DrawAspect="Content" ObjectID="_1641633829" r:id="rId320"/>
              </w:object>
            </w:r>
            <w:r w:rsidRPr="00035F7A">
              <w:rPr>
                <w:sz w:val="28"/>
                <w:szCs w:val="28"/>
              </w:rPr>
              <w:t xml:space="preserve"> x 9</w:t>
            </w:r>
            <w:r w:rsidRPr="00035F7A">
              <w:rPr>
                <w:position w:val="-28"/>
                <w:sz w:val="28"/>
                <w:szCs w:val="28"/>
              </w:rPr>
              <w:object w:dxaOrig="440" w:dyaOrig="720">
                <v:shape id="_x0000_i1201" type="#_x0000_t75" style="width:21.5pt;height:36.55pt" o:ole="" fillcolor="window">
                  <v:imagedata r:id="rId321" o:title=""/>
                </v:shape>
                <o:OLEObject Type="Embed" ProgID="Equation.3" ShapeID="_x0000_i1201" DrawAspect="Content" ObjectID="_1641633830" r:id="rId322"/>
              </w:object>
            </w:r>
          </w:p>
        </w:tc>
      </w:tr>
      <w:tr w:rsidR="009804EA" w:rsidRPr="00035F7A" w:rsidTr="00E47B34">
        <w:trPr>
          <w:trHeight w:val="550"/>
        </w:trPr>
        <w:tc>
          <w:tcPr>
            <w:tcW w:w="534" w:type="dxa"/>
          </w:tcPr>
          <w:p w:rsidR="009804EA" w:rsidRPr="00035F7A" w:rsidRDefault="009804EA" w:rsidP="00ED0240">
            <w:pPr>
              <w:ind w:left="-57" w:right="-57"/>
              <w:jc w:val="center"/>
              <w:rPr>
                <w:sz w:val="28"/>
                <w:szCs w:val="28"/>
              </w:rPr>
            </w:pPr>
            <w:r w:rsidRPr="00035F7A">
              <w:rPr>
                <w:sz w:val="28"/>
                <w:szCs w:val="28"/>
              </w:rPr>
              <w:t>44</w:t>
            </w:r>
          </w:p>
        </w:tc>
        <w:tc>
          <w:tcPr>
            <w:tcW w:w="4280" w:type="dxa"/>
          </w:tcPr>
          <w:p w:rsidR="009804EA" w:rsidRPr="00035F7A" w:rsidRDefault="009804EA" w:rsidP="00ED0240">
            <w:pPr>
              <w:jc w:val="center"/>
              <w:rPr>
                <w:sz w:val="28"/>
                <w:szCs w:val="28"/>
              </w:rPr>
            </w:pPr>
            <w:r w:rsidRPr="00035F7A">
              <w:rPr>
                <w:sz w:val="28"/>
                <w:szCs w:val="28"/>
              </w:rPr>
              <w:t>48 x</w:t>
            </w:r>
            <w:r w:rsidRPr="00035F7A">
              <w:rPr>
                <w:position w:val="-28"/>
                <w:sz w:val="28"/>
                <w:szCs w:val="28"/>
              </w:rPr>
              <w:object w:dxaOrig="460" w:dyaOrig="720">
                <v:shape id="_x0000_i1202" type="#_x0000_t75" style="width:22.55pt;height:36.55pt" o:ole="" fillcolor="window">
                  <v:imagedata r:id="rId323" o:title=""/>
                </v:shape>
                <o:OLEObject Type="Embed" ProgID="Equation.3" ShapeID="_x0000_i1202" DrawAspect="Content" ObjectID="_1641633831" r:id="rId324"/>
              </w:object>
            </w:r>
            <w:r w:rsidRPr="00035F7A">
              <w:rPr>
                <w:sz w:val="28"/>
                <w:szCs w:val="28"/>
              </w:rPr>
              <w:t xml:space="preserve"> x 2 х </w:t>
            </w:r>
            <w:r w:rsidRPr="00035F7A">
              <w:rPr>
                <w:position w:val="-28"/>
                <w:sz w:val="28"/>
                <w:szCs w:val="28"/>
              </w:rPr>
              <w:object w:dxaOrig="460" w:dyaOrig="720">
                <v:shape id="_x0000_i1203" type="#_x0000_t75" style="width:22.55pt;height:36.55pt" o:ole="" fillcolor="window">
                  <v:imagedata r:id="rId325" o:title=""/>
                </v:shape>
                <o:OLEObject Type="Embed" ProgID="Equation.3" ShapeID="_x0000_i1203" DrawAspect="Content" ObjectID="_1641633832" r:id="rId326"/>
              </w:object>
            </w:r>
            <w:r w:rsidRPr="00035F7A">
              <w:rPr>
                <w:sz w:val="28"/>
                <w:szCs w:val="28"/>
              </w:rPr>
              <w:t xml:space="preserve"> ГОСТ 6033-80*</w:t>
            </w:r>
          </w:p>
        </w:tc>
        <w:tc>
          <w:tcPr>
            <w:tcW w:w="775" w:type="dxa"/>
          </w:tcPr>
          <w:p w:rsidR="009804EA" w:rsidRPr="00035F7A" w:rsidRDefault="009804EA" w:rsidP="00ED0240">
            <w:pPr>
              <w:ind w:left="-57" w:right="-57"/>
              <w:jc w:val="center"/>
              <w:rPr>
                <w:sz w:val="28"/>
                <w:szCs w:val="28"/>
              </w:rPr>
            </w:pPr>
            <w:r w:rsidRPr="00035F7A">
              <w:rPr>
                <w:sz w:val="28"/>
                <w:szCs w:val="28"/>
              </w:rPr>
              <w:t>50</w:t>
            </w:r>
          </w:p>
        </w:tc>
        <w:tc>
          <w:tcPr>
            <w:tcW w:w="4275" w:type="dxa"/>
          </w:tcPr>
          <w:p w:rsidR="009804EA" w:rsidRPr="00035F7A" w:rsidRDefault="009804EA" w:rsidP="00ED0240">
            <w:pPr>
              <w:jc w:val="center"/>
              <w:rPr>
                <w:spacing w:val="-8"/>
                <w:sz w:val="28"/>
                <w:szCs w:val="28"/>
              </w:rPr>
            </w:pPr>
            <w:r w:rsidRPr="00035F7A">
              <w:rPr>
                <w:spacing w:val="-8"/>
                <w:sz w:val="28"/>
                <w:szCs w:val="28"/>
              </w:rPr>
              <w:t xml:space="preserve">40 х </w:t>
            </w:r>
            <w:r w:rsidRPr="00035F7A">
              <w:rPr>
                <w:spacing w:val="-8"/>
                <w:position w:val="-28"/>
                <w:sz w:val="28"/>
                <w:szCs w:val="28"/>
              </w:rPr>
              <w:object w:dxaOrig="460" w:dyaOrig="720">
                <v:shape id="_x0000_i1204" type="#_x0000_t75" style="width:22.55pt;height:36.55pt" o:ole="" fillcolor="window">
                  <v:imagedata r:id="rId301" o:title=""/>
                </v:shape>
                <o:OLEObject Type="Embed" ProgID="Equation.3" ShapeID="_x0000_i1204" DrawAspect="Content" ObjectID="_1641633833" r:id="rId327"/>
              </w:object>
            </w:r>
            <w:r w:rsidRPr="00035F7A">
              <w:rPr>
                <w:spacing w:val="-8"/>
                <w:sz w:val="28"/>
                <w:szCs w:val="28"/>
              </w:rPr>
              <w:t xml:space="preserve">х 2 х </w:t>
            </w:r>
            <w:r w:rsidRPr="00035F7A">
              <w:rPr>
                <w:spacing w:val="-8"/>
                <w:position w:val="-28"/>
                <w:sz w:val="28"/>
                <w:szCs w:val="28"/>
              </w:rPr>
              <w:object w:dxaOrig="460" w:dyaOrig="720">
                <v:shape id="_x0000_i1205" type="#_x0000_t75" style="width:22.55pt;height:36.55pt" o:ole="" fillcolor="window">
                  <v:imagedata r:id="rId328" o:title=""/>
                </v:shape>
                <o:OLEObject Type="Embed" ProgID="Equation.3" ShapeID="_x0000_i1205" DrawAspect="Content" ObjectID="_1641633834" r:id="rId329"/>
              </w:object>
            </w:r>
            <w:r w:rsidRPr="00035F7A">
              <w:rPr>
                <w:spacing w:val="-8"/>
                <w:sz w:val="28"/>
                <w:szCs w:val="28"/>
              </w:rPr>
              <w:t xml:space="preserve">  ГОСТ 6033-80*</w:t>
            </w:r>
          </w:p>
        </w:tc>
      </w:tr>
    </w:tbl>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rPr>
      </w:pPr>
    </w:p>
    <w:p w:rsidR="009804EA" w:rsidRDefault="009804EA" w:rsidP="00ED0240">
      <w:pPr>
        <w:shd w:val="clear" w:color="auto" w:fill="FFFFFF"/>
        <w:rPr>
          <w:sz w:val="28"/>
          <w:szCs w:val="28"/>
          <w:lang w:val="kk-KZ"/>
        </w:rPr>
      </w:pPr>
    </w:p>
    <w:p w:rsidR="00D4388D" w:rsidRDefault="00D4388D" w:rsidP="00ED0240">
      <w:pPr>
        <w:shd w:val="clear" w:color="auto" w:fill="FFFFFF"/>
        <w:rPr>
          <w:sz w:val="28"/>
          <w:szCs w:val="28"/>
          <w:lang w:val="kk-KZ"/>
        </w:rPr>
      </w:pPr>
    </w:p>
    <w:p w:rsidR="00D4388D" w:rsidRDefault="00D4388D" w:rsidP="00ED0240">
      <w:pPr>
        <w:shd w:val="clear" w:color="auto" w:fill="FFFFFF"/>
        <w:rPr>
          <w:sz w:val="28"/>
          <w:szCs w:val="28"/>
          <w:lang w:val="kk-KZ"/>
        </w:rPr>
      </w:pPr>
    </w:p>
    <w:p w:rsidR="00D4388D" w:rsidRDefault="00D4388D" w:rsidP="00ED0240">
      <w:pPr>
        <w:shd w:val="clear" w:color="auto" w:fill="FFFFFF"/>
        <w:rPr>
          <w:sz w:val="28"/>
          <w:szCs w:val="28"/>
          <w:lang w:val="kk-KZ"/>
        </w:rPr>
      </w:pPr>
    </w:p>
    <w:p w:rsidR="009D7FC4" w:rsidRDefault="009D7FC4" w:rsidP="00ED0240">
      <w:pPr>
        <w:shd w:val="clear" w:color="auto" w:fill="FFFFFF"/>
        <w:rPr>
          <w:sz w:val="28"/>
          <w:szCs w:val="28"/>
          <w:lang w:val="kk-KZ"/>
        </w:rPr>
      </w:pPr>
    </w:p>
    <w:p w:rsidR="009D7FC4" w:rsidRDefault="009D7FC4" w:rsidP="00ED0240">
      <w:pPr>
        <w:shd w:val="clear" w:color="auto" w:fill="FFFFFF"/>
        <w:rPr>
          <w:sz w:val="28"/>
          <w:szCs w:val="28"/>
          <w:lang w:val="kk-KZ"/>
        </w:rPr>
      </w:pPr>
    </w:p>
    <w:p w:rsidR="00F4311C" w:rsidRDefault="00F4311C" w:rsidP="00ED0240">
      <w:pPr>
        <w:shd w:val="clear" w:color="auto" w:fill="FFFFFF"/>
        <w:rPr>
          <w:sz w:val="28"/>
          <w:szCs w:val="28"/>
          <w:lang w:val="kk-KZ"/>
        </w:rPr>
      </w:pPr>
    </w:p>
    <w:p w:rsidR="00F4311C" w:rsidRDefault="00F4311C" w:rsidP="00ED0240">
      <w:pPr>
        <w:shd w:val="clear" w:color="auto" w:fill="FFFFFF"/>
        <w:rPr>
          <w:sz w:val="28"/>
          <w:szCs w:val="28"/>
          <w:lang w:val="kk-KZ"/>
        </w:rPr>
      </w:pPr>
    </w:p>
    <w:p w:rsidR="00F4311C" w:rsidRDefault="00F4311C" w:rsidP="00ED0240">
      <w:pPr>
        <w:shd w:val="clear" w:color="auto" w:fill="FFFFFF"/>
        <w:rPr>
          <w:sz w:val="28"/>
          <w:szCs w:val="28"/>
          <w:lang w:val="kk-KZ"/>
        </w:rPr>
      </w:pPr>
    </w:p>
    <w:p w:rsidR="00D4388D" w:rsidRDefault="00D4388D" w:rsidP="00ED0240">
      <w:pPr>
        <w:shd w:val="clear" w:color="auto" w:fill="FFFFFF"/>
        <w:rPr>
          <w:sz w:val="28"/>
          <w:szCs w:val="28"/>
          <w:lang w:val="kk-KZ"/>
        </w:rPr>
      </w:pPr>
    </w:p>
    <w:p w:rsidR="009804EA" w:rsidRPr="00035F7A" w:rsidRDefault="009804EA" w:rsidP="00ED0240">
      <w:pPr>
        <w:jc w:val="center"/>
        <w:rPr>
          <w:b/>
          <w:bCs/>
          <w:caps/>
          <w:sz w:val="28"/>
          <w:szCs w:val="28"/>
          <w:lang w:val="kk-KZ"/>
        </w:rPr>
      </w:pPr>
      <w:r w:rsidRPr="00035F7A">
        <w:rPr>
          <w:b/>
          <w:bCs/>
          <w:caps/>
          <w:sz w:val="28"/>
          <w:szCs w:val="28"/>
          <w:lang w:val="kk-KZ"/>
        </w:rPr>
        <w:t>№</w:t>
      </w:r>
      <w:r w:rsidR="00B4779B">
        <w:rPr>
          <w:b/>
          <w:bCs/>
          <w:caps/>
          <w:sz w:val="28"/>
          <w:szCs w:val="28"/>
          <w:lang w:val="kk-KZ"/>
        </w:rPr>
        <w:t>1</w:t>
      </w:r>
      <w:r w:rsidR="00782115">
        <w:rPr>
          <w:b/>
          <w:bCs/>
          <w:caps/>
          <w:sz w:val="28"/>
          <w:szCs w:val="28"/>
          <w:lang w:val="kk-KZ"/>
        </w:rPr>
        <w:t>1</w:t>
      </w:r>
      <w:r w:rsidRPr="00035F7A">
        <w:rPr>
          <w:b/>
          <w:bCs/>
          <w:caps/>
          <w:sz w:val="28"/>
          <w:szCs w:val="28"/>
          <w:lang w:val="kk-KZ"/>
        </w:rPr>
        <w:t xml:space="preserve"> </w:t>
      </w:r>
      <w:r w:rsidR="00ED0240">
        <w:rPr>
          <w:b/>
          <w:bCs/>
          <w:caps/>
          <w:sz w:val="28"/>
          <w:szCs w:val="28"/>
          <w:lang w:val="kk-KZ"/>
        </w:rPr>
        <w:t>зертханалық</w:t>
      </w:r>
      <w:r w:rsidRPr="00035F7A">
        <w:rPr>
          <w:b/>
          <w:bCs/>
          <w:caps/>
          <w:sz w:val="28"/>
          <w:szCs w:val="28"/>
          <w:lang w:val="kk-KZ"/>
        </w:rPr>
        <w:t xml:space="preserve"> жұмыс</w:t>
      </w:r>
    </w:p>
    <w:p w:rsidR="009804EA" w:rsidRPr="00035F7A" w:rsidRDefault="009804EA" w:rsidP="00ED0240">
      <w:pPr>
        <w:jc w:val="center"/>
        <w:rPr>
          <w:b/>
          <w:bCs/>
          <w:caps/>
          <w:snapToGrid w:val="0"/>
          <w:sz w:val="28"/>
          <w:szCs w:val="28"/>
          <w:lang w:val="kk-KZ"/>
        </w:rPr>
      </w:pPr>
      <w:r w:rsidRPr="00035F7A">
        <w:rPr>
          <w:b/>
          <w:bCs/>
          <w:caps/>
          <w:sz w:val="28"/>
          <w:szCs w:val="28"/>
          <w:lang w:val="kk-KZ"/>
        </w:rPr>
        <w:t xml:space="preserve">Цилиндрлі тісті берілістердің бақыланатын параметрлерін анықтау </w:t>
      </w:r>
    </w:p>
    <w:p w:rsidR="009804EA" w:rsidRPr="00035F7A" w:rsidRDefault="009804EA" w:rsidP="00ED0240">
      <w:pPr>
        <w:ind w:firstLine="567"/>
        <w:jc w:val="both"/>
        <w:rPr>
          <w:b/>
          <w:bCs/>
          <w:i/>
          <w:iCs/>
          <w:caps/>
          <w:sz w:val="28"/>
          <w:szCs w:val="28"/>
          <w:lang w:val="kk-KZ"/>
        </w:rPr>
      </w:pPr>
    </w:p>
    <w:p w:rsidR="009804EA" w:rsidRPr="00035F7A" w:rsidRDefault="009804EA" w:rsidP="00ED0240">
      <w:pPr>
        <w:ind w:firstLine="720"/>
        <w:jc w:val="both"/>
        <w:rPr>
          <w:sz w:val="28"/>
          <w:szCs w:val="28"/>
          <w:lang w:val="kk-KZ"/>
        </w:rPr>
      </w:pPr>
      <w:r w:rsidRPr="00035F7A">
        <w:rPr>
          <w:sz w:val="28"/>
          <w:szCs w:val="28"/>
          <w:lang w:val="kk-KZ"/>
        </w:rPr>
        <w:t>ГОСТ 1643 (СТ СЭВ 641-77) бойынша мына нормаланатын көрсеткіштер бекітілген: кинематикалық дәлдік, жұмыс жатықтығы, тістер контактісі және бүйірлік саңылау нормалары. Кинематикалық дәлдік дөңгелектердің ілінісу кезіндегі  бұрылу сәйкессіздігін сипаттайды. Жұмыс жатықтығы жүріс біркелкілігімен және осы жұмыстың шусыз болатындығымен сипатталады. Тістер контактісінің толықтығы тістердің түйісетін беттерінің қабысу аумағының мәнін және орналасуын анықтайды, ол реверстік қасиеті жоқ ауыр жүктелген жай жүрісті берілістер үшін өте қажет.</w:t>
      </w:r>
    </w:p>
    <w:p w:rsidR="009804EA" w:rsidRPr="00035F7A" w:rsidRDefault="009804EA" w:rsidP="00ED0240">
      <w:pPr>
        <w:ind w:firstLine="720"/>
        <w:jc w:val="both"/>
        <w:rPr>
          <w:sz w:val="28"/>
          <w:szCs w:val="28"/>
          <w:lang w:val="kk-KZ"/>
        </w:rPr>
      </w:pPr>
      <w:r w:rsidRPr="00035F7A">
        <w:rPr>
          <w:sz w:val="28"/>
          <w:szCs w:val="28"/>
          <w:lang w:val="kk-KZ"/>
        </w:rPr>
        <w:t xml:space="preserve">Барлық көрсеткіштер үшін дайындалуы бойынша 12 дәлдік дәрежесі бекітілген, оның ішінде 1 және 2 дәлдікті дәрежелері қосалқы ретінде қарастырылса, 3-5 дәлдік нормалары негізінен өлшегіш дөңгелектер  үшін қолданылады. Кең таралғандары ретінде 6-9 дәлдікті дәрежелері саналады. </w:t>
      </w:r>
    </w:p>
    <w:p w:rsidR="009804EA" w:rsidRPr="00035F7A" w:rsidRDefault="009804EA" w:rsidP="00ED0240">
      <w:pPr>
        <w:ind w:firstLine="720"/>
        <w:jc w:val="both"/>
        <w:rPr>
          <w:sz w:val="28"/>
          <w:szCs w:val="28"/>
          <w:lang w:val="kk-KZ"/>
        </w:rPr>
      </w:pPr>
      <w:r w:rsidRPr="00035F7A">
        <w:rPr>
          <w:sz w:val="28"/>
          <w:szCs w:val="28"/>
          <w:lang w:val="kk-KZ"/>
        </w:rPr>
        <w:t xml:space="preserve">Тісті дөңгелектер мен берілістердің дәлдік дәрежелеріне тәуелсіз тісті дөңгелектер қосылыстарының алты  түрі - </w:t>
      </w:r>
      <w:r w:rsidRPr="00035F7A">
        <w:rPr>
          <w:b/>
          <w:bCs/>
          <w:sz w:val="28"/>
          <w:szCs w:val="28"/>
          <w:lang w:val="kk-KZ"/>
        </w:rPr>
        <w:t>H</w:t>
      </w:r>
      <w:r w:rsidRPr="00035F7A">
        <w:rPr>
          <w:sz w:val="28"/>
          <w:szCs w:val="28"/>
          <w:lang w:val="kk-KZ"/>
        </w:rPr>
        <w:t xml:space="preserve">, </w:t>
      </w:r>
      <w:r w:rsidRPr="00035F7A">
        <w:rPr>
          <w:b/>
          <w:bCs/>
          <w:sz w:val="28"/>
          <w:szCs w:val="28"/>
          <w:lang w:val="kk-KZ"/>
        </w:rPr>
        <w:t>E</w:t>
      </w:r>
      <w:r w:rsidRPr="00035F7A">
        <w:rPr>
          <w:sz w:val="28"/>
          <w:szCs w:val="28"/>
          <w:lang w:val="kk-KZ"/>
        </w:rPr>
        <w:t xml:space="preserve">, </w:t>
      </w:r>
      <w:r w:rsidRPr="00035F7A">
        <w:rPr>
          <w:b/>
          <w:bCs/>
          <w:sz w:val="28"/>
          <w:szCs w:val="28"/>
          <w:lang w:val="kk-KZ"/>
        </w:rPr>
        <w:t>D</w:t>
      </w:r>
      <w:r w:rsidRPr="00035F7A">
        <w:rPr>
          <w:sz w:val="28"/>
          <w:szCs w:val="28"/>
          <w:lang w:val="kk-KZ"/>
        </w:rPr>
        <w:t xml:space="preserve">, </w:t>
      </w:r>
      <w:r w:rsidRPr="00035F7A">
        <w:rPr>
          <w:b/>
          <w:bCs/>
          <w:sz w:val="28"/>
          <w:szCs w:val="28"/>
          <w:lang w:val="kk-KZ"/>
        </w:rPr>
        <w:t>C</w:t>
      </w:r>
      <w:r w:rsidRPr="00035F7A">
        <w:rPr>
          <w:sz w:val="28"/>
          <w:szCs w:val="28"/>
          <w:lang w:val="kk-KZ"/>
        </w:rPr>
        <w:t xml:space="preserve">, </w:t>
      </w:r>
      <w:r w:rsidRPr="00035F7A">
        <w:rPr>
          <w:b/>
          <w:bCs/>
          <w:sz w:val="28"/>
          <w:szCs w:val="28"/>
          <w:lang w:val="kk-KZ"/>
        </w:rPr>
        <w:t>B</w:t>
      </w:r>
      <w:r w:rsidRPr="00035F7A">
        <w:rPr>
          <w:sz w:val="28"/>
          <w:szCs w:val="28"/>
          <w:lang w:val="kk-KZ"/>
        </w:rPr>
        <w:t xml:space="preserve"> және  </w:t>
      </w:r>
      <w:r w:rsidRPr="00035F7A">
        <w:rPr>
          <w:b/>
          <w:bCs/>
          <w:sz w:val="28"/>
          <w:szCs w:val="28"/>
          <w:lang w:val="kk-KZ"/>
        </w:rPr>
        <w:t xml:space="preserve">A </w:t>
      </w:r>
      <w:r w:rsidRPr="00035F7A">
        <w:rPr>
          <w:sz w:val="28"/>
          <w:szCs w:val="28"/>
          <w:lang w:val="kk-KZ"/>
        </w:rPr>
        <w:t xml:space="preserve">(2 суретті қара) бекітілген, сонымен қатар бүйірлік саңылауға дәлдік шектің сегіз түрі қарастырылған – олар саңылау өсу ретіне  қарай </w:t>
      </w:r>
      <w:r w:rsidRPr="00035F7A">
        <w:rPr>
          <w:b/>
          <w:bCs/>
          <w:i/>
          <w:iCs/>
          <w:sz w:val="28"/>
          <w:szCs w:val="28"/>
          <w:lang w:val="kk-KZ"/>
        </w:rPr>
        <w:t>h</w:t>
      </w:r>
      <w:r w:rsidRPr="00035F7A">
        <w:rPr>
          <w:sz w:val="28"/>
          <w:szCs w:val="28"/>
          <w:lang w:val="kk-KZ"/>
        </w:rPr>
        <w:t xml:space="preserve">, </w:t>
      </w:r>
      <w:r w:rsidRPr="00035F7A">
        <w:rPr>
          <w:b/>
          <w:bCs/>
          <w:i/>
          <w:iCs/>
          <w:sz w:val="28"/>
          <w:szCs w:val="28"/>
          <w:lang w:val="kk-KZ"/>
        </w:rPr>
        <w:t>d</w:t>
      </w:r>
      <w:r w:rsidRPr="00035F7A">
        <w:rPr>
          <w:sz w:val="28"/>
          <w:szCs w:val="28"/>
          <w:lang w:val="kk-KZ"/>
        </w:rPr>
        <w:t xml:space="preserve">, </w:t>
      </w:r>
      <w:r w:rsidRPr="00035F7A">
        <w:rPr>
          <w:b/>
          <w:bCs/>
          <w:i/>
          <w:iCs/>
          <w:sz w:val="28"/>
          <w:szCs w:val="28"/>
          <w:lang w:val="kk-KZ"/>
        </w:rPr>
        <w:t>c</w:t>
      </w:r>
      <w:r w:rsidRPr="00035F7A">
        <w:rPr>
          <w:sz w:val="28"/>
          <w:szCs w:val="28"/>
          <w:lang w:val="kk-KZ"/>
        </w:rPr>
        <w:t xml:space="preserve">, </w:t>
      </w:r>
      <w:r w:rsidRPr="00035F7A">
        <w:rPr>
          <w:b/>
          <w:bCs/>
          <w:i/>
          <w:iCs/>
          <w:sz w:val="28"/>
          <w:szCs w:val="28"/>
          <w:lang w:val="kk-KZ"/>
        </w:rPr>
        <w:t>b</w:t>
      </w:r>
      <w:r w:rsidRPr="00035F7A">
        <w:rPr>
          <w:sz w:val="28"/>
          <w:szCs w:val="28"/>
          <w:lang w:val="kk-KZ"/>
        </w:rPr>
        <w:t xml:space="preserve">, </w:t>
      </w:r>
      <w:r w:rsidRPr="00035F7A">
        <w:rPr>
          <w:b/>
          <w:bCs/>
          <w:i/>
          <w:iCs/>
          <w:sz w:val="28"/>
          <w:szCs w:val="28"/>
          <w:lang w:val="kk-KZ"/>
        </w:rPr>
        <w:t>a</w:t>
      </w:r>
      <w:r w:rsidRPr="00035F7A">
        <w:rPr>
          <w:sz w:val="28"/>
          <w:szCs w:val="28"/>
          <w:lang w:val="kk-KZ"/>
        </w:rPr>
        <w:t xml:space="preserve">, </w:t>
      </w:r>
      <w:r w:rsidRPr="00035F7A">
        <w:rPr>
          <w:b/>
          <w:bCs/>
          <w:i/>
          <w:iCs/>
          <w:sz w:val="28"/>
          <w:szCs w:val="28"/>
          <w:lang w:val="kk-KZ"/>
        </w:rPr>
        <w:t>z</w:t>
      </w:r>
      <w:r w:rsidRPr="00035F7A">
        <w:rPr>
          <w:sz w:val="28"/>
          <w:szCs w:val="28"/>
          <w:lang w:val="kk-KZ"/>
        </w:rPr>
        <w:t xml:space="preserve">, </w:t>
      </w:r>
      <w:r w:rsidRPr="00035F7A">
        <w:rPr>
          <w:b/>
          <w:bCs/>
          <w:i/>
          <w:iCs/>
          <w:sz w:val="28"/>
          <w:szCs w:val="28"/>
          <w:lang w:val="kk-KZ"/>
        </w:rPr>
        <w:t>y</w:t>
      </w:r>
      <w:r w:rsidRPr="00035F7A">
        <w:rPr>
          <w:sz w:val="28"/>
          <w:szCs w:val="28"/>
          <w:lang w:val="kk-KZ"/>
        </w:rPr>
        <w:t xml:space="preserve">, </w:t>
      </w:r>
      <w:r w:rsidRPr="00035F7A">
        <w:rPr>
          <w:b/>
          <w:bCs/>
          <w:i/>
          <w:iCs/>
          <w:sz w:val="28"/>
          <w:szCs w:val="28"/>
          <w:lang w:val="kk-KZ"/>
        </w:rPr>
        <w:t>x</w:t>
      </w:r>
      <w:r w:rsidRPr="00035F7A">
        <w:rPr>
          <w:sz w:val="28"/>
          <w:szCs w:val="28"/>
          <w:lang w:val="kk-KZ"/>
        </w:rPr>
        <w:t xml:space="preserve"> әріптерімен көрсетіледі. Қосылыстың </w:t>
      </w:r>
      <w:r w:rsidRPr="00035F7A">
        <w:rPr>
          <w:b/>
          <w:bCs/>
          <w:i/>
          <w:iCs/>
          <w:sz w:val="28"/>
          <w:szCs w:val="28"/>
          <w:lang w:val="kk-KZ"/>
        </w:rPr>
        <w:t>Н</w:t>
      </w:r>
      <w:r w:rsidRPr="00035F7A">
        <w:rPr>
          <w:sz w:val="28"/>
          <w:szCs w:val="28"/>
          <w:lang w:val="kk-KZ"/>
        </w:rPr>
        <w:t xml:space="preserve"> және </w:t>
      </w:r>
      <w:r w:rsidRPr="00035F7A">
        <w:rPr>
          <w:b/>
          <w:bCs/>
          <w:i/>
          <w:iCs/>
          <w:sz w:val="28"/>
          <w:szCs w:val="28"/>
          <w:lang w:val="kk-KZ"/>
        </w:rPr>
        <w:t>Е</w:t>
      </w:r>
      <w:r w:rsidRPr="00035F7A">
        <w:rPr>
          <w:sz w:val="28"/>
          <w:szCs w:val="28"/>
          <w:lang w:val="kk-KZ"/>
        </w:rPr>
        <w:t xml:space="preserve"> түрлеріне арнайы шарттар болмаса бүйірлік саңылауға берілетін дәлдік шек түрі h, ал </w:t>
      </w:r>
      <w:r w:rsidRPr="00035F7A">
        <w:rPr>
          <w:b/>
          <w:bCs/>
          <w:i/>
          <w:iCs/>
          <w:sz w:val="28"/>
          <w:szCs w:val="28"/>
          <w:lang w:val="kk-KZ"/>
        </w:rPr>
        <w:t>D</w:t>
      </w:r>
      <w:r w:rsidRPr="00035F7A">
        <w:rPr>
          <w:sz w:val="28"/>
          <w:szCs w:val="28"/>
          <w:lang w:val="kk-KZ"/>
        </w:rPr>
        <w:t xml:space="preserve">, </w:t>
      </w:r>
      <w:r w:rsidRPr="00035F7A">
        <w:rPr>
          <w:b/>
          <w:bCs/>
          <w:i/>
          <w:iCs/>
          <w:sz w:val="28"/>
          <w:szCs w:val="28"/>
          <w:lang w:val="kk-KZ"/>
        </w:rPr>
        <w:t>С</w:t>
      </w:r>
      <w:r w:rsidRPr="00035F7A">
        <w:rPr>
          <w:sz w:val="28"/>
          <w:szCs w:val="28"/>
          <w:lang w:val="kk-KZ"/>
        </w:rPr>
        <w:t xml:space="preserve">, </w:t>
      </w:r>
      <w:r w:rsidRPr="00035F7A">
        <w:rPr>
          <w:b/>
          <w:bCs/>
          <w:i/>
          <w:iCs/>
          <w:sz w:val="28"/>
          <w:szCs w:val="28"/>
          <w:lang w:val="kk-KZ"/>
        </w:rPr>
        <w:t>В</w:t>
      </w:r>
      <w:r w:rsidRPr="00035F7A">
        <w:rPr>
          <w:sz w:val="28"/>
          <w:szCs w:val="28"/>
          <w:lang w:val="kk-KZ"/>
        </w:rPr>
        <w:t xml:space="preserve"> және </w:t>
      </w:r>
      <w:r w:rsidRPr="00035F7A">
        <w:rPr>
          <w:b/>
          <w:bCs/>
          <w:i/>
          <w:iCs/>
          <w:sz w:val="28"/>
          <w:szCs w:val="28"/>
          <w:lang w:val="kk-KZ"/>
        </w:rPr>
        <w:t xml:space="preserve">А </w:t>
      </w:r>
      <w:r w:rsidRPr="00035F7A">
        <w:rPr>
          <w:sz w:val="28"/>
          <w:szCs w:val="28"/>
          <w:lang w:val="kk-KZ"/>
        </w:rPr>
        <w:t xml:space="preserve">қосылыстары түрлеріне - </w:t>
      </w:r>
      <w:r w:rsidRPr="00035F7A">
        <w:rPr>
          <w:b/>
          <w:bCs/>
          <w:i/>
          <w:iCs/>
          <w:sz w:val="28"/>
          <w:szCs w:val="28"/>
          <w:lang w:val="kk-KZ"/>
        </w:rPr>
        <w:t>d</w:t>
      </w:r>
      <w:r w:rsidRPr="00035F7A">
        <w:rPr>
          <w:sz w:val="28"/>
          <w:szCs w:val="28"/>
          <w:lang w:val="kk-KZ"/>
        </w:rPr>
        <w:t xml:space="preserve">, </w:t>
      </w:r>
      <w:r w:rsidRPr="00035F7A">
        <w:rPr>
          <w:b/>
          <w:bCs/>
          <w:i/>
          <w:iCs/>
          <w:sz w:val="28"/>
          <w:szCs w:val="28"/>
          <w:lang w:val="kk-KZ"/>
        </w:rPr>
        <w:t>c</w:t>
      </w:r>
      <w:r w:rsidRPr="00035F7A">
        <w:rPr>
          <w:sz w:val="28"/>
          <w:szCs w:val="28"/>
          <w:lang w:val="kk-KZ"/>
        </w:rPr>
        <w:t xml:space="preserve">, </w:t>
      </w:r>
      <w:r w:rsidRPr="00035F7A">
        <w:rPr>
          <w:b/>
          <w:bCs/>
          <w:i/>
          <w:iCs/>
          <w:sz w:val="28"/>
          <w:szCs w:val="28"/>
          <w:lang w:val="kk-KZ"/>
        </w:rPr>
        <w:t>b</w:t>
      </w:r>
      <w:r w:rsidRPr="00035F7A">
        <w:rPr>
          <w:sz w:val="28"/>
          <w:szCs w:val="28"/>
          <w:lang w:val="kk-KZ"/>
        </w:rPr>
        <w:t xml:space="preserve">, </w:t>
      </w:r>
      <w:r w:rsidRPr="00035F7A">
        <w:rPr>
          <w:b/>
          <w:bCs/>
          <w:i/>
          <w:iCs/>
          <w:sz w:val="28"/>
          <w:szCs w:val="28"/>
          <w:lang w:val="kk-KZ"/>
        </w:rPr>
        <w:t>a</w:t>
      </w:r>
      <w:r w:rsidRPr="00035F7A">
        <w:rPr>
          <w:sz w:val="28"/>
          <w:szCs w:val="28"/>
          <w:lang w:val="kk-KZ"/>
        </w:rPr>
        <w:t xml:space="preserve"> сәйкес келеді.</w:t>
      </w:r>
    </w:p>
    <w:p w:rsidR="009804EA" w:rsidRPr="00035F7A" w:rsidRDefault="009804EA" w:rsidP="00ED0240">
      <w:pPr>
        <w:ind w:firstLine="720"/>
        <w:jc w:val="both"/>
        <w:rPr>
          <w:sz w:val="28"/>
          <w:szCs w:val="28"/>
          <w:lang w:val="kk-KZ"/>
        </w:rPr>
      </w:pPr>
      <w:r w:rsidRPr="00035F7A">
        <w:rPr>
          <w:sz w:val="28"/>
          <w:szCs w:val="28"/>
          <w:lang w:val="kk-KZ"/>
        </w:rPr>
        <w:t>Тісті дөңгелек дәлдігінің белгіленуінде (мысалы, 7-8-8 Ва) бірінші сан кинематикалық дәлдік дәрежесін, екіншісі-жұмыс жатықтығының нормалары бойынша дәлдік дәрежесін, ал үшіншісі – тістер контактісінің толықтық дәрежесін көрсетсе, бірінші әріп – қосылысу түрін, екіншісі – бүйірлік саңылауға берілетін дәлдік дәрежесін белгілейді. Дәлдік шек түрі қосылыс түрімен сәйкес болмаған жағдайда ғана жазылады. Егер дәлдік дәрежелері сәйкес келсе, онда бір сан ғана қойылады, мысалы: 7С. Дәлдік нормаларының біреуіне дәлдік дәрежесі берілмесе, онда ол санның орнына әріп қойылады, мысалы, N-8-8Ва  ГОСТ 1643-81.</w:t>
      </w:r>
    </w:p>
    <w:p w:rsidR="009804EA" w:rsidRPr="00035F7A" w:rsidRDefault="009804EA" w:rsidP="00ED0240">
      <w:pPr>
        <w:ind w:firstLine="720"/>
        <w:jc w:val="both"/>
        <w:rPr>
          <w:sz w:val="28"/>
          <w:szCs w:val="28"/>
          <w:lang w:val="kk-KZ"/>
        </w:rPr>
      </w:pPr>
      <w:r w:rsidRPr="00035F7A">
        <w:rPr>
          <w:sz w:val="28"/>
          <w:szCs w:val="28"/>
          <w:lang w:val="kk-KZ"/>
        </w:rPr>
        <w:t>Бақыланатын параметрлер  ко</w:t>
      </w:r>
      <w:r w:rsidR="00760721" w:rsidRPr="00035F7A">
        <w:rPr>
          <w:sz w:val="28"/>
          <w:szCs w:val="28"/>
          <w:lang w:val="kk-KZ"/>
        </w:rPr>
        <w:t>мплексі ГОСТ 1643-81 бойынша   5 қосымшасында ( П 5</w:t>
      </w:r>
      <w:r w:rsidRPr="00035F7A">
        <w:rPr>
          <w:sz w:val="28"/>
          <w:szCs w:val="28"/>
          <w:lang w:val="kk-KZ"/>
        </w:rPr>
        <w:t>.1 кестесі) көрсетілген. Бақыланатын параметрлер  комплексін таңдау тісті берілістердің дәлдік дәрежесіне, өндіріс ерекшіліктеріне, ілінісу модуліне және бақылау әдісіне байланысты. ГОСТ 1643-81 бойынша таңдаудан кейін бақыланатын параметрлерге д</w:t>
      </w:r>
      <w:r w:rsidR="00760721" w:rsidRPr="00035F7A">
        <w:rPr>
          <w:sz w:val="28"/>
          <w:szCs w:val="28"/>
          <w:lang w:val="kk-KZ"/>
        </w:rPr>
        <w:t>әлдік шектер белгіленеді, олар 5</w:t>
      </w:r>
      <w:r w:rsidRPr="00035F7A">
        <w:rPr>
          <w:sz w:val="28"/>
          <w:szCs w:val="28"/>
          <w:lang w:val="kk-KZ"/>
        </w:rPr>
        <w:t xml:space="preserve"> қосымшадағы кестелерде көрсетіледі</w:t>
      </w:r>
    </w:p>
    <w:p w:rsidR="009804EA" w:rsidRPr="00035F7A" w:rsidRDefault="009804EA" w:rsidP="00ED0240">
      <w:pPr>
        <w:ind w:firstLine="720"/>
        <w:jc w:val="both"/>
        <w:rPr>
          <w:b/>
          <w:bCs/>
          <w:i/>
          <w:iCs/>
          <w:sz w:val="28"/>
          <w:szCs w:val="28"/>
        </w:rPr>
      </w:pPr>
      <w:r w:rsidRPr="00035F7A">
        <w:rPr>
          <w:b/>
          <w:bCs/>
          <w:i/>
          <w:iCs/>
          <w:sz w:val="28"/>
          <w:szCs w:val="28"/>
          <w:u w:val="single"/>
          <w:lang w:val="kk-KZ"/>
        </w:rPr>
        <w:t>Ескертпе</w:t>
      </w:r>
      <w:r w:rsidRPr="00035F7A">
        <w:rPr>
          <w:b/>
          <w:bCs/>
          <w:i/>
          <w:iCs/>
          <w:sz w:val="28"/>
          <w:szCs w:val="28"/>
        </w:rPr>
        <w:t xml:space="preserve">: </w:t>
      </w:r>
    </w:p>
    <w:p w:rsidR="009804EA" w:rsidRPr="00035F7A" w:rsidRDefault="009804EA" w:rsidP="00ED0240">
      <w:pPr>
        <w:numPr>
          <w:ilvl w:val="0"/>
          <w:numId w:val="18"/>
        </w:numPr>
        <w:tabs>
          <w:tab w:val="clear" w:pos="1800"/>
        </w:tabs>
        <w:ind w:left="0" w:firstLine="720"/>
        <w:jc w:val="both"/>
        <w:rPr>
          <w:i/>
          <w:iCs/>
          <w:sz w:val="28"/>
          <w:szCs w:val="28"/>
          <w:lang w:val="kk-KZ"/>
        </w:rPr>
      </w:pPr>
      <w:r w:rsidRPr="00035F7A">
        <w:rPr>
          <w:i/>
          <w:iCs/>
          <w:sz w:val="28"/>
          <w:szCs w:val="28"/>
          <w:lang w:val="kk-KZ"/>
        </w:rPr>
        <w:lastRenderedPageBreak/>
        <w:t xml:space="preserve">Қисық тісті цилиндрлі дөңгелектерге дәлдік шектер тағайындау түзу тістегілердей етіп жүргізіледі. Ұзындығы бойынша түйісудің дағы </w:t>
      </w:r>
      <w:r w:rsidRPr="00035F7A">
        <w:rPr>
          <w:i/>
          <w:iCs/>
          <w:sz w:val="28"/>
          <w:szCs w:val="28"/>
        </w:rPr>
        <w:t xml:space="preserve"> </w:t>
      </w:r>
      <w:r w:rsidRPr="00035F7A">
        <w:rPr>
          <w:i/>
          <w:iCs/>
          <w:sz w:val="28"/>
          <w:szCs w:val="28"/>
          <w:lang w:val="kk-KZ"/>
        </w:rPr>
        <w:t>(</w:t>
      </w:r>
      <w:r w:rsidRPr="00035F7A">
        <w:rPr>
          <w:i/>
          <w:iCs/>
          <w:sz w:val="28"/>
          <w:szCs w:val="28"/>
        </w:rPr>
        <w:t>пятно</w:t>
      </w:r>
      <w:r w:rsidRPr="00035F7A">
        <w:rPr>
          <w:i/>
          <w:iCs/>
          <w:sz w:val="28"/>
          <w:szCs w:val="28"/>
          <w:lang w:val="kk-KZ"/>
        </w:rPr>
        <w:t xml:space="preserve">) </w:t>
      </w:r>
      <w:r w:rsidRPr="00035F7A">
        <w:rPr>
          <w:i/>
          <w:iCs/>
          <w:sz w:val="28"/>
          <w:szCs w:val="28"/>
        </w:rPr>
        <w:t xml:space="preserve"> </w:t>
      </w:r>
      <w:r w:rsidRPr="00035F7A">
        <w:rPr>
          <w:i/>
          <w:iCs/>
          <w:sz w:val="28"/>
          <w:szCs w:val="28"/>
          <w:lang w:val="kk-KZ"/>
        </w:rPr>
        <w:t>мәні былай  анықталады</w:t>
      </w:r>
    </w:p>
    <w:p w:rsidR="009804EA" w:rsidRPr="00035F7A" w:rsidRDefault="009804EA" w:rsidP="00ED0240">
      <w:pPr>
        <w:ind w:left="720"/>
        <w:jc w:val="center"/>
        <w:rPr>
          <w:i/>
          <w:iCs/>
          <w:sz w:val="28"/>
          <w:szCs w:val="28"/>
          <w:lang w:val="kk-KZ"/>
        </w:rPr>
      </w:pPr>
      <w:r w:rsidRPr="00035F7A">
        <w:rPr>
          <w:i/>
          <w:iCs/>
          <w:position w:val="-28"/>
          <w:sz w:val="28"/>
          <w:szCs w:val="28"/>
        </w:rPr>
        <w:object w:dxaOrig="2439" w:dyaOrig="720">
          <v:shape id="_x0000_i1206" type="#_x0000_t75" style="width:122.5pt;height:36.55pt" o:ole="" fillcolor="window">
            <v:imagedata r:id="rId330" o:title=""/>
          </v:shape>
          <o:OLEObject Type="Embed" ProgID="Equation.3" ShapeID="_x0000_i1206" DrawAspect="Content" ObjectID="_1641633835" r:id="rId331"/>
        </w:object>
      </w:r>
    </w:p>
    <w:p w:rsidR="009804EA" w:rsidRPr="00035F7A" w:rsidRDefault="009804EA" w:rsidP="00ED0240">
      <w:pPr>
        <w:jc w:val="both"/>
        <w:rPr>
          <w:i/>
          <w:iCs/>
          <w:sz w:val="28"/>
          <w:szCs w:val="28"/>
          <w:lang w:val="kk-KZ"/>
        </w:rPr>
      </w:pPr>
      <w:r w:rsidRPr="00035F7A">
        <w:rPr>
          <w:i/>
          <w:iCs/>
          <w:sz w:val="28"/>
          <w:szCs w:val="28"/>
          <w:lang w:val="kk-KZ"/>
        </w:rPr>
        <w:t xml:space="preserve">мұнда </w:t>
      </w:r>
      <w:r w:rsidRPr="00035F7A">
        <w:rPr>
          <w:b/>
          <w:bCs/>
          <w:i/>
          <w:iCs/>
          <w:sz w:val="28"/>
          <w:szCs w:val="28"/>
        </w:rPr>
        <w:sym w:font="Symbol" w:char="F062"/>
      </w:r>
      <w:r w:rsidRPr="00035F7A">
        <w:rPr>
          <w:b/>
          <w:bCs/>
          <w:i/>
          <w:iCs/>
          <w:sz w:val="28"/>
          <w:szCs w:val="28"/>
          <w:lang w:val="kk-KZ"/>
        </w:rPr>
        <w:t xml:space="preserve"> </w:t>
      </w:r>
      <w:r w:rsidRPr="00035F7A">
        <w:rPr>
          <w:i/>
          <w:iCs/>
          <w:sz w:val="28"/>
          <w:szCs w:val="28"/>
          <w:lang w:val="kk-KZ"/>
        </w:rPr>
        <w:t>- тістердің қисаю бұрышы.</w:t>
      </w:r>
    </w:p>
    <w:p w:rsidR="009804EA" w:rsidRPr="00035F7A" w:rsidRDefault="009804EA" w:rsidP="00ED0240">
      <w:pPr>
        <w:numPr>
          <w:ilvl w:val="0"/>
          <w:numId w:val="16"/>
        </w:numPr>
        <w:tabs>
          <w:tab w:val="left" w:pos="851"/>
          <w:tab w:val="num" w:pos="927"/>
        </w:tabs>
        <w:ind w:left="0" w:firstLine="720"/>
        <w:jc w:val="both"/>
        <w:rPr>
          <w:i/>
          <w:iCs/>
          <w:sz w:val="28"/>
          <w:szCs w:val="28"/>
          <w:lang w:val="kk-KZ"/>
        </w:rPr>
      </w:pPr>
      <w:r w:rsidRPr="00035F7A">
        <w:rPr>
          <w:i/>
          <w:iCs/>
          <w:sz w:val="28"/>
          <w:szCs w:val="28"/>
          <w:lang w:val="kk-KZ"/>
        </w:rPr>
        <w:t>Қисық тісті цилиндрлі дөңгелектер үшін бақыланатын параметрлер  комплексін таңдау осьтік жабу коэффициентіне (коэффициент осевого перекрытия) қатысты алынады</w:t>
      </w:r>
    </w:p>
    <w:p w:rsidR="009804EA" w:rsidRPr="00035F7A" w:rsidRDefault="009804EA" w:rsidP="00ED0240">
      <w:pPr>
        <w:tabs>
          <w:tab w:val="left" w:pos="851"/>
          <w:tab w:val="num" w:pos="927"/>
        </w:tabs>
        <w:jc w:val="center"/>
        <w:rPr>
          <w:i/>
          <w:iCs/>
          <w:sz w:val="28"/>
          <w:szCs w:val="28"/>
          <w:lang w:val="kk-KZ"/>
        </w:rPr>
      </w:pPr>
      <w:r w:rsidRPr="00035F7A">
        <w:rPr>
          <w:i/>
          <w:iCs/>
          <w:position w:val="-34"/>
          <w:sz w:val="28"/>
          <w:szCs w:val="28"/>
          <w:lang w:val="kk-KZ"/>
        </w:rPr>
        <w:object w:dxaOrig="1080" w:dyaOrig="780">
          <v:shape id="_x0000_i1207" type="#_x0000_t75" style="width:54.8pt;height:39.75pt" o:ole="" fillcolor="window">
            <v:imagedata r:id="rId332" o:title=""/>
          </v:shape>
          <o:OLEObject Type="Embed" ProgID="Equation.3" ShapeID="_x0000_i1207" DrawAspect="Content" ObjectID="_1641633836" r:id="rId333"/>
        </w:object>
      </w:r>
    </w:p>
    <w:p w:rsidR="009804EA" w:rsidRPr="00035F7A" w:rsidRDefault="009804EA" w:rsidP="00ED0240">
      <w:pPr>
        <w:tabs>
          <w:tab w:val="left" w:pos="851"/>
          <w:tab w:val="num" w:pos="927"/>
        </w:tabs>
        <w:rPr>
          <w:i/>
          <w:iCs/>
          <w:sz w:val="28"/>
          <w:szCs w:val="28"/>
          <w:lang w:val="kk-KZ"/>
        </w:rPr>
      </w:pPr>
      <w:r w:rsidRPr="00035F7A">
        <w:rPr>
          <w:i/>
          <w:iCs/>
          <w:sz w:val="28"/>
          <w:szCs w:val="28"/>
          <w:lang w:val="kk-KZ"/>
        </w:rPr>
        <w:t xml:space="preserve">мұнда </w:t>
      </w:r>
      <w:r w:rsidRPr="00035F7A">
        <w:rPr>
          <w:i/>
          <w:iCs/>
          <w:spacing w:val="-6"/>
          <w:sz w:val="28"/>
          <w:szCs w:val="28"/>
          <w:lang w:val="kk-KZ"/>
        </w:rPr>
        <w:t xml:space="preserve"> </w:t>
      </w:r>
      <w:r w:rsidRPr="00035F7A">
        <w:rPr>
          <w:b/>
          <w:bCs/>
          <w:i/>
          <w:iCs/>
          <w:spacing w:val="-6"/>
          <w:sz w:val="28"/>
          <w:szCs w:val="28"/>
          <w:lang w:val="kk-KZ"/>
        </w:rPr>
        <w:t>b</w:t>
      </w:r>
      <w:r w:rsidRPr="00035F7A">
        <w:rPr>
          <w:i/>
          <w:iCs/>
          <w:spacing w:val="-6"/>
          <w:sz w:val="28"/>
          <w:szCs w:val="28"/>
          <w:lang w:val="kk-KZ"/>
        </w:rPr>
        <w:t xml:space="preserve"> –  құрсаудың (венец! жұмыс ені; </w:t>
      </w:r>
      <w:r w:rsidRPr="00035F7A">
        <w:rPr>
          <w:b/>
          <w:bCs/>
          <w:i/>
          <w:iCs/>
          <w:spacing w:val="-6"/>
          <w:sz w:val="28"/>
          <w:szCs w:val="28"/>
          <w:lang w:val="kk-KZ"/>
        </w:rPr>
        <w:t>P</w:t>
      </w:r>
      <w:r w:rsidRPr="00035F7A">
        <w:rPr>
          <w:b/>
          <w:bCs/>
          <w:i/>
          <w:iCs/>
          <w:spacing w:val="-6"/>
          <w:sz w:val="28"/>
          <w:szCs w:val="28"/>
          <w:vertAlign w:val="subscript"/>
          <w:lang w:val="kk-KZ"/>
        </w:rPr>
        <w:t>x</w:t>
      </w:r>
      <w:r w:rsidRPr="00035F7A">
        <w:rPr>
          <w:i/>
          <w:iCs/>
          <w:spacing w:val="-6"/>
          <w:sz w:val="28"/>
          <w:szCs w:val="28"/>
          <w:lang w:val="kk-KZ"/>
        </w:rPr>
        <w:t xml:space="preserve">  – осьтік қадам  </w:t>
      </w:r>
      <w:r w:rsidRPr="00035F7A">
        <w:rPr>
          <w:b/>
          <w:bCs/>
          <w:i/>
          <w:iCs/>
          <w:spacing w:val="-6"/>
          <w:sz w:val="28"/>
          <w:szCs w:val="28"/>
          <w:lang w:val="kk-KZ"/>
        </w:rPr>
        <w:t>Р</w:t>
      </w:r>
      <w:r w:rsidRPr="00035F7A">
        <w:rPr>
          <w:b/>
          <w:bCs/>
          <w:i/>
          <w:iCs/>
          <w:spacing w:val="-6"/>
          <w:sz w:val="28"/>
          <w:szCs w:val="28"/>
          <w:vertAlign w:val="subscript"/>
          <w:lang w:val="kk-KZ"/>
        </w:rPr>
        <w:t>х</w:t>
      </w:r>
      <w:r w:rsidRPr="00035F7A">
        <w:rPr>
          <w:b/>
          <w:bCs/>
          <w:i/>
          <w:iCs/>
          <w:spacing w:val="-6"/>
          <w:sz w:val="28"/>
          <w:szCs w:val="28"/>
          <w:lang w:val="kk-KZ"/>
        </w:rPr>
        <w:t xml:space="preserve"> =</w:t>
      </w:r>
      <w:r w:rsidRPr="00035F7A">
        <w:rPr>
          <w:i/>
          <w:iCs/>
          <w:spacing w:val="-6"/>
          <w:sz w:val="28"/>
          <w:szCs w:val="28"/>
          <w:lang w:val="kk-KZ"/>
        </w:rPr>
        <w:t xml:space="preserve"> </w:t>
      </w:r>
      <w:r w:rsidRPr="00035F7A">
        <w:rPr>
          <w:i/>
          <w:iCs/>
          <w:spacing w:val="-6"/>
          <w:position w:val="-32"/>
          <w:sz w:val="28"/>
          <w:szCs w:val="28"/>
          <w:lang w:val="kk-KZ"/>
        </w:rPr>
        <w:object w:dxaOrig="700" w:dyaOrig="760">
          <v:shape id="_x0000_i1208" type="#_x0000_t75" style="width:35.45pt;height:37.6pt" o:ole="" fillcolor="window">
            <v:imagedata r:id="rId334" o:title=""/>
          </v:shape>
          <o:OLEObject Type="Embed" ProgID="Equation.3" ShapeID="_x0000_i1208" DrawAspect="Content" ObjectID="_1641633837" r:id="rId335"/>
        </w:object>
      </w:r>
      <w:r w:rsidRPr="00035F7A">
        <w:rPr>
          <w:i/>
          <w:iCs/>
          <w:spacing w:val="-6"/>
          <w:sz w:val="28"/>
          <w:szCs w:val="28"/>
          <w:lang w:val="kk-KZ"/>
        </w:rPr>
        <w:t xml:space="preserve">; </w:t>
      </w:r>
      <w:r w:rsidRPr="00035F7A">
        <w:rPr>
          <w:b/>
          <w:bCs/>
          <w:i/>
          <w:iCs/>
          <w:sz w:val="28"/>
          <w:szCs w:val="28"/>
        </w:rPr>
        <w:sym w:font="Symbol" w:char="F062"/>
      </w:r>
      <w:r w:rsidRPr="00035F7A">
        <w:rPr>
          <w:b/>
          <w:bCs/>
          <w:i/>
          <w:iCs/>
          <w:sz w:val="28"/>
          <w:szCs w:val="28"/>
          <w:lang w:val="kk-KZ"/>
        </w:rPr>
        <w:t xml:space="preserve"> </w:t>
      </w:r>
      <w:r w:rsidRPr="00035F7A">
        <w:rPr>
          <w:i/>
          <w:iCs/>
          <w:sz w:val="28"/>
          <w:szCs w:val="28"/>
          <w:lang w:val="kk-KZ"/>
        </w:rPr>
        <w:t>- тістердің қисаю бұрышы</w:t>
      </w:r>
    </w:p>
    <w:p w:rsidR="009804EA" w:rsidRPr="00035F7A" w:rsidRDefault="009804EA" w:rsidP="00ED0240">
      <w:pPr>
        <w:ind w:firstLine="720"/>
        <w:jc w:val="both"/>
        <w:rPr>
          <w:sz w:val="28"/>
          <w:szCs w:val="28"/>
          <w:lang w:val="kk-KZ"/>
        </w:rPr>
      </w:pPr>
      <w:r w:rsidRPr="00035F7A">
        <w:rPr>
          <w:sz w:val="28"/>
          <w:szCs w:val="28"/>
          <w:lang w:val="kk-KZ"/>
        </w:rPr>
        <w:t xml:space="preserve">Анықталған </w:t>
      </w:r>
      <w:r w:rsidRPr="00035F7A">
        <w:rPr>
          <w:b/>
          <w:bCs/>
          <w:i/>
          <w:iCs/>
          <w:sz w:val="28"/>
          <w:szCs w:val="28"/>
        </w:rPr>
        <w:sym w:font="Symbol" w:char="F065"/>
      </w:r>
      <w:r w:rsidRPr="00035F7A">
        <w:rPr>
          <w:b/>
          <w:bCs/>
          <w:i/>
          <w:iCs/>
          <w:sz w:val="28"/>
          <w:szCs w:val="28"/>
          <w:vertAlign w:val="subscript"/>
        </w:rPr>
        <w:sym w:font="Symbol" w:char="F062"/>
      </w:r>
      <w:r w:rsidRPr="00035F7A">
        <w:rPr>
          <w:sz w:val="28"/>
          <w:szCs w:val="28"/>
          <w:vertAlign w:val="subscript"/>
          <w:lang w:val="kk-KZ"/>
        </w:rPr>
        <w:t xml:space="preserve">  </w:t>
      </w:r>
      <w:r w:rsidR="001F67AD" w:rsidRPr="00035F7A">
        <w:rPr>
          <w:sz w:val="28"/>
          <w:szCs w:val="28"/>
          <w:lang w:val="kk-KZ"/>
        </w:rPr>
        <w:t xml:space="preserve"> бойынша  5.5 кестесінен  [1</w:t>
      </w:r>
      <w:r w:rsidRPr="00035F7A">
        <w:rPr>
          <w:sz w:val="28"/>
          <w:szCs w:val="28"/>
          <w:lang w:val="kk-KZ"/>
        </w:rPr>
        <w:t xml:space="preserve">] жұмыс жатықтығы көрсеткіштерін </w:t>
      </w:r>
      <w:r w:rsidR="001F67AD" w:rsidRPr="00035F7A">
        <w:rPr>
          <w:sz w:val="28"/>
          <w:szCs w:val="28"/>
          <w:lang w:val="kk-KZ"/>
        </w:rPr>
        <w:t>және 5.6 кестесінен [1</w:t>
      </w:r>
      <w:r w:rsidRPr="00035F7A">
        <w:rPr>
          <w:sz w:val="28"/>
          <w:szCs w:val="28"/>
          <w:lang w:val="kk-KZ"/>
        </w:rPr>
        <w:t xml:space="preserve">] берілістегі тістер контактісінің көрсеткіштерін де таңдауға болады. </w:t>
      </w:r>
    </w:p>
    <w:p w:rsidR="009804EA" w:rsidRPr="00035F7A" w:rsidRDefault="009804EA" w:rsidP="00ED0240">
      <w:pPr>
        <w:ind w:firstLine="720"/>
        <w:jc w:val="both"/>
        <w:rPr>
          <w:sz w:val="28"/>
          <w:szCs w:val="28"/>
          <w:lang w:val="kk-KZ"/>
        </w:rPr>
      </w:pPr>
      <w:r w:rsidRPr="00035F7A">
        <w:rPr>
          <w:sz w:val="28"/>
          <w:szCs w:val="28"/>
          <w:lang w:val="kk-KZ"/>
        </w:rPr>
        <w:t>Бұл есепті орындауда берілген беріліс  және оның бір дөңгелегі үшін бақыланатын параметрлерін таңдау қажет. Тісті дөңгелек үшін алынған параметрлер және олардың сандық мәндері эскиздің оң жақ бұрышында орналасқан арнайы кестеге негізіледі.</w:t>
      </w:r>
    </w:p>
    <w:p w:rsidR="009804EA" w:rsidRPr="00035F7A" w:rsidRDefault="009804EA" w:rsidP="00ED0240">
      <w:pPr>
        <w:ind w:firstLine="720"/>
        <w:jc w:val="both"/>
        <w:rPr>
          <w:sz w:val="28"/>
          <w:szCs w:val="28"/>
          <w:lang w:val="kk-KZ"/>
        </w:rPr>
      </w:pPr>
      <w:r w:rsidRPr="00035F7A">
        <w:rPr>
          <w:b/>
          <w:bCs/>
          <w:i/>
          <w:iCs/>
          <w:sz w:val="28"/>
          <w:szCs w:val="28"/>
          <w:lang w:val="kk-KZ"/>
        </w:rPr>
        <w:t xml:space="preserve">Жұмыс шарты. </w:t>
      </w:r>
      <w:r w:rsidRPr="00035F7A">
        <w:rPr>
          <w:sz w:val="28"/>
          <w:szCs w:val="28"/>
          <w:lang w:val="kk-KZ"/>
        </w:rPr>
        <w:t xml:space="preserve">Ілінісу бұрышы </w:t>
      </w:r>
      <w:r w:rsidRPr="00035F7A">
        <w:rPr>
          <w:sz w:val="28"/>
          <w:szCs w:val="28"/>
        </w:rPr>
        <w:sym w:font="Symbol" w:char="F061"/>
      </w:r>
      <w:r w:rsidRPr="00035F7A">
        <w:rPr>
          <w:sz w:val="28"/>
          <w:szCs w:val="28"/>
          <w:lang w:val="kk-KZ"/>
        </w:rPr>
        <w:t xml:space="preserve"> = 20</w:t>
      </w:r>
      <w:r w:rsidRPr="00035F7A">
        <w:rPr>
          <w:sz w:val="28"/>
          <w:szCs w:val="28"/>
          <w:vertAlign w:val="superscript"/>
          <w:lang w:val="kk-KZ"/>
        </w:rPr>
        <w:t>0</w:t>
      </w:r>
      <w:r w:rsidRPr="00035F7A">
        <w:rPr>
          <w:sz w:val="28"/>
          <w:szCs w:val="28"/>
          <w:lang w:val="kk-KZ"/>
        </w:rPr>
        <w:t xml:space="preserve"> және </w:t>
      </w:r>
      <w:r w:rsidRPr="00035F7A">
        <w:rPr>
          <w:sz w:val="28"/>
          <w:szCs w:val="28"/>
        </w:rPr>
        <w:sym w:font="Symbol" w:char="F062"/>
      </w:r>
      <w:r w:rsidRPr="00035F7A">
        <w:rPr>
          <w:sz w:val="28"/>
          <w:szCs w:val="28"/>
          <w:lang w:val="kk-KZ"/>
        </w:rPr>
        <w:t xml:space="preserve"> = 0 болатын берілген цилиндрлік коррегирленбеген  тісті беріліс үшін бақыланатын параметрлерді белгілеу. ГОСТ 1643-81 бойынша бақыланатын көрсеткіштердің сандық мәндерін анықтау. Тісті дөңгелектің эскизін көрсету.</w:t>
      </w:r>
    </w:p>
    <w:p w:rsidR="009804EA" w:rsidRPr="00035F7A" w:rsidRDefault="009804EA" w:rsidP="00ED0240">
      <w:pPr>
        <w:ind w:firstLine="720"/>
        <w:jc w:val="center"/>
        <w:rPr>
          <w:b/>
          <w:bCs/>
          <w:i/>
          <w:iCs/>
          <w:sz w:val="28"/>
          <w:szCs w:val="28"/>
          <w:lang w:val="kk-KZ"/>
        </w:rPr>
      </w:pPr>
    </w:p>
    <w:p w:rsidR="009804EA" w:rsidRPr="00035F7A" w:rsidRDefault="009804EA" w:rsidP="00ED0240">
      <w:pPr>
        <w:ind w:firstLine="720"/>
        <w:jc w:val="both"/>
        <w:rPr>
          <w:sz w:val="28"/>
          <w:szCs w:val="28"/>
          <w:lang w:val="kk-KZ"/>
        </w:rPr>
      </w:pPr>
      <w:r w:rsidRPr="00035F7A">
        <w:rPr>
          <w:b/>
          <w:bCs/>
          <w:sz w:val="28"/>
          <w:szCs w:val="28"/>
          <w:u w:val="single"/>
          <w:lang w:val="kk-KZ"/>
        </w:rPr>
        <w:t xml:space="preserve">Мысал. </w:t>
      </w:r>
      <w:r w:rsidRPr="00035F7A">
        <w:rPr>
          <w:sz w:val="28"/>
          <w:szCs w:val="28"/>
          <w:lang w:val="kk-KZ"/>
        </w:rPr>
        <w:t xml:space="preserve"> Мына беріліске арналған шарттарды орындаңыз: 7-7-8-Д ГОСТ 1643-81,  </w:t>
      </w:r>
      <w:r w:rsidRPr="00035F7A">
        <w:rPr>
          <w:b/>
          <w:bCs/>
          <w:i/>
          <w:iCs/>
          <w:sz w:val="28"/>
          <w:szCs w:val="28"/>
          <w:lang w:val="kk-KZ"/>
        </w:rPr>
        <w:t>m</w:t>
      </w:r>
      <w:r w:rsidRPr="00035F7A">
        <w:rPr>
          <w:sz w:val="28"/>
          <w:szCs w:val="28"/>
          <w:lang w:val="kk-KZ"/>
        </w:rPr>
        <w:t xml:space="preserve"> = 4 мм;  </w:t>
      </w:r>
      <w:r w:rsidRPr="00035F7A">
        <w:rPr>
          <w:b/>
          <w:bCs/>
          <w:i/>
          <w:iCs/>
          <w:sz w:val="28"/>
          <w:szCs w:val="28"/>
          <w:lang w:val="kk-KZ"/>
        </w:rPr>
        <w:t>z</w:t>
      </w:r>
      <w:r w:rsidRPr="00035F7A">
        <w:rPr>
          <w:b/>
          <w:bCs/>
          <w:i/>
          <w:iCs/>
          <w:sz w:val="28"/>
          <w:szCs w:val="28"/>
          <w:vertAlign w:val="subscript"/>
          <w:lang w:val="kk-KZ"/>
        </w:rPr>
        <w:t>1</w:t>
      </w:r>
      <w:r w:rsidRPr="00035F7A">
        <w:rPr>
          <w:sz w:val="28"/>
          <w:szCs w:val="28"/>
          <w:lang w:val="kk-KZ"/>
        </w:rPr>
        <w:t xml:space="preserve"> = 34; </w:t>
      </w:r>
      <w:r w:rsidRPr="00035F7A">
        <w:rPr>
          <w:b/>
          <w:bCs/>
          <w:i/>
          <w:iCs/>
          <w:sz w:val="28"/>
          <w:szCs w:val="28"/>
          <w:lang w:val="kk-KZ"/>
        </w:rPr>
        <w:t>z</w:t>
      </w:r>
      <w:r w:rsidRPr="00035F7A">
        <w:rPr>
          <w:b/>
          <w:bCs/>
          <w:i/>
          <w:iCs/>
          <w:sz w:val="28"/>
          <w:szCs w:val="28"/>
          <w:vertAlign w:val="subscript"/>
          <w:lang w:val="kk-KZ"/>
        </w:rPr>
        <w:t>2</w:t>
      </w:r>
      <w:r w:rsidRPr="00035F7A">
        <w:rPr>
          <w:sz w:val="28"/>
          <w:szCs w:val="28"/>
          <w:vertAlign w:val="subscript"/>
          <w:lang w:val="kk-KZ"/>
        </w:rPr>
        <w:t xml:space="preserve">  </w:t>
      </w:r>
      <w:r w:rsidRPr="00035F7A">
        <w:rPr>
          <w:sz w:val="28"/>
          <w:szCs w:val="28"/>
          <w:lang w:val="kk-KZ"/>
        </w:rPr>
        <w:t xml:space="preserve">= 56;  </w:t>
      </w:r>
      <w:r w:rsidRPr="00035F7A">
        <w:rPr>
          <w:b/>
          <w:bCs/>
          <w:i/>
          <w:iCs/>
          <w:sz w:val="28"/>
          <w:szCs w:val="28"/>
        </w:rPr>
        <w:sym w:font="Symbol" w:char="F062"/>
      </w:r>
      <w:r w:rsidRPr="00035F7A">
        <w:rPr>
          <w:sz w:val="28"/>
          <w:szCs w:val="28"/>
          <w:lang w:val="kk-KZ"/>
        </w:rPr>
        <w:t xml:space="preserve"> = 0;  </w:t>
      </w:r>
      <w:r w:rsidRPr="00035F7A">
        <w:rPr>
          <w:b/>
          <w:bCs/>
          <w:i/>
          <w:iCs/>
          <w:sz w:val="28"/>
          <w:szCs w:val="28"/>
          <w:lang w:val="kk-KZ"/>
        </w:rPr>
        <w:t>b</w:t>
      </w:r>
      <w:r w:rsidRPr="00035F7A">
        <w:rPr>
          <w:sz w:val="28"/>
          <w:szCs w:val="28"/>
          <w:lang w:val="kk-KZ"/>
        </w:rPr>
        <w:t xml:space="preserve"> = 30 мм. </w:t>
      </w: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r w:rsidRPr="00035F7A">
        <w:rPr>
          <w:sz w:val="28"/>
          <w:szCs w:val="28"/>
          <w:lang w:val="kk-KZ"/>
        </w:rPr>
        <w:t>Есепті шығару реті.</w:t>
      </w:r>
    </w:p>
    <w:p w:rsidR="009804EA" w:rsidRPr="00035F7A" w:rsidRDefault="009804EA" w:rsidP="00ED0240">
      <w:pPr>
        <w:ind w:firstLine="720"/>
        <w:jc w:val="both"/>
        <w:rPr>
          <w:sz w:val="28"/>
          <w:szCs w:val="28"/>
          <w:lang w:val="kk-KZ"/>
        </w:rPr>
      </w:pPr>
      <w:r w:rsidRPr="00035F7A">
        <w:rPr>
          <w:sz w:val="28"/>
          <w:szCs w:val="28"/>
          <w:lang w:val="kk-KZ"/>
        </w:rPr>
        <w:t>Осьтерінің орыны реттелетін тісті берілісті қарастырамыз. Дөңгелектердің шеңберлік бөлгіш диаметрлерлері</w:t>
      </w:r>
    </w:p>
    <w:p w:rsidR="009804EA" w:rsidRPr="00035F7A" w:rsidRDefault="009804EA" w:rsidP="00ED0240">
      <w:pPr>
        <w:ind w:firstLine="720"/>
        <w:jc w:val="both"/>
        <w:rPr>
          <w:sz w:val="28"/>
          <w:szCs w:val="28"/>
          <w:lang w:val="kk-KZ"/>
        </w:rPr>
      </w:pPr>
      <w:r w:rsidRPr="00035F7A">
        <w:rPr>
          <w:b/>
          <w:bCs/>
          <w:i/>
          <w:iCs/>
          <w:sz w:val="28"/>
          <w:szCs w:val="28"/>
          <w:lang w:val="kk-KZ"/>
        </w:rPr>
        <w:t>d</w:t>
      </w:r>
      <w:r w:rsidRPr="00035F7A">
        <w:rPr>
          <w:b/>
          <w:bCs/>
          <w:i/>
          <w:iCs/>
          <w:sz w:val="28"/>
          <w:szCs w:val="28"/>
          <w:vertAlign w:val="subscript"/>
          <w:lang w:val="kk-KZ"/>
        </w:rPr>
        <w:t>1</w:t>
      </w:r>
      <w:r w:rsidRPr="00035F7A">
        <w:rPr>
          <w:sz w:val="28"/>
          <w:szCs w:val="28"/>
          <w:lang w:val="kk-KZ"/>
        </w:rPr>
        <w:t xml:space="preserve"> = </w:t>
      </w:r>
      <w:r w:rsidRPr="00035F7A">
        <w:rPr>
          <w:b/>
          <w:bCs/>
          <w:i/>
          <w:iCs/>
          <w:sz w:val="28"/>
          <w:szCs w:val="28"/>
          <w:lang w:val="kk-KZ"/>
        </w:rPr>
        <w:t xml:space="preserve">m </w:t>
      </w:r>
      <w:r w:rsidRPr="00035F7A">
        <w:rPr>
          <w:b/>
          <w:bCs/>
          <w:i/>
          <w:iCs/>
          <w:sz w:val="28"/>
          <w:szCs w:val="28"/>
        </w:rPr>
        <w:sym w:font="Symbol" w:char="F0D7"/>
      </w:r>
      <w:r w:rsidRPr="00035F7A">
        <w:rPr>
          <w:b/>
          <w:bCs/>
          <w:i/>
          <w:iCs/>
          <w:sz w:val="28"/>
          <w:szCs w:val="28"/>
          <w:lang w:val="kk-KZ"/>
        </w:rPr>
        <w:t xml:space="preserve"> z</w:t>
      </w:r>
      <w:r w:rsidRPr="00035F7A">
        <w:rPr>
          <w:b/>
          <w:bCs/>
          <w:i/>
          <w:iCs/>
          <w:sz w:val="28"/>
          <w:szCs w:val="28"/>
          <w:vertAlign w:val="subscript"/>
          <w:lang w:val="kk-KZ"/>
        </w:rPr>
        <w:t>1</w:t>
      </w:r>
      <w:r w:rsidRPr="00035F7A">
        <w:rPr>
          <w:sz w:val="28"/>
          <w:szCs w:val="28"/>
          <w:lang w:val="kk-KZ"/>
        </w:rPr>
        <w:t xml:space="preserve"> =  4 </w:t>
      </w:r>
      <w:r w:rsidRPr="00035F7A">
        <w:rPr>
          <w:sz w:val="28"/>
          <w:szCs w:val="28"/>
        </w:rPr>
        <w:sym w:font="Symbol" w:char="F0D7"/>
      </w:r>
      <w:r w:rsidRPr="00035F7A">
        <w:rPr>
          <w:sz w:val="28"/>
          <w:szCs w:val="28"/>
          <w:lang w:val="kk-KZ"/>
        </w:rPr>
        <w:t xml:space="preserve"> 34 = 136 мм;               </w:t>
      </w:r>
      <w:r w:rsidRPr="00035F7A">
        <w:rPr>
          <w:b/>
          <w:bCs/>
          <w:i/>
          <w:iCs/>
          <w:sz w:val="28"/>
          <w:szCs w:val="28"/>
          <w:lang w:val="kk-KZ"/>
        </w:rPr>
        <w:t>d</w:t>
      </w:r>
      <w:r w:rsidRPr="00035F7A">
        <w:rPr>
          <w:b/>
          <w:bCs/>
          <w:i/>
          <w:iCs/>
          <w:sz w:val="28"/>
          <w:szCs w:val="28"/>
          <w:vertAlign w:val="subscript"/>
          <w:lang w:val="kk-KZ"/>
        </w:rPr>
        <w:t>2</w:t>
      </w:r>
      <w:r w:rsidRPr="00035F7A">
        <w:rPr>
          <w:sz w:val="28"/>
          <w:szCs w:val="28"/>
          <w:lang w:val="kk-KZ"/>
        </w:rPr>
        <w:t xml:space="preserve"> = </w:t>
      </w:r>
      <w:r w:rsidRPr="00035F7A">
        <w:rPr>
          <w:b/>
          <w:bCs/>
          <w:i/>
          <w:iCs/>
          <w:sz w:val="28"/>
          <w:szCs w:val="28"/>
          <w:lang w:val="kk-KZ"/>
        </w:rPr>
        <w:t xml:space="preserve">m </w:t>
      </w:r>
      <w:r w:rsidRPr="00035F7A">
        <w:rPr>
          <w:b/>
          <w:bCs/>
          <w:i/>
          <w:iCs/>
          <w:sz w:val="28"/>
          <w:szCs w:val="28"/>
        </w:rPr>
        <w:sym w:font="Symbol" w:char="F0D7"/>
      </w:r>
      <w:r w:rsidRPr="00035F7A">
        <w:rPr>
          <w:b/>
          <w:bCs/>
          <w:i/>
          <w:iCs/>
          <w:sz w:val="28"/>
          <w:szCs w:val="28"/>
          <w:lang w:val="kk-KZ"/>
        </w:rPr>
        <w:t xml:space="preserve"> z</w:t>
      </w:r>
      <w:r w:rsidRPr="00035F7A">
        <w:rPr>
          <w:b/>
          <w:bCs/>
          <w:i/>
          <w:iCs/>
          <w:sz w:val="28"/>
          <w:szCs w:val="28"/>
          <w:vertAlign w:val="subscript"/>
          <w:lang w:val="kk-KZ"/>
        </w:rPr>
        <w:t>2</w:t>
      </w:r>
      <w:r w:rsidRPr="00035F7A">
        <w:rPr>
          <w:sz w:val="28"/>
          <w:szCs w:val="28"/>
          <w:lang w:val="kk-KZ"/>
        </w:rPr>
        <w:t xml:space="preserve">  = 4 </w:t>
      </w:r>
      <w:r w:rsidRPr="00035F7A">
        <w:rPr>
          <w:sz w:val="28"/>
          <w:szCs w:val="28"/>
        </w:rPr>
        <w:sym w:font="Symbol" w:char="F0D7"/>
      </w:r>
      <w:r w:rsidRPr="00035F7A">
        <w:rPr>
          <w:sz w:val="28"/>
          <w:szCs w:val="28"/>
          <w:lang w:val="kk-KZ"/>
        </w:rPr>
        <w:t xml:space="preserve"> 56 = 224 мм. </w:t>
      </w:r>
    </w:p>
    <w:p w:rsidR="009804EA" w:rsidRPr="00035F7A" w:rsidRDefault="009804EA" w:rsidP="00ED0240">
      <w:pPr>
        <w:numPr>
          <w:ilvl w:val="0"/>
          <w:numId w:val="15"/>
        </w:numPr>
        <w:jc w:val="both"/>
        <w:rPr>
          <w:sz w:val="28"/>
          <w:szCs w:val="28"/>
          <w:u w:val="single"/>
          <w:lang w:val="kk-KZ"/>
        </w:rPr>
      </w:pPr>
      <w:r w:rsidRPr="00035F7A">
        <w:rPr>
          <w:sz w:val="28"/>
          <w:szCs w:val="28"/>
          <w:u w:val="single"/>
          <w:lang w:val="kk-KZ"/>
        </w:rPr>
        <w:t>Кинематикалық дәлдік нормалары.</w:t>
      </w:r>
    </w:p>
    <w:p w:rsidR="009804EA" w:rsidRPr="00035F7A" w:rsidRDefault="00760721" w:rsidP="00ED0240">
      <w:pPr>
        <w:ind w:firstLine="709"/>
        <w:jc w:val="both"/>
        <w:rPr>
          <w:sz w:val="28"/>
          <w:szCs w:val="28"/>
          <w:lang w:val="kk-KZ"/>
        </w:rPr>
      </w:pPr>
      <w:r w:rsidRPr="00035F7A">
        <w:rPr>
          <w:sz w:val="28"/>
          <w:szCs w:val="28"/>
          <w:lang w:val="kk-KZ"/>
        </w:rPr>
        <w:t>П 5.1 кестесінен (қосымша 5</w:t>
      </w:r>
      <w:r w:rsidR="009804EA" w:rsidRPr="00035F7A">
        <w:rPr>
          <w:sz w:val="28"/>
          <w:szCs w:val="28"/>
          <w:lang w:val="kk-KZ"/>
        </w:rPr>
        <w:t xml:space="preserve">) 7 –ші дәрежелі  кинематикалық дәлдік үшін бақыланатын параметрі  берілістің кинематикалық қате жіберушілігіне берілетін дәлдік шек екенін анықтаймыз. </w:t>
      </w:r>
    </w:p>
    <w:p w:rsidR="009804EA" w:rsidRPr="00035F7A" w:rsidRDefault="009804EA" w:rsidP="00ED0240">
      <w:pPr>
        <w:ind w:firstLine="720"/>
        <w:jc w:val="center"/>
        <w:rPr>
          <w:sz w:val="28"/>
          <w:szCs w:val="28"/>
          <w:lang w:val="kk-KZ"/>
        </w:rPr>
      </w:pPr>
      <w:r w:rsidRPr="00035F7A">
        <w:rPr>
          <w:position w:val="-12"/>
          <w:sz w:val="28"/>
          <w:szCs w:val="28"/>
        </w:rPr>
        <w:object w:dxaOrig="1440" w:dyaOrig="400">
          <v:shape id="_x0000_i1209" type="#_x0000_t75" style="width:1in;height:20.4pt" o:ole="" fillcolor="window">
            <v:imagedata r:id="rId336" o:title=""/>
          </v:shape>
          <o:OLEObject Type="Embed" ProgID="Equation.3" ShapeID="_x0000_i1209" DrawAspect="Content" ObjectID="_1641633838" r:id="rId337"/>
        </w:object>
      </w:r>
      <w:r w:rsidRPr="00035F7A">
        <w:rPr>
          <w:sz w:val="28"/>
          <w:szCs w:val="28"/>
          <w:lang w:val="kk-KZ"/>
        </w:rPr>
        <w:t>= 0,019 + 0,106 = 0,185 мм,</w:t>
      </w:r>
    </w:p>
    <w:p w:rsidR="009804EA" w:rsidRPr="00035F7A" w:rsidRDefault="009804EA" w:rsidP="00ED0240">
      <w:pPr>
        <w:jc w:val="both"/>
        <w:rPr>
          <w:sz w:val="28"/>
          <w:szCs w:val="28"/>
          <w:lang w:val="kk-KZ"/>
        </w:rPr>
      </w:pPr>
      <w:r w:rsidRPr="00035F7A">
        <w:rPr>
          <w:sz w:val="28"/>
          <w:szCs w:val="28"/>
          <w:lang w:val="kk-KZ"/>
        </w:rPr>
        <w:t xml:space="preserve">ал              </w:t>
      </w:r>
      <w:r w:rsidRPr="00035F7A">
        <w:rPr>
          <w:position w:val="-16"/>
          <w:sz w:val="28"/>
          <w:szCs w:val="28"/>
        </w:rPr>
        <w:object w:dxaOrig="1920" w:dyaOrig="499">
          <v:shape id="_x0000_i1210" type="#_x0000_t75" style="width:96.7pt;height:24.7pt" o:ole="" fillcolor="window">
            <v:imagedata r:id="rId338" o:title=""/>
          </v:shape>
          <o:OLEObject Type="Embed" ProgID="Equation.3" ShapeID="_x0000_i1210" DrawAspect="Content" ObjectID="_1641633839" r:id="rId339"/>
        </w:object>
      </w:r>
      <w:r w:rsidRPr="00035F7A">
        <w:rPr>
          <w:sz w:val="28"/>
          <w:szCs w:val="28"/>
          <w:lang w:val="kk-KZ"/>
        </w:rPr>
        <w:t>= 0,063 + 0,016 = 0,079 мм;</w:t>
      </w:r>
    </w:p>
    <w:p w:rsidR="009804EA" w:rsidRPr="00035F7A" w:rsidRDefault="009804EA" w:rsidP="00ED0240">
      <w:pPr>
        <w:ind w:firstLine="720"/>
        <w:jc w:val="both"/>
        <w:rPr>
          <w:sz w:val="28"/>
          <w:szCs w:val="28"/>
          <w:lang w:val="kk-KZ"/>
        </w:rPr>
      </w:pPr>
      <w:r w:rsidRPr="00035F7A">
        <w:rPr>
          <w:sz w:val="28"/>
          <w:szCs w:val="28"/>
          <w:lang w:val="kk-KZ"/>
        </w:rPr>
        <w:t xml:space="preserve">       </w:t>
      </w:r>
      <w:r w:rsidRPr="00035F7A">
        <w:rPr>
          <w:position w:val="-16"/>
          <w:sz w:val="28"/>
          <w:szCs w:val="28"/>
        </w:rPr>
        <w:object w:dxaOrig="1980" w:dyaOrig="499">
          <v:shape id="_x0000_i1211" type="#_x0000_t75" style="width:98.85pt;height:24.7pt" o:ole="" fillcolor="window">
            <v:imagedata r:id="rId340" o:title=""/>
          </v:shape>
          <o:OLEObject Type="Embed" ProgID="Equation.3" ShapeID="_x0000_i1211" DrawAspect="Content" ObjectID="_1641633840" r:id="rId341"/>
        </w:object>
      </w:r>
      <w:r w:rsidRPr="00035F7A">
        <w:rPr>
          <w:sz w:val="28"/>
          <w:szCs w:val="28"/>
          <w:lang w:val="kk-KZ"/>
        </w:rPr>
        <w:t xml:space="preserve"> = 0,090 + 0,016 = 0,106 мм.</w:t>
      </w:r>
    </w:p>
    <w:p w:rsidR="009804EA" w:rsidRPr="00035F7A" w:rsidRDefault="009804EA" w:rsidP="00ED0240">
      <w:pPr>
        <w:jc w:val="both"/>
        <w:rPr>
          <w:sz w:val="28"/>
          <w:szCs w:val="28"/>
          <w:lang w:val="kk-KZ"/>
        </w:rPr>
      </w:pPr>
      <w:r w:rsidRPr="00035F7A">
        <w:rPr>
          <w:sz w:val="28"/>
          <w:szCs w:val="28"/>
          <w:lang w:val="kk-KZ"/>
        </w:rPr>
        <w:lastRenderedPageBreak/>
        <w:t xml:space="preserve">мұнда  </w:t>
      </w:r>
      <w:r w:rsidRPr="00035F7A">
        <w:rPr>
          <w:b/>
          <w:bCs/>
          <w:i/>
          <w:iCs/>
          <w:sz w:val="28"/>
          <w:szCs w:val="28"/>
          <w:lang w:val="kk-KZ"/>
        </w:rPr>
        <w:t>F</w:t>
      </w:r>
      <w:r w:rsidRPr="00035F7A">
        <w:rPr>
          <w:b/>
          <w:bCs/>
          <w:i/>
          <w:iCs/>
          <w:sz w:val="28"/>
          <w:szCs w:val="28"/>
          <w:vertAlign w:val="subscript"/>
          <w:lang w:val="kk-KZ"/>
        </w:rPr>
        <w:t>P</w:t>
      </w:r>
      <w:r w:rsidRPr="00035F7A">
        <w:rPr>
          <w:sz w:val="28"/>
          <w:szCs w:val="28"/>
          <w:lang w:val="kk-KZ"/>
        </w:rPr>
        <w:t xml:space="preserve"> – қадамның жинақталған қате жіберушілігіне берілетін дәлдік шек ГОСТ 1643-81 ( П 4.2 кестесі), кинематикалық дәлдік нормалары бойынша анықталады;  </w:t>
      </w:r>
      <w:r w:rsidRPr="00035F7A">
        <w:rPr>
          <w:b/>
          <w:bCs/>
          <w:i/>
          <w:iCs/>
          <w:sz w:val="28"/>
          <w:szCs w:val="28"/>
          <w:lang w:val="kk-KZ"/>
        </w:rPr>
        <w:t>f</w:t>
      </w:r>
      <w:r w:rsidRPr="00035F7A">
        <w:rPr>
          <w:b/>
          <w:bCs/>
          <w:i/>
          <w:iCs/>
          <w:sz w:val="28"/>
          <w:szCs w:val="28"/>
          <w:vertAlign w:val="subscript"/>
          <w:lang w:val="kk-KZ"/>
        </w:rPr>
        <w:t>f</w:t>
      </w:r>
      <w:r w:rsidRPr="00035F7A">
        <w:rPr>
          <w:sz w:val="28"/>
          <w:szCs w:val="28"/>
          <w:lang w:val="kk-KZ"/>
        </w:rPr>
        <w:t xml:space="preserve"> – профиль қате жіберушілігіне берілетін дәлд</w:t>
      </w:r>
      <w:r w:rsidR="00760721" w:rsidRPr="00035F7A">
        <w:rPr>
          <w:sz w:val="28"/>
          <w:szCs w:val="28"/>
          <w:lang w:val="kk-KZ"/>
        </w:rPr>
        <w:t>ік шек (П 5</w:t>
      </w:r>
      <w:r w:rsidRPr="00035F7A">
        <w:rPr>
          <w:sz w:val="28"/>
          <w:szCs w:val="28"/>
          <w:lang w:val="kk-KZ"/>
        </w:rPr>
        <w:t>.2 кесте), жатықтық нормалары бойынша анықталады.</w:t>
      </w:r>
    </w:p>
    <w:p w:rsidR="009804EA" w:rsidRPr="00035F7A" w:rsidRDefault="009804EA" w:rsidP="00ED0240">
      <w:pPr>
        <w:jc w:val="both"/>
        <w:rPr>
          <w:sz w:val="28"/>
          <w:szCs w:val="28"/>
          <w:lang w:val="kk-KZ"/>
        </w:rPr>
      </w:pPr>
    </w:p>
    <w:p w:rsidR="009804EA" w:rsidRPr="00035F7A" w:rsidRDefault="009804EA" w:rsidP="00ED0240">
      <w:pPr>
        <w:ind w:firstLine="720"/>
        <w:jc w:val="both"/>
        <w:rPr>
          <w:sz w:val="28"/>
          <w:szCs w:val="28"/>
          <w:lang w:val="kk-KZ"/>
        </w:rPr>
      </w:pPr>
      <w:r w:rsidRPr="00035F7A">
        <w:rPr>
          <w:sz w:val="28"/>
          <w:szCs w:val="28"/>
          <w:lang w:val="kk-KZ"/>
        </w:rPr>
        <w:t>Дөңгелектердің кинемат</w:t>
      </w:r>
      <w:r w:rsidR="00760721" w:rsidRPr="00035F7A">
        <w:rPr>
          <w:sz w:val="28"/>
          <w:szCs w:val="28"/>
          <w:lang w:val="kk-KZ"/>
        </w:rPr>
        <w:t>икалық дәлдігін бақылау үшін П 5</w:t>
      </w:r>
      <w:r w:rsidRPr="00035F7A">
        <w:rPr>
          <w:sz w:val="28"/>
          <w:szCs w:val="28"/>
          <w:lang w:val="kk-KZ"/>
        </w:rPr>
        <w:t xml:space="preserve">.1 кестесінен  </w:t>
      </w:r>
      <w:r w:rsidRPr="00035F7A">
        <w:rPr>
          <w:position w:val="-12"/>
          <w:sz w:val="28"/>
          <w:szCs w:val="28"/>
          <w:lang w:val="kk-KZ"/>
        </w:rPr>
        <w:object w:dxaOrig="420" w:dyaOrig="380">
          <v:shape id="_x0000_i1212" type="#_x0000_t75" style="width:21.5pt;height:19.35pt" o:ole="" fillcolor="window">
            <v:imagedata r:id="rId342" o:title=""/>
          </v:shape>
          <o:OLEObject Type="Embed" ProgID="Equation.3" ShapeID="_x0000_i1212" DrawAspect="Content" ObjectID="_1641633841" r:id="rId343"/>
        </w:object>
      </w:r>
      <w:r w:rsidRPr="00035F7A">
        <w:rPr>
          <w:sz w:val="28"/>
          <w:szCs w:val="28"/>
          <w:lang w:val="kk-KZ"/>
        </w:rPr>
        <w:t xml:space="preserve"> және  </w:t>
      </w:r>
      <w:r w:rsidRPr="00035F7A">
        <w:rPr>
          <w:position w:val="-12"/>
          <w:sz w:val="28"/>
          <w:szCs w:val="28"/>
          <w:lang w:val="kk-KZ"/>
        </w:rPr>
        <w:object w:dxaOrig="520" w:dyaOrig="380">
          <v:shape id="_x0000_i1213" type="#_x0000_t75" style="width:25.8pt;height:19.35pt" o:ole="" fillcolor="window">
            <v:imagedata r:id="rId344" o:title=""/>
          </v:shape>
          <o:OLEObject Type="Embed" ProgID="Equation.3" ShapeID="_x0000_i1213" DrawAspect="Content" ObjectID="_1641633842" r:id="rId345"/>
        </w:object>
      </w:r>
      <w:r w:rsidRPr="00035F7A">
        <w:rPr>
          <w:sz w:val="28"/>
          <w:szCs w:val="28"/>
          <w:lang w:val="kk-KZ"/>
        </w:rPr>
        <w:t xml:space="preserve"> көрсеткіштері бар комплексті таңдаймыз. Бұл комплекстің мынадай артықшылықтары бар. Бақылау аспаптары (межцентрометр и нормалемер) отандық өндірісте кеңінен қолданылады және барлық заводтарда бар десе болады. Екі профильді ілінісудегі осьаралық қашықтықтың тербелісін бақылауда бақыланатын көрсеткіш дөңгелек бойымен үздіксіз өзгереді және суммарлы радиальды қате жіберушілік байқалады.</w:t>
      </w:r>
    </w:p>
    <w:p w:rsidR="009804EA" w:rsidRPr="00035F7A" w:rsidRDefault="009804EA" w:rsidP="00ED0240">
      <w:pPr>
        <w:ind w:firstLine="720"/>
        <w:jc w:val="both"/>
        <w:rPr>
          <w:sz w:val="28"/>
          <w:szCs w:val="28"/>
          <w:lang w:val="kk-KZ"/>
        </w:rPr>
      </w:pPr>
      <w:r w:rsidRPr="00035F7A">
        <w:rPr>
          <w:position w:val="-12"/>
          <w:sz w:val="28"/>
          <w:szCs w:val="28"/>
          <w:lang w:val="kk-KZ"/>
        </w:rPr>
        <w:object w:dxaOrig="420" w:dyaOrig="380">
          <v:shape id="_x0000_i1214" type="#_x0000_t75" style="width:21.5pt;height:19.35pt" o:ole="" fillcolor="window">
            <v:imagedata r:id="rId342" o:title=""/>
          </v:shape>
          <o:OLEObject Type="Embed" ProgID="Equation.3" ShapeID="_x0000_i1214" DrawAspect="Content" ObjectID="_1641633843" r:id="rId346"/>
        </w:object>
      </w:r>
      <w:r w:rsidRPr="00035F7A">
        <w:rPr>
          <w:sz w:val="28"/>
          <w:szCs w:val="28"/>
          <w:lang w:val="kk-KZ"/>
        </w:rPr>
        <w:t xml:space="preserve"> шамасын өлшеу дөңгелектің жұмыс осінде жүргізіледі. Сосын басқа да көрсеткіштер де </w:t>
      </w:r>
      <w:r w:rsidRPr="00035F7A">
        <w:rPr>
          <w:sz w:val="28"/>
          <w:szCs w:val="28"/>
        </w:rPr>
        <w:t>(</w:t>
      </w:r>
      <w:r w:rsidRPr="00035F7A">
        <w:rPr>
          <w:position w:val="-12"/>
          <w:sz w:val="28"/>
          <w:szCs w:val="28"/>
        </w:rPr>
        <w:object w:dxaOrig="400" w:dyaOrig="380">
          <v:shape id="_x0000_i1215" type="#_x0000_t75" style="width:20.4pt;height:19.35pt" o:ole="" fillcolor="window">
            <v:imagedata r:id="rId347" o:title=""/>
          </v:shape>
          <o:OLEObject Type="Embed" ProgID="Equation.3" ShapeID="_x0000_i1215" DrawAspect="Content" ObjectID="_1641633844" r:id="rId348"/>
        </w:object>
      </w:r>
      <w:r w:rsidRPr="00035F7A">
        <w:rPr>
          <w:sz w:val="28"/>
          <w:szCs w:val="28"/>
        </w:rPr>
        <w:t>,  контакт</w:t>
      </w:r>
      <w:r w:rsidRPr="00035F7A">
        <w:rPr>
          <w:sz w:val="28"/>
          <w:szCs w:val="28"/>
          <w:lang w:val="kk-KZ"/>
        </w:rPr>
        <w:t xml:space="preserve"> дағы (пятно) және т.б.</w:t>
      </w:r>
      <w:r w:rsidRPr="00035F7A">
        <w:rPr>
          <w:sz w:val="28"/>
          <w:szCs w:val="28"/>
        </w:rPr>
        <w:t>)</w:t>
      </w:r>
      <w:r w:rsidRPr="00035F7A">
        <w:rPr>
          <w:sz w:val="28"/>
          <w:szCs w:val="28"/>
          <w:lang w:val="kk-KZ"/>
        </w:rPr>
        <w:t xml:space="preserve"> анықталады. Тағайындалған параметрлердің ауытқуларын есептеу тек бір дөңгелек үшін ғана  (</w:t>
      </w:r>
      <w:r w:rsidRPr="00035F7A">
        <w:rPr>
          <w:b/>
          <w:bCs/>
          <w:i/>
          <w:iCs/>
          <w:sz w:val="28"/>
          <w:szCs w:val="28"/>
          <w:lang w:val="kk-KZ"/>
        </w:rPr>
        <w:t>z</w:t>
      </w:r>
      <w:r w:rsidRPr="00035F7A">
        <w:rPr>
          <w:b/>
          <w:bCs/>
          <w:i/>
          <w:iCs/>
          <w:sz w:val="28"/>
          <w:szCs w:val="28"/>
          <w:vertAlign w:val="subscript"/>
          <w:lang w:val="kk-KZ"/>
        </w:rPr>
        <w:t>1</w:t>
      </w:r>
      <w:r w:rsidRPr="00035F7A">
        <w:rPr>
          <w:sz w:val="28"/>
          <w:szCs w:val="28"/>
          <w:lang w:val="kk-KZ"/>
        </w:rPr>
        <w:t xml:space="preserve"> = 34) жүргізіледі. </w:t>
      </w:r>
    </w:p>
    <w:p w:rsidR="009804EA" w:rsidRPr="00035F7A" w:rsidRDefault="009804EA" w:rsidP="00ED0240">
      <w:pPr>
        <w:ind w:firstLine="720"/>
        <w:jc w:val="both"/>
        <w:rPr>
          <w:sz w:val="28"/>
          <w:szCs w:val="28"/>
          <w:lang w:val="kk-KZ"/>
        </w:rPr>
      </w:pPr>
      <w:r w:rsidRPr="00035F7A">
        <w:rPr>
          <w:sz w:val="28"/>
          <w:szCs w:val="28"/>
          <w:lang w:val="kk-KZ"/>
        </w:rPr>
        <w:t xml:space="preserve">Өлшенгіш осьаралық қашықтықтың тербелуі </w:t>
      </w:r>
      <w:r w:rsidRPr="00035F7A">
        <w:rPr>
          <w:position w:val="-12"/>
          <w:sz w:val="28"/>
          <w:szCs w:val="28"/>
          <w:lang w:val="kk-KZ"/>
        </w:rPr>
        <w:object w:dxaOrig="420" w:dyaOrig="380">
          <v:shape id="_x0000_i1216" type="#_x0000_t75" style="width:21.5pt;height:19.35pt" o:ole="" fillcolor="window">
            <v:imagedata r:id="rId342" o:title=""/>
          </v:shape>
          <o:OLEObject Type="Embed" ProgID="Equation.3" ShapeID="_x0000_i1216" DrawAspect="Content" ObjectID="_1641633845" r:id="rId349"/>
        </w:object>
      </w:r>
      <w:r w:rsidRPr="00035F7A">
        <w:rPr>
          <w:sz w:val="28"/>
          <w:szCs w:val="28"/>
          <w:lang w:val="kk-KZ"/>
        </w:rPr>
        <w:t xml:space="preserve"> = 1,4 </w:t>
      </w:r>
      <w:r w:rsidRPr="00035F7A">
        <w:rPr>
          <w:b/>
          <w:bCs/>
          <w:i/>
          <w:iCs/>
          <w:sz w:val="28"/>
          <w:szCs w:val="28"/>
          <w:lang w:val="kk-KZ"/>
        </w:rPr>
        <w:t>F</w:t>
      </w:r>
      <w:r w:rsidRPr="00035F7A">
        <w:rPr>
          <w:b/>
          <w:bCs/>
          <w:i/>
          <w:iCs/>
          <w:sz w:val="28"/>
          <w:szCs w:val="28"/>
          <w:vertAlign w:val="subscript"/>
          <w:lang w:val="kk-KZ"/>
        </w:rPr>
        <w:t>r</w:t>
      </w:r>
      <w:r w:rsidRPr="00035F7A">
        <w:rPr>
          <w:sz w:val="28"/>
          <w:szCs w:val="28"/>
          <w:lang w:val="kk-KZ"/>
        </w:rPr>
        <w:t xml:space="preserve">, мұнда </w:t>
      </w:r>
      <w:r w:rsidRPr="00035F7A">
        <w:rPr>
          <w:b/>
          <w:bCs/>
          <w:i/>
          <w:iCs/>
          <w:sz w:val="28"/>
          <w:szCs w:val="28"/>
          <w:lang w:val="kk-KZ"/>
        </w:rPr>
        <w:t>F</w:t>
      </w:r>
      <w:r w:rsidRPr="00035F7A">
        <w:rPr>
          <w:b/>
          <w:bCs/>
          <w:i/>
          <w:iCs/>
          <w:sz w:val="28"/>
          <w:szCs w:val="28"/>
          <w:vertAlign w:val="subscript"/>
          <w:lang w:val="kk-KZ"/>
        </w:rPr>
        <w:t>r</w:t>
      </w:r>
      <w:r w:rsidRPr="00035F7A">
        <w:rPr>
          <w:sz w:val="28"/>
          <w:szCs w:val="28"/>
          <w:lang w:val="kk-KZ"/>
        </w:rPr>
        <w:t xml:space="preserve"> – тісті құрсаудың радиальды соғуына берілетін дәл</w:t>
      </w:r>
      <w:r w:rsidR="00760721" w:rsidRPr="00035F7A">
        <w:rPr>
          <w:sz w:val="28"/>
          <w:szCs w:val="28"/>
          <w:lang w:val="kk-KZ"/>
        </w:rPr>
        <w:t>дік шек, ол ГОСТ 1643-81 не. П 5</w:t>
      </w:r>
      <w:r w:rsidRPr="00035F7A">
        <w:rPr>
          <w:sz w:val="28"/>
          <w:szCs w:val="28"/>
          <w:lang w:val="kk-KZ"/>
        </w:rPr>
        <w:t xml:space="preserve">.2 кестесі бойынша 56 мкм. </w:t>
      </w:r>
    </w:p>
    <w:p w:rsidR="009804EA" w:rsidRPr="00035F7A" w:rsidRDefault="009804EA" w:rsidP="00ED0240">
      <w:pPr>
        <w:ind w:firstLine="720"/>
        <w:jc w:val="both"/>
        <w:rPr>
          <w:sz w:val="28"/>
          <w:szCs w:val="28"/>
          <w:lang w:val="kk-KZ"/>
        </w:rPr>
      </w:pPr>
      <w:r w:rsidRPr="00035F7A">
        <w:rPr>
          <w:sz w:val="28"/>
          <w:szCs w:val="28"/>
          <w:lang w:val="kk-KZ"/>
        </w:rPr>
        <w:t xml:space="preserve">Сонда </w:t>
      </w:r>
      <w:r w:rsidRPr="00035F7A">
        <w:rPr>
          <w:position w:val="-12"/>
          <w:sz w:val="28"/>
          <w:szCs w:val="28"/>
        </w:rPr>
        <w:object w:dxaOrig="420" w:dyaOrig="380">
          <v:shape id="_x0000_i1217" type="#_x0000_t75" style="width:21.5pt;height:19.35pt" o:ole="" fillcolor="window">
            <v:imagedata r:id="rId342" o:title=""/>
          </v:shape>
          <o:OLEObject Type="Embed" ProgID="Equation.3" ShapeID="_x0000_i1217" DrawAspect="Content" ObjectID="_1641633846" r:id="rId350"/>
        </w:object>
      </w:r>
      <w:r w:rsidRPr="00035F7A">
        <w:rPr>
          <w:sz w:val="28"/>
          <w:szCs w:val="28"/>
          <w:lang w:val="kk-KZ"/>
        </w:rPr>
        <w:t xml:space="preserve"> = 1,4 х 56 = 78,4 мкм.</w:t>
      </w:r>
    </w:p>
    <w:p w:rsidR="009804EA" w:rsidRPr="00035F7A" w:rsidRDefault="009804EA" w:rsidP="00ED0240">
      <w:pPr>
        <w:ind w:firstLine="720"/>
        <w:jc w:val="both"/>
        <w:rPr>
          <w:sz w:val="28"/>
          <w:szCs w:val="28"/>
          <w:lang w:val="kk-KZ"/>
        </w:rPr>
      </w:pPr>
      <w:r w:rsidRPr="00035F7A">
        <w:rPr>
          <w:position w:val="-12"/>
          <w:sz w:val="28"/>
          <w:szCs w:val="28"/>
          <w:lang w:val="kk-KZ"/>
        </w:rPr>
        <w:object w:dxaOrig="520" w:dyaOrig="380">
          <v:shape id="_x0000_i1218" type="#_x0000_t75" style="width:25.8pt;height:19.35pt" o:ole="" fillcolor="window">
            <v:imagedata r:id="rId344" o:title=""/>
          </v:shape>
          <o:OLEObject Type="Embed" ProgID="Equation.3" ShapeID="_x0000_i1218" DrawAspect="Content" ObjectID="_1641633847" r:id="rId351"/>
        </w:object>
      </w:r>
      <w:r w:rsidRPr="00035F7A">
        <w:rPr>
          <w:sz w:val="28"/>
          <w:szCs w:val="28"/>
          <w:lang w:val="kk-KZ"/>
        </w:rPr>
        <w:t>- жалпы нормаль ұзындығының тербелісіне берілетін</w:t>
      </w:r>
      <w:r w:rsidR="00760721" w:rsidRPr="00035F7A">
        <w:rPr>
          <w:sz w:val="28"/>
          <w:szCs w:val="28"/>
          <w:lang w:val="kk-KZ"/>
        </w:rPr>
        <w:t xml:space="preserve"> дәлдік шек, ол ГОСТ 1643-81 не 5</w:t>
      </w:r>
      <w:r w:rsidRPr="00035F7A">
        <w:rPr>
          <w:sz w:val="28"/>
          <w:szCs w:val="28"/>
          <w:lang w:val="kk-KZ"/>
        </w:rPr>
        <w:t xml:space="preserve">.2 кестесі бойынша </w:t>
      </w:r>
      <w:r w:rsidRPr="00035F7A">
        <w:rPr>
          <w:position w:val="-12"/>
          <w:sz w:val="28"/>
          <w:szCs w:val="28"/>
        </w:rPr>
        <w:object w:dxaOrig="520" w:dyaOrig="380">
          <v:shape id="_x0000_i1219" type="#_x0000_t75" style="width:25.8pt;height:19.35pt" o:ole="" fillcolor="window">
            <v:imagedata r:id="rId344" o:title=""/>
          </v:shape>
          <o:OLEObject Type="Embed" ProgID="Equation.3" ShapeID="_x0000_i1219" DrawAspect="Content" ObjectID="_1641633848" r:id="rId352"/>
        </w:object>
      </w:r>
      <w:r w:rsidRPr="00035F7A">
        <w:rPr>
          <w:sz w:val="28"/>
          <w:szCs w:val="28"/>
          <w:lang w:val="kk-KZ"/>
        </w:rPr>
        <w:t>= 40 мкм.</w:t>
      </w:r>
    </w:p>
    <w:p w:rsidR="009804EA" w:rsidRPr="00035F7A" w:rsidRDefault="009804EA" w:rsidP="00ED0240">
      <w:pPr>
        <w:ind w:firstLine="720"/>
        <w:jc w:val="both"/>
        <w:rPr>
          <w:sz w:val="28"/>
          <w:szCs w:val="28"/>
          <w:lang w:val="kk-KZ"/>
        </w:rPr>
      </w:pPr>
      <w:r w:rsidRPr="00035F7A">
        <w:rPr>
          <w:sz w:val="28"/>
          <w:szCs w:val="28"/>
          <w:lang w:val="kk-KZ"/>
        </w:rPr>
        <w:t xml:space="preserve">Коррегирленбеген дөңгелектер үшін тұрақты хорда бойынша </w:t>
      </w:r>
      <w:r w:rsidRPr="00035F7A">
        <w:rPr>
          <w:sz w:val="28"/>
          <w:szCs w:val="28"/>
        </w:rPr>
        <w:sym w:font="Symbol" w:char="F061"/>
      </w:r>
      <w:r w:rsidRPr="00035F7A">
        <w:rPr>
          <w:sz w:val="28"/>
          <w:szCs w:val="28"/>
          <w:lang w:val="kk-KZ"/>
        </w:rPr>
        <w:t xml:space="preserve"> = 20</w:t>
      </w:r>
      <w:r w:rsidRPr="00035F7A">
        <w:rPr>
          <w:sz w:val="28"/>
          <w:szCs w:val="28"/>
          <w:vertAlign w:val="superscript"/>
          <w:lang w:val="kk-KZ"/>
        </w:rPr>
        <w:t>о</w:t>
      </w:r>
      <w:r w:rsidRPr="00035F7A">
        <w:rPr>
          <w:sz w:val="28"/>
          <w:szCs w:val="28"/>
          <w:lang w:val="kk-KZ"/>
        </w:rPr>
        <w:t xml:space="preserve"> болғанда тіс қалыңдығы </w:t>
      </w:r>
      <w:r w:rsidRPr="00035F7A">
        <w:rPr>
          <w:position w:val="-6"/>
          <w:sz w:val="28"/>
          <w:szCs w:val="28"/>
          <w:lang w:val="kk-KZ"/>
        </w:rPr>
        <w:object w:dxaOrig="320" w:dyaOrig="380">
          <v:shape id="_x0000_i1220" type="#_x0000_t75" style="width:16.1pt;height:19.35pt" o:ole="">
            <v:imagedata r:id="rId353" o:title=""/>
          </v:shape>
          <o:OLEObject Type="Embed" ProgID="Equation.3" ShapeID="_x0000_i1220" DrawAspect="Content" ObjectID="_1641633849" r:id="rId354"/>
        </w:object>
      </w:r>
      <w:r w:rsidRPr="00035F7A">
        <w:rPr>
          <w:sz w:val="28"/>
          <w:szCs w:val="28"/>
          <w:lang w:val="kk-KZ"/>
        </w:rPr>
        <w:t xml:space="preserve"> және тіс биіктігі  </w:t>
      </w:r>
      <w:r w:rsidRPr="00035F7A">
        <w:rPr>
          <w:b/>
          <w:bCs/>
          <w:i/>
          <w:iCs/>
          <w:sz w:val="28"/>
          <w:szCs w:val="28"/>
          <w:lang w:val="kk-KZ"/>
        </w:rPr>
        <w:t>h</w:t>
      </w:r>
      <w:r w:rsidRPr="00035F7A">
        <w:rPr>
          <w:b/>
          <w:bCs/>
          <w:i/>
          <w:iCs/>
          <w:sz w:val="28"/>
          <w:szCs w:val="28"/>
          <w:vertAlign w:val="subscript"/>
          <w:lang w:val="kk-KZ"/>
        </w:rPr>
        <w:t>C</w:t>
      </w:r>
      <w:r w:rsidRPr="00035F7A">
        <w:rPr>
          <w:b/>
          <w:bCs/>
          <w:i/>
          <w:iCs/>
          <w:sz w:val="28"/>
          <w:szCs w:val="28"/>
          <w:lang w:val="kk-KZ"/>
        </w:rPr>
        <w:t xml:space="preserve"> </w:t>
      </w:r>
      <w:r w:rsidRPr="00035F7A">
        <w:rPr>
          <w:sz w:val="28"/>
          <w:szCs w:val="28"/>
          <w:lang w:val="kk-KZ"/>
        </w:rPr>
        <w:t>мына формулалармен анықталады</w:t>
      </w:r>
    </w:p>
    <w:p w:rsidR="009804EA" w:rsidRPr="00035F7A" w:rsidRDefault="009804EA" w:rsidP="00ED0240">
      <w:pPr>
        <w:ind w:firstLine="720"/>
        <w:jc w:val="center"/>
        <w:rPr>
          <w:sz w:val="28"/>
          <w:szCs w:val="28"/>
          <w:lang w:val="kk-KZ"/>
        </w:rPr>
      </w:pPr>
      <w:r w:rsidRPr="00035F7A">
        <w:rPr>
          <w:position w:val="-12"/>
          <w:sz w:val="28"/>
          <w:szCs w:val="28"/>
        </w:rPr>
        <w:object w:dxaOrig="1480" w:dyaOrig="440">
          <v:shape id="_x0000_i1221" type="#_x0000_t75" style="width:74.15pt;height:21.5pt" o:ole="">
            <v:imagedata r:id="rId355" o:title=""/>
          </v:shape>
          <o:OLEObject Type="Embed" ProgID="Equation.3" ShapeID="_x0000_i1221" DrawAspect="Content" ObjectID="_1641633850" r:id="rId356"/>
        </w:object>
      </w:r>
      <w:r w:rsidRPr="00035F7A">
        <w:rPr>
          <w:sz w:val="28"/>
          <w:szCs w:val="28"/>
          <w:lang w:val="kk-KZ"/>
        </w:rPr>
        <w:t xml:space="preserve">;  </w:t>
      </w:r>
      <w:r w:rsidRPr="00035F7A">
        <w:rPr>
          <w:position w:val="-12"/>
          <w:sz w:val="28"/>
          <w:szCs w:val="28"/>
        </w:rPr>
        <w:object w:dxaOrig="1740" w:dyaOrig="380">
          <v:shape id="_x0000_i1222" type="#_x0000_t75" style="width:87.05pt;height:19.35pt" o:ole="">
            <v:imagedata r:id="rId357" o:title=""/>
          </v:shape>
          <o:OLEObject Type="Embed" ProgID="Equation.3" ShapeID="_x0000_i1222" DrawAspect="Content" ObjectID="_1641633851" r:id="rId358"/>
        </w:object>
      </w:r>
      <w:r w:rsidRPr="00035F7A">
        <w:rPr>
          <w:sz w:val="28"/>
          <w:szCs w:val="28"/>
          <w:lang w:val="kk-KZ"/>
        </w:rPr>
        <w:t>.</w:t>
      </w:r>
    </w:p>
    <w:p w:rsidR="009804EA" w:rsidRPr="00035F7A" w:rsidRDefault="00057F89" w:rsidP="00ED0240">
      <w:pPr>
        <w:ind w:firstLine="720"/>
        <w:jc w:val="center"/>
        <w:rPr>
          <w:sz w:val="28"/>
          <w:szCs w:val="28"/>
          <w:lang w:val="kk-KZ"/>
        </w:rPr>
      </w:pPr>
      <w:r>
        <w:rPr>
          <w:noProof/>
          <w:sz w:val="28"/>
          <w:szCs w:val="28"/>
        </w:rPr>
        <w:pict>
          <v:group id="_x0000_s3385" style="position:absolute;left:0;text-align:left;margin-left:106.7pt;margin-top:14.1pt;width:235.05pt;height:204.05pt;z-index:251676672" coordorigin="3381,9113" coordsize="4701,4081">
            <v:shape id="_x0000_s2959" style="position:absolute;left:4526;top:9806;width:2851;height:2560;mso-position-horizontal:absolute;mso-position-vertical:absolute" coordsize="2610,2685" o:regroupid="11" path="m2610,2550r-135,-75l2430,2400r-45,-525l2325,1530r-90,-345l2100,885,1935,585,1710,285,1455,,1035,30,780,330,600,630,435,930,330,1230,225,1635r-45,330l180,2430r-75,105l,2580r300,75l660,2610r495,75l1680,2565r375,15l2580,2550e" filled="f" fillcolor="red" strokeweight="1.5pt">
              <v:path arrowok="t"/>
            </v:shape>
            <v:line id="_x0000_s2960" style="position:absolute" from="3617,10885" to="7777,10886" wrapcoords="1 1 268 1 268 1 1 1 1 1" o:regroupid="11"/>
            <v:line id="_x0000_s2961" style="position:absolute" from="5858,9656" to="5889,12594" wrapcoords="-10800 0 -10800 21490 32400 21490 10800 0 -10800 0" o:regroupid="11"/>
            <v:line id="_x0000_s2962" style="position:absolute" from="3735,10458" to="5969,11286" wrapcoords="-150 0 -150 393 20850 21207 21750 21207 600 0 -150 0" o:regroupid="11"/>
            <v:line id="_x0000_s2963" style="position:absolute;flip:y" from="5858,10885" to="6899,11260" wrapcoords="-322 0 -322 864 19988 20736 21922 20736 1290 0 -322 0" o:regroupid="11"/>
            <v:shape id="_x0000_s2964" style="position:absolute;left:5829;top:11251;width:2253;height:244;mso-position-horizontal:absolute;mso-position-vertical:absolute" coordsize="2063,255" o:regroupid="11" path="m,8l338,,698,30r645,75l1748,180r315,75e" filled="f" fillcolor="red">
              <v:path arrowok="t"/>
            </v:shape>
            <v:line id="_x0000_s2965" style="position:absolute;flip:y" from="6861,11420" to="7747,13156" wrapcoords="-379 0 18947 20855 20463 21414 21979 21414 21600 19924 3789 2979 11747 0 -379 0" o:regroupid="11">
              <v:stroke endarrow="block"/>
            </v:line>
            <v:shape id="_x0000_s2966" type="#_x0000_t202" style="position:absolute;left:6713;top:12434;width:857;height:641" o:regroupid="11" filled="f" fillcolor="red" stroked="f">
              <v:textbox style="mso-next-textbox:#_x0000_s2966">
                <w:txbxContent>
                  <w:p w:rsidR="00E60A40" w:rsidRPr="00422D80" w:rsidRDefault="00E60A40">
                    <w:pPr>
                      <w:rPr>
                        <w:sz w:val="28"/>
                        <w:szCs w:val="28"/>
                        <w:lang w:val="en-US"/>
                      </w:rPr>
                    </w:pPr>
                    <w:proofErr w:type="gramStart"/>
                    <w:r>
                      <w:rPr>
                        <w:sz w:val="28"/>
                        <w:szCs w:val="28"/>
                        <w:lang w:val="en-US"/>
                      </w:rPr>
                      <w:t>d</w:t>
                    </w:r>
                    <w:proofErr w:type="gramEnd"/>
                  </w:p>
                </w:txbxContent>
              </v:textbox>
            </v:shape>
            <v:line id="_x0000_s2967" style="position:absolute;flip:y" from="4885,9524" to="4885,10885" wrapcoords="0 1 0 91 2 91 2 1 0 1" o:regroupid="11"/>
            <v:line id="_x0000_s2968" style="position:absolute;flip:x y" from="6773,9550" to="6803,10858" wrapcoords="-10800 0 -10800 21352 32400 21352 10800 0 -10800 0" o:regroupid="11"/>
            <v:line id="_x0000_s2969" style="position:absolute;flip:y" from="4825,9657" to="6846,9658" wrapcoords="7 2 2 4 2 7 7 9 126 9 131 8 131 5 126 2 7 2" o:regroupid="11">
              <v:stroke startarrow="block" endarrow="block"/>
            </v:line>
            <v:shape id="_x0000_s2970" type="#_x0000_t202" style="position:absolute;left:5482;top:9113;width:666;height:682" o:regroupid="11" filled="f" fillcolor="red" stroked="f">
              <v:textbox style="mso-next-textbox:#_x0000_s2970">
                <w:txbxContent>
                  <w:p w:rsidR="00E60A40" w:rsidRPr="00422D80" w:rsidRDefault="00E60A40">
                    <w:pPr>
                      <w:rPr>
                        <w:sz w:val="28"/>
                        <w:szCs w:val="28"/>
                      </w:rPr>
                    </w:pPr>
                    <w:r w:rsidRPr="00422D80">
                      <w:rPr>
                        <w:position w:val="-6"/>
                        <w:sz w:val="28"/>
                        <w:szCs w:val="28"/>
                      </w:rPr>
                      <w:object w:dxaOrig="320" w:dyaOrig="380">
                        <v:shape id="_x0000_i1224" type="#_x0000_t75" style="width:16.1pt;height:19.35pt" o:ole="">
                          <v:imagedata r:id="rId353" o:title=""/>
                        </v:shape>
                        <o:OLEObject Type="Embed" ProgID="Equation.3" ShapeID="_x0000_i1224" DrawAspect="Content" ObjectID="_1641633859" r:id="rId359"/>
                      </w:object>
                    </w:r>
                  </w:p>
                </w:txbxContent>
              </v:textbox>
            </v:shape>
            <v:line id="_x0000_s2971" style="position:absolute" from="6005,9817" to="7964,9818" wrapcoords="1 1 127 1 127 1 1 1 1 1" o:regroupid="11"/>
            <v:line id="_x0000_s2972" style="position:absolute" from="7480,9848" to="7480,10916" wrapcoords="3 3 1 9 1 67 3 71 8 71 10 67 10 9 8 3 3 3" o:regroupid="11">
              <v:stroke startarrow="block" endarrow="block"/>
            </v:line>
            <v:shape id="_x0000_s2973" type="#_x0000_t202" style="position:absolute;left:6949;top:9924;width:918;height:587" o:regroupid="11" filled="f" fillcolor="red" stroked="f">
              <v:textbox style="layout-flow:vertical;mso-layout-flow-alt:bottom-to-top;mso-next-textbox:#_x0000_s2973">
                <w:txbxContent>
                  <w:p w:rsidR="00E60A40" w:rsidRPr="00422D80" w:rsidRDefault="00E60A40">
                    <w:pPr>
                      <w:rPr>
                        <w:sz w:val="28"/>
                        <w:szCs w:val="28"/>
                        <w:vertAlign w:val="superscript"/>
                        <w:lang w:val="en-US"/>
                      </w:rPr>
                    </w:pPr>
                    <w:proofErr w:type="gramStart"/>
                    <w:r>
                      <w:rPr>
                        <w:sz w:val="28"/>
                        <w:szCs w:val="28"/>
                        <w:lang w:val="en-US"/>
                      </w:rPr>
                      <w:t>h</w:t>
                    </w:r>
                    <w:r w:rsidRPr="00422D80">
                      <w:rPr>
                        <w:sz w:val="28"/>
                        <w:szCs w:val="28"/>
                        <w:vertAlign w:val="subscript"/>
                        <w:lang w:val="en-US"/>
                      </w:rPr>
                      <w:t>C</w:t>
                    </w:r>
                    <w:proofErr w:type="gramEnd"/>
                  </w:p>
                </w:txbxContent>
              </v:textbox>
            </v:shape>
            <v:shape id="_x0000_s2974" style="position:absolute;left:3764;top:10511;width:179;height:374;mso-position-horizontal:absolute;mso-position-vertical:absolute" coordsize="112,392" o:regroupid="11" path="m,392l33,192,112,e" filled="f" fillcolor="red">
              <v:path arrowok="t"/>
            </v:shape>
            <v:line id="_x0000_s2975" style="position:absolute;flip:x" from="3883,10218" to="4127,10511" wrapcoords="-1350 0 8100 17280 17550 20520 22950 20520 22950 17280 17550 11880 2700 0 -1350 0" o:regroupid="11">
              <v:stroke endarrow="block"/>
            </v:line>
            <v:line id="_x0000_s2976" style="position:absolute;flip:y" from="3764,10885" to="3764,11206" wrapcoords="3 1 1 17 3 20 8 20 10 17 9 6 7 1 3 1" o:regroupid="11">
              <v:stroke endarrow="block"/>
            </v:line>
            <v:shape id="_x0000_s2977" type="#_x0000_t202" style="position:absolute;left:3381;top:10431;width:765;height:562" o:regroupid="11" filled="f" fillcolor="red" stroked="f">
              <v:textbox style="mso-next-textbox:#_x0000_s2977">
                <w:txbxContent>
                  <w:p w:rsidR="00E60A40" w:rsidRPr="00422D80" w:rsidRDefault="00E60A40">
                    <w:pPr>
                      <w:rPr>
                        <w:sz w:val="28"/>
                        <w:szCs w:val="28"/>
                      </w:rPr>
                    </w:pPr>
                    <w:r>
                      <w:rPr>
                        <w:sz w:val="28"/>
                        <w:szCs w:val="28"/>
                      </w:rPr>
                      <w:sym w:font="Symbol" w:char="F061"/>
                    </w:r>
                  </w:p>
                </w:txbxContent>
              </v:textbox>
            </v:shape>
            <v:shape id="_x0000_s2978" type="#_x0000_t202" style="position:absolute;left:4915;top:12622;width:1552;height:572" o:regroupid="11" filled="f" fillcolor="red" stroked="f">
              <v:fill opacity="0"/>
              <v:textbox style="mso-next-textbox:#_x0000_s2978">
                <w:txbxContent>
                  <w:p w:rsidR="00E60A40" w:rsidRDefault="00E60A40">
                    <w:pPr>
                      <w:tabs>
                        <w:tab w:val="left" w:pos="-284"/>
                      </w:tabs>
                      <w:ind w:left="-426" w:right="-558" w:firstLine="426"/>
                      <w:rPr>
                        <w:b/>
                        <w:bCs/>
                        <w:lang w:val="kk-KZ"/>
                      </w:rPr>
                    </w:pPr>
                    <w:r>
                      <w:rPr>
                        <w:b/>
                        <w:bCs/>
                      </w:rPr>
                      <w:t xml:space="preserve"> </w:t>
                    </w:r>
                    <w:r>
                      <w:rPr>
                        <w:b/>
                        <w:bCs/>
                        <w:lang w:val="kk-KZ"/>
                      </w:rPr>
                      <w:t>11.1-сурет</w:t>
                    </w:r>
                  </w:p>
                </w:txbxContent>
              </v:textbox>
            </v:shape>
          </v:group>
        </w:pict>
      </w:r>
    </w:p>
    <w:p w:rsidR="009804EA" w:rsidRPr="00035F7A" w:rsidRDefault="009804EA" w:rsidP="00ED0240">
      <w:pPr>
        <w:ind w:firstLine="720"/>
        <w:jc w:val="center"/>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lang w:val="kk-KZ"/>
        </w:rPr>
      </w:pPr>
    </w:p>
    <w:p w:rsidR="009804EA" w:rsidRPr="00035F7A" w:rsidRDefault="009804EA" w:rsidP="00ED0240">
      <w:pPr>
        <w:ind w:firstLine="720"/>
        <w:jc w:val="both"/>
        <w:rPr>
          <w:sz w:val="28"/>
          <w:szCs w:val="28"/>
          <w:u w:val="single"/>
          <w:lang w:val="kk-KZ"/>
        </w:rPr>
      </w:pPr>
    </w:p>
    <w:p w:rsidR="009804EA" w:rsidRPr="00035F7A" w:rsidRDefault="009804EA" w:rsidP="00ED0240">
      <w:pPr>
        <w:ind w:firstLine="720"/>
        <w:jc w:val="both"/>
        <w:rPr>
          <w:sz w:val="28"/>
          <w:szCs w:val="28"/>
          <w:u w:val="single"/>
          <w:lang w:val="kk-KZ"/>
        </w:rPr>
      </w:pPr>
    </w:p>
    <w:p w:rsidR="009804EA" w:rsidRPr="00035F7A" w:rsidRDefault="009804EA" w:rsidP="00ED0240">
      <w:pPr>
        <w:ind w:left="680"/>
        <w:jc w:val="both"/>
        <w:rPr>
          <w:sz w:val="28"/>
          <w:szCs w:val="28"/>
          <w:u w:val="single"/>
          <w:lang w:val="kk-KZ"/>
        </w:rPr>
      </w:pPr>
    </w:p>
    <w:p w:rsidR="009804EA" w:rsidRPr="00035F7A" w:rsidRDefault="009804EA" w:rsidP="00ED0240">
      <w:pPr>
        <w:ind w:left="680"/>
        <w:jc w:val="both"/>
        <w:rPr>
          <w:sz w:val="28"/>
          <w:szCs w:val="28"/>
          <w:u w:val="single"/>
          <w:lang w:val="kk-KZ"/>
        </w:rPr>
      </w:pPr>
      <w:r w:rsidRPr="00035F7A">
        <w:rPr>
          <w:sz w:val="28"/>
          <w:szCs w:val="28"/>
          <w:u w:val="single"/>
          <w:lang w:val="kk-KZ"/>
        </w:rPr>
        <w:t>2. Жұмыс жатықтығы нормалары</w:t>
      </w:r>
    </w:p>
    <w:p w:rsidR="009804EA" w:rsidRPr="00035F7A" w:rsidRDefault="009804EA" w:rsidP="00ED0240">
      <w:pPr>
        <w:ind w:firstLine="709"/>
        <w:jc w:val="both"/>
        <w:rPr>
          <w:sz w:val="28"/>
          <w:szCs w:val="28"/>
          <w:lang w:val="kk-KZ"/>
        </w:rPr>
      </w:pPr>
      <w:r w:rsidRPr="00035F7A">
        <w:rPr>
          <w:sz w:val="28"/>
          <w:szCs w:val="28"/>
          <w:lang w:val="kk-KZ"/>
        </w:rPr>
        <w:t>Тісті дөңгелектердің дәлдігі жұмыс жатықтығы нормалары бойынша стандарттар шарттарына сәйкес болса беріліс жұмысының жатықтығын бақылау қажет емес. Сондықтан тек дөңгелектер үшін бақыланатын параметрлерді белгілеум</w:t>
      </w:r>
      <w:r w:rsidR="00760721" w:rsidRPr="00035F7A">
        <w:rPr>
          <w:sz w:val="28"/>
          <w:szCs w:val="28"/>
          <w:lang w:val="kk-KZ"/>
        </w:rPr>
        <w:t>ен шектелеміз. ГОСТ 1643-81 (П 5</w:t>
      </w:r>
      <w:r w:rsidRPr="00035F7A">
        <w:rPr>
          <w:sz w:val="28"/>
          <w:szCs w:val="28"/>
          <w:lang w:val="kk-KZ"/>
        </w:rPr>
        <w:t xml:space="preserve">.1 кесте) бойынша дәлдік көрсеткіштері </w:t>
      </w:r>
      <w:r w:rsidRPr="00035F7A">
        <w:rPr>
          <w:b/>
          <w:bCs/>
          <w:i/>
          <w:iCs/>
          <w:sz w:val="28"/>
          <w:szCs w:val="28"/>
        </w:rPr>
        <w:sym w:font="Symbol" w:char="F0B1"/>
      </w:r>
      <w:r w:rsidRPr="00035F7A">
        <w:rPr>
          <w:b/>
          <w:bCs/>
          <w:i/>
          <w:iCs/>
          <w:sz w:val="28"/>
          <w:szCs w:val="28"/>
          <w:lang w:val="kk-KZ"/>
        </w:rPr>
        <w:t xml:space="preserve"> f</w:t>
      </w:r>
      <w:r w:rsidRPr="00035F7A">
        <w:rPr>
          <w:b/>
          <w:bCs/>
          <w:i/>
          <w:iCs/>
          <w:sz w:val="28"/>
          <w:szCs w:val="28"/>
          <w:vertAlign w:val="subscript"/>
          <w:lang w:val="kk-KZ"/>
        </w:rPr>
        <w:t>pb</w:t>
      </w:r>
      <w:r w:rsidRPr="00035F7A">
        <w:rPr>
          <w:sz w:val="28"/>
          <w:szCs w:val="28"/>
          <w:lang w:val="kk-KZ"/>
        </w:rPr>
        <w:t xml:space="preserve">  және  </w:t>
      </w:r>
      <w:r w:rsidRPr="00035F7A">
        <w:rPr>
          <w:b/>
          <w:bCs/>
          <w:i/>
          <w:iCs/>
          <w:sz w:val="28"/>
          <w:szCs w:val="28"/>
        </w:rPr>
        <w:sym w:font="Symbol" w:char="F0B1"/>
      </w:r>
      <w:r w:rsidRPr="00035F7A">
        <w:rPr>
          <w:b/>
          <w:bCs/>
          <w:i/>
          <w:iCs/>
          <w:sz w:val="28"/>
          <w:szCs w:val="28"/>
          <w:lang w:val="kk-KZ"/>
        </w:rPr>
        <w:t xml:space="preserve"> f</w:t>
      </w:r>
      <w:r w:rsidRPr="00035F7A">
        <w:rPr>
          <w:b/>
          <w:bCs/>
          <w:i/>
          <w:iCs/>
          <w:sz w:val="28"/>
          <w:szCs w:val="28"/>
          <w:vertAlign w:val="subscript"/>
          <w:lang w:val="kk-KZ"/>
        </w:rPr>
        <w:t>pt</w:t>
      </w:r>
      <w:r w:rsidRPr="00035F7A">
        <w:rPr>
          <w:sz w:val="28"/>
          <w:szCs w:val="28"/>
          <w:lang w:val="kk-KZ"/>
        </w:rPr>
        <w:t xml:space="preserve"> комплексін аламыз: </w:t>
      </w:r>
      <w:r w:rsidRPr="00035F7A">
        <w:rPr>
          <w:b/>
          <w:bCs/>
          <w:i/>
          <w:iCs/>
          <w:sz w:val="28"/>
          <w:szCs w:val="28"/>
          <w:lang w:val="kk-KZ"/>
        </w:rPr>
        <w:t>f</w:t>
      </w:r>
      <w:r w:rsidRPr="00035F7A">
        <w:rPr>
          <w:b/>
          <w:bCs/>
          <w:i/>
          <w:iCs/>
          <w:sz w:val="28"/>
          <w:szCs w:val="28"/>
          <w:vertAlign w:val="subscript"/>
          <w:lang w:val="kk-KZ"/>
        </w:rPr>
        <w:t>pt</w:t>
      </w:r>
      <w:r w:rsidRPr="00035F7A">
        <w:rPr>
          <w:sz w:val="28"/>
          <w:szCs w:val="28"/>
          <w:lang w:val="kk-KZ"/>
        </w:rPr>
        <w:t xml:space="preserve"> – бұрыштық қад</w:t>
      </w:r>
      <w:r w:rsidR="00760721" w:rsidRPr="00035F7A">
        <w:rPr>
          <w:sz w:val="28"/>
          <w:szCs w:val="28"/>
          <w:lang w:val="kk-KZ"/>
        </w:rPr>
        <w:t>ам ауытқуы, ГОСТ 1643-81 не  П 5</w:t>
      </w:r>
      <w:r w:rsidRPr="00035F7A">
        <w:rPr>
          <w:sz w:val="28"/>
          <w:szCs w:val="28"/>
          <w:lang w:val="kk-KZ"/>
        </w:rPr>
        <w:t xml:space="preserve">.2 кестесі бойынша  </w:t>
      </w:r>
      <w:r w:rsidRPr="00035F7A">
        <w:rPr>
          <w:b/>
          <w:bCs/>
          <w:i/>
          <w:iCs/>
          <w:sz w:val="28"/>
          <w:szCs w:val="28"/>
          <w:lang w:val="kk-KZ"/>
        </w:rPr>
        <w:t>f</w:t>
      </w:r>
      <w:r w:rsidRPr="00035F7A">
        <w:rPr>
          <w:b/>
          <w:bCs/>
          <w:i/>
          <w:iCs/>
          <w:sz w:val="28"/>
          <w:szCs w:val="28"/>
          <w:vertAlign w:val="subscript"/>
          <w:lang w:val="kk-KZ"/>
        </w:rPr>
        <w:t>pt</w:t>
      </w:r>
      <w:r w:rsidRPr="00035F7A">
        <w:rPr>
          <w:b/>
          <w:bCs/>
          <w:sz w:val="28"/>
          <w:szCs w:val="28"/>
          <w:lang w:val="kk-KZ"/>
        </w:rPr>
        <w:t xml:space="preserve"> = </w:t>
      </w:r>
      <w:r w:rsidRPr="00035F7A">
        <w:rPr>
          <w:sz w:val="28"/>
          <w:szCs w:val="28"/>
        </w:rPr>
        <w:sym w:font="Symbol" w:char="F0B1"/>
      </w:r>
      <w:r w:rsidRPr="00035F7A">
        <w:rPr>
          <w:sz w:val="28"/>
          <w:szCs w:val="28"/>
          <w:lang w:val="kk-KZ"/>
        </w:rPr>
        <w:t xml:space="preserve"> 20 мкм; </w:t>
      </w:r>
      <w:r w:rsidRPr="00035F7A">
        <w:rPr>
          <w:b/>
          <w:bCs/>
          <w:i/>
          <w:iCs/>
          <w:sz w:val="28"/>
          <w:szCs w:val="28"/>
          <w:lang w:val="kk-KZ"/>
        </w:rPr>
        <w:t>f</w:t>
      </w:r>
      <w:r w:rsidRPr="00035F7A">
        <w:rPr>
          <w:b/>
          <w:bCs/>
          <w:i/>
          <w:iCs/>
          <w:sz w:val="28"/>
          <w:szCs w:val="28"/>
          <w:vertAlign w:val="subscript"/>
          <w:lang w:val="kk-KZ"/>
        </w:rPr>
        <w:t>pb</w:t>
      </w:r>
      <w:r w:rsidRPr="00035F7A">
        <w:rPr>
          <w:sz w:val="28"/>
          <w:szCs w:val="28"/>
          <w:lang w:val="kk-KZ"/>
        </w:rPr>
        <w:t xml:space="preserve"> – ілінісу қадамы ауытқуы,  </w:t>
      </w:r>
      <w:r w:rsidRPr="00035F7A">
        <w:rPr>
          <w:b/>
          <w:bCs/>
          <w:i/>
          <w:iCs/>
          <w:sz w:val="28"/>
          <w:szCs w:val="28"/>
          <w:lang w:val="kk-KZ"/>
        </w:rPr>
        <w:t>f</w:t>
      </w:r>
      <w:r w:rsidRPr="00035F7A">
        <w:rPr>
          <w:b/>
          <w:bCs/>
          <w:i/>
          <w:iCs/>
          <w:sz w:val="28"/>
          <w:szCs w:val="28"/>
          <w:vertAlign w:val="subscript"/>
          <w:lang w:val="kk-KZ"/>
        </w:rPr>
        <w:t>pb</w:t>
      </w:r>
      <w:r w:rsidRPr="00035F7A">
        <w:rPr>
          <w:sz w:val="28"/>
          <w:szCs w:val="28"/>
          <w:lang w:val="kk-KZ"/>
        </w:rPr>
        <w:t xml:space="preserve"> =  </w:t>
      </w:r>
      <w:r w:rsidRPr="00035F7A">
        <w:rPr>
          <w:b/>
          <w:bCs/>
          <w:i/>
          <w:iCs/>
          <w:sz w:val="28"/>
          <w:szCs w:val="28"/>
        </w:rPr>
        <w:sym w:font="Symbol" w:char="F0B1"/>
      </w:r>
      <w:r w:rsidRPr="00035F7A">
        <w:rPr>
          <w:b/>
          <w:bCs/>
          <w:i/>
          <w:iCs/>
          <w:sz w:val="28"/>
          <w:szCs w:val="28"/>
          <w:lang w:val="kk-KZ"/>
        </w:rPr>
        <w:t xml:space="preserve"> cos</w:t>
      </w:r>
      <w:r w:rsidRPr="00035F7A">
        <w:rPr>
          <w:b/>
          <w:bCs/>
          <w:i/>
          <w:iCs/>
          <w:sz w:val="28"/>
          <w:szCs w:val="28"/>
        </w:rPr>
        <w:sym w:font="Symbol" w:char="F061"/>
      </w:r>
      <w:r w:rsidRPr="00035F7A">
        <w:rPr>
          <w:b/>
          <w:bCs/>
          <w:i/>
          <w:iCs/>
          <w:sz w:val="28"/>
          <w:szCs w:val="28"/>
          <w:lang w:val="kk-KZ"/>
        </w:rPr>
        <w:t xml:space="preserve"> </w:t>
      </w:r>
      <w:r w:rsidRPr="00035F7A">
        <w:rPr>
          <w:b/>
          <w:bCs/>
          <w:i/>
          <w:iCs/>
          <w:sz w:val="28"/>
          <w:szCs w:val="28"/>
        </w:rPr>
        <w:sym w:font="Symbol" w:char="F0D7"/>
      </w:r>
      <w:r w:rsidRPr="00035F7A">
        <w:rPr>
          <w:b/>
          <w:bCs/>
          <w:i/>
          <w:iCs/>
          <w:sz w:val="28"/>
          <w:szCs w:val="28"/>
          <w:lang w:val="kk-KZ"/>
        </w:rPr>
        <w:t xml:space="preserve">  f</w:t>
      </w:r>
      <w:r w:rsidRPr="00035F7A">
        <w:rPr>
          <w:b/>
          <w:bCs/>
          <w:i/>
          <w:iCs/>
          <w:sz w:val="28"/>
          <w:szCs w:val="28"/>
          <w:vertAlign w:val="subscript"/>
          <w:lang w:val="kk-KZ"/>
        </w:rPr>
        <w:t>pt</w:t>
      </w:r>
      <w:r w:rsidRPr="00035F7A">
        <w:rPr>
          <w:sz w:val="28"/>
          <w:szCs w:val="28"/>
          <w:lang w:val="kk-KZ"/>
        </w:rPr>
        <w:t xml:space="preserve"> = </w:t>
      </w:r>
      <w:r w:rsidRPr="00035F7A">
        <w:rPr>
          <w:sz w:val="28"/>
          <w:szCs w:val="28"/>
        </w:rPr>
        <w:sym w:font="Symbol" w:char="F0B1"/>
      </w:r>
      <w:r w:rsidRPr="00035F7A">
        <w:rPr>
          <w:sz w:val="28"/>
          <w:szCs w:val="28"/>
          <w:lang w:val="kk-KZ"/>
        </w:rPr>
        <w:t xml:space="preserve"> 0,94 </w:t>
      </w:r>
      <w:r w:rsidRPr="00035F7A">
        <w:rPr>
          <w:sz w:val="28"/>
          <w:szCs w:val="28"/>
        </w:rPr>
        <w:sym w:font="Symbol" w:char="F0D7"/>
      </w:r>
      <w:r w:rsidRPr="00035F7A">
        <w:rPr>
          <w:sz w:val="28"/>
          <w:szCs w:val="28"/>
          <w:lang w:val="kk-KZ"/>
        </w:rPr>
        <w:t xml:space="preserve"> 20 = </w:t>
      </w:r>
      <w:r w:rsidRPr="00035F7A">
        <w:rPr>
          <w:sz w:val="28"/>
          <w:szCs w:val="28"/>
        </w:rPr>
        <w:sym w:font="Symbol" w:char="F0B1"/>
      </w:r>
      <w:r w:rsidRPr="00035F7A">
        <w:rPr>
          <w:sz w:val="28"/>
          <w:szCs w:val="28"/>
          <w:lang w:val="kk-KZ"/>
        </w:rPr>
        <w:t xml:space="preserve"> 19 мкм.</w:t>
      </w:r>
    </w:p>
    <w:p w:rsidR="009804EA" w:rsidRPr="00035F7A" w:rsidRDefault="009804EA" w:rsidP="00ED0240">
      <w:pPr>
        <w:ind w:firstLine="720"/>
        <w:jc w:val="both"/>
        <w:rPr>
          <w:sz w:val="28"/>
          <w:szCs w:val="28"/>
          <w:u w:val="single"/>
          <w:lang w:val="kk-KZ"/>
        </w:rPr>
      </w:pPr>
      <w:r w:rsidRPr="00035F7A">
        <w:rPr>
          <w:sz w:val="28"/>
          <w:szCs w:val="28"/>
          <w:u w:val="single"/>
          <w:lang w:val="kk-KZ"/>
        </w:rPr>
        <w:t>3. Тістер контактісі нормалары</w:t>
      </w:r>
    </w:p>
    <w:p w:rsidR="009804EA" w:rsidRPr="00035F7A" w:rsidRDefault="009804EA" w:rsidP="00ED0240">
      <w:pPr>
        <w:ind w:firstLine="720"/>
        <w:jc w:val="both"/>
        <w:rPr>
          <w:sz w:val="28"/>
          <w:szCs w:val="28"/>
          <w:lang w:val="kk-KZ"/>
        </w:rPr>
      </w:pPr>
      <w:r w:rsidRPr="00035F7A">
        <w:rPr>
          <w:sz w:val="28"/>
          <w:szCs w:val="28"/>
          <w:lang w:val="kk-KZ"/>
        </w:rPr>
        <w:t>Беріліс үшін контакт көрсеткіші ретінде ГОСТ 16</w:t>
      </w:r>
      <w:r w:rsidR="001F67AD" w:rsidRPr="00035F7A">
        <w:rPr>
          <w:sz w:val="28"/>
          <w:szCs w:val="28"/>
          <w:lang w:val="kk-KZ"/>
        </w:rPr>
        <w:t>43-81 не П.5</w:t>
      </w:r>
      <w:r w:rsidRPr="00035F7A">
        <w:rPr>
          <w:sz w:val="28"/>
          <w:szCs w:val="28"/>
          <w:lang w:val="kk-KZ"/>
        </w:rPr>
        <w:t>.1 кестесінен контактінің суммарлы дағы мәнін аны</w:t>
      </w:r>
      <w:r w:rsidR="001F67AD" w:rsidRPr="00035F7A">
        <w:rPr>
          <w:sz w:val="28"/>
          <w:szCs w:val="28"/>
          <w:lang w:val="kk-KZ"/>
        </w:rPr>
        <w:t>қтаймыз, ол ГОСТ 1643-81 не  П.5</w:t>
      </w:r>
      <w:r w:rsidRPr="00035F7A">
        <w:rPr>
          <w:sz w:val="28"/>
          <w:szCs w:val="28"/>
          <w:lang w:val="kk-KZ"/>
        </w:rPr>
        <w:t xml:space="preserve">.4 кестесінен  8-ші дәлдік дәрежесі үшін биіктігі бойынша 40 %, ұзындығы бойынша 50 % болады.Осы көрсеткіш  тісті дөңгелекті өлшегіш дөңгелекпен бақылауда да қолданылады. </w:t>
      </w:r>
    </w:p>
    <w:p w:rsidR="009804EA" w:rsidRPr="00035F7A" w:rsidRDefault="009804EA" w:rsidP="00ED0240">
      <w:pPr>
        <w:ind w:firstLine="720"/>
        <w:jc w:val="both"/>
        <w:rPr>
          <w:sz w:val="28"/>
          <w:szCs w:val="28"/>
          <w:u w:val="single"/>
          <w:lang w:val="kk-KZ"/>
        </w:rPr>
      </w:pPr>
      <w:r w:rsidRPr="00035F7A">
        <w:rPr>
          <w:sz w:val="28"/>
          <w:szCs w:val="28"/>
          <w:u w:val="single"/>
          <w:lang w:val="kk-KZ"/>
        </w:rPr>
        <w:t>4. Бүйірлік саңылау нормалары</w:t>
      </w:r>
    </w:p>
    <w:p w:rsidR="009804EA" w:rsidRPr="00035F7A" w:rsidRDefault="009804EA" w:rsidP="00ED0240">
      <w:pPr>
        <w:tabs>
          <w:tab w:val="num" w:pos="709"/>
        </w:tabs>
        <w:ind w:firstLine="720"/>
        <w:jc w:val="both"/>
        <w:rPr>
          <w:sz w:val="28"/>
          <w:szCs w:val="28"/>
          <w:lang w:val="kk-KZ"/>
        </w:rPr>
      </w:pPr>
      <w:r w:rsidRPr="00035F7A">
        <w:rPr>
          <w:sz w:val="28"/>
          <w:szCs w:val="28"/>
          <w:lang w:val="kk-KZ"/>
        </w:rPr>
        <w:t>Бақыланатын көрсеткішімен осьтерінін о</w:t>
      </w:r>
      <w:r w:rsidR="001F67AD" w:rsidRPr="00035F7A">
        <w:rPr>
          <w:sz w:val="28"/>
          <w:szCs w:val="28"/>
          <w:lang w:val="kk-KZ"/>
        </w:rPr>
        <w:t>рыны реттелетін беріліс үшін П 5</w:t>
      </w:r>
      <w:r w:rsidRPr="00035F7A">
        <w:rPr>
          <w:sz w:val="28"/>
          <w:szCs w:val="28"/>
          <w:lang w:val="kk-KZ"/>
        </w:rPr>
        <w:t xml:space="preserve">.1 кестесі бойынша сенімді (гарантированный) бүйірлік саңылауды анықтаймыз, ол  </w:t>
      </w:r>
      <w:r w:rsidRPr="00035F7A">
        <w:rPr>
          <w:b/>
          <w:bCs/>
          <w:i/>
          <w:iCs/>
          <w:sz w:val="28"/>
          <w:szCs w:val="28"/>
          <w:lang w:val="kk-KZ"/>
        </w:rPr>
        <w:t>D</w:t>
      </w:r>
      <w:r w:rsidRPr="00035F7A">
        <w:rPr>
          <w:sz w:val="28"/>
          <w:szCs w:val="28"/>
          <w:lang w:val="kk-KZ"/>
        </w:rPr>
        <w:t xml:space="preserve">  қосылысы түрі үшін осьаралық қашықтығы </w:t>
      </w:r>
      <w:r w:rsidRPr="00035F7A">
        <w:rPr>
          <w:b/>
          <w:bCs/>
          <w:i/>
          <w:iCs/>
          <w:sz w:val="28"/>
          <w:szCs w:val="28"/>
          <w:lang w:val="kk-KZ"/>
        </w:rPr>
        <w:t>а</w:t>
      </w:r>
      <w:r w:rsidRPr="00035F7A">
        <w:rPr>
          <w:b/>
          <w:bCs/>
          <w:i/>
          <w:iCs/>
          <w:sz w:val="28"/>
          <w:szCs w:val="28"/>
          <w:vertAlign w:val="subscript"/>
          <w:lang w:val="kk-KZ"/>
        </w:rPr>
        <w:t>W</w:t>
      </w:r>
      <w:r w:rsidR="001F67AD" w:rsidRPr="00035F7A">
        <w:rPr>
          <w:sz w:val="28"/>
          <w:szCs w:val="28"/>
          <w:lang w:val="kk-KZ"/>
        </w:rPr>
        <w:t xml:space="preserve"> мәні бойынша П 5</w:t>
      </w:r>
      <w:r w:rsidRPr="00035F7A">
        <w:rPr>
          <w:sz w:val="28"/>
          <w:szCs w:val="28"/>
          <w:lang w:val="kk-KZ"/>
        </w:rPr>
        <w:t>.6. кестесінен табылады</w:t>
      </w:r>
    </w:p>
    <w:p w:rsidR="009804EA" w:rsidRPr="00035F7A" w:rsidRDefault="009804EA" w:rsidP="00ED0240">
      <w:pPr>
        <w:ind w:firstLine="720"/>
        <w:jc w:val="center"/>
        <w:rPr>
          <w:sz w:val="28"/>
          <w:szCs w:val="28"/>
        </w:rPr>
      </w:pPr>
      <w:r w:rsidRPr="00035F7A">
        <w:rPr>
          <w:position w:val="-26"/>
          <w:sz w:val="28"/>
          <w:szCs w:val="28"/>
        </w:rPr>
        <w:object w:dxaOrig="4180" w:dyaOrig="720">
          <v:shape id="_x0000_i1225" type="#_x0000_t75" style="width:209.55pt;height:36.55pt" o:ole="" fillcolor="window">
            <v:imagedata r:id="rId360" o:title=""/>
          </v:shape>
          <o:OLEObject Type="Embed" ProgID="Equation.3" ShapeID="_x0000_i1225" DrawAspect="Content" ObjectID="_1641633852" r:id="rId361"/>
        </w:object>
      </w:r>
    </w:p>
    <w:p w:rsidR="009804EA" w:rsidRPr="00035F7A" w:rsidRDefault="009804EA" w:rsidP="00ED0240">
      <w:pPr>
        <w:ind w:firstLine="720"/>
        <w:jc w:val="center"/>
        <w:rPr>
          <w:sz w:val="28"/>
          <w:szCs w:val="28"/>
          <w:lang w:val="kk-KZ"/>
        </w:rPr>
      </w:pPr>
      <w:r w:rsidRPr="00035F7A">
        <w:rPr>
          <w:b/>
          <w:bCs/>
          <w:i/>
          <w:iCs/>
          <w:sz w:val="28"/>
          <w:szCs w:val="28"/>
        </w:rPr>
        <w:t>j</w:t>
      </w:r>
      <w:r w:rsidRPr="00035F7A">
        <w:rPr>
          <w:b/>
          <w:bCs/>
          <w:i/>
          <w:iCs/>
          <w:sz w:val="28"/>
          <w:szCs w:val="28"/>
          <w:vertAlign w:val="subscript"/>
        </w:rPr>
        <w:t>nmin</w:t>
      </w:r>
      <w:r w:rsidRPr="00035F7A">
        <w:rPr>
          <w:sz w:val="28"/>
          <w:szCs w:val="28"/>
        </w:rPr>
        <w:t xml:space="preserve"> = 63 мкм.</w:t>
      </w:r>
    </w:p>
    <w:p w:rsidR="009804EA" w:rsidRPr="00035F7A" w:rsidRDefault="009804EA" w:rsidP="00ED0240">
      <w:pPr>
        <w:ind w:firstLine="720"/>
        <w:rPr>
          <w:sz w:val="28"/>
          <w:szCs w:val="28"/>
          <w:lang w:val="kk-KZ"/>
        </w:rPr>
      </w:pPr>
      <w:r w:rsidRPr="00035F7A">
        <w:rPr>
          <w:sz w:val="28"/>
          <w:szCs w:val="28"/>
          <w:lang w:val="kk-KZ"/>
        </w:rPr>
        <w:t xml:space="preserve">Берілістегі ең үлкен бүйірлік саңылау мәні стандартпен шектелмеген. </w:t>
      </w:r>
    </w:p>
    <w:p w:rsidR="009804EA" w:rsidRPr="00035F7A" w:rsidRDefault="001F67AD" w:rsidP="00ED0240">
      <w:pPr>
        <w:ind w:firstLine="720"/>
        <w:rPr>
          <w:sz w:val="28"/>
          <w:szCs w:val="28"/>
          <w:lang w:val="kk-KZ"/>
        </w:rPr>
      </w:pPr>
      <w:r w:rsidRPr="00035F7A">
        <w:rPr>
          <w:sz w:val="28"/>
          <w:szCs w:val="28"/>
          <w:lang w:val="kk-KZ"/>
        </w:rPr>
        <w:t>Тісті дөңгелек үшін П.5</w:t>
      </w:r>
      <w:r w:rsidR="009804EA" w:rsidRPr="00035F7A">
        <w:rPr>
          <w:sz w:val="28"/>
          <w:szCs w:val="28"/>
          <w:lang w:val="kk-KZ"/>
        </w:rPr>
        <w:t>.1. кестесінен бақыланатын параметр ретінде жалпы нормальдың орта ұзындығын аламыз</w:t>
      </w:r>
    </w:p>
    <w:p w:rsidR="009804EA" w:rsidRPr="00035F7A" w:rsidRDefault="009804EA" w:rsidP="00ED0240">
      <w:pPr>
        <w:ind w:firstLine="720"/>
        <w:jc w:val="center"/>
        <w:rPr>
          <w:sz w:val="28"/>
          <w:szCs w:val="28"/>
          <w:lang w:val="kk-KZ"/>
        </w:rPr>
      </w:pPr>
      <w:r w:rsidRPr="00035F7A">
        <w:rPr>
          <w:b/>
          <w:bCs/>
          <w:i/>
          <w:iCs/>
          <w:sz w:val="28"/>
          <w:szCs w:val="28"/>
          <w:lang w:val="en-US"/>
        </w:rPr>
        <w:t>W</w:t>
      </w:r>
      <w:r w:rsidRPr="00035F7A">
        <w:rPr>
          <w:sz w:val="28"/>
          <w:szCs w:val="28"/>
        </w:rPr>
        <w:t xml:space="preserve"> = </w:t>
      </w:r>
      <w:r w:rsidRPr="00035F7A">
        <w:rPr>
          <w:b/>
          <w:bCs/>
          <w:i/>
          <w:iCs/>
          <w:sz w:val="28"/>
          <w:szCs w:val="28"/>
          <w:lang w:val="en-US"/>
        </w:rPr>
        <w:t>W</w:t>
      </w:r>
      <w:r w:rsidRPr="00035F7A">
        <w:rPr>
          <w:b/>
          <w:bCs/>
          <w:i/>
          <w:iCs/>
          <w:sz w:val="28"/>
          <w:szCs w:val="28"/>
          <w:vertAlign w:val="subscript"/>
        </w:rPr>
        <w:t>1</w:t>
      </w:r>
      <w:r w:rsidRPr="00035F7A">
        <w:rPr>
          <w:b/>
          <w:bCs/>
          <w:i/>
          <w:iCs/>
          <w:sz w:val="28"/>
          <w:szCs w:val="28"/>
        </w:rPr>
        <w:t xml:space="preserve"> </w:t>
      </w:r>
      <w:r w:rsidRPr="00035F7A">
        <w:rPr>
          <w:b/>
          <w:bCs/>
          <w:i/>
          <w:iCs/>
          <w:sz w:val="28"/>
          <w:szCs w:val="28"/>
        </w:rPr>
        <w:sym w:font="Symbol" w:char="F0D7"/>
      </w:r>
      <w:r w:rsidRPr="00035F7A">
        <w:rPr>
          <w:b/>
          <w:bCs/>
          <w:i/>
          <w:iCs/>
          <w:sz w:val="28"/>
          <w:szCs w:val="28"/>
        </w:rPr>
        <w:t xml:space="preserve"> </w:t>
      </w:r>
      <w:r w:rsidRPr="00035F7A">
        <w:rPr>
          <w:b/>
          <w:bCs/>
          <w:i/>
          <w:iCs/>
          <w:sz w:val="28"/>
          <w:szCs w:val="28"/>
          <w:lang w:val="en-US"/>
        </w:rPr>
        <w:t>m</w:t>
      </w:r>
      <w:r w:rsidR="001F67AD" w:rsidRPr="00035F7A">
        <w:rPr>
          <w:sz w:val="28"/>
          <w:szCs w:val="28"/>
        </w:rPr>
        <w:t xml:space="preserve"> =10,838</w:t>
      </w:r>
      <w:r w:rsidRPr="00035F7A">
        <w:rPr>
          <w:sz w:val="28"/>
          <w:szCs w:val="28"/>
        </w:rPr>
        <w:t xml:space="preserve"> </w:t>
      </w:r>
      <w:r w:rsidRPr="00035F7A">
        <w:rPr>
          <w:sz w:val="28"/>
          <w:szCs w:val="28"/>
        </w:rPr>
        <w:sym w:font="Symbol" w:char="F0D7"/>
      </w:r>
      <w:r w:rsidRPr="00035F7A">
        <w:rPr>
          <w:sz w:val="28"/>
          <w:szCs w:val="28"/>
        </w:rPr>
        <w:t xml:space="preserve"> 4 = 43,354 мм.</w:t>
      </w:r>
    </w:p>
    <w:p w:rsidR="009804EA" w:rsidRPr="00035F7A" w:rsidRDefault="009804EA" w:rsidP="00ED0240">
      <w:pPr>
        <w:ind w:firstLine="720"/>
        <w:rPr>
          <w:sz w:val="28"/>
          <w:szCs w:val="28"/>
          <w:lang w:val="kk-KZ"/>
        </w:rPr>
      </w:pPr>
      <w:r w:rsidRPr="00035F7A">
        <w:rPr>
          <w:sz w:val="28"/>
          <w:szCs w:val="28"/>
          <w:lang w:val="kk-KZ"/>
        </w:rPr>
        <w:t xml:space="preserve">Жалпы нормальдың номинальды  ұзындығы </w:t>
      </w:r>
      <w:r w:rsidRPr="00035F7A">
        <w:rPr>
          <w:sz w:val="28"/>
          <w:szCs w:val="28"/>
        </w:rPr>
        <w:t xml:space="preserve">ГОСТ 1643-81 </w:t>
      </w:r>
      <w:r w:rsidRPr="00035F7A">
        <w:rPr>
          <w:sz w:val="28"/>
          <w:szCs w:val="28"/>
          <w:lang w:val="kk-KZ"/>
        </w:rPr>
        <w:t>не</w:t>
      </w:r>
      <w:r w:rsidR="001F67AD" w:rsidRPr="00035F7A">
        <w:rPr>
          <w:sz w:val="28"/>
          <w:szCs w:val="28"/>
        </w:rPr>
        <w:t xml:space="preserve">  П </w:t>
      </w:r>
      <w:r w:rsidR="001F67AD" w:rsidRPr="00035F7A">
        <w:rPr>
          <w:sz w:val="28"/>
          <w:szCs w:val="28"/>
          <w:lang w:val="kk-KZ"/>
        </w:rPr>
        <w:t>5</w:t>
      </w:r>
      <w:r w:rsidRPr="00035F7A">
        <w:rPr>
          <w:sz w:val="28"/>
          <w:szCs w:val="28"/>
        </w:rPr>
        <w:t xml:space="preserve">.9 </w:t>
      </w:r>
      <w:r w:rsidRPr="00035F7A">
        <w:rPr>
          <w:sz w:val="28"/>
          <w:szCs w:val="28"/>
          <w:lang w:val="kk-KZ"/>
        </w:rPr>
        <w:t xml:space="preserve">кестесі бойынша </w:t>
      </w:r>
    </w:p>
    <w:p w:rsidR="009804EA" w:rsidRPr="00035F7A" w:rsidRDefault="009804EA" w:rsidP="00ED0240">
      <w:pPr>
        <w:ind w:firstLine="720"/>
        <w:jc w:val="center"/>
        <w:rPr>
          <w:sz w:val="28"/>
          <w:szCs w:val="28"/>
          <w:lang w:val="kk-KZ"/>
        </w:rPr>
      </w:pPr>
      <w:r w:rsidRPr="00035F7A">
        <w:rPr>
          <w:b/>
          <w:bCs/>
          <w:i/>
          <w:iCs/>
          <w:sz w:val="28"/>
          <w:szCs w:val="28"/>
          <w:lang w:val="kk-KZ"/>
        </w:rPr>
        <w:t>-E</w:t>
      </w:r>
      <w:r w:rsidRPr="00035F7A">
        <w:rPr>
          <w:b/>
          <w:bCs/>
          <w:i/>
          <w:iCs/>
          <w:sz w:val="28"/>
          <w:szCs w:val="28"/>
          <w:vertAlign w:val="subscript"/>
          <w:lang w:val="kk-KZ"/>
        </w:rPr>
        <w:t>Wms</w:t>
      </w:r>
      <w:r w:rsidRPr="00035F7A">
        <w:rPr>
          <w:sz w:val="28"/>
          <w:szCs w:val="28"/>
          <w:lang w:val="kk-KZ"/>
        </w:rPr>
        <w:t xml:space="preserve"> = I қосылғыш +  II қосылғыш = 50 + 14 = 64 мкм.</w:t>
      </w:r>
    </w:p>
    <w:p w:rsidR="009804EA" w:rsidRPr="00035F7A" w:rsidRDefault="009804EA" w:rsidP="00ED0240">
      <w:pPr>
        <w:ind w:firstLine="720"/>
        <w:rPr>
          <w:sz w:val="28"/>
          <w:szCs w:val="28"/>
          <w:lang w:val="kk-KZ"/>
        </w:rPr>
      </w:pPr>
      <w:r w:rsidRPr="00035F7A">
        <w:rPr>
          <w:sz w:val="28"/>
          <w:szCs w:val="28"/>
          <w:lang w:val="kk-KZ"/>
        </w:rPr>
        <w:t>Жалпы нормальдың орта ұзы</w:t>
      </w:r>
      <w:r w:rsidR="001F67AD" w:rsidRPr="00035F7A">
        <w:rPr>
          <w:sz w:val="28"/>
          <w:szCs w:val="28"/>
          <w:lang w:val="kk-KZ"/>
        </w:rPr>
        <w:t>ндығына берілетін дәлдік шек П.5</w:t>
      </w:r>
      <w:r w:rsidRPr="00035F7A">
        <w:rPr>
          <w:sz w:val="28"/>
          <w:szCs w:val="28"/>
          <w:lang w:val="kk-KZ"/>
        </w:rPr>
        <w:t xml:space="preserve">.10 кестесі бойынша </w:t>
      </w:r>
      <w:r w:rsidRPr="00035F7A">
        <w:rPr>
          <w:b/>
          <w:bCs/>
          <w:i/>
          <w:iCs/>
          <w:sz w:val="28"/>
          <w:szCs w:val="28"/>
          <w:lang w:val="kk-KZ"/>
        </w:rPr>
        <w:t>T</w:t>
      </w:r>
      <w:r w:rsidRPr="00035F7A">
        <w:rPr>
          <w:b/>
          <w:bCs/>
          <w:i/>
          <w:iCs/>
          <w:sz w:val="28"/>
          <w:szCs w:val="28"/>
          <w:vertAlign w:val="subscript"/>
          <w:lang w:val="kk-KZ"/>
        </w:rPr>
        <w:t>Wm</w:t>
      </w:r>
      <w:r w:rsidRPr="00035F7A">
        <w:rPr>
          <w:sz w:val="28"/>
          <w:szCs w:val="28"/>
          <w:lang w:val="kk-KZ"/>
        </w:rPr>
        <w:t xml:space="preserve"> = 40 мкм. Сонда жалпы нормальдың төменгі ауытқуы </w:t>
      </w:r>
    </w:p>
    <w:p w:rsidR="009804EA" w:rsidRPr="00035F7A" w:rsidRDefault="009804EA" w:rsidP="00ED0240">
      <w:pPr>
        <w:ind w:firstLine="720"/>
        <w:jc w:val="center"/>
        <w:rPr>
          <w:sz w:val="28"/>
          <w:szCs w:val="28"/>
          <w:lang w:val="kk-KZ"/>
        </w:rPr>
      </w:pPr>
      <w:r w:rsidRPr="00035F7A">
        <w:rPr>
          <w:b/>
          <w:bCs/>
          <w:i/>
          <w:iCs/>
          <w:sz w:val="28"/>
          <w:szCs w:val="28"/>
          <w:lang w:val="kk-KZ"/>
        </w:rPr>
        <w:t>-E</w:t>
      </w:r>
      <w:r w:rsidRPr="00035F7A">
        <w:rPr>
          <w:b/>
          <w:bCs/>
          <w:i/>
          <w:iCs/>
          <w:sz w:val="28"/>
          <w:szCs w:val="28"/>
          <w:vertAlign w:val="subscript"/>
          <w:lang w:val="kk-KZ"/>
        </w:rPr>
        <w:t xml:space="preserve">Wmi  </w:t>
      </w:r>
      <w:r w:rsidRPr="00035F7A">
        <w:rPr>
          <w:sz w:val="28"/>
          <w:szCs w:val="28"/>
          <w:lang w:val="kk-KZ"/>
        </w:rPr>
        <w:t>= (</w:t>
      </w:r>
      <w:r w:rsidRPr="00035F7A">
        <w:rPr>
          <w:sz w:val="28"/>
          <w:szCs w:val="28"/>
        </w:rPr>
        <w:sym w:font="Symbol" w:char="F0BD"/>
      </w:r>
      <w:r w:rsidRPr="00035F7A">
        <w:rPr>
          <w:b/>
          <w:bCs/>
          <w:i/>
          <w:iCs/>
          <w:sz w:val="28"/>
          <w:szCs w:val="28"/>
          <w:lang w:val="kk-KZ"/>
        </w:rPr>
        <w:t>E</w:t>
      </w:r>
      <w:r w:rsidRPr="00035F7A">
        <w:rPr>
          <w:b/>
          <w:bCs/>
          <w:i/>
          <w:iCs/>
          <w:sz w:val="28"/>
          <w:szCs w:val="28"/>
          <w:vertAlign w:val="subscript"/>
          <w:lang w:val="kk-KZ"/>
        </w:rPr>
        <w:t>Wms</w:t>
      </w:r>
      <w:r w:rsidRPr="00035F7A">
        <w:rPr>
          <w:sz w:val="28"/>
          <w:szCs w:val="28"/>
        </w:rPr>
        <w:sym w:font="Symbol" w:char="F0BD"/>
      </w:r>
      <w:r w:rsidRPr="00035F7A">
        <w:rPr>
          <w:sz w:val="28"/>
          <w:szCs w:val="28"/>
          <w:lang w:val="kk-KZ"/>
        </w:rPr>
        <w:t xml:space="preserve"> + </w:t>
      </w:r>
      <w:r w:rsidRPr="00035F7A">
        <w:rPr>
          <w:b/>
          <w:bCs/>
          <w:i/>
          <w:iCs/>
          <w:sz w:val="28"/>
          <w:szCs w:val="28"/>
          <w:lang w:val="kk-KZ"/>
        </w:rPr>
        <w:t>T</w:t>
      </w:r>
      <w:r w:rsidRPr="00035F7A">
        <w:rPr>
          <w:b/>
          <w:bCs/>
          <w:i/>
          <w:iCs/>
          <w:sz w:val="28"/>
          <w:szCs w:val="28"/>
          <w:vertAlign w:val="subscript"/>
          <w:lang w:val="kk-KZ"/>
        </w:rPr>
        <w:t>Wm</w:t>
      </w:r>
      <w:r w:rsidRPr="00035F7A">
        <w:rPr>
          <w:sz w:val="28"/>
          <w:szCs w:val="28"/>
          <w:lang w:val="kk-KZ"/>
        </w:rPr>
        <w:t xml:space="preserve"> ) = -(64 + 40) = -104 мкм.</w:t>
      </w:r>
    </w:p>
    <w:p w:rsidR="009804EA" w:rsidRPr="00035F7A" w:rsidRDefault="009804EA" w:rsidP="00ED0240">
      <w:pPr>
        <w:ind w:firstLine="720"/>
        <w:rPr>
          <w:sz w:val="28"/>
          <w:szCs w:val="28"/>
          <w:lang w:val="kk-KZ"/>
        </w:rPr>
      </w:pPr>
      <w:r w:rsidRPr="00035F7A">
        <w:rPr>
          <w:sz w:val="28"/>
          <w:szCs w:val="28"/>
          <w:lang w:val="kk-KZ"/>
        </w:rPr>
        <w:t xml:space="preserve">Сонымен, жалпы нормальдың орта ұзындығы </w:t>
      </w:r>
    </w:p>
    <w:p w:rsidR="009804EA" w:rsidRPr="00035F7A" w:rsidRDefault="009804EA" w:rsidP="00ED0240">
      <w:pPr>
        <w:ind w:firstLine="720"/>
        <w:jc w:val="center"/>
        <w:rPr>
          <w:b/>
          <w:bCs/>
          <w:sz w:val="28"/>
          <w:szCs w:val="28"/>
          <w:lang w:val="kk-KZ"/>
        </w:rPr>
      </w:pPr>
      <w:r w:rsidRPr="00035F7A">
        <w:rPr>
          <w:b/>
          <w:bCs/>
          <w:sz w:val="28"/>
          <w:szCs w:val="28"/>
          <w:lang w:val="kk-KZ"/>
        </w:rPr>
        <w:t>W</w:t>
      </w:r>
      <w:r w:rsidRPr="00035F7A">
        <w:rPr>
          <w:b/>
          <w:bCs/>
          <w:sz w:val="28"/>
          <w:szCs w:val="28"/>
          <w:vertAlign w:val="subscript"/>
          <w:lang w:val="kk-KZ"/>
        </w:rPr>
        <w:t xml:space="preserve">m </w:t>
      </w:r>
      <w:r w:rsidRPr="00035F7A">
        <w:rPr>
          <w:b/>
          <w:bCs/>
          <w:sz w:val="28"/>
          <w:szCs w:val="28"/>
          <w:lang w:val="kk-KZ"/>
        </w:rPr>
        <w:t xml:space="preserve">= </w:t>
      </w:r>
      <w:r w:rsidRPr="00035F7A">
        <w:rPr>
          <w:sz w:val="28"/>
          <w:szCs w:val="28"/>
          <w:lang w:val="kk-KZ"/>
        </w:rPr>
        <w:t xml:space="preserve">43,354  </w:t>
      </w:r>
      <w:r w:rsidRPr="00035F7A">
        <w:rPr>
          <w:position w:val="-30"/>
          <w:sz w:val="28"/>
          <w:szCs w:val="28"/>
        </w:rPr>
        <w:object w:dxaOrig="800" w:dyaOrig="740">
          <v:shape id="_x0000_i1226" type="#_x0000_t75" style="width:39.75pt;height:36.55pt" o:ole="" fillcolor="window">
            <v:imagedata r:id="rId362" o:title=""/>
          </v:shape>
          <o:OLEObject Type="Embed" ProgID="Equation.3" ShapeID="_x0000_i1226" DrawAspect="Content" ObjectID="_1641633853" r:id="rId363"/>
        </w:object>
      </w:r>
      <w:r w:rsidRPr="00035F7A">
        <w:rPr>
          <w:sz w:val="28"/>
          <w:szCs w:val="28"/>
          <w:lang w:val="kk-KZ"/>
        </w:rPr>
        <w:t>мм.</w:t>
      </w:r>
    </w:p>
    <w:p w:rsidR="009804EA" w:rsidRPr="00035F7A" w:rsidRDefault="009804EA" w:rsidP="00ED0240">
      <w:pPr>
        <w:tabs>
          <w:tab w:val="num" w:pos="709"/>
        </w:tabs>
        <w:ind w:firstLine="720"/>
        <w:jc w:val="both"/>
        <w:rPr>
          <w:sz w:val="28"/>
          <w:szCs w:val="28"/>
          <w:lang w:val="kk-KZ"/>
        </w:rPr>
      </w:pPr>
    </w:p>
    <w:p w:rsidR="009804EA" w:rsidRPr="00035F7A" w:rsidRDefault="009804EA" w:rsidP="00ED0240">
      <w:pPr>
        <w:tabs>
          <w:tab w:val="left" w:pos="546"/>
        </w:tabs>
        <w:ind w:firstLine="720"/>
        <w:jc w:val="both"/>
        <w:rPr>
          <w:sz w:val="28"/>
          <w:szCs w:val="28"/>
          <w:u w:val="single"/>
          <w:lang w:val="kk-KZ"/>
        </w:rPr>
      </w:pPr>
      <w:r w:rsidRPr="00035F7A">
        <w:rPr>
          <w:sz w:val="28"/>
          <w:szCs w:val="28"/>
          <w:u w:val="single"/>
          <w:lang w:val="kk-KZ"/>
        </w:rPr>
        <w:t xml:space="preserve">5.Тісті дөңгелек заготовкасының (дайындалуының) дәлдік шектері. </w:t>
      </w:r>
    </w:p>
    <w:p w:rsidR="009804EA" w:rsidRPr="00035F7A" w:rsidRDefault="009804EA" w:rsidP="00ED0240">
      <w:pPr>
        <w:tabs>
          <w:tab w:val="left" w:pos="546"/>
        </w:tabs>
        <w:ind w:firstLine="720"/>
        <w:jc w:val="both"/>
        <w:rPr>
          <w:sz w:val="28"/>
          <w:szCs w:val="28"/>
          <w:u w:val="single"/>
          <w:lang w:val="kk-KZ"/>
        </w:rPr>
      </w:pPr>
      <w:r w:rsidRPr="00035F7A">
        <w:rPr>
          <w:sz w:val="28"/>
          <w:szCs w:val="28"/>
          <w:u w:val="single"/>
          <w:lang w:val="kk-KZ"/>
        </w:rPr>
        <w:t>Допуски заготовки зубчатого колеса</w:t>
      </w:r>
    </w:p>
    <w:p w:rsidR="009804EA" w:rsidRPr="00035F7A" w:rsidRDefault="009804EA" w:rsidP="00ED0240">
      <w:pPr>
        <w:tabs>
          <w:tab w:val="left" w:pos="546"/>
        </w:tabs>
        <w:ind w:firstLine="720"/>
        <w:jc w:val="both"/>
        <w:rPr>
          <w:sz w:val="28"/>
          <w:szCs w:val="28"/>
          <w:u w:val="single"/>
          <w:lang w:val="kk-KZ"/>
        </w:rPr>
      </w:pPr>
    </w:p>
    <w:p w:rsidR="009804EA" w:rsidRPr="00035F7A" w:rsidRDefault="009804EA" w:rsidP="00ED0240">
      <w:pPr>
        <w:tabs>
          <w:tab w:val="left" w:pos="546"/>
        </w:tabs>
        <w:ind w:firstLine="720"/>
        <w:jc w:val="both"/>
        <w:rPr>
          <w:sz w:val="28"/>
          <w:szCs w:val="28"/>
          <w:lang w:val="kk-KZ"/>
        </w:rPr>
      </w:pPr>
      <w:r w:rsidRPr="00035F7A">
        <w:rPr>
          <w:sz w:val="28"/>
          <w:szCs w:val="28"/>
          <w:lang w:val="kk-KZ"/>
        </w:rPr>
        <w:t xml:space="preserve">Базалық кесіктің (торец) кесіктік соғуына берілетін дәлдік шек мәнін былай анықтауға болады </w:t>
      </w:r>
    </w:p>
    <w:p w:rsidR="009804EA" w:rsidRPr="00035F7A" w:rsidRDefault="009804EA" w:rsidP="00ED0240">
      <w:pPr>
        <w:tabs>
          <w:tab w:val="left" w:pos="546"/>
        </w:tabs>
        <w:ind w:firstLine="720"/>
        <w:jc w:val="center"/>
        <w:rPr>
          <w:sz w:val="28"/>
          <w:szCs w:val="28"/>
          <w:lang w:val="kk-KZ"/>
        </w:rPr>
      </w:pPr>
      <w:r w:rsidRPr="00035F7A">
        <w:rPr>
          <w:b/>
          <w:bCs/>
          <w:i/>
          <w:iCs/>
          <w:sz w:val="28"/>
          <w:szCs w:val="28"/>
          <w:lang w:val="kk-KZ"/>
        </w:rPr>
        <w:lastRenderedPageBreak/>
        <w:t>F</w:t>
      </w:r>
      <w:r w:rsidRPr="00035F7A">
        <w:rPr>
          <w:b/>
          <w:bCs/>
          <w:i/>
          <w:iCs/>
          <w:sz w:val="28"/>
          <w:szCs w:val="28"/>
          <w:vertAlign w:val="subscript"/>
          <w:lang w:val="kk-KZ"/>
        </w:rPr>
        <w:t>T</w:t>
      </w:r>
      <w:r w:rsidRPr="00035F7A">
        <w:rPr>
          <w:sz w:val="28"/>
          <w:szCs w:val="28"/>
          <w:vertAlign w:val="subscript"/>
          <w:lang w:val="kk-KZ"/>
        </w:rPr>
        <w:t xml:space="preserve"> </w:t>
      </w:r>
      <w:r w:rsidRPr="00035F7A">
        <w:rPr>
          <w:sz w:val="28"/>
          <w:szCs w:val="28"/>
          <w:lang w:val="kk-KZ"/>
        </w:rPr>
        <w:t xml:space="preserve">= </w:t>
      </w:r>
      <w:r w:rsidRPr="00035F7A">
        <w:rPr>
          <w:position w:val="-28"/>
          <w:sz w:val="28"/>
          <w:szCs w:val="28"/>
          <w:lang w:val="kk-KZ"/>
        </w:rPr>
        <w:object w:dxaOrig="660" w:dyaOrig="760">
          <v:shape id="_x0000_i1227" type="#_x0000_t75" style="width:32.25pt;height:37.6pt" o:ole="">
            <v:imagedata r:id="rId364" o:title=""/>
          </v:shape>
          <o:OLEObject Type="Embed" ProgID="Equation.3" ShapeID="_x0000_i1227" DrawAspect="Content" ObjectID="_1641633854" r:id="rId365"/>
        </w:object>
      </w:r>
      <w:r w:rsidRPr="00035F7A">
        <w:rPr>
          <w:sz w:val="28"/>
          <w:szCs w:val="28"/>
          <w:lang w:val="kk-KZ"/>
        </w:rPr>
        <w:t xml:space="preserve"> = </w:t>
      </w:r>
      <w:r w:rsidRPr="00035F7A">
        <w:rPr>
          <w:position w:val="-24"/>
          <w:sz w:val="28"/>
          <w:szCs w:val="28"/>
          <w:lang w:val="kk-KZ"/>
        </w:rPr>
        <w:object w:dxaOrig="1860" w:dyaOrig="620">
          <v:shape id="_x0000_i1228" type="#_x0000_t75" style="width:92.4pt;height:31.15pt" o:ole="">
            <v:imagedata r:id="rId366" o:title=""/>
          </v:shape>
          <o:OLEObject Type="Embed" ProgID="Equation.3" ShapeID="_x0000_i1228" DrawAspect="Content" ObjectID="_1641633855" r:id="rId367"/>
        </w:object>
      </w:r>
      <w:r w:rsidRPr="00035F7A">
        <w:rPr>
          <w:sz w:val="28"/>
          <w:szCs w:val="28"/>
          <w:lang w:val="kk-KZ"/>
        </w:rPr>
        <w:t>,</w:t>
      </w:r>
    </w:p>
    <w:p w:rsidR="009804EA" w:rsidRPr="00035F7A" w:rsidRDefault="009804EA" w:rsidP="00ED0240">
      <w:pPr>
        <w:tabs>
          <w:tab w:val="left" w:pos="546"/>
        </w:tabs>
        <w:jc w:val="both"/>
        <w:rPr>
          <w:sz w:val="28"/>
          <w:szCs w:val="28"/>
          <w:lang w:val="kk-KZ"/>
        </w:rPr>
      </w:pPr>
      <w:r w:rsidRPr="00035F7A">
        <w:rPr>
          <w:sz w:val="28"/>
          <w:szCs w:val="28"/>
          <w:lang w:val="kk-KZ"/>
        </w:rPr>
        <w:t>мұнда F</w:t>
      </w:r>
      <w:r w:rsidRPr="00035F7A">
        <w:rPr>
          <w:sz w:val="28"/>
          <w:szCs w:val="28"/>
          <w:vertAlign w:val="subscript"/>
          <w:lang w:val="en-US"/>
        </w:rPr>
        <w:sym w:font="Symbol" w:char="F062"/>
      </w:r>
      <w:r w:rsidRPr="00035F7A">
        <w:rPr>
          <w:sz w:val="28"/>
          <w:szCs w:val="28"/>
          <w:lang w:val="kk-KZ"/>
        </w:rPr>
        <w:t xml:space="preserve"> - тіс бағытының қате жіберуші</w:t>
      </w:r>
      <w:r w:rsidR="001F67AD" w:rsidRPr="00035F7A">
        <w:rPr>
          <w:sz w:val="28"/>
          <w:szCs w:val="28"/>
          <w:lang w:val="kk-KZ"/>
        </w:rPr>
        <w:t>лігіне берілетін дәлдік шек, П.5</w:t>
      </w:r>
      <w:r w:rsidRPr="00035F7A">
        <w:rPr>
          <w:sz w:val="28"/>
          <w:szCs w:val="28"/>
          <w:lang w:val="kk-KZ"/>
        </w:rPr>
        <w:t>.4 кестесі бойынша - F</w:t>
      </w:r>
      <w:r w:rsidRPr="00035F7A">
        <w:rPr>
          <w:sz w:val="28"/>
          <w:szCs w:val="28"/>
          <w:vertAlign w:val="subscript"/>
          <w:lang w:val="en-US"/>
        </w:rPr>
        <w:sym w:font="Symbol" w:char="F062"/>
      </w:r>
      <w:r w:rsidRPr="00035F7A">
        <w:rPr>
          <w:sz w:val="28"/>
          <w:szCs w:val="28"/>
          <w:lang w:val="kk-KZ"/>
        </w:rPr>
        <w:t xml:space="preserve"> = 18 мкм.</w:t>
      </w:r>
    </w:p>
    <w:p w:rsidR="009804EA" w:rsidRPr="00035F7A" w:rsidRDefault="009804EA" w:rsidP="00ED0240">
      <w:pPr>
        <w:tabs>
          <w:tab w:val="left" w:pos="546"/>
        </w:tabs>
        <w:ind w:firstLine="720"/>
        <w:jc w:val="both"/>
        <w:rPr>
          <w:sz w:val="28"/>
          <w:szCs w:val="28"/>
          <w:lang w:val="kk-KZ"/>
        </w:rPr>
      </w:pPr>
      <w:r w:rsidRPr="00035F7A">
        <w:rPr>
          <w:sz w:val="28"/>
          <w:szCs w:val="28"/>
          <w:lang w:val="kk-KZ"/>
        </w:rPr>
        <w:t xml:space="preserve">Сыртқы цилиндрдің радиальды соғуына берілетін дәлдік шекті мына теңдеумен анықтауға болады </w:t>
      </w:r>
    </w:p>
    <w:p w:rsidR="009804EA" w:rsidRPr="00035F7A" w:rsidRDefault="009804EA" w:rsidP="00ED0240">
      <w:pPr>
        <w:tabs>
          <w:tab w:val="left" w:pos="546"/>
        </w:tabs>
        <w:ind w:firstLine="720"/>
        <w:jc w:val="center"/>
        <w:rPr>
          <w:sz w:val="28"/>
          <w:szCs w:val="28"/>
          <w:lang w:val="kk-KZ"/>
        </w:rPr>
      </w:pPr>
      <w:r w:rsidRPr="00035F7A">
        <w:rPr>
          <w:b/>
          <w:bCs/>
          <w:i/>
          <w:iCs/>
          <w:sz w:val="28"/>
          <w:szCs w:val="28"/>
          <w:lang w:val="kk-KZ"/>
        </w:rPr>
        <w:t>F</w:t>
      </w:r>
      <w:r w:rsidRPr="00035F7A">
        <w:rPr>
          <w:b/>
          <w:bCs/>
          <w:i/>
          <w:iCs/>
          <w:sz w:val="28"/>
          <w:szCs w:val="28"/>
          <w:vertAlign w:val="subscript"/>
          <w:lang w:val="kk-KZ"/>
        </w:rPr>
        <w:t>da</w:t>
      </w:r>
      <w:r w:rsidRPr="00035F7A">
        <w:rPr>
          <w:sz w:val="28"/>
          <w:szCs w:val="28"/>
          <w:vertAlign w:val="subscript"/>
          <w:lang w:val="kk-KZ"/>
        </w:rPr>
        <w:t xml:space="preserve"> </w:t>
      </w:r>
      <w:r w:rsidRPr="00035F7A">
        <w:rPr>
          <w:sz w:val="28"/>
          <w:szCs w:val="28"/>
          <w:lang w:val="kk-KZ"/>
        </w:rPr>
        <w:t xml:space="preserve">= 0,6 </w:t>
      </w:r>
      <w:r w:rsidRPr="00035F7A">
        <w:rPr>
          <w:sz w:val="28"/>
          <w:szCs w:val="28"/>
        </w:rPr>
        <w:sym w:font="Symbol" w:char="F0D7"/>
      </w:r>
      <w:r w:rsidRPr="00035F7A">
        <w:rPr>
          <w:sz w:val="28"/>
          <w:szCs w:val="28"/>
          <w:lang w:val="kk-KZ"/>
        </w:rPr>
        <w:t xml:space="preserve"> </w:t>
      </w:r>
      <w:r w:rsidRPr="00035F7A">
        <w:rPr>
          <w:b/>
          <w:bCs/>
          <w:i/>
          <w:iCs/>
          <w:sz w:val="28"/>
          <w:szCs w:val="28"/>
          <w:lang w:val="kk-KZ"/>
        </w:rPr>
        <w:t>F</w:t>
      </w:r>
      <w:r w:rsidRPr="00035F7A">
        <w:rPr>
          <w:b/>
          <w:bCs/>
          <w:i/>
          <w:iCs/>
          <w:sz w:val="28"/>
          <w:szCs w:val="28"/>
          <w:vertAlign w:val="subscript"/>
          <w:lang w:val="kk-KZ"/>
        </w:rPr>
        <w:t>r</w:t>
      </w:r>
      <w:r w:rsidRPr="00035F7A">
        <w:rPr>
          <w:sz w:val="28"/>
          <w:szCs w:val="28"/>
          <w:lang w:val="kk-KZ"/>
        </w:rPr>
        <w:t xml:space="preserve"> = 0,6 </w:t>
      </w:r>
      <w:r w:rsidRPr="00035F7A">
        <w:rPr>
          <w:sz w:val="28"/>
          <w:szCs w:val="28"/>
        </w:rPr>
        <w:sym w:font="Symbol" w:char="F0D7"/>
      </w:r>
      <w:r w:rsidRPr="00035F7A">
        <w:rPr>
          <w:sz w:val="28"/>
          <w:szCs w:val="28"/>
          <w:lang w:val="kk-KZ"/>
        </w:rPr>
        <w:t xml:space="preserve"> 56 = 34 мкм.</w:t>
      </w:r>
    </w:p>
    <w:p w:rsidR="009804EA" w:rsidRPr="00035F7A" w:rsidRDefault="009804EA" w:rsidP="00ED0240">
      <w:pPr>
        <w:tabs>
          <w:tab w:val="left" w:pos="546"/>
        </w:tabs>
        <w:ind w:firstLine="720"/>
        <w:rPr>
          <w:sz w:val="28"/>
          <w:szCs w:val="28"/>
          <w:lang w:val="kk-KZ"/>
        </w:rPr>
      </w:pPr>
    </w:p>
    <w:p w:rsidR="009804EA" w:rsidRPr="00035F7A" w:rsidRDefault="009804EA" w:rsidP="00ED0240">
      <w:pPr>
        <w:tabs>
          <w:tab w:val="left" w:pos="546"/>
        </w:tabs>
        <w:ind w:firstLine="709"/>
        <w:jc w:val="both"/>
        <w:rPr>
          <w:sz w:val="28"/>
          <w:szCs w:val="28"/>
          <w:lang w:val="kk-KZ"/>
        </w:rPr>
      </w:pPr>
      <w:r w:rsidRPr="00035F7A">
        <w:rPr>
          <w:sz w:val="28"/>
          <w:szCs w:val="28"/>
          <w:lang w:val="kk-KZ"/>
        </w:rPr>
        <w:t xml:space="preserve">Заготовка сыртқы цилиндрінің диаметріне берілетін дәлдік шек алаңын  h14 етіп аламыз. </w:t>
      </w:r>
    </w:p>
    <w:p w:rsidR="009804EA" w:rsidRPr="00035F7A" w:rsidRDefault="009804EA" w:rsidP="00ED0240">
      <w:pPr>
        <w:tabs>
          <w:tab w:val="left" w:pos="0"/>
        </w:tabs>
        <w:ind w:firstLine="709"/>
        <w:jc w:val="both"/>
        <w:rPr>
          <w:sz w:val="28"/>
          <w:szCs w:val="28"/>
          <w:lang w:val="kk-KZ"/>
        </w:rPr>
      </w:pPr>
      <w:r w:rsidRPr="00035F7A">
        <w:rPr>
          <w:sz w:val="28"/>
          <w:szCs w:val="28"/>
          <w:lang w:val="kk-KZ"/>
        </w:rPr>
        <w:t xml:space="preserve"> Тісті берілістердің сызбаларына берілетін ЕСКД шарттарына сәйкес А</w:t>
      </w:r>
      <w:r w:rsidR="001F67AD" w:rsidRPr="00035F7A">
        <w:rPr>
          <w:sz w:val="28"/>
          <w:szCs w:val="28"/>
          <w:lang w:val="kk-KZ"/>
        </w:rPr>
        <w:t>4 форматында  орындалған эскиз 7.2</w:t>
      </w:r>
      <w:r w:rsidRPr="00035F7A">
        <w:rPr>
          <w:sz w:val="28"/>
          <w:szCs w:val="28"/>
          <w:lang w:val="kk-KZ"/>
        </w:rPr>
        <w:t xml:space="preserve"> суретте көрсетілген. </w:t>
      </w:r>
    </w:p>
    <w:p w:rsidR="009804EA" w:rsidRPr="00035F7A" w:rsidRDefault="009804EA" w:rsidP="00ED0240">
      <w:pPr>
        <w:tabs>
          <w:tab w:val="left" w:pos="0"/>
        </w:tabs>
        <w:ind w:firstLine="709"/>
        <w:jc w:val="both"/>
        <w:rPr>
          <w:sz w:val="28"/>
          <w:szCs w:val="28"/>
          <w:lang w:val="kk-KZ"/>
        </w:rPr>
      </w:pPr>
      <w:r w:rsidRPr="00035F7A">
        <w:rPr>
          <w:sz w:val="28"/>
          <w:szCs w:val="28"/>
          <w:lang w:val="kk-KZ"/>
        </w:rPr>
        <w:t>Білікке арналған құрсаудың (ступица) диаметрі біліктің беріктік есептері бойынша алынады, есептеулер мұнда жүргізілмеген. Сондықтан білікке арналған тесік конструктивті түрде алынады,ол бөлгіш шеңбер диаметрінің шамамен 0,2 бөлігін алады. Диаметр жақын үлкен стандарт өлшем</w:t>
      </w:r>
      <w:r w:rsidR="001F67AD" w:rsidRPr="00035F7A">
        <w:rPr>
          <w:sz w:val="28"/>
          <w:szCs w:val="28"/>
          <w:lang w:val="kk-KZ"/>
        </w:rPr>
        <w:t>ге  ГОСТ 6636-69,  1.3 кесте, [1</w:t>
      </w:r>
      <w:r w:rsidRPr="00035F7A">
        <w:rPr>
          <w:sz w:val="28"/>
          <w:szCs w:val="28"/>
          <w:lang w:val="kk-KZ"/>
        </w:rPr>
        <w:t>] бойынша жуықталынып алынады. Шпонка өлшемдері білік диаметріне байланысты ГОСТ 23360-78</w:t>
      </w:r>
      <w:r w:rsidRPr="00035F7A">
        <w:rPr>
          <w:sz w:val="28"/>
          <w:szCs w:val="28"/>
          <w:vertAlign w:val="superscript"/>
          <w:lang w:val="kk-KZ"/>
        </w:rPr>
        <w:t>*</w:t>
      </w:r>
      <w:r w:rsidR="008E1936" w:rsidRPr="00035F7A">
        <w:rPr>
          <w:sz w:val="28"/>
          <w:szCs w:val="28"/>
          <w:lang w:val="kk-KZ"/>
        </w:rPr>
        <w:t xml:space="preserve"> -  4.64 кестесінен [1</w:t>
      </w:r>
      <w:r w:rsidRPr="00035F7A">
        <w:rPr>
          <w:sz w:val="28"/>
          <w:szCs w:val="28"/>
          <w:lang w:val="kk-KZ"/>
        </w:rPr>
        <w:t xml:space="preserve">] алынады. Құрсау диаметрі </w:t>
      </w:r>
      <w:r w:rsidRPr="00035F7A">
        <w:rPr>
          <w:sz w:val="28"/>
          <w:szCs w:val="28"/>
        </w:rPr>
        <w:sym w:font="Symbol" w:char="F0BB"/>
      </w:r>
      <w:r w:rsidRPr="00035F7A">
        <w:rPr>
          <w:sz w:val="28"/>
          <w:szCs w:val="28"/>
          <w:lang w:val="kk-KZ"/>
        </w:rPr>
        <w:t xml:space="preserve"> (1,5 </w:t>
      </w:r>
      <w:r w:rsidRPr="00035F7A">
        <w:rPr>
          <w:b/>
          <w:bCs/>
          <w:i/>
          <w:iCs/>
          <w:sz w:val="28"/>
          <w:szCs w:val="28"/>
          <w:lang w:val="kk-KZ"/>
        </w:rPr>
        <w:t>d</w:t>
      </w:r>
      <w:r w:rsidRPr="00035F7A">
        <w:rPr>
          <w:b/>
          <w:bCs/>
          <w:i/>
          <w:iCs/>
          <w:sz w:val="28"/>
          <w:szCs w:val="28"/>
          <w:vertAlign w:val="subscript"/>
          <w:lang w:val="kk-KZ"/>
        </w:rPr>
        <w:t>b</w:t>
      </w:r>
      <w:r w:rsidRPr="00035F7A">
        <w:rPr>
          <w:sz w:val="28"/>
          <w:szCs w:val="28"/>
          <w:lang w:val="kk-KZ"/>
        </w:rPr>
        <w:t xml:space="preserve"> + 10 мм), мұнда </w:t>
      </w:r>
      <w:r w:rsidRPr="00035F7A">
        <w:rPr>
          <w:b/>
          <w:bCs/>
          <w:i/>
          <w:iCs/>
          <w:sz w:val="28"/>
          <w:szCs w:val="28"/>
          <w:lang w:val="kk-KZ"/>
        </w:rPr>
        <w:t>d</w:t>
      </w:r>
      <w:r w:rsidRPr="00035F7A">
        <w:rPr>
          <w:b/>
          <w:bCs/>
          <w:i/>
          <w:iCs/>
          <w:sz w:val="28"/>
          <w:szCs w:val="28"/>
          <w:vertAlign w:val="subscript"/>
          <w:lang w:val="kk-KZ"/>
        </w:rPr>
        <w:t>b</w:t>
      </w:r>
      <w:r w:rsidRPr="00035F7A">
        <w:rPr>
          <w:sz w:val="28"/>
          <w:szCs w:val="28"/>
          <w:lang w:val="kk-KZ"/>
        </w:rPr>
        <w:t xml:space="preserve"> – білік кигізілетін құрсау тесігінің диаметрі. Цилиндрлілік дәлдік шегі</w:t>
      </w:r>
      <w:r w:rsidR="008E1936" w:rsidRPr="00035F7A">
        <w:rPr>
          <w:sz w:val="28"/>
          <w:szCs w:val="28"/>
          <w:lang w:val="kk-KZ"/>
        </w:rPr>
        <w:t xml:space="preserve"> 2.20  және 2.18 кестелерінен [1</w:t>
      </w:r>
      <w:r w:rsidRPr="00035F7A">
        <w:rPr>
          <w:sz w:val="28"/>
          <w:szCs w:val="28"/>
          <w:lang w:val="kk-KZ"/>
        </w:rPr>
        <w:t xml:space="preserve">] анықталады. </w:t>
      </w:r>
    </w:p>
    <w:p w:rsidR="009804EA" w:rsidRPr="00035F7A" w:rsidRDefault="009804EA" w:rsidP="00ED0240">
      <w:pPr>
        <w:tabs>
          <w:tab w:val="left" w:pos="0"/>
        </w:tabs>
        <w:ind w:firstLine="709"/>
        <w:jc w:val="both"/>
        <w:rPr>
          <w:sz w:val="28"/>
          <w:szCs w:val="28"/>
          <w:lang w:val="kk-KZ"/>
        </w:rPr>
      </w:pPr>
      <w:r w:rsidRPr="00035F7A">
        <w:rPr>
          <w:sz w:val="28"/>
          <w:szCs w:val="28"/>
          <w:lang w:val="kk-KZ"/>
        </w:rPr>
        <w:t xml:space="preserve">Ойықтың симметрия жазықтығының  шпонкалық ойық осіне параллельділік дәлдік шегі тесіктерде </w:t>
      </w:r>
      <w:r w:rsidRPr="00035F7A">
        <w:rPr>
          <w:sz w:val="28"/>
          <w:szCs w:val="28"/>
        </w:rPr>
        <w:sym w:font="Symbol" w:char="F0A3"/>
      </w:r>
      <w:r w:rsidRPr="00035F7A">
        <w:rPr>
          <w:sz w:val="28"/>
          <w:szCs w:val="28"/>
          <w:lang w:val="kk-KZ"/>
        </w:rPr>
        <w:t xml:space="preserve"> 0,5 болғанда, </w:t>
      </w:r>
      <w:r w:rsidRPr="00035F7A">
        <w:rPr>
          <w:b/>
          <w:bCs/>
          <w:i/>
          <w:iCs/>
          <w:sz w:val="28"/>
          <w:szCs w:val="28"/>
          <w:lang w:val="kk-KZ"/>
        </w:rPr>
        <w:t>Т</w:t>
      </w:r>
      <w:r w:rsidRPr="00035F7A">
        <w:rPr>
          <w:b/>
          <w:bCs/>
          <w:i/>
          <w:iCs/>
          <w:sz w:val="28"/>
          <w:szCs w:val="28"/>
          <w:vertAlign w:val="subscript"/>
          <w:lang w:val="kk-KZ"/>
        </w:rPr>
        <w:t>Ш</w:t>
      </w:r>
      <w:r w:rsidRPr="00035F7A">
        <w:rPr>
          <w:sz w:val="28"/>
          <w:szCs w:val="28"/>
          <w:lang w:val="kk-KZ"/>
        </w:rPr>
        <w:t xml:space="preserve"> м</w:t>
      </w:r>
      <w:r w:rsidR="00782883" w:rsidRPr="00035F7A">
        <w:rPr>
          <w:sz w:val="28"/>
          <w:szCs w:val="28"/>
          <w:lang w:val="kk-KZ"/>
        </w:rPr>
        <w:t>әні 2.28 кестесі [1</w:t>
      </w:r>
      <w:r w:rsidRPr="00035F7A">
        <w:rPr>
          <w:sz w:val="28"/>
          <w:szCs w:val="28"/>
          <w:lang w:val="kk-KZ"/>
        </w:rPr>
        <w:t xml:space="preserve">] бойынша жақын аз стандарт мәніне  жуықтайды. Шпонкалық ойықтың оське қатысты симметриялылық дәлдік шегі </w:t>
      </w:r>
      <w:r w:rsidRPr="00035F7A">
        <w:rPr>
          <w:sz w:val="28"/>
          <w:szCs w:val="28"/>
        </w:rPr>
        <w:sym w:font="Symbol" w:char="F0A3"/>
      </w:r>
      <w:r w:rsidRPr="00035F7A">
        <w:rPr>
          <w:sz w:val="28"/>
          <w:szCs w:val="28"/>
          <w:lang w:val="kk-KZ"/>
        </w:rPr>
        <w:t xml:space="preserve"> 2</w:t>
      </w:r>
      <w:r w:rsidRPr="00035F7A">
        <w:rPr>
          <w:b/>
          <w:bCs/>
          <w:i/>
          <w:iCs/>
          <w:sz w:val="28"/>
          <w:szCs w:val="28"/>
          <w:lang w:val="kk-KZ"/>
        </w:rPr>
        <w:t xml:space="preserve"> </w:t>
      </w:r>
      <w:r w:rsidRPr="00035F7A">
        <w:rPr>
          <w:sz w:val="28"/>
          <w:szCs w:val="28"/>
          <w:lang w:val="kk-KZ"/>
        </w:rPr>
        <w:t xml:space="preserve">болғанда </w:t>
      </w:r>
      <w:r w:rsidRPr="00035F7A">
        <w:rPr>
          <w:b/>
          <w:bCs/>
          <w:i/>
          <w:iCs/>
          <w:sz w:val="28"/>
          <w:szCs w:val="28"/>
          <w:lang w:val="kk-KZ"/>
        </w:rPr>
        <w:t>Т</w:t>
      </w:r>
      <w:r w:rsidRPr="00035F7A">
        <w:rPr>
          <w:b/>
          <w:bCs/>
          <w:i/>
          <w:iCs/>
          <w:sz w:val="28"/>
          <w:szCs w:val="28"/>
          <w:vertAlign w:val="subscript"/>
          <w:lang w:val="kk-KZ"/>
        </w:rPr>
        <w:t>Ш</w:t>
      </w:r>
      <w:r w:rsidR="00782883" w:rsidRPr="00035F7A">
        <w:rPr>
          <w:sz w:val="28"/>
          <w:szCs w:val="28"/>
          <w:lang w:val="kk-KZ"/>
        </w:rPr>
        <w:t xml:space="preserve">   мәні 2.40 кестесі [1</w:t>
      </w:r>
      <w:r w:rsidRPr="00035F7A">
        <w:rPr>
          <w:sz w:val="28"/>
          <w:szCs w:val="28"/>
          <w:lang w:val="kk-KZ"/>
        </w:rPr>
        <w:t xml:space="preserve">] бойынша  ең жақын аз мәніне жуықталынып алынады, </w:t>
      </w:r>
      <w:r w:rsidRPr="00035F7A">
        <w:rPr>
          <w:b/>
          <w:bCs/>
          <w:i/>
          <w:iCs/>
          <w:sz w:val="28"/>
          <w:szCs w:val="28"/>
          <w:lang w:val="kk-KZ"/>
        </w:rPr>
        <w:t>Т</w:t>
      </w:r>
      <w:r w:rsidRPr="00035F7A">
        <w:rPr>
          <w:b/>
          <w:bCs/>
          <w:i/>
          <w:iCs/>
          <w:sz w:val="28"/>
          <w:szCs w:val="28"/>
          <w:vertAlign w:val="subscript"/>
          <w:lang w:val="kk-KZ"/>
        </w:rPr>
        <w:t>Ш</w:t>
      </w:r>
      <w:r w:rsidRPr="00035F7A">
        <w:rPr>
          <w:b/>
          <w:bCs/>
          <w:i/>
          <w:iCs/>
          <w:sz w:val="28"/>
          <w:szCs w:val="28"/>
          <w:lang w:val="kk-KZ"/>
        </w:rPr>
        <w:t xml:space="preserve"> </w:t>
      </w:r>
      <w:r w:rsidRPr="00035F7A">
        <w:rPr>
          <w:sz w:val="28"/>
          <w:szCs w:val="28"/>
          <w:lang w:val="kk-KZ"/>
        </w:rPr>
        <w:t>– шпонкалық ойықтың еніне берілетін дәл</w:t>
      </w:r>
      <w:r w:rsidR="00782883" w:rsidRPr="00035F7A">
        <w:rPr>
          <w:sz w:val="28"/>
          <w:szCs w:val="28"/>
          <w:lang w:val="kk-KZ"/>
        </w:rPr>
        <w:t>дік шек. Егер [1</w:t>
      </w:r>
      <w:r w:rsidRPr="00035F7A">
        <w:rPr>
          <w:sz w:val="28"/>
          <w:szCs w:val="28"/>
          <w:lang w:val="kk-KZ"/>
        </w:rPr>
        <w:t>] анықтамасы жоқ жағдайда осы абзацтағы келтірілген өлшемдерге дәлдік шектерді анықтамауға рұқсат етіледі.</w:t>
      </w:r>
    </w:p>
    <w:p w:rsidR="009804EA" w:rsidRPr="00035F7A" w:rsidRDefault="009804EA" w:rsidP="00ED0240">
      <w:pPr>
        <w:tabs>
          <w:tab w:val="left" w:pos="0"/>
        </w:tabs>
        <w:ind w:firstLine="709"/>
        <w:jc w:val="both"/>
        <w:rPr>
          <w:sz w:val="28"/>
          <w:szCs w:val="28"/>
          <w:lang w:val="kk-KZ"/>
        </w:rPr>
      </w:pPr>
    </w:p>
    <w:p w:rsidR="009804EA" w:rsidRPr="00035F7A" w:rsidRDefault="009804EA" w:rsidP="00ED0240">
      <w:pPr>
        <w:pStyle w:val="5"/>
        <w:tabs>
          <w:tab w:val="left" w:pos="546"/>
        </w:tabs>
        <w:jc w:val="center"/>
        <w:rPr>
          <w:b w:val="0"/>
          <w:bCs w:val="0"/>
          <w:i w:val="0"/>
          <w:sz w:val="28"/>
          <w:szCs w:val="28"/>
        </w:rPr>
      </w:pPr>
      <w:r w:rsidRPr="00035F7A">
        <w:rPr>
          <w:b w:val="0"/>
          <w:bCs w:val="0"/>
          <w:i w:val="0"/>
          <w:sz w:val="28"/>
          <w:szCs w:val="28"/>
          <w:lang w:val="kk-KZ"/>
        </w:rPr>
        <w:t>Бақылау сұрақтары</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Тісті дөңгелектердің кинематикалық дәлдік параметрлері</w:t>
      </w:r>
      <w:r w:rsidRPr="00035F7A">
        <w:rPr>
          <w:bCs/>
          <w:iCs/>
          <w:sz w:val="28"/>
          <w:szCs w:val="28"/>
        </w:rPr>
        <w:t>.</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Тісті дөңгелектің жұмыс жатықтығы параметрлері.</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Тісті дөңгелектің бүйірлік саңылау п</w:t>
      </w:r>
      <w:r w:rsidRPr="00035F7A">
        <w:rPr>
          <w:bCs/>
          <w:iCs/>
          <w:sz w:val="28"/>
          <w:szCs w:val="28"/>
        </w:rPr>
        <w:t>араметр</w:t>
      </w:r>
      <w:r w:rsidRPr="00035F7A">
        <w:rPr>
          <w:bCs/>
          <w:iCs/>
          <w:sz w:val="28"/>
          <w:szCs w:val="28"/>
          <w:lang w:val="kk-KZ"/>
        </w:rPr>
        <w:t>лері</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Тісті дөңгелектің дәлдік дәрежелері</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Тісті дөңгелектің сызбалардағы шартты белгілері.</w:t>
      </w:r>
    </w:p>
    <w:p w:rsidR="009804EA" w:rsidRPr="00035F7A" w:rsidRDefault="009804EA" w:rsidP="00ED0240">
      <w:pPr>
        <w:pStyle w:val="a8"/>
        <w:numPr>
          <w:ilvl w:val="0"/>
          <w:numId w:val="17"/>
        </w:numPr>
        <w:tabs>
          <w:tab w:val="num" w:pos="709"/>
        </w:tabs>
        <w:spacing w:after="0"/>
        <w:ind w:left="567" w:hanging="567"/>
        <w:jc w:val="both"/>
        <w:rPr>
          <w:bCs/>
          <w:iCs/>
          <w:sz w:val="28"/>
          <w:szCs w:val="28"/>
        </w:rPr>
      </w:pPr>
      <w:r w:rsidRPr="00035F7A">
        <w:rPr>
          <w:bCs/>
          <w:iCs/>
          <w:sz w:val="28"/>
          <w:szCs w:val="28"/>
          <w:lang w:val="kk-KZ"/>
        </w:rPr>
        <w:t>Бақыланатын параметрлер комплекстері дегеніміз не</w:t>
      </w:r>
      <w:r w:rsidRPr="00035F7A">
        <w:rPr>
          <w:bCs/>
          <w:iCs/>
          <w:sz w:val="28"/>
          <w:szCs w:val="28"/>
        </w:rPr>
        <w:t>?</w:t>
      </w:r>
    </w:p>
    <w:p w:rsidR="009804EA" w:rsidRPr="00035F7A" w:rsidRDefault="009804EA" w:rsidP="00ED0240">
      <w:pPr>
        <w:ind w:firstLine="720"/>
        <w:jc w:val="both"/>
        <w:rPr>
          <w:snapToGrid w:val="0"/>
          <w:sz w:val="28"/>
          <w:szCs w:val="28"/>
        </w:rPr>
        <w:sectPr w:rsidR="009804EA" w:rsidRPr="00035F7A" w:rsidSect="00F33980">
          <w:footerReference w:type="default" r:id="rId368"/>
          <w:pgSz w:w="11906" w:h="16838" w:code="9"/>
          <w:pgMar w:top="1134" w:right="1247" w:bottom="1134" w:left="1247" w:header="720" w:footer="720" w:gutter="0"/>
          <w:pgNumType w:start="54"/>
          <w:cols w:space="720"/>
          <w:titlePg/>
        </w:sectPr>
      </w:pPr>
    </w:p>
    <w:tbl>
      <w:tblPr>
        <w:tblpPr w:leftFromText="180" w:rightFromText="180" w:vertAnchor="page" w:horzAnchor="page" w:tblpX="1298" w:tblpY="1495"/>
        <w:tblW w:w="974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7"/>
      </w:tblPr>
      <w:tblGrid>
        <w:gridCol w:w="6065"/>
        <w:gridCol w:w="553"/>
        <w:gridCol w:w="3129"/>
      </w:tblGrid>
      <w:tr w:rsidR="009804EA" w:rsidRPr="00035F7A" w:rsidTr="00F11EC4">
        <w:trPr>
          <w:trHeight w:val="2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rPr>
              <w:lastRenderedPageBreak/>
              <w:t>Модуль</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m</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4</w:t>
            </w:r>
          </w:p>
        </w:tc>
      </w:tr>
      <w:tr w:rsidR="009804EA" w:rsidRPr="00035F7A" w:rsidTr="00F11EC4">
        <w:trPr>
          <w:trHeight w:val="263"/>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Тістер саны</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z</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34</w:t>
            </w:r>
          </w:p>
        </w:tc>
      </w:tr>
      <w:tr w:rsidR="009804EA" w:rsidRPr="00035F7A" w:rsidTr="00F11EC4">
        <w:trPr>
          <w:trHeight w:val="2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 xml:space="preserve">Қалыпты бастапқы </w:t>
            </w:r>
            <w:r w:rsidRPr="00035F7A">
              <w:rPr>
                <w:b/>
                <w:bCs/>
                <w:i/>
                <w:iCs/>
                <w:sz w:val="28"/>
                <w:szCs w:val="28"/>
              </w:rPr>
              <w:t xml:space="preserve"> контур</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rPr>
              <w:t>-</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ГОСТ 13755-81</w:t>
            </w:r>
          </w:p>
        </w:tc>
      </w:tr>
      <w:tr w:rsidR="009804EA" w:rsidRPr="00035F7A" w:rsidTr="00F11EC4">
        <w:trPr>
          <w:trHeight w:val="439"/>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Жылжу к</w:t>
            </w:r>
            <w:r w:rsidRPr="00035F7A">
              <w:rPr>
                <w:b/>
                <w:bCs/>
                <w:i/>
                <w:iCs/>
                <w:sz w:val="28"/>
                <w:szCs w:val="28"/>
              </w:rPr>
              <w:t>оэффициент</w:t>
            </w:r>
            <w:r w:rsidRPr="00035F7A">
              <w:rPr>
                <w:b/>
                <w:bCs/>
                <w:i/>
                <w:iCs/>
                <w:sz w:val="28"/>
                <w:szCs w:val="28"/>
                <w:lang w:val="kk-KZ"/>
              </w:rPr>
              <w:t>і</w:t>
            </w:r>
            <w:r w:rsidRPr="00035F7A">
              <w:rPr>
                <w:b/>
                <w:bCs/>
                <w:i/>
                <w:iCs/>
                <w:sz w:val="28"/>
                <w:szCs w:val="28"/>
              </w:rPr>
              <w:t xml:space="preserve"> </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x</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0</w:t>
            </w:r>
          </w:p>
        </w:tc>
      </w:tr>
      <w:tr w:rsidR="009804EA" w:rsidRPr="00035F7A" w:rsidTr="00F11EC4">
        <w:trPr>
          <w:trHeight w:val="2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lang w:val="kk-KZ"/>
              </w:rPr>
            </w:pPr>
            <w:r w:rsidRPr="00035F7A">
              <w:rPr>
                <w:b/>
                <w:bCs/>
                <w:i/>
                <w:iCs/>
                <w:sz w:val="28"/>
                <w:szCs w:val="28"/>
              </w:rPr>
              <w:t xml:space="preserve"> ГОСТ 1643-81</w:t>
            </w:r>
            <w:r w:rsidRPr="00035F7A">
              <w:rPr>
                <w:b/>
                <w:bCs/>
                <w:i/>
                <w:iCs/>
                <w:sz w:val="28"/>
                <w:szCs w:val="28"/>
                <w:lang w:val="kk-KZ"/>
              </w:rPr>
              <w:t xml:space="preserve"> бойын-ша дәлдік дәрежесі</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rPr>
              <w:t>-</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7-7-8</w:t>
            </w:r>
            <w:r w:rsidRPr="00035F7A">
              <w:rPr>
                <w:b/>
                <w:bCs/>
                <w:i/>
                <w:iCs/>
                <w:sz w:val="28"/>
                <w:szCs w:val="28"/>
                <w:lang w:val="en-US"/>
              </w:rPr>
              <w:t>D</w:t>
            </w:r>
          </w:p>
        </w:tc>
      </w:tr>
      <w:tr w:rsidR="009804EA" w:rsidRPr="00035F7A" w:rsidTr="00F11EC4">
        <w:trPr>
          <w:trHeight w:val="263"/>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Бөлгіш</w:t>
            </w:r>
            <w:r w:rsidRPr="00035F7A">
              <w:rPr>
                <w:b/>
                <w:bCs/>
                <w:i/>
                <w:iCs/>
                <w:sz w:val="28"/>
                <w:szCs w:val="28"/>
              </w:rPr>
              <w:t xml:space="preserve"> диаметр</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d</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136</w:t>
            </w:r>
          </w:p>
        </w:tc>
      </w:tr>
      <w:tr w:rsidR="009804EA" w:rsidRPr="00035F7A" w:rsidTr="00F11EC4">
        <w:trPr>
          <w:trHeight w:val="479"/>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Өлшенгіш осьаралық қашықтықтың тербелісі</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13" w:right="-57"/>
              <w:jc w:val="center"/>
              <w:rPr>
                <w:b/>
                <w:bCs/>
                <w:i/>
                <w:iCs/>
                <w:sz w:val="28"/>
                <w:szCs w:val="28"/>
                <w:lang w:val="en-US"/>
              </w:rPr>
            </w:pPr>
            <w:r w:rsidRPr="00035F7A">
              <w:rPr>
                <w:b/>
                <w:bCs/>
                <w:i/>
                <w:iCs/>
                <w:position w:val="-20"/>
                <w:sz w:val="28"/>
                <w:szCs w:val="28"/>
                <w:lang w:val="en-US"/>
              </w:rPr>
              <w:object w:dxaOrig="420" w:dyaOrig="499">
                <v:shape id="_x0000_i1229" type="#_x0000_t75" style="width:24.7pt;height:22.55pt" o:ole="">
                  <v:imagedata r:id="rId369" o:title=""/>
                </v:shape>
                <o:OLEObject Type="Embed" ProgID="Equation.3" ShapeID="_x0000_i1229" DrawAspect="Content" ObjectID="_1641633856" r:id="rId370"/>
              </w:objec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78 мкм</w:t>
            </w:r>
          </w:p>
        </w:tc>
      </w:tr>
      <w:tr w:rsidR="009804EA" w:rsidRPr="00035F7A" w:rsidTr="00F11EC4">
        <w:trPr>
          <w:trHeight w:val="791"/>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 xml:space="preserve">Жалпы нормальдың орта ұзындығы </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13" w:right="-57"/>
              <w:jc w:val="center"/>
              <w:rPr>
                <w:b/>
                <w:bCs/>
                <w:i/>
                <w:iCs/>
                <w:sz w:val="28"/>
                <w:szCs w:val="28"/>
              </w:rPr>
            </w:pPr>
            <w:r w:rsidRPr="00035F7A">
              <w:rPr>
                <w:b/>
                <w:bCs/>
                <w:i/>
                <w:iCs/>
                <w:sz w:val="28"/>
                <w:szCs w:val="28"/>
                <w:lang w:val="en-US"/>
              </w:rPr>
              <w:t>W</w:t>
            </w:r>
            <w:r w:rsidRPr="00035F7A">
              <w:rPr>
                <w:b/>
                <w:bCs/>
                <w:i/>
                <w:iCs/>
                <w:sz w:val="28"/>
                <w:szCs w:val="28"/>
                <w:vertAlign w:val="subscript"/>
                <w:lang w:val="en-US"/>
              </w:rPr>
              <w:t>m</w:t>
            </w:r>
          </w:p>
        </w:tc>
        <w:tc>
          <w:tcPr>
            <w:tcW w:w="3129" w:type="dxa"/>
            <w:tcBorders>
              <w:top w:val="single" w:sz="6" w:space="0" w:color="000000"/>
              <w:left w:val="single" w:sz="6" w:space="0" w:color="000000"/>
              <w:bottom w:val="single" w:sz="6" w:space="0" w:color="000000"/>
              <w:right w:val="single" w:sz="6" w:space="0" w:color="000000"/>
            </w:tcBorders>
          </w:tcPr>
          <w:p w:rsidR="001D7C82" w:rsidRPr="00035F7A" w:rsidRDefault="001D7C82" w:rsidP="00F752FE">
            <w:pPr>
              <w:ind w:left="-153" w:right="-57"/>
              <w:jc w:val="center"/>
              <w:rPr>
                <w:b/>
                <w:bCs/>
                <w:i/>
                <w:iCs/>
                <w:sz w:val="28"/>
                <w:szCs w:val="28"/>
              </w:rPr>
            </w:pPr>
            <w:r w:rsidRPr="00035F7A">
              <w:rPr>
                <w:b/>
                <w:bCs/>
                <w:i/>
                <w:iCs/>
                <w:position w:val="-32"/>
                <w:sz w:val="28"/>
                <w:szCs w:val="28"/>
                <w:lang w:val="en-US"/>
              </w:rPr>
              <w:object w:dxaOrig="1719" w:dyaOrig="760">
                <v:shape id="_x0000_i1230" type="#_x0000_t75" style="width:75.2pt;height:31.15pt" o:ole="" fillcolor="window">
                  <v:imagedata r:id="rId371" o:title=""/>
                </v:shape>
                <o:OLEObject Type="Embed" ProgID="Equation.3" ShapeID="_x0000_i1230" DrawAspect="Content" ObjectID="_1641633857" r:id="rId372"/>
              </w:object>
            </w:r>
          </w:p>
        </w:tc>
      </w:tr>
      <w:tr w:rsidR="009804EA" w:rsidRPr="00035F7A" w:rsidTr="00F11EC4">
        <w:trPr>
          <w:trHeight w:val="2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 xml:space="preserve">Жалпы нормаль ұзындығының тербелуі </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F</w:t>
            </w:r>
            <w:r w:rsidRPr="00035F7A">
              <w:rPr>
                <w:b/>
                <w:bCs/>
                <w:i/>
                <w:iCs/>
                <w:sz w:val="28"/>
                <w:szCs w:val="28"/>
                <w:vertAlign w:val="subscript"/>
                <w:lang w:val="en-US"/>
              </w:rPr>
              <w:t>Vw</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rPr>
              <w:t>40 мкм</w:t>
            </w:r>
          </w:p>
        </w:tc>
      </w:tr>
      <w:tr w:rsidR="009804EA" w:rsidRPr="00035F7A" w:rsidTr="00F11EC4">
        <w:trPr>
          <w:trHeight w:val="2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 xml:space="preserve">Ілінісу қадамының ауытқуы </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f</w:t>
            </w:r>
            <w:r w:rsidRPr="00035F7A">
              <w:rPr>
                <w:b/>
                <w:bCs/>
                <w:i/>
                <w:iCs/>
                <w:sz w:val="28"/>
                <w:szCs w:val="28"/>
                <w:vertAlign w:val="subscript"/>
                <w:lang w:val="en-US"/>
              </w:rPr>
              <w:t>pb</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lang w:val="en-US"/>
              </w:rPr>
              <w:sym w:font="Symbol" w:char="F0B1"/>
            </w:r>
            <w:r w:rsidRPr="00035F7A">
              <w:rPr>
                <w:b/>
                <w:bCs/>
                <w:i/>
                <w:iCs/>
                <w:sz w:val="28"/>
                <w:szCs w:val="28"/>
              </w:rPr>
              <w:t>19 мкм</w:t>
            </w:r>
          </w:p>
        </w:tc>
      </w:tr>
      <w:tr w:rsidR="009804EA" w:rsidRPr="00035F7A" w:rsidTr="00F11EC4">
        <w:trPr>
          <w:trHeight w:val="439"/>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Бұрыштық қадам ауытқуы</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r w:rsidRPr="00035F7A">
              <w:rPr>
                <w:b/>
                <w:bCs/>
                <w:i/>
                <w:iCs/>
                <w:sz w:val="28"/>
                <w:szCs w:val="28"/>
                <w:lang w:val="en-US"/>
              </w:rPr>
              <w:t>f</w:t>
            </w:r>
            <w:r w:rsidRPr="00035F7A">
              <w:rPr>
                <w:b/>
                <w:bCs/>
                <w:i/>
                <w:iCs/>
                <w:sz w:val="28"/>
                <w:szCs w:val="28"/>
                <w:vertAlign w:val="subscript"/>
                <w:lang w:val="en-US"/>
              </w:rPr>
              <w:t>pt</w:t>
            </w: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jc w:val="center"/>
              <w:rPr>
                <w:b/>
                <w:bCs/>
                <w:i/>
                <w:iCs/>
                <w:sz w:val="28"/>
                <w:szCs w:val="28"/>
              </w:rPr>
            </w:pPr>
            <w:r w:rsidRPr="00035F7A">
              <w:rPr>
                <w:b/>
                <w:bCs/>
                <w:i/>
                <w:iCs/>
                <w:sz w:val="28"/>
                <w:szCs w:val="28"/>
                <w:lang w:val="en-US"/>
              </w:rPr>
              <w:sym w:font="Symbol" w:char="F0B1"/>
            </w:r>
            <w:r w:rsidRPr="00035F7A">
              <w:rPr>
                <w:b/>
                <w:bCs/>
                <w:i/>
                <w:iCs/>
                <w:sz w:val="28"/>
                <w:szCs w:val="28"/>
              </w:rPr>
              <w:t xml:space="preserve"> 20 мкм</w:t>
            </w:r>
          </w:p>
        </w:tc>
      </w:tr>
      <w:tr w:rsidR="009804EA" w:rsidRPr="00035F7A" w:rsidTr="00F11EC4">
        <w:trPr>
          <w:trHeight w:val="85"/>
        </w:trPr>
        <w:tc>
          <w:tcPr>
            <w:tcW w:w="6065" w:type="dxa"/>
            <w:tcBorders>
              <w:top w:val="single" w:sz="6" w:space="0" w:color="000000"/>
              <w:left w:val="single" w:sz="6" w:space="0" w:color="000000"/>
              <w:bottom w:val="single" w:sz="6" w:space="0" w:color="000000"/>
              <w:right w:val="single" w:sz="6" w:space="0" w:color="000000"/>
            </w:tcBorders>
          </w:tcPr>
          <w:p w:rsidR="009804EA" w:rsidRPr="00035F7A" w:rsidRDefault="009804EA" w:rsidP="00F11EC4">
            <w:pPr>
              <w:ind w:left="-57" w:right="-57"/>
              <w:rPr>
                <w:b/>
                <w:bCs/>
                <w:i/>
                <w:iCs/>
                <w:sz w:val="28"/>
                <w:szCs w:val="28"/>
              </w:rPr>
            </w:pPr>
            <w:r w:rsidRPr="00035F7A">
              <w:rPr>
                <w:b/>
                <w:bCs/>
                <w:i/>
                <w:iCs/>
                <w:sz w:val="28"/>
                <w:szCs w:val="28"/>
                <w:lang w:val="kk-KZ"/>
              </w:rPr>
              <w:t>Контактінің с</w:t>
            </w:r>
            <w:r w:rsidRPr="00035F7A">
              <w:rPr>
                <w:b/>
                <w:bCs/>
                <w:i/>
                <w:iCs/>
                <w:sz w:val="28"/>
                <w:szCs w:val="28"/>
              </w:rPr>
              <w:t>уммар</w:t>
            </w:r>
            <w:r w:rsidRPr="00035F7A">
              <w:rPr>
                <w:b/>
                <w:bCs/>
                <w:i/>
                <w:iCs/>
                <w:sz w:val="28"/>
                <w:szCs w:val="28"/>
                <w:lang w:val="kk-KZ"/>
              </w:rPr>
              <w:t>лы дағы</w:t>
            </w:r>
          </w:p>
        </w:tc>
        <w:tc>
          <w:tcPr>
            <w:tcW w:w="553"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57" w:right="-57"/>
              <w:jc w:val="center"/>
              <w:rPr>
                <w:b/>
                <w:bCs/>
                <w:i/>
                <w:iCs/>
                <w:sz w:val="28"/>
                <w:szCs w:val="28"/>
              </w:rPr>
            </w:pPr>
          </w:p>
        </w:tc>
        <w:tc>
          <w:tcPr>
            <w:tcW w:w="3129" w:type="dxa"/>
            <w:tcBorders>
              <w:top w:val="single" w:sz="6" w:space="0" w:color="000000"/>
              <w:left w:val="single" w:sz="6" w:space="0" w:color="000000"/>
              <w:bottom w:val="single" w:sz="6" w:space="0" w:color="000000"/>
              <w:right w:val="single" w:sz="6" w:space="0" w:color="000000"/>
            </w:tcBorders>
          </w:tcPr>
          <w:p w:rsidR="009804EA" w:rsidRPr="00035F7A" w:rsidRDefault="009804EA" w:rsidP="00F752FE">
            <w:pPr>
              <w:ind w:left="-153" w:right="-57"/>
              <w:rPr>
                <w:b/>
                <w:bCs/>
                <w:i/>
                <w:iCs/>
                <w:spacing w:val="-10"/>
                <w:sz w:val="28"/>
                <w:szCs w:val="28"/>
              </w:rPr>
            </w:pPr>
            <w:r w:rsidRPr="00035F7A">
              <w:rPr>
                <w:b/>
                <w:bCs/>
                <w:i/>
                <w:iCs/>
                <w:spacing w:val="-10"/>
                <w:sz w:val="28"/>
                <w:szCs w:val="28"/>
                <w:lang w:val="kk-KZ"/>
              </w:rPr>
              <w:t>Биіктігі бойынша</w:t>
            </w:r>
            <w:r w:rsidRPr="00035F7A">
              <w:rPr>
                <w:b/>
                <w:bCs/>
                <w:i/>
                <w:iCs/>
                <w:spacing w:val="-10"/>
                <w:sz w:val="28"/>
                <w:szCs w:val="28"/>
              </w:rPr>
              <w:t xml:space="preserve"> - 40%</w:t>
            </w:r>
          </w:p>
          <w:p w:rsidR="009804EA" w:rsidRPr="00035F7A" w:rsidRDefault="009804EA" w:rsidP="00F752FE">
            <w:pPr>
              <w:ind w:left="-153" w:right="-57"/>
              <w:jc w:val="center"/>
              <w:rPr>
                <w:b/>
                <w:bCs/>
                <w:i/>
                <w:iCs/>
                <w:sz w:val="28"/>
                <w:szCs w:val="28"/>
              </w:rPr>
            </w:pPr>
            <w:r w:rsidRPr="00035F7A">
              <w:rPr>
                <w:b/>
                <w:bCs/>
                <w:i/>
                <w:iCs/>
                <w:spacing w:val="-10"/>
                <w:sz w:val="28"/>
                <w:szCs w:val="28"/>
                <w:lang w:val="kk-KZ"/>
              </w:rPr>
              <w:t>Ұзындығы бойынша</w:t>
            </w:r>
            <w:r w:rsidRPr="00035F7A">
              <w:rPr>
                <w:b/>
                <w:bCs/>
                <w:i/>
                <w:iCs/>
                <w:spacing w:val="-10"/>
                <w:sz w:val="28"/>
                <w:szCs w:val="28"/>
              </w:rPr>
              <w:t xml:space="preserve"> - 50%</w:t>
            </w:r>
          </w:p>
        </w:tc>
      </w:tr>
    </w:tbl>
    <w:p w:rsidR="0040118F" w:rsidRPr="00035F7A" w:rsidRDefault="0040118F" w:rsidP="00ED0240">
      <w:pPr>
        <w:ind w:firstLine="720"/>
        <w:jc w:val="both"/>
        <w:rPr>
          <w:snapToGrid w:val="0"/>
          <w:sz w:val="28"/>
          <w:szCs w:val="28"/>
        </w:rPr>
      </w:pPr>
    </w:p>
    <w:p w:rsidR="0040118F" w:rsidRPr="00035F7A" w:rsidRDefault="0040118F" w:rsidP="00ED0240">
      <w:pPr>
        <w:ind w:firstLine="720"/>
        <w:jc w:val="both"/>
        <w:rPr>
          <w:snapToGrid w:val="0"/>
          <w:sz w:val="28"/>
          <w:szCs w:val="28"/>
        </w:rPr>
      </w:pPr>
    </w:p>
    <w:p w:rsidR="009804EA" w:rsidRPr="00035F7A" w:rsidRDefault="00057F89" w:rsidP="00F11EC4">
      <w:pPr>
        <w:ind w:firstLine="567"/>
        <w:jc w:val="center"/>
        <w:rPr>
          <w:sz w:val="28"/>
          <w:szCs w:val="28"/>
        </w:rPr>
      </w:pPr>
      <w:r>
        <w:rPr>
          <w:noProof/>
          <w:sz w:val="28"/>
          <w:szCs w:val="28"/>
        </w:rPr>
        <w:pict>
          <v:shape id="_x0000_s2984" type="#_x0000_t202" style="position:absolute;left:0;text-align:left;margin-left:649.35pt;margin-top:-12.45pt;width:100.8pt;height:65.8pt;z-index:251682816" filled="f" stroked="f">
            <v:textbox style="mso-next-textbox:#_x0000_s2984">
              <w:txbxContent>
                <w:p w:rsidR="00E60A40" w:rsidRDefault="00E60A40">
                  <w:pPr>
                    <w:rPr>
                      <w:sz w:val="48"/>
                      <w:szCs w:val="48"/>
                    </w:rPr>
                  </w:pPr>
                </w:p>
              </w:txbxContent>
            </v:textbox>
          </v:shape>
        </w:pict>
      </w:r>
      <w:r>
        <w:rPr>
          <w:noProof/>
          <w:sz w:val="28"/>
          <w:szCs w:val="28"/>
        </w:rPr>
        <w:pict>
          <v:line id="_x0000_s2983" style="position:absolute;left:0;text-align:left;flip:y;z-index:251681792" from="680.6pt,-15.1pt" to="704.4pt,18.5pt"/>
        </w:pict>
      </w:r>
      <w:r>
        <w:rPr>
          <w:noProof/>
          <w:sz w:val="28"/>
          <w:szCs w:val="28"/>
        </w:rPr>
        <w:pict>
          <v:line id="_x0000_s2981" style="position:absolute;left:0;text-align:left;flip:y;z-index:251679744" from="635.35pt,-15.25pt" to="659.15pt,18.35pt"/>
        </w:pict>
      </w:r>
      <w:r>
        <w:rPr>
          <w:noProof/>
          <w:sz w:val="28"/>
          <w:szCs w:val="28"/>
        </w:rPr>
        <w:pict>
          <v:shape id="_x0000_s2979" type="#_x0000_t202" style="position:absolute;left:0;text-align:left;margin-left:624.6pt;margin-top:-16.5pt;width:47.6pt;height:37.8pt;z-index:251677696" filled="f" stroked="f">
            <v:textbox style="mso-next-textbox:#_x0000_s2979">
              <w:txbxContent>
                <w:p w:rsidR="00E60A40" w:rsidRDefault="00E60A40">
                  <w:r>
                    <w:t>6,3</w:t>
                  </w:r>
                </w:p>
              </w:txbxContent>
            </v:textbox>
          </v:shape>
        </w:pict>
      </w:r>
      <w:r>
        <w:rPr>
          <w:noProof/>
          <w:sz w:val="28"/>
          <w:szCs w:val="28"/>
        </w:rPr>
        <w:pict>
          <v:line id="_x0000_s2982" style="position:absolute;left:0;text-align:left;z-index:251680768" from="673.15pt,2.95pt" to="681.55pt,18.35pt"/>
        </w:pict>
      </w:r>
      <w:r>
        <w:rPr>
          <w:noProof/>
          <w:sz w:val="28"/>
          <w:szCs w:val="28"/>
        </w:rPr>
        <w:pict>
          <v:line id="_x0000_s2980" style="position:absolute;left:0;text-align:left;z-index:251678720" from="626.95pt,2.95pt" to="635.35pt,18.35pt"/>
        </w:pict>
      </w:r>
      <w:r>
        <w:rPr>
          <w:noProof/>
          <w:sz w:val="28"/>
          <w:szCs w:val="28"/>
        </w:rPr>
        <w:pict>
          <v:group id="_x0000_s2985" style="position:absolute;left:0;text-align:left;margin-left:-6.1pt;margin-top:.15pt;width:471.65pt;height:382.2pt;z-index:251683840" coordorigin="345,1981" coordsize="8744,6946">
            <v:shape id="_x0000_s2986" type="#_x0000_t202" style="position:absolute;left:345;top:5688;width:864;height:864" filled="f" stroked="f">
              <v:textbox style="layout-flow:vertical;mso-next-textbox:#_x0000_s2986">
                <w:txbxContent>
                  <w:p w:rsidR="00E60A40" w:rsidRDefault="00E60A40"/>
                </w:txbxContent>
              </v:textbox>
            </v:shape>
            <v:rect id="_x0000_s2987" style="position:absolute;left:6286;top:7881;width:659;height:267" filled="f" stroked="f" strokeweight="1.5pt">
              <v:textbox style="mso-next-textbox:#_x0000_s2987" inset="1pt,1pt,1pt,1pt">
                <w:txbxContent>
                  <w:p w:rsidR="00E60A40" w:rsidRDefault="00E60A40"/>
                </w:txbxContent>
              </v:textbox>
            </v:rect>
            <v:oval id="_x0000_s2988" style="position:absolute;left:6413;top:4936;width:1317;height:1265" filled="f" strokeweight="1.5pt"/>
            <v:oval id="_x0000_s2989" style="position:absolute;left:6314;top:4833;width:1506;height:1475" filled="f" strokeweight="1.5pt"/>
            <v:shape id="_x0000_s2990" style="position:absolute;left:6904;top:4710;width:288;height:256;mso-position-horizontal-relative:text;mso-position-vertical-relative:text" coordsize="20000,20000" path="m,19853l,,19891,r,19853e" strokeweight="1.5pt">
              <v:fill color2="black"/>
              <v:stroke startarrowwidth="narrow" startarrowlength="short" endarrowwidth="narrow" endarrowlength="short"/>
              <v:path arrowok="t"/>
            </v:shape>
            <v:line id="_x0000_s2991" style="position:absolute;flip:y" from="7136,4706" to="8731,4713">
              <v:stroke startarrowwidth="narrow" startarrowlength="short" endarrowwidth="narrow" endarrowlength="short"/>
            </v:line>
            <v:line id="_x0000_s2992" style="position:absolute" from="7022,6230" to="8734,6231">
              <v:stroke startarrowwidth="narrow" startarrowlength="short" endarrowwidth="narrow" endarrowlength="short"/>
            </v:line>
            <v:line id="_x0000_s2993" style="position:absolute;flip:y" from="7186,3716" to="7187,5444">
              <v:stroke startarrowwidth="narrow" startarrowlength="short" endarrowwidth="narrow" endarrowlength="short"/>
            </v:line>
            <v:line id="_x0000_s2994" style="position:absolute;flip:y" from="6904,3204" to="6908,4910">
              <v:stroke startarrowwidth="narrow" startarrowlength="short" endarrowwidth="narrow" endarrowlength="short"/>
            </v:line>
            <v:line id="_x0000_s2995" style="position:absolute" from="6863,4094" to="7226,4096">
              <v:stroke startarrowwidth="narrow" startarrowlength="short" endarrowwidth="narrow" endarrowlength="short"/>
            </v:line>
            <v:line id="_x0000_s2996" style="position:absolute" from="7194,4086" to="7691,4087">
              <v:stroke startarrow="open" startarrowwidth="narrow" startarrowlength="short" endarrowwidth="narrow" endarrowlength="short"/>
            </v:line>
            <v:line id="_x0000_s2997" style="position:absolute;flip:x" from="5963,4095" to="6887,4104">
              <v:stroke startarrow="open" startarrowwidth="narrow" startarrowlength="short" endarrowwidth="narrow" endarrowlength="short"/>
            </v:line>
            <v:line id="_x0000_s2998" style="position:absolute" from="8539,4723" to="8554,6146">
              <v:stroke startarrow="open" startarrowwidth="narrow" startarrowlength="short" endarrow="open" endarrowwidth="narrow" endarrowlength="short"/>
            </v:line>
            <v:line id="_x0000_s2999" style="position:absolute;flip:x" from="6408,5492" to="6414,7500">
              <v:stroke startarrowwidth="narrow" startarrowlength="short" endarrowwidth="narrow" endarrowlength="short"/>
            </v:line>
            <v:line id="_x0000_s3000" style="position:absolute" from="7724,5601" to="7728,7519">
              <v:stroke startarrowwidth="narrow" startarrowlength="short" endarrowwidth="narrow" endarrowlength="short"/>
            </v:line>
            <v:line id="_x0000_s3001" style="position:absolute" from="6406,7444" to="7726,7445">
              <v:stroke startarrow="open" startarrowwidth="narrow" startarrowlength="short" endarrow="open" endarrowwidth="narrow" endarrowlength="short"/>
            </v:line>
            <v:line id="_x0000_s3002" style="position:absolute" from="7833,7442" to="8439,7443">
              <v:stroke startarrowwidth="wide" startarrowlength="long" endarrowwidth="wide" endarrowlength="long"/>
            </v:line>
            <v:shape id="_x0000_s3003" style="position:absolute;left:7734;top:7356;width:110;height:178;mso-position-horizontal-relative:text;mso-position-vertical-relative:text" coordsize="20000,20000" path="m,l19818,10000,,19881,,xe" fillcolor="black">
              <v:fill color2="black"/>
              <v:stroke startarrowwidth="wide" startarrowlength="long" endarrowwidth="wide" endarrowlength="long"/>
              <v:path arrowok="t"/>
            </v:shape>
            <v:rect id="_x0000_s3004" style="position:absolute;left:8471;top:7223;width:337;height:437" filled="f">
              <v:textbox style="mso-next-textbox:#_x0000_s3004" inset="1pt,1pt,1pt,1pt">
                <w:txbxContent>
                  <w:p w:rsidR="00E60A40" w:rsidRDefault="00E60A40">
                    <w:pPr>
                      <w:jc w:val="center"/>
                    </w:pPr>
                    <w:r>
                      <w:rPr>
                        <w:i/>
                        <w:iCs/>
                      </w:rPr>
                      <w:t>А</w:t>
                    </w:r>
                  </w:p>
                </w:txbxContent>
              </v:textbox>
            </v:rect>
            <v:rect id="_x0000_s3005" style="position:absolute;left:6543;top:7052;width:1074;height:346" filled="f" stroked="f">
              <v:textbox style="mso-next-textbox:#_x0000_s3005" inset="1pt,1pt,1pt,1pt">
                <w:txbxContent>
                  <w:p w:rsidR="00E60A40" w:rsidRDefault="00E60A40">
                    <w:r>
                      <w:rPr>
                        <w:i/>
                        <w:iCs/>
                      </w:rPr>
                      <w:sym w:font="Symbol" w:char="F0C6"/>
                    </w:r>
                    <w:r>
                      <w:rPr>
                        <w:i/>
                        <w:iCs/>
                        <w:lang w:val="en-US"/>
                      </w:rPr>
                      <w:t xml:space="preserve"> 3</w:t>
                    </w:r>
                    <w:r>
                      <w:rPr>
                        <w:i/>
                        <w:iCs/>
                      </w:rPr>
                      <w:t>0 Н7</w:t>
                    </w:r>
                  </w:p>
                </w:txbxContent>
              </v:textbox>
            </v:rect>
            <v:rect id="_x0000_s3006" style="position:absolute;left:5804;top:3667;width:1117;height:406" filled="f" stroked="f">
              <v:textbox style="mso-next-textbox:#_x0000_s3006" inset="1pt,1pt,1pt,1pt">
                <w:txbxContent>
                  <w:p w:rsidR="00E60A40" w:rsidRDefault="00E60A40">
                    <w:pPr>
                      <w:jc w:val="center"/>
                    </w:pPr>
                    <w:r>
                      <w:rPr>
                        <w:i/>
                        <w:iCs/>
                        <w:lang w:val="en-US"/>
                      </w:rPr>
                      <w:t>8 Js9</w:t>
                    </w:r>
                  </w:p>
                </w:txbxContent>
              </v:textbox>
            </v:rect>
            <v:shape id="_x0000_s3007" style="position:absolute;left:6938;top:3270;width:362;height:422;mso-position-horizontal-relative:text;mso-position-vertical-relative:text" coordsize="20000,20000" path="m12707,l,4712,19945,19950e" filled="f">
              <v:stroke startarrowwidth="narrow" startarrowlength="short" endarrowwidth="narrow" endarrowlength="short"/>
              <v:path arrowok="t"/>
            </v:shape>
            <v:shape id="_x0000_s3008" style="position:absolute;left:6964;top:5146;width:209;height:280;mso-position-horizontal-relative:text;mso-position-vertical-relative:text" coordsize="20000,20000" path="m7273,l19904,4697,,19924e" filled="f">
              <v:stroke startarrowwidth="narrow" startarrowlength="short" endarrowwidth="narrow" endarrowlength="short"/>
              <v:path arrowok="t"/>
            </v:shape>
            <v:rect id="_x0000_s3009" style="position:absolute;left:6479;top:7151;width:47;height:39" filled="f" stroked="f" strokeweight="1.5pt">
              <v:textbox style="mso-next-textbox:#_x0000_s3009" inset="1pt,1pt,1pt,1pt">
                <w:txbxContent>
                  <w:p w:rsidR="00E60A40" w:rsidRDefault="00E60A40"/>
                </w:txbxContent>
              </v:textbox>
            </v:rect>
            <v:rect id="_x0000_s3010" style="position:absolute;left:6524;top:2620;width:1198;height:445" filled="f" stroked="f">
              <v:textbox style="mso-next-textbox:#_x0000_s3010" inset="1pt,1pt,1pt,1pt">
                <w:txbxContent>
                  <w:p w:rsidR="00E60A40" w:rsidRDefault="00E60A40">
                    <w:pPr>
                      <w:rPr>
                        <w:u w:val="single"/>
                        <w:lang w:val="kk-KZ"/>
                      </w:rPr>
                    </w:pPr>
                    <w:r>
                      <w:rPr>
                        <w:b/>
                        <w:bCs/>
                        <w:i/>
                        <w:iCs/>
                        <w:u w:val="single"/>
                      </w:rPr>
                      <w:t>Б</w:t>
                    </w:r>
                    <w:r>
                      <w:rPr>
                        <w:b/>
                        <w:bCs/>
                        <w:i/>
                        <w:iCs/>
                        <w:u w:val="single"/>
                        <w:lang w:val="kk-KZ"/>
                      </w:rPr>
                      <w:t xml:space="preserve"> тү</w:t>
                    </w:r>
                    <w:proofErr w:type="gramStart"/>
                    <w:r>
                      <w:rPr>
                        <w:b/>
                        <w:bCs/>
                        <w:i/>
                        <w:iCs/>
                        <w:u w:val="single"/>
                        <w:lang w:val="kk-KZ"/>
                      </w:rPr>
                      <w:t>р</w:t>
                    </w:r>
                    <w:proofErr w:type="gramEnd"/>
                    <w:r>
                      <w:rPr>
                        <w:b/>
                        <w:bCs/>
                        <w:i/>
                        <w:iCs/>
                        <w:u w:val="single"/>
                        <w:lang w:val="kk-KZ"/>
                      </w:rPr>
                      <w:t>і</w:t>
                    </w:r>
                  </w:p>
                </w:txbxContent>
              </v:textbox>
            </v:rect>
            <v:shape id="_x0000_s3011" type="#_x0000_t202" style="position:absolute;left:8030;top:4873;width:576;height:1440" filled="f" stroked="f">
              <v:textbox style="layout-flow:vertical;mso-layout-flow-alt:bottom-to-top;mso-next-textbox:#_x0000_s3011">
                <w:txbxContent>
                  <w:p w:rsidR="00E60A40" w:rsidRDefault="00E60A40">
                    <w:pPr>
                      <w:jc w:val="center"/>
                      <w:rPr>
                        <w:i/>
                        <w:iCs/>
                        <w:vertAlign w:val="superscript"/>
                        <w:lang w:val="en-US"/>
                      </w:rPr>
                    </w:pPr>
                    <w:r>
                      <w:rPr>
                        <w:i/>
                        <w:iCs/>
                        <w:lang w:val="en-US"/>
                      </w:rPr>
                      <w:t>33</w:t>
                    </w:r>
                    <w:proofErr w:type="gramStart"/>
                    <w:r>
                      <w:rPr>
                        <w:i/>
                        <w:iCs/>
                        <w:lang w:val="en-US"/>
                      </w:rPr>
                      <w:t>,3</w:t>
                    </w:r>
                    <w:proofErr w:type="gramEnd"/>
                    <w:r>
                      <w:rPr>
                        <w:i/>
                        <w:iCs/>
                        <w:vertAlign w:val="superscript"/>
                        <w:lang w:val="en-US"/>
                      </w:rPr>
                      <w:t>+0,2</w:t>
                    </w:r>
                  </w:p>
                </w:txbxContent>
              </v:textbox>
            </v:shape>
            <v:shape id="_x0000_s3012" type="#_x0000_t202" style="position:absolute;left:6511;top:4981;width:576;height:576" filled="f" stroked="f">
              <v:textbox style="layout-flow:vertical;mso-layout-flow-alt:bottom-to-top;mso-next-textbox:#_x0000_s3012">
                <w:txbxContent>
                  <w:p w:rsidR="00E60A40" w:rsidRDefault="00E60A40">
                    <w:pPr>
                      <w:jc w:val="center"/>
                      <w:rPr>
                        <w:i/>
                        <w:iCs/>
                        <w:lang w:val="en-US"/>
                      </w:rPr>
                    </w:pPr>
                    <w:r>
                      <w:rPr>
                        <w:i/>
                        <w:iCs/>
                        <w:lang w:val="en-US"/>
                      </w:rPr>
                      <w:t>1</w:t>
                    </w:r>
                    <w:proofErr w:type="gramStart"/>
                    <w:r>
                      <w:rPr>
                        <w:i/>
                        <w:iCs/>
                        <w:lang w:val="en-US"/>
                      </w:rPr>
                      <w:t>,6</w:t>
                    </w:r>
                    <w:proofErr w:type="gramEnd"/>
                  </w:p>
                </w:txbxContent>
              </v:textbox>
            </v:shape>
            <v:line id="_x0000_s3013" style="position:absolute" from="7031,3784" to="7031,6808" strokeweight=".5pt">
              <v:stroke dashstyle="longDashDot"/>
            </v:line>
            <v:line id="_x0000_s3014" style="position:absolute" from="6119,5551" to="8135,5551" strokeweight=".5pt">
              <v:stroke dashstyle="longDashDot"/>
            </v:line>
            <v:line id="_x0000_s3015" style="position:absolute;flip:y" from="1577,2971" to="2609,2974">
              <v:stroke startarrowwidth="narrow" startarrowlength="short" endarrow="open" endarrowwidth="narrow" endarrowlength="short"/>
            </v:line>
            <v:rect id="_x0000_s3016" style="position:absolute;left:1688;top:2611;width:1025;height:513" filled="f" stroked="f">
              <v:textbox style="mso-next-textbox:#_x0000_s3016" inset="1pt,1pt,1pt,1pt">
                <w:txbxContent>
                  <w:p w:rsidR="00E60A40" w:rsidRDefault="00E60A40">
                    <w:pPr>
                      <w:rPr>
                        <w:i/>
                        <w:iCs/>
                      </w:rPr>
                    </w:pPr>
                    <w:r>
                      <w:rPr>
                        <w:i/>
                        <w:iCs/>
                      </w:rPr>
                      <w:t>3</w:t>
                    </w:r>
                    <w:r>
                      <w:t xml:space="preserve"> х </w:t>
                    </w:r>
                    <w:r>
                      <w:rPr>
                        <w:i/>
                        <w:iCs/>
                      </w:rPr>
                      <w:t>45</w:t>
                    </w:r>
                    <w:r>
                      <w:rPr>
                        <w:i/>
                        <w:iCs/>
                      </w:rPr>
                      <w:sym w:font="Symbol" w:char="F0B0"/>
                    </w:r>
                  </w:p>
                </w:txbxContent>
              </v:textbox>
            </v:rect>
            <v:line id="_x0000_s3017" style="position:absolute;flip:y" from="3348,2396" to="3350,3433">
              <v:stroke startarrowwidth="narrow" startarrowlength="short" endarrowwidth="narrow" endarrowlength="short"/>
            </v:line>
            <v:line id="_x0000_s3018" style="position:absolute;flip:x y" from="2677,2977" to="3094,2980">
              <v:stroke startarrowwidth="narrow" startarrowlength="short" endarrow="open" endarrowwidth="narrow" endarrowlength="short"/>
            </v:line>
            <v:line id="_x0000_s3019" style="position:absolute;flip:y" from="2667,2772" to="2668,3256">
              <v:stroke startarrowwidth="narrow" startarrowlength="short" endarrowwidth="narrow" endarrowlength="short"/>
            </v:line>
            <v:group id="_x0000_s3020" style="position:absolute;left:3769;top:3370;width:1498;height:422" coordorigin="3622,2253" coordsize="1498,422">
              <v:rect id="_x0000_s3021" style="position:absolute;left:3622;top:2260;width:252;height:358">
                <v:fill color2="black"/>
              </v:rect>
              <v:rect id="_x0000_s3022" style="position:absolute;left:3872;top:2260;width:912;height:358">
                <v:fill color2="black"/>
              </v:rect>
              <v:rect id="_x0000_s3023" style="position:absolute;left:4757;top:2253;width:327;height:361">
                <v:fill color2="black"/>
              </v:rect>
              <v:line id="_x0000_s3024" style="position:absolute;flip:y" from="3678,2336" to="3809,2543">
                <v:stroke startarrowwidth="narrow" startarrowlength="short" endarrow="open" endarrowwidth="narrow" endarrowlength="short"/>
              </v:line>
              <v:rect id="_x0000_s3025" style="position:absolute;left:3909;top:2257;width:802;height:398" filled="f" stroked="f">
                <v:textbox style="mso-next-textbox:#_x0000_s3025" inset="1pt,1pt,1pt,1pt">
                  <w:txbxContent>
                    <w:p w:rsidR="00E60A40" w:rsidRPr="00853A0F" w:rsidRDefault="00E60A40">
                      <w:r>
                        <w:rPr>
                          <w:i/>
                          <w:iCs/>
                          <w:lang w:val="en-US"/>
                        </w:rPr>
                        <w:t>0,0</w:t>
                      </w:r>
                      <w:r>
                        <w:rPr>
                          <w:i/>
                          <w:iCs/>
                        </w:rPr>
                        <w:t>41</w:t>
                      </w:r>
                    </w:p>
                  </w:txbxContent>
                </v:textbox>
              </v:rect>
              <v:rect id="_x0000_s3026" style="position:absolute;left:4673;top:2255;width:447;height:420" filled="f" stroked="f">
                <v:textbox style="mso-next-textbox:#_x0000_s3026" inset="1pt,1pt,1pt,1pt">
                  <w:txbxContent>
                    <w:p w:rsidR="00E60A40" w:rsidRDefault="00E60A40">
                      <w:pPr>
                        <w:jc w:val="center"/>
                      </w:pPr>
                      <w:r>
                        <w:rPr>
                          <w:i/>
                          <w:iCs/>
                        </w:rPr>
                        <w:t>А</w:t>
                      </w:r>
                    </w:p>
                  </w:txbxContent>
                </v:textbox>
              </v:rect>
            </v:group>
            <v:group id="_x0000_s3027" style="position:absolute;left:2627;top:3270;width:2076;height:1522" coordsize="20000,20000">
              <v:shape id="_x0000_s3028" style="position:absolute;left:41;top:1827;width:19959;height:18173" coordsize="20000,20000" path="m,l,19986r19993,l19993,13839r-426,-954l7682,12885r-717,-940l6929,,,xe" filled="f" strokeweight="1.5pt">
                <v:stroke startarrowlength="short" endarrowlength="short"/>
                <v:path arrowok="t"/>
              </v:shape>
              <v:group id="_x0000_s3029" style="position:absolute;width:6942;height:2337" coordsize="20000,20000">
                <v:shape id="_x0000_s3030" style="position:absolute;width:9732;height:20000" coordsize="20000,20000" path="m,19888l,7753,2096,,19958,e" filled="f" strokeweight="1.5pt">
                  <v:stroke startarrowlength="short" endarrowlength="short"/>
                  <v:path arrowok="t"/>
                </v:shape>
                <v:shape id="_x0000_s3031" style="position:absolute;left:9732;width:10268;height:18776" coordsize="20000,20000" path="m19960,19880r,-12096l17893,,,e" filled="f" strokeweight="1.5pt">
                  <v:stroke startarrowlength="short" endarrowlength="short"/>
                  <v:path arrowok="t"/>
                </v:shape>
              </v:group>
            </v:group>
            <v:shape id="_x0000_s3032" style="position:absolute;left:2626;top:6269;width:2066;height:1391" coordsize="20000,20000" path="m,19985l,,19993,r,6157l19568,7103r-11897,l6976,8035r-49,11950l,19985xe" filled="f" strokeweight="1.5pt">
              <v:stroke startarrowlength="short" endarrowlength="short"/>
              <v:path arrowok="t"/>
            </v:shape>
            <v:group id="_x0000_s3033" style="position:absolute;left:2626;top:7531;width:716;height:272" coordsize="20000,20000">
              <v:shape id="_x0000_s3034" style="position:absolute;width:9435;height:19669" coordsize="20000,20000" path="m,l,12067r2112,7821l19957,19888e" filled="f" strokeweight="1.5pt">
                <v:stroke startarrowlength="short" endarrowlength="short"/>
                <v:path arrowok="t"/>
              </v:shape>
              <v:shape id="_x0000_s3035" style="position:absolute;left:9598;top:2195;width:10402;height:17805" coordsize="20000,20000" path="m19961,r,12099l17891,19877,,19877e" filled="f" strokeweight="1.5pt">
                <v:stroke startarrowlength="short" endarrowlength="short"/>
                <v:path arrowok="t"/>
              </v:shape>
            </v:group>
            <v:line id="_x0000_s3036" style="position:absolute" from="2707,4874" to="4667,4885" strokeweight="1.5pt">
              <v:stroke startarrowlength="short" endarrowlength="short"/>
            </v:line>
            <v:line id="_x0000_s3037" style="position:absolute;flip:x" from="2620,6291" to="2868,6452" strokeweight=".5pt">
              <v:stroke startarrowlength="short" endarrowlength="short"/>
            </v:line>
            <v:shape id="_x0000_s3038" style="position:absolute;left:4584;top:4802;width:111;height:1532" coordsize="20000,20000" path="m19820,19987l,19178,,1371,19640,r180,19987xe" strokeweight="1.5pt">
              <v:fill color2="black"/>
              <v:stroke startarrowlength="short" endarrowlength="short"/>
              <v:path arrowok="t"/>
            </v:shape>
            <v:line id="_x0000_s3039" style="position:absolute;flip:x" from="2633,6287" to="3019,6541" strokeweight=".5pt">
              <v:stroke startarrowlength="short" endarrowlength="short"/>
            </v:line>
            <v:line id="_x0000_s3040" style="position:absolute;flip:x" from="2628,6293" to="3164,6625" strokeweight=".5pt">
              <v:stroke startarrowlength="short" endarrowlength="short"/>
            </v:line>
            <v:line id="_x0000_s3041" style="position:absolute;flip:x" from="2633,6287" to="3342,6750" strokeweight=".5pt">
              <v:stroke startarrowlength="short" endarrowlength="short"/>
            </v:line>
            <v:line id="_x0000_s3042" style="position:absolute;flip:x" from="2621,6276" to="3503,6851" strokeweight=".5pt">
              <v:stroke startarrowlength="short" endarrowlength="short"/>
            </v:line>
            <v:line id="_x0000_s3043" style="position:absolute;flip:x" from="2631,6282" to="3653,6948" strokeweight=".5pt">
              <v:stroke startarrowlength="short" endarrowlength="short"/>
            </v:line>
            <v:line id="_x0000_s3044" style="position:absolute;flip:x" from="2620,6294" to="3779,7059" strokeweight=".5pt">
              <v:stroke startarrowlength="short" endarrowlength="short"/>
            </v:line>
            <v:line id="_x0000_s3045" style="position:absolute;flip:x" from="2625,6282" to="3955,7152" strokeweight=".5pt">
              <v:stroke startarrowlength="short" endarrowlength="short"/>
            </v:line>
            <v:line id="_x0000_s3046" style="position:absolute;flip:x" from="2633,6288" to="4106,7252" strokeweight=".5pt">
              <v:stroke startarrowlength="short" endarrowlength="short"/>
            </v:line>
            <v:line id="_x0000_s3047" style="position:absolute;flip:x" from="2621,6897" to="3345,7357" strokeweight=".5pt">
              <v:stroke startarrowlength="short" endarrowlength="short"/>
            </v:line>
            <v:line id="_x0000_s3048" style="position:absolute;flip:x" from="2643,6996" to="3324,7457" strokeweight=".5pt">
              <v:stroke startarrowlength="short" endarrowlength="short"/>
            </v:line>
            <v:line id="_x0000_s3049" style="position:absolute;flip:x" from="2620,7094" to="3323,7561" strokeweight=".5pt">
              <v:stroke startarrowlength="short" endarrowlength="short"/>
            </v:line>
            <v:line id="_x0000_s3050" style="position:absolute;flip:x" from="2679,7194" to="3331,7642" strokeweight=".5pt">
              <v:stroke startarrowlength="short" endarrowlength="short"/>
            </v:line>
            <v:line id="_x0000_s3051" style="position:absolute;flip:y" from="3187,7526" to="3342,7642" strokeweight=".5pt">
              <v:stroke startarrowlength="short" endarrowlength="short"/>
            </v:line>
            <v:line id="_x0000_s3052" style="position:absolute;flip:y" from="3010,7417" to="3335,7651" strokeweight=".5pt">
              <v:stroke startarrowlength="short" endarrowlength="short"/>
            </v:line>
            <v:line id="_x0000_s3053" style="position:absolute;flip:y" from="2820,7284" to="3355,7656" strokeweight=".5pt">
              <v:stroke startarrowlength="short" endarrowlength="short"/>
            </v:line>
            <v:line id="_x0000_s3054" style="position:absolute;flip:x" from="4464,6626" to="4695,6755" strokeweight=".5pt">
              <v:stroke startarrowlength="short" endarrowlength="short"/>
            </v:line>
            <v:line id="_x0000_s3055" style="position:absolute;flip:x" from="4307,6522" to="4687,6755" strokeweight=".5pt">
              <v:stroke startarrowlength="short" endarrowlength="short"/>
            </v:line>
            <v:line id="_x0000_s3056" style="position:absolute;flip:x" from="4141,6421" to="4675,6763" strokeweight=".5pt">
              <v:stroke startarrowlength="short" endarrowlength="short"/>
            </v:line>
            <v:line id="_x0000_s3057" style="position:absolute;flip:x" from="3975,6304" to="4697,6762" strokeweight=".5pt">
              <v:stroke startarrowlength="short" endarrowlength="short"/>
            </v:line>
            <v:line id="_x0000_s3058" style="position:absolute;flip:x" from="3844,6294" to="4551,6748" strokeweight=".5pt">
              <v:stroke startarrowlength="short" endarrowlength="short"/>
            </v:line>
            <v:line id="_x0000_s3059" style="position:absolute" from="2623,7671" to="2624,8310">
              <v:stroke startarrowlength="short" endarrowlength="short"/>
            </v:line>
            <v:line id="_x0000_s3060" style="position:absolute" from="2103,7794" to="2753,7795">
              <v:stroke startarrowlength="short" endarrowlength="short"/>
            </v:line>
            <v:line id="_x0000_s3061" style="position:absolute;flip:x" from="2097,3274" to="2747,3275">
              <v:stroke startarrowlength="short" endarrowlength="short"/>
            </v:line>
            <v:line id="_x0000_s3062" style="position:absolute" from="2203,3278" to="2206,7788">
              <v:stroke startarrow="open" startarrowlength="short" endarrow="open" endarrowlength="short"/>
            </v:line>
            <v:line id="_x0000_s3063" style="position:absolute" from="4325,4285" to="5741,4292">
              <v:stroke startarrowlength="short" endarrowlength="short"/>
            </v:line>
            <v:line id="_x0000_s3064" style="position:absolute;flip:y" from="4531,6766" to="5755,6777">
              <v:stroke startarrowlength="short" endarrowlength="short"/>
            </v:line>
            <v:line id="_x0000_s3065" style="position:absolute" from="4604,6775" to="4605,7705">
              <v:stroke startarrowlength="short" endarrowlength="short"/>
            </v:line>
            <v:line id="_x0000_s3066" style="position:absolute" from="4701,6703" to="4702,8400">
              <v:stroke startarrowlength="short" endarrowlength="short"/>
            </v:line>
            <v:line id="_x0000_s3067" style="position:absolute" from="4543,7099" to="4715,7114">
              <v:stroke startarrowlength="short" endarrowlength="short"/>
            </v:line>
            <v:line id="_x0000_s3068" style="position:absolute;flip:x" from="4691,7099" to="5780,7102">
              <v:stroke startarrowwidth="narrow" startarrowlength="short" endarrow="open" endarrowwidth="narrow" endarrowlength="short"/>
            </v:line>
            <v:line id="_x0000_s3069" style="position:absolute" from="4179,7094" to="4576,7095">
              <v:stroke startarrowwidth="narrow" startarrowlength="short" endarrow="open" endarrowwidth="narrow" endarrowlength="short"/>
            </v:line>
            <v:line id="_x0000_s3070" style="position:absolute;flip:y" from="4592,6007" to="4668,6018">
              <v:stroke startarrowlength="short" endarrowlength="short"/>
            </v:line>
            <v:line id="_x0000_s3071" style="position:absolute;flip:x" from="4699,6021" to="5494,6025">
              <v:stroke startarrowwidth="narrow" startarrowlength="short" endarrow="open" endarrowwidth="narrow" endarrowlength="short"/>
            </v:line>
            <v:line id="_x0000_s3072" style="position:absolute" from="4196,6021" to="4593,6022">
              <v:stroke startarrowwidth="narrow" startarrowlength="short" endarrow="open" endarrowwidth="narrow" endarrowlength="short"/>
            </v:line>
            <v:line id="_x0000_s3073" style="position:absolute;flip:x" from="5673,4301" to="5676,6748">
              <v:stroke startarrow="open" startarrowwidth="narrow" startarrowlength="short" endarrow="open" endarrowwidth="narrow" endarrowlength="short"/>
            </v:line>
            <v:shape id="_x0000_s3074" style="position:absolute;left:3370;top:4060;width:736;height:183" coordsize="20000,20000" path="m,19922l6005,,19973,e">
              <v:fill color2="black"/>
              <v:stroke startarrow="open" startarrowwidth="narrow" startarrowlength="short" endarrowwidth="narrow" endarrowlength="short"/>
              <v:path arrowok="t"/>
            </v:shape>
            <v:line id="_x0000_s3075" style="position:absolute;flip:x y" from="2621,2447" to="2621,3342">
              <v:stroke startarrowwidth="narrow" startarrowlength="short" endarrowwidth="narrow" endarrowlength="short"/>
            </v:line>
            <v:line id="_x0000_s3076" style="position:absolute" from="2614,2976" to="2693,2978">
              <v:stroke startarrowlength="short" endarrowlength="short"/>
            </v:line>
            <v:line id="_x0000_s3077" style="position:absolute;flip:y" from="2627,2519" to="3350,2525">
              <v:stroke startarrow="open" startarrowwidth="narrow" startarrowlength="short" endarrow="open" endarrowwidth="narrow" endarrowlength="short"/>
            </v:line>
            <v:line id="_x0000_s3078" style="position:absolute" from="3158,8733" to="3732,8734">
              <v:stroke startarrowwidth="narrow" startarrowlength="short" endarrowwidth="narrow" endarrowlength="short"/>
            </v:line>
            <v:line id="_x0000_s3079" style="position:absolute;flip:y" from="3157,7819" to="3163,8724">
              <v:stroke startarrowwidth="narrow" startarrowlength="short" endarrow="open" endarrowwidth="narrow" endarrowlength="short"/>
            </v:line>
            <v:line id="_x0000_s3080" style="position:absolute;flip:y" from="2628,8276" to="4688,8280">
              <v:stroke startarrow="open" startarrowwidth="narrow" startarrowlength="short" endarrow="open" endarrowwidth="narrow" endarrowlength="short"/>
            </v:line>
            <v:group id="_x0000_s3081" style="position:absolute;left:3732;top:8509;width:1445;height:418" coordsize="19997,20000">
              <v:rect id="_x0000_s3082" style="position:absolute;top:2200;width:3102;height:16267">
                <v:fill color2="black"/>
              </v:rect>
              <v:rect id="_x0000_s3083" style="position:absolute;left:3090;top:2200;width:11244;height:16267">
                <v:fill color2="black"/>
              </v:rect>
              <v:rect id="_x0000_s3084" style="position:absolute;left:14309;top:2056;width:3669;height:16267">
                <v:fill color2="black"/>
              </v:rect>
              <v:line id="_x0000_s3085" style="position:absolute;flip:y" from="677,5645" to="2314,15022">
                <v:stroke startarrowwidth="narrow" startarrowlength="short" endarrow="open" endarrowwidth="narrow" endarrowlength="short"/>
              </v:line>
              <v:rect id="_x0000_s3086" style="position:absolute;left:3902;top:1948;width:9897;height:18052" filled="f" stroked="f">
                <v:textbox style="mso-next-textbox:#_x0000_s3086" inset="1pt,1pt,1pt,1pt">
                  <w:txbxContent>
                    <w:p w:rsidR="00E60A40" w:rsidRDefault="00E60A40">
                      <w:r>
                        <w:rPr>
                          <w:i/>
                          <w:iCs/>
                          <w:lang w:val="en-US"/>
                        </w:rPr>
                        <w:t>0,034</w:t>
                      </w:r>
                    </w:p>
                  </w:txbxContent>
                </v:textbox>
              </v:rect>
              <v:rect id="_x0000_s3087" style="position:absolute;left:14488;width:5509;height:19044" filled="f" stroked="f">
                <v:textbox style="mso-next-textbox:#_x0000_s3087" inset="1pt,1pt,1pt,1pt">
                  <w:txbxContent>
                    <w:p w:rsidR="00E60A40" w:rsidRDefault="00E60A40">
                      <w:r>
                        <w:rPr>
                          <w:i/>
                          <w:iCs/>
                        </w:rPr>
                        <w:t>А</w:t>
                      </w:r>
                    </w:p>
                  </w:txbxContent>
                </v:textbox>
              </v:rect>
            </v:group>
            <v:rect id="_x0000_s3088" style="position:absolute;left:3486;top:7934;width:512;height:392" filled="f" stroked="f">
              <v:textbox style="mso-next-textbox:#_x0000_s3088" inset="1pt,1pt,1pt,1pt">
                <w:txbxContent>
                  <w:p w:rsidR="00E60A40" w:rsidRDefault="00E60A40">
                    <w:r>
                      <w:rPr>
                        <w:i/>
                        <w:iCs/>
                      </w:rPr>
                      <w:t>90</w:t>
                    </w:r>
                  </w:p>
                </w:txbxContent>
              </v:textbox>
            </v:rect>
            <v:shape id="_x0000_s3089" style="position:absolute;left:3629;top:5871;width:396;height:366" coordsize="20000,20000" path="m,7268l4697,19945,19949,e" filled="f">
              <v:stroke startarrowwidth="narrow" startarrowlength="short" endarrowwidth="narrow" endarrowlength="short"/>
              <v:path arrowok="t"/>
            </v:shape>
            <v:rect id="_x0000_s3090" style="position:absolute;left:3686;top:7076;width:691;height:318" filled="f" stroked="f">
              <v:textbox style="mso-next-textbox:#_x0000_s3090" inset="1pt,1pt,1pt,1pt">
                <w:txbxContent>
                  <w:p w:rsidR="00E60A40" w:rsidRDefault="00E60A40">
                    <w:pPr>
                      <w:rPr>
                        <w:i/>
                        <w:iCs/>
                      </w:rPr>
                    </w:pPr>
                  </w:p>
                </w:txbxContent>
              </v:textbox>
            </v:rect>
            <v:rect id="_x0000_s3091" style="position:absolute;left:4962;top:6753;width:1086;height:407" filled="f" stroked="f">
              <v:textbox style="mso-next-textbox:#_x0000_s3091" inset="1pt,1pt,1pt,1pt">
                <w:txbxContent>
                  <w:p w:rsidR="00E60A40" w:rsidRDefault="00E60A40">
                    <w:r>
                      <w:rPr>
                        <w:i/>
                        <w:iCs/>
                      </w:rPr>
                      <w:t xml:space="preserve">1 </w:t>
                    </w:r>
                    <w:r>
                      <w:t>х</w:t>
                    </w:r>
                    <w:r>
                      <w:rPr>
                        <w:i/>
                        <w:iCs/>
                      </w:rPr>
                      <w:t xml:space="preserve"> 45</w:t>
                    </w:r>
                    <w:r>
                      <w:rPr>
                        <w:i/>
                        <w:iCs/>
                      </w:rPr>
                      <w:sym w:font="Symbol" w:char="F0B0"/>
                    </w:r>
                  </w:p>
                </w:txbxContent>
              </v:textbox>
            </v:rect>
            <v:rect id="_x0000_s3092" style="position:absolute;left:4711;top:5602;width:859;height:376" filled="f" stroked="f">
              <v:textbox style="mso-next-textbox:#_x0000_s3092" inset="1pt,1pt,1pt,1pt">
                <w:txbxContent>
                  <w:p w:rsidR="00E60A40" w:rsidRDefault="00E60A40">
                    <w:pPr>
                      <w:rPr>
                        <w:i/>
                        <w:iCs/>
                      </w:rPr>
                    </w:pPr>
                    <w:r>
                      <w:rPr>
                        <w:i/>
                        <w:iCs/>
                      </w:rPr>
                      <w:t>1</w:t>
                    </w:r>
                    <w:r>
                      <w:t xml:space="preserve"> х</w:t>
                    </w:r>
                    <w:r>
                      <w:rPr>
                        <w:i/>
                        <w:iCs/>
                      </w:rPr>
                      <w:t xml:space="preserve"> 45</w:t>
                    </w:r>
                    <w:r>
                      <w:rPr>
                        <w:i/>
                        <w:iCs/>
                      </w:rPr>
                      <w:sym w:font="Symbol" w:char="F0B0"/>
                    </w:r>
                  </w:p>
                </w:txbxContent>
              </v:textbox>
            </v:rect>
            <v:rect id="_x0000_s3093" style="position:absolute;left:4723;top:6061;width:992;height:399" filled="f" stroked="f">
              <v:textbox style="mso-next-textbox:#_x0000_s3093" inset="1pt,1pt,1pt,1pt">
                <w:txbxContent>
                  <w:p w:rsidR="00E60A40" w:rsidRDefault="00E60A40">
                    <w:pPr>
                      <w:rPr>
                        <w:i/>
                        <w:iCs/>
                        <w:lang w:val="kk-KZ"/>
                      </w:rPr>
                    </w:pPr>
                    <w:r>
                      <w:rPr>
                        <w:i/>
                        <w:iCs/>
                      </w:rPr>
                      <w:t>2 фаск</w:t>
                    </w:r>
                    <w:r>
                      <w:rPr>
                        <w:i/>
                        <w:iCs/>
                        <w:lang w:val="kk-KZ"/>
                      </w:rPr>
                      <w:t>а</w:t>
                    </w:r>
                  </w:p>
                </w:txbxContent>
              </v:textbox>
            </v:rect>
            <v:line id="_x0000_s3094" style="position:absolute" from="1454,4224" to="2041,4224">
              <v:stroke startarrowwidth="narrow" startarrowlength="short" endarrow="open" endarrowwidth="narrow" endarrowlength="short"/>
            </v:line>
            <v:rect id="_x0000_s3095" style="position:absolute;left:1542;top:3820;width:527;height:399" filled="f" stroked="f">
              <v:textbox style="mso-next-textbox:#_x0000_s3095" inset="1pt,1pt,1pt,1pt">
                <w:txbxContent>
                  <w:p w:rsidR="00E60A40" w:rsidRDefault="00E60A40">
                    <w:pPr>
                      <w:rPr>
                        <w:i/>
                        <w:iCs/>
                      </w:rPr>
                    </w:pPr>
                    <w:r>
                      <w:rPr>
                        <w:i/>
                        <w:iCs/>
                      </w:rPr>
                      <w:t>Б</w:t>
                    </w:r>
                  </w:p>
                </w:txbxContent>
              </v:textbox>
            </v:rect>
            <v:rect id="_x0000_s3096" style="position:absolute;left:3579;top:3749;width:575;height:314" filled="f" stroked="f">
              <v:textbox style="mso-next-textbox:#_x0000_s3096" inset="1pt,1pt,1pt,1pt">
                <w:txbxContent>
                  <w:p w:rsidR="00E60A40" w:rsidRDefault="00E60A40">
                    <w:pPr>
                      <w:rPr>
                        <w:i/>
                        <w:iCs/>
                      </w:rPr>
                    </w:pPr>
                    <w:r>
                      <w:rPr>
                        <w:i/>
                        <w:iCs/>
                        <w:lang w:val="en-US"/>
                      </w:rPr>
                      <w:t>R 5</w:t>
                    </w:r>
                  </w:p>
                </w:txbxContent>
              </v:textbox>
            </v:rect>
            <v:rect id="_x0000_s3097" style="position:absolute;left:2538;top:1981;width:916;height:384" filled="f" stroked="f">
              <v:textbox style="mso-next-textbox:#_x0000_s3097" inset="1pt,1pt,1pt,1pt">
                <w:txbxContent>
                  <w:p w:rsidR="00E60A40" w:rsidRDefault="00E60A40">
                    <w:pPr>
                      <w:rPr>
                        <w:i/>
                        <w:iCs/>
                      </w:rPr>
                    </w:pPr>
                    <w:r>
                      <w:rPr>
                        <w:i/>
                        <w:iCs/>
                      </w:rPr>
                      <w:t>30</w:t>
                    </w:r>
                    <w:r>
                      <w:rPr>
                        <w:i/>
                        <w:iCs/>
                        <w:lang w:val="en-US"/>
                      </w:rPr>
                      <w:t xml:space="preserve"> h14</w:t>
                    </w:r>
                  </w:p>
                </w:txbxContent>
              </v:textbox>
            </v:rect>
            <v:shape id="_x0000_s3098" style="position:absolute;left:2626;top:4786;width:111;height:1526" coordsize="20000,20000" path="m,19987r19820,-813l19820,1363,360,,,19987xe" strokeweight="1.5pt">
              <v:fill color2="black"/>
              <v:stroke startarrowlength="short" endarrowlength="short"/>
              <v:path arrowok="t"/>
            </v:shape>
            <v:line id="_x0000_s3099" style="position:absolute;flip:x" from="2649,3407" to="2897,3568" strokeweight=".5pt">
              <v:stroke startarrowlength="short" endarrowlength="short"/>
            </v:line>
            <v:line id="_x0000_s3100" style="position:absolute;flip:x" from="2646,3433" to="3029,3662" strokeweight=".5pt">
              <v:stroke startarrowlength="short" endarrowlength="short"/>
            </v:line>
            <v:line id="_x0000_s3101" style="position:absolute;flip:x" from="2630,3427" to="2738,3493" strokeweight=".5pt">
              <v:stroke startarrowlength="short" endarrowlength="short"/>
            </v:line>
            <v:line id="_x0000_s3102" style="position:absolute;flip:x" from="2642,3440" to="3178,3772" strokeweight=".5pt">
              <v:stroke startarrowlength="short" endarrowlength="short"/>
            </v:line>
            <v:line id="_x0000_s3103" style="position:absolute;flip:x" from="2614,3419" to="3323,3882" strokeweight=".5pt">
              <v:stroke startarrowlength="short" endarrowlength="short"/>
            </v:line>
            <v:line id="_x0000_s3104" style="position:absolute;flip:x" from="2637,3504" to="3339,3968" strokeweight=".5pt">
              <v:stroke startarrowlength="short" endarrowlength="short"/>
            </v:line>
            <v:line id="_x0000_s3105" style="position:absolute;flip:x" from="2613,3631" to="3340,4080" strokeweight=".5pt">
              <v:stroke startarrowlength="short" endarrowlength="short"/>
            </v:line>
            <v:line id="_x0000_s3106" style="position:absolute;flip:x" from="2635,3724" to="3329,4174" strokeweight=".5pt">
              <v:stroke startarrowlength="short" endarrowlength="short"/>
            </v:line>
            <v:line id="_x0000_s3107" style="position:absolute;flip:x" from="2653,3818" to="3329,4269" strokeweight=".5pt">
              <v:stroke startarrowlength="short" endarrowlength="short"/>
            </v:line>
            <v:line id="_x0000_s3108" style="position:absolute;flip:x" from="2630,3910" to="3337,4384" strokeweight=".5pt">
              <v:stroke startarrowlength="short" endarrowlength="short"/>
            </v:line>
            <v:line id="_x0000_s3109" style="position:absolute;flip:x" from="2650,4018" to="3339,4475" strokeweight=".5pt">
              <v:stroke startarrowlength="short" endarrowlength="short"/>
            </v:line>
            <v:line id="_x0000_s3110" style="position:absolute;flip:x" from="2613,4112" to="3344,4601" strokeweight=".5pt">
              <v:stroke startarrowlength="short" endarrowlength="short"/>
            </v:line>
            <v:line id="_x0000_s3111" style="position:absolute;flip:x" from="2649,4223" to="3330,4677" strokeweight=".5pt">
              <v:stroke startarrowlength="short" endarrowlength="short"/>
            </v:line>
            <v:line id="_x0000_s3112" style="position:absolute;flip:x" from="2671,4282" to="3405,4768" strokeweight=".5pt">
              <v:stroke startarrowlength="short" endarrowlength="short"/>
            </v:line>
            <v:line id="_x0000_s3113" style="position:absolute;flip:y" from="3188,4298" to="3794,4752" strokeweight=".5pt">
              <v:stroke startarrowlength="short" endarrowlength="short"/>
            </v:line>
            <v:line id="_x0000_s3114" style="position:absolute;flip:y" from="3010,4295" to="3624,4761" strokeweight=".5pt">
              <v:stroke startarrowlength="short" endarrowlength="short"/>
            </v:line>
            <v:line id="_x0000_s3115" style="position:absolute;flip:y" from="3313,4309" to="3930,4759" strokeweight=".5pt">
              <v:stroke startarrowlength="short" endarrowlength="short"/>
            </v:line>
            <v:line id="_x0000_s3116" style="position:absolute;flip:y" from="2852,4331" to="3480,4756" strokeweight=".5pt">
              <v:stroke startarrowlength="short" endarrowlength="short"/>
            </v:line>
            <v:line id="_x0000_s3117" style="position:absolute;flip:x" from="4253,4460" to="4704,4758" strokeweight=".5pt">
              <v:stroke startarrowlength="short" endarrowlength="short"/>
            </v:line>
            <v:line id="_x0000_s3118" style="position:absolute;flip:x" from="4071,4373" to="4632,4769" strokeweight=".5pt">
              <v:stroke startarrowlength="short" endarrowlength="short"/>
            </v:line>
            <v:line id="_x0000_s3119" style="position:absolute;flip:x" from="3876,4314" to="4571,4788" strokeweight=".5pt">
              <v:stroke startarrowlength="short" endarrowlength="short"/>
            </v:line>
            <v:line id="_x0000_s3120" style="position:absolute;flip:x" from="3741,4298" to="4430,4771" strokeweight=".5pt">
              <v:stroke startarrowlength="short" endarrowlength="short"/>
            </v:line>
            <v:line id="_x0000_s3121" style="position:absolute;flip:x" from="3560,4313" to="4220,4785" strokeweight=".5pt">
              <v:stroke startarrowlength="short" endarrowlength="short"/>
            </v:line>
            <v:line id="_x0000_s3122" style="position:absolute;flip:x" from="4401,4575" to="4687,4769" strokeweight=".5pt">
              <v:stroke startarrowlength="short" endarrowlength="short"/>
            </v:line>
            <v:line id="_x0000_s3123" style="position:absolute;flip:x" from="4565,4681" to="4689,4780" strokeweight=".5pt">
              <v:stroke startarrowlength="short" endarrowlength="short"/>
            </v:line>
            <v:line id="_x0000_s3124" style="position:absolute;flip:y" from="3443,4288" to="4086,4769" strokeweight=".5pt">
              <v:stroke startarrowlength="short" endarrowlength="short"/>
            </v:line>
            <v:line id="_x0000_s3125" style="position:absolute;flip:x y" from="3370,3628" to="3759,3638">
              <v:stroke startarrowwidth="narrow" startarrowlength="short" endarrow="open" endarrowwidth="narrow" endarrowlength="short"/>
            </v:line>
            <v:line id="_x0000_s3126" style="position:absolute" from="2311,5578" to="4881,5583" strokeweight=".5pt">
              <v:stroke dashstyle="longDashDot"/>
            </v:line>
            <v:shape id="_x0000_s3127" type="#_x0000_t202" style="position:absolute;left:5162;top:4635;width:573;height:864" filled="f" stroked="f">
              <v:textbox style="layout-flow:vertical;mso-layout-flow-alt:bottom-to-top;mso-next-textbox:#_x0000_s3127">
                <w:txbxContent>
                  <w:p w:rsidR="00E60A40" w:rsidRDefault="00E60A40">
                    <w:pPr>
                      <w:rPr>
                        <w:i/>
                        <w:iCs/>
                        <w:lang w:val="en-US"/>
                      </w:rPr>
                    </w:pPr>
                    <w:r>
                      <w:rPr>
                        <w:i/>
                        <w:iCs/>
                      </w:rPr>
                      <w:sym w:font="Symbol" w:char="F0C6"/>
                    </w:r>
                    <w:r>
                      <w:rPr>
                        <w:i/>
                        <w:iCs/>
                        <w:lang w:val="en-US"/>
                      </w:rPr>
                      <w:t xml:space="preserve"> 56</w:t>
                    </w:r>
                  </w:p>
                </w:txbxContent>
              </v:textbox>
            </v:shape>
            <v:line id="_x0000_s3128" style="position:absolute;flip:x" from="3549,6309" to="4201,6757" strokeweight=".5pt">
              <v:stroke startarrowlength="short" endarrowlength="short"/>
            </v:line>
            <v:line id="_x0000_s3129" style="position:absolute;flip:x" from="3683,6282" to="4398,6768" strokeweight=".5pt">
              <v:stroke startarrowlength="short" endarrowlength="short"/>
            </v:line>
            <v:line id="_x0000_s3130" style="position:absolute;flip:x" from="2937,5245" to="2938,6256">
              <v:stroke endarrow="open" endarrowwidth="narrow" endarrowlength="short"/>
            </v:line>
            <v:group id="_x0000_s3131" style="position:absolute;left:2935;top:5081;width:1152;height:350" coordorigin="2304,4561" coordsize="1007,326">
              <v:rect id="_x0000_s3132" style="position:absolute;left:2585;top:4613;width:724;height:245">
                <v:fill color2="black"/>
              </v:rect>
              <v:rect id="_x0000_s3133" style="position:absolute;left:2617;top:4561;width:694;height:326" filled="f" stroked="f">
                <v:textbox style="mso-next-textbox:#_x0000_s3133" inset="1pt,1pt,1pt,1pt">
                  <w:txbxContent>
                    <w:p w:rsidR="00E60A40" w:rsidRDefault="00E60A40">
                      <w:r>
                        <w:rPr>
                          <w:i/>
                          <w:iCs/>
                          <w:lang w:val="en-US"/>
                        </w:rPr>
                        <w:t>0,006</w:t>
                      </w:r>
                    </w:p>
                  </w:txbxContent>
                </v:textbox>
              </v:rect>
              <v:group id="_x0000_s3134" style="position:absolute;left:2304;top:4613;width:290;height:245" coordorigin="2304,4613" coordsize="290,245">
                <v:rect id="_x0000_s3135" style="position:absolute;left:2304;top:4613;width:290;height:245">
                  <v:fill color2="black"/>
                </v:rect>
                <v:oval id="_x0000_s3136" style="position:absolute;left:2363;top:4656;width:144;height:144"/>
                <v:line id="_x0000_s3137" style="position:absolute;flip:x" from="2480,4640" to="2527,4822"/>
                <v:line id="_x0000_s3138" style="position:absolute;flip:x" from="2329,4639" to="2376,4821"/>
              </v:group>
            </v:group>
            <v:shape id="_x0000_s3139" type="#_x0000_t202" style="position:absolute;left:1738;top:3759;width:576;height:2304" filled="f" stroked="f">
              <v:textbox style="layout-flow:vertical;mso-layout-flow-alt:bottom-to-top;mso-next-textbox:#_x0000_s3139">
                <w:txbxContent>
                  <w:p w:rsidR="00E60A40" w:rsidRDefault="00E60A40">
                    <w:pPr>
                      <w:rPr>
                        <w:i/>
                        <w:iCs/>
                        <w:lang w:val="en-US"/>
                      </w:rPr>
                    </w:pPr>
                    <w:r>
                      <w:rPr>
                        <w:i/>
                        <w:iCs/>
                      </w:rPr>
                      <w:sym w:font="Symbol" w:char="F0C6"/>
                    </w:r>
                    <w:r>
                      <w:rPr>
                        <w:i/>
                        <w:iCs/>
                        <w:lang w:val="en-US"/>
                      </w:rPr>
                      <w:t xml:space="preserve"> 144 h14</w:t>
                    </w:r>
                  </w:p>
                </w:txbxContent>
              </v:textbox>
            </v:shape>
            <v:line id="_x0000_s3140" style="position:absolute;flip:y" from="2449,3328" to="3784,3331" strokeweight=".5pt">
              <v:stroke dashstyle="longDashDot"/>
            </v:line>
            <v:line id="_x0000_s3141" style="position:absolute" from="2512,7729" to="3475,7729" strokeweight=".5pt">
              <v:stroke dashstyle="longDashDot"/>
            </v:line>
            <v:shape id="_x0000_s3142" type="#_x0000_t202" style="position:absolute;left:3358;top:5602;width:864;height:576" filled="f" stroked="f">
              <v:textbox style="mso-next-textbox:#_x0000_s3142">
                <w:txbxContent>
                  <w:p w:rsidR="00E60A40" w:rsidRDefault="00E60A40">
                    <w:pPr>
                      <w:jc w:val="center"/>
                      <w:rPr>
                        <w:i/>
                        <w:iCs/>
                        <w:lang w:val="en-US"/>
                      </w:rPr>
                    </w:pPr>
                    <w:r>
                      <w:rPr>
                        <w:i/>
                        <w:iCs/>
                        <w:lang w:val="en-US"/>
                      </w:rPr>
                      <w:t>0</w:t>
                    </w:r>
                    <w:proofErr w:type="gramStart"/>
                    <w:r>
                      <w:rPr>
                        <w:i/>
                        <w:iCs/>
                        <w:lang w:val="en-US"/>
                      </w:rPr>
                      <w:t>,8</w:t>
                    </w:r>
                    <w:proofErr w:type="gramEnd"/>
                  </w:p>
                </w:txbxContent>
              </v:textbox>
            </v:shape>
            <v:shape id="_x0000_s3143" style="position:absolute;left:3581;top:2946;width:396;height:366" coordsize="20000,20000" path="m,7268l4697,19945,19949,e" filled="f">
              <v:stroke startarrowwidth="narrow" startarrowlength="short" endarrowwidth="narrow" endarrowlength="short"/>
              <v:path arrowok="t"/>
            </v:shape>
            <v:shape id="_x0000_s3144" type="#_x0000_t202" style="position:absolute;left:3373;top:2620;width:864;height:576" filled="f" stroked="f">
              <v:textbox style="mso-next-textbox:#_x0000_s3144">
                <w:txbxContent>
                  <w:p w:rsidR="00E60A40" w:rsidRDefault="00E60A40">
                    <w:pPr>
                      <w:jc w:val="center"/>
                      <w:rPr>
                        <w:i/>
                        <w:iCs/>
                        <w:lang w:val="en-US"/>
                      </w:rPr>
                    </w:pPr>
                    <w:r>
                      <w:rPr>
                        <w:i/>
                        <w:iCs/>
                        <w:lang w:val="en-US"/>
                      </w:rPr>
                      <w:t>0</w:t>
                    </w:r>
                    <w:proofErr w:type="gramStart"/>
                    <w:r>
                      <w:rPr>
                        <w:i/>
                        <w:iCs/>
                        <w:lang w:val="en-US"/>
                      </w:rPr>
                      <w:t>,8</w:t>
                    </w:r>
                    <w:proofErr w:type="gramEnd"/>
                  </w:p>
                </w:txbxContent>
              </v:textbox>
            </v:shape>
            <v:shape id="_x0000_s3145" style="position:absolute;left:2215;top:7882;width:396;height:366;rotation:-90" coordsize="20000,20000" path="m,7268l4697,19945,19949,e" filled="f">
              <v:stroke startarrowwidth="narrow" startarrowlength="short" endarrowwidth="narrow" endarrowlength="short"/>
              <v:path arrowok="t"/>
            </v:shape>
            <v:shape id="_x0000_s3146" type="#_x0000_t202" style="position:absolute;left:1786;top:7804;width:576;height:720" filled="f" stroked="f">
              <v:textbox style="layout-flow:vertical;mso-layout-flow-alt:bottom-to-top;mso-next-textbox:#_x0000_s3146">
                <w:txbxContent>
                  <w:p w:rsidR="00E60A40" w:rsidRDefault="00E60A40">
                    <w:pPr>
                      <w:jc w:val="center"/>
                      <w:rPr>
                        <w:i/>
                        <w:iCs/>
                        <w:lang w:val="en-US"/>
                      </w:rPr>
                    </w:pPr>
                    <w:r>
                      <w:rPr>
                        <w:i/>
                        <w:iCs/>
                        <w:lang w:val="en-US"/>
                      </w:rPr>
                      <w:t>3</w:t>
                    </w:r>
                    <w:proofErr w:type="gramStart"/>
                    <w:r>
                      <w:rPr>
                        <w:i/>
                        <w:iCs/>
                        <w:lang w:val="en-US"/>
                      </w:rPr>
                      <w:t>,2</w:t>
                    </w:r>
                    <w:proofErr w:type="gramEnd"/>
                  </w:p>
                </w:txbxContent>
              </v:textbox>
            </v:shape>
            <v:shape id="_x0000_s3147" style="position:absolute;left:4720;top:7693;width:396;height:366;rotation:-270" coordsize="20000,20000" path="m,7268l4697,19945,19949,e" filled="f">
              <v:stroke startarrowwidth="narrow" startarrowlength="short" endarrowwidth="narrow" endarrowlength="short"/>
              <v:path arrowok="t"/>
            </v:shape>
            <v:shape id="_x0000_s3148" type="#_x0000_t202" style="position:absolute;left:4954;top:7372;width:720;height:1008" filled="f" stroked="f">
              <v:textbox style="layout-flow:vertical;mso-layout-flow-alt:bottom-to-top;mso-next-textbox:#_x0000_s3148">
                <w:txbxContent>
                  <w:p w:rsidR="00E60A40" w:rsidRDefault="00E60A40">
                    <w:pPr>
                      <w:jc w:val="center"/>
                      <w:rPr>
                        <w:i/>
                        <w:iCs/>
                        <w:lang w:val="en-US"/>
                      </w:rPr>
                    </w:pPr>
                    <w:r>
                      <w:rPr>
                        <w:i/>
                        <w:iCs/>
                        <w:lang w:val="en-US"/>
                      </w:rPr>
                      <w:t>1</w:t>
                    </w:r>
                    <w:proofErr w:type="gramStart"/>
                    <w:r>
                      <w:rPr>
                        <w:i/>
                        <w:iCs/>
                        <w:lang w:val="en-US"/>
                      </w:rPr>
                      <w:t>,6</w:t>
                    </w:r>
                    <w:proofErr w:type="gramEnd"/>
                  </w:p>
                </w:txbxContent>
              </v:textbox>
            </v:shape>
            <v:shape id="_x0000_s3149" type="#_x0000_t202" style="position:absolute;left:7100;top:3196;width:576;height:576" filled="f" stroked="f">
              <v:textbox style="layout-flow:vertical;mso-layout-flow-alt:bottom-to-top;mso-next-textbox:#_x0000_s3149">
                <w:txbxContent>
                  <w:p w:rsidR="00E60A40" w:rsidRDefault="00E60A40">
                    <w:pPr>
                      <w:jc w:val="center"/>
                      <w:rPr>
                        <w:i/>
                        <w:iCs/>
                        <w:lang w:val="en-US"/>
                      </w:rPr>
                    </w:pPr>
                    <w:r>
                      <w:rPr>
                        <w:i/>
                        <w:iCs/>
                        <w:lang w:val="en-US"/>
                      </w:rPr>
                      <w:t>1</w:t>
                    </w:r>
                    <w:proofErr w:type="gramStart"/>
                    <w:r>
                      <w:rPr>
                        <w:i/>
                        <w:iCs/>
                        <w:lang w:val="en-US"/>
                      </w:rPr>
                      <w:t>,6</w:t>
                    </w:r>
                    <w:proofErr w:type="gramEnd"/>
                  </w:p>
                </w:txbxContent>
              </v:textbox>
            </v:shape>
            <v:group id="_x0000_s3150" style="position:absolute;left:7649;top:3706;width:1440;height:728" coordorigin="7173,2670" coordsize="1440,728">
              <v:rect id="_x0000_s3151" style="position:absolute;left:7173;top:2678;width:1440;height:716"/>
              <v:shape id="_x0000_s3152" type="#_x0000_t202" style="position:absolute;left:7490;top:2670;width:796;height:370" filled="f" stroked="f">
                <v:textbox style="mso-next-textbox:#_x0000_s3152" inset="0,0,0,0">
                  <w:txbxContent>
                    <w:p w:rsidR="00E60A40" w:rsidRDefault="00E60A40">
                      <w:pPr>
                        <w:ind w:left="-113" w:right="-113"/>
                        <w:jc w:val="center"/>
                        <w:rPr>
                          <w:i/>
                          <w:iCs/>
                        </w:rPr>
                      </w:pPr>
                      <w:r>
                        <w:rPr>
                          <w:i/>
                          <w:iCs/>
                        </w:rPr>
                        <w:t>Т</w:t>
                      </w:r>
                      <w:proofErr w:type="gramStart"/>
                      <w:r>
                        <w:rPr>
                          <w:i/>
                          <w:iCs/>
                        </w:rPr>
                        <w:t>0</w:t>
                      </w:r>
                      <w:proofErr w:type="gramEnd"/>
                      <w:r>
                        <w:rPr>
                          <w:i/>
                          <w:iCs/>
                        </w:rPr>
                        <w:t>,06</w:t>
                      </w:r>
                    </w:p>
                  </w:txbxContent>
                </v:textbox>
              </v:shape>
              <v:shape id="_x0000_s3153" type="#_x0000_t202" style="position:absolute;left:7493;top:3036;width:800;height:358">
                <v:textbox style="mso-next-textbox:#_x0000_s3153" inset="0,0,0,0">
                  <w:txbxContent>
                    <w:p w:rsidR="00E60A40" w:rsidRDefault="00E60A40">
                      <w:pPr>
                        <w:ind w:left="-113" w:right="-113"/>
                        <w:jc w:val="center"/>
                        <w:rPr>
                          <w:i/>
                          <w:iCs/>
                        </w:rPr>
                      </w:pPr>
                      <w:r>
                        <w:rPr>
                          <w:i/>
                          <w:iCs/>
                        </w:rPr>
                        <w:t>0,016</w:t>
                      </w:r>
                    </w:p>
                  </w:txbxContent>
                </v:textbox>
              </v:shape>
              <v:shape id="_x0000_s3154" type="#_x0000_t202" style="position:absolute;left:8293;top:2681;width:320;height:717">
                <v:textbox style="mso-next-textbox:#_x0000_s3154" inset="0,3mm,0,0">
                  <w:txbxContent>
                    <w:p w:rsidR="00E60A40" w:rsidRDefault="00E60A40">
                      <w:pPr>
                        <w:ind w:left="-57" w:right="-57"/>
                        <w:jc w:val="center"/>
                      </w:pPr>
                      <w:r>
                        <w:rPr>
                          <w:i/>
                          <w:iCs/>
                        </w:rPr>
                        <w:t>А</w:t>
                      </w:r>
                    </w:p>
                  </w:txbxContent>
                </v:textbox>
              </v:shape>
              <v:shape id="_x0000_s3155" type="#_x0000_t202" style="position:absolute;left:7173;top:2678;width:320;height:358">
                <v:textbox style="mso-next-textbox:#_x0000_s3155">
                  <w:txbxContent>
                    <w:p w:rsidR="00E60A40" w:rsidRDefault="00E60A40"/>
                  </w:txbxContent>
                </v:textbox>
              </v:shape>
              <v:shape id="_x0000_s3156" type="#_x0000_t202" style="position:absolute;left:7173;top:3036;width:320;height:358" filled="f">
                <v:textbox style="mso-next-textbox:#_x0000_s3156" inset="0,0,0,0">
                  <w:txbxContent>
                    <w:p w:rsidR="00E60A40" w:rsidRDefault="00E60A40">
                      <w:pPr>
                        <w:ind w:left="-113" w:right="-113"/>
                        <w:jc w:val="center"/>
                        <w:rPr>
                          <w:b/>
                          <w:bCs/>
                          <w:lang w:val="en-US"/>
                        </w:rPr>
                      </w:pPr>
                      <w:r>
                        <w:rPr>
                          <w:b/>
                          <w:bCs/>
                          <w:lang w:val="en-US"/>
                        </w:rPr>
                        <w:t>//</w:t>
                      </w:r>
                    </w:p>
                  </w:txbxContent>
                </v:textbox>
              </v:shape>
              <v:group id="_x0000_s3157" style="position:absolute;left:7220;top:2782;width:220;height:163" coordorigin="5405,3312" coordsize="198,131">
                <v:line id="_x0000_s3158" style="position:absolute" from="5472,3312" to="5550,3315" strokeweight="1pt"/>
                <v:line id="_x0000_s3159" style="position:absolute" from="5480,3440" to="5558,3443" strokeweight="1pt"/>
                <v:line id="_x0000_s3160" style="position:absolute;flip:y" from="5405,3364" to="5603,3366" strokeweight="1pt"/>
              </v:group>
            </v:group>
            <v:line id="_x0000_s3161" style="position:absolute" from="3318,7490" to="3654,7770"/>
            <v:line id="_x0000_s3162" style="position:absolute;flip:y" from="3346,7350" to="3542,7462"/>
            <v:shape id="_x0000_s3163" type="#_x0000_t202" style="position:absolute;left:3467;top:7087;width:700;height:784" filled="f" stroked="f">
              <v:textbox style="layout-flow:vertical;mso-layout-flow-alt:bottom-to-top;mso-next-textbox:#_x0000_s3163">
                <w:txbxContent>
                  <w:p w:rsidR="00E60A40" w:rsidRDefault="00E60A40">
                    <w:r>
                      <w:t>0,63</w:t>
                    </w:r>
                  </w:p>
                </w:txbxContent>
              </v:textbox>
            </v:shape>
          </v:group>
        </w:pict>
      </w: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jc w:val="both"/>
        <w:rPr>
          <w:sz w:val="28"/>
          <w:szCs w:val="28"/>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9804EA" w:rsidP="00ED0240">
      <w:pPr>
        <w:rPr>
          <w:sz w:val="28"/>
          <w:szCs w:val="28"/>
          <w:lang w:val="en-US"/>
        </w:rPr>
      </w:pPr>
    </w:p>
    <w:p w:rsidR="009804EA" w:rsidRPr="00035F7A" w:rsidRDefault="00F11EC4" w:rsidP="00ED0240">
      <w:pPr>
        <w:jc w:val="center"/>
        <w:rPr>
          <w:sz w:val="28"/>
          <w:szCs w:val="28"/>
          <w:lang w:val="kk-KZ"/>
        </w:rPr>
      </w:pPr>
      <w:r>
        <w:rPr>
          <w:sz w:val="28"/>
          <w:szCs w:val="28"/>
          <w:lang w:val="kk-KZ"/>
        </w:rPr>
        <w:t>1</w:t>
      </w:r>
      <w:r w:rsidR="009D7FC4">
        <w:rPr>
          <w:sz w:val="28"/>
          <w:szCs w:val="28"/>
          <w:lang w:val="kk-KZ"/>
        </w:rPr>
        <w:t>1</w:t>
      </w:r>
      <w:r w:rsidR="009804EA" w:rsidRPr="00035F7A">
        <w:rPr>
          <w:sz w:val="28"/>
          <w:szCs w:val="28"/>
          <w:lang w:val="kk-KZ"/>
        </w:rPr>
        <w:t>.2 сурет</w:t>
      </w:r>
    </w:p>
    <w:p w:rsidR="009804EA" w:rsidRPr="00035F7A" w:rsidRDefault="009804EA" w:rsidP="00ED0240">
      <w:pPr>
        <w:rPr>
          <w:sz w:val="28"/>
          <w:szCs w:val="28"/>
          <w:lang w:val="en-US"/>
        </w:rPr>
      </w:pPr>
    </w:p>
    <w:p w:rsidR="009804EA" w:rsidRPr="00035F7A" w:rsidRDefault="00F11EC4" w:rsidP="00ED0240">
      <w:pPr>
        <w:ind w:firstLine="720"/>
        <w:jc w:val="right"/>
        <w:rPr>
          <w:sz w:val="28"/>
          <w:szCs w:val="28"/>
          <w:lang w:val="kk-KZ"/>
        </w:rPr>
      </w:pPr>
      <w:r>
        <w:rPr>
          <w:sz w:val="28"/>
          <w:szCs w:val="28"/>
          <w:lang w:val="kk-KZ"/>
        </w:rPr>
        <w:lastRenderedPageBreak/>
        <w:t>1</w:t>
      </w:r>
      <w:r w:rsidR="009D7FC4">
        <w:rPr>
          <w:sz w:val="28"/>
          <w:szCs w:val="28"/>
          <w:lang w:val="kk-KZ"/>
        </w:rPr>
        <w:t>1.</w:t>
      </w:r>
      <w:r w:rsidR="009804EA" w:rsidRPr="00035F7A">
        <w:rPr>
          <w:sz w:val="28"/>
          <w:szCs w:val="28"/>
          <w:lang w:val="kk-KZ"/>
        </w:rPr>
        <w:t>1 кесте.</w:t>
      </w:r>
    </w:p>
    <w:p w:rsidR="0061574D" w:rsidRPr="00035F7A" w:rsidRDefault="0061574D" w:rsidP="00ED0240">
      <w:pPr>
        <w:ind w:firstLine="720"/>
        <w:jc w:val="right"/>
        <w:rPr>
          <w:b/>
          <w:bCs/>
          <w:i/>
          <w:iCs/>
          <w:sz w:val="28"/>
          <w:szCs w:val="28"/>
          <w:lang w:val="kk-KZ"/>
        </w:rPr>
      </w:pPr>
    </w:p>
    <w:tbl>
      <w:tblPr>
        <w:tblW w:w="9747"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850"/>
        <w:gridCol w:w="567"/>
        <w:gridCol w:w="567"/>
        <w:gridCol w:w="851"/>
        <w:gridCol w:w="1417"/>
        <w:gridCol w:w="567"/>
        <w:gridCol w:w="851"/>
        <w:gridCol w:w="567"/>
        <w:gridCol w:w="567"/>
        <w:gridCol w:w="850"/>
        <w:gridCol w:w="1559"/>
      </w:tblGrid>
      <w:tr w:rsidR="00E47B34" w:rsidRPr="00035F7A" w:rsidTr="00E47B34">
        <w:trPr>
          <w:trHeight w:val="2664"/>
        </w:trPr>
        <w:tc>
          <w:tcPr>
            <w:tcW w:w="534" w:type="dxa"/>
            <w:textDirection w:val="btLr"/>
          </w:tcPr>
          <w:p w:rsidR="009804EA" w:rsidRPr="00035F7A" w:rsidRDefault="009804EA" w:rsidP="00ED0240">
            <w:pPr>
              <w:ind w:left="113" w:right="113"/>
              <w:jc w:val="center"/>
              <w:rPr>
                <w:i/>
                <w:sz w:val="28"/>
                <w:szCs w:val="28"/>
                <w:lang w:val="kk-KZ"/>
              </w:rPr>
            </w:pPr>
            <w:r w:rsidRPr="00035F7A">
              <w:rPr>
                <w:i/>
                <w:sz w:val="28"/>
                <w:szCs w:val="28"/>
                <w:lang w:val="kk-KZ"/>
              </w:rPr>
              <w:t>Вариант нөмірі</w:t>
            </w:r>
          </w:p>
        </w:tc>
        <w:tc>
          <w:tcPr>
            <w:tcW w:w="850" w:type="dxa"/>
            <w:textDirection w:val="btLr"/>
          </w:tcPr>
          <w:p w:rsidR="009804EA" w:rsidRPr="00035F7A" w:rsidRDefault="009804EA" w:rsidP="00ED0240">
            <w:pPr>
              <w:ind w:left="113" w:right="113"/>
              <w:jc w:val="center"/>
              <w:rPr>
                <w:i/>
                <w:sz w:val="28"/>
                <w:szCs w:val="28"/>
                <w:lang w:val="kk-KZ"/>
              </w:rPr>
            </w:pPr>
            <w:r w:rsidRPr="00035F7A">
              <w:rPr>
                <w:i/>
                <w:sz w:val="28"/>
                <w:szCs w:val="28"/>
                <w:lang w:val="kk-KZ"/>
              </w:rPr>
              <w:t xml:space="preserve">Модуль </w:t>
            </w:r>
            <w:r w:rsidRPr="00035F7A">
              <w:rPr>
                <w:b/>
                <w:bCs/>
                <w:i/>
                <w:iCs/>
                <w:sz w:val="28"/>
                <w:szCs w:val="28"/>
                <w:lang w:val="kk-KZ"/>
              </w:rPr>
              <w:t>m</w:t>
            </w:r>
            <w:r w:rsidRPr="00035F7A">
              <w:rPr>
                <w:i/>
                <w:sz w:val="28"/>
                <w:szCs w:val="28"/>
                <w:lang w:val="kk-KZ"/>
              </w:rPr>
              <w:t>, мм</w:t>
            </w:r>
          </w:p>
        </w:tc>
        <w:tc>
          <w:tcPr>
            <w:tcW w:w="567" w:type="dxa"/>
            <w:textDirection w:val="btLr"/>
          </w:tcPr>
          <w:p w:rsidR="009804EA" w:rsidRPr="00035F7A" w:rsidRDefault="009804EA" w:rsidP="00ED0240">
            <w:pPr>
              <w:ind w:left="113" w:right="113"/>
              <w:jc w:val="center"/>
              <w:rPr>
                <w:b/>
                <w:bCs/>
                <w:i/>
                <w:iCs/>
                <w:sz w:val="28"/>
                <w:szCs w:val="28"/>
                <w:vertAlign w:val="subscript"/>
                <w:lang w:val="kk-KZ"/>
              </w:rPr>
            </w:pPr>
            <w:r w:rsidRPr="00035F7A">
              <w:rPr>
                <w:b/>
                <w:bCs/>
                <w:i/>
                <w:iCs/>
                <w:sz w:val="28"/>
                <w:szCs w:val="28"/>
                <w:lang w:val="kk-KZ"/>
              </w:rPr>
              <w:t>Z</w:t>
            </w:r>
            <w:r w:rsidRPr="00035F7A">
              <w:rPr>
                <w:b/>
                <w:bCs/>
                <w:i/>
                <w:iCs/>
                <w:sz w:val="28"/>
                <w:szCs w:val="28"/>
                <w:vertAlign w:val="subscript"/>
                <w:lang w:val="kk-KZ"/>
              </w:rPr>
              <w:t>1</w:t>
            </w:r>
          </w:p>
        </w:tc>
        <w:tc>
          <w:tcPr>
            <w:tcW w:w="567" w:type="dxa"/>
            <w:textDirection w:val="btLr"/>
          </w:tcPr>
          <w:p w:rsidR="009804EA" w:rsidRPr="00035F7A" w:rsidRDefault="009804EA" w:rsidP="00ED0240">
            <w:pPr>
              <w:ind w:left="113" w:right="113"/>
              <w:jc w:val="center"/>
              <w:rPr>
                <w:b/>
                <w:bCs/>
                <w:i/>
                <w:iCs/>
                <w:sz w:val="28"/>
                <w:szCs w:val="28"/>
                <w:vertAlign w:val="subscript"/>
                <w:lang w:val="kk-KZ"/>
              </w:rPr>
            </w:pPr>
            <w:r w:rsidRPr="00035F7A">
              <w:rPr>
                <w:b/>
                <w:bCs/>
                <w:i/>
                <w:iCs/>
                <w:sz w:val="28"/>
                <w:szCs w:val="28"/>
                <w:lang w:val="kk-KZ"/>
              </w:rPr>
              <w:t>Z</w:t>
            </w:r>
            <w:r w:rsidRPr="00035F7A">
              <w:rPr>
                <w:b/>
                <w:bCs/>
                <w:i/>
                <w:iCs/>
                <w:sz w:val="28"/>
                <w:szCs w:val="28"/>
                <w:vertAlign w:val="subscript"/>
                <w:lang w:val="kk-KZ"/>
              </w:rPr>
              <w:t>2</w:t>
            </w:r>
          </w:p>
        </w:tc>
        <w:tc>
          <w:tcPr>
            <w:tcW w:w="851" w:type="dxa"/>
            <w:textDirection w:val="btLr"/>
          </w:tcPr>
          <w:p w:rsidR="009804EA" w:rsidRPr="00035F7A" w:rsidRDefault="009804EA" w:rsidP="00ED0240">
            <w:pPr>
              <w:jc w:val="center"/>
              <w:rPr>
                <w:i/>
                <w:sz w:val="28"/>
                <w:szCs w:val="28"/>
                <w:lang w:val="kk-KZ"/>
              </w:rPr>
            </w:pPr>
            <w:r w:rsidRPr="00035F7A">
              <w:rPr>
                <w:i/>
                <w:sz w:val="28"/>
                <w:szCs w:val="28"/>
                <w:lang w:val="kk-KZ"/>
              </w:rPr>
              <w:t>Дөңгелек ені</w:t>
            </w:r>
          </w:p>
          <w:p w:rsidR="009804EA" w:rsidRPr="00035F7A" w:rsidRDefault="009804EA" w:rsidP="00ED0240">
            <w:pPr>
              <w:jc w:val="center"/>
              <w:rPr>
                <w:i/>
                <w:sz w:val="28"/>
                <w:szCs w:val="28"/>
                <w:lang w:val="kk-KZ"/>
              </w:rPr>
            </w:pPr>
            <w:r w:rsidRPr="00035F7A">
              <w:rPr>
                <w:b/>
                <w:bCs/>
                <w:i/>
                <w:iCs/>
                <w:sz w:val="28"/>
                <w:szCs w:val="28"/>
                <w:lang w:val="kk-KZ"/>
              </w:rPr>
              <w:t>в</w:t>
            </w:r>
            <w:r w:rsidRPr="00035F7A">
              <w:rPr>
                <w:b/>
                <w:bCs/>
                <w:i/>
                <w:sz w:val="28"/>
                <w:szCs w:val="28"/>
                <w:lang w:val="kk-KZ"/>
              </w:rPr>
              <w:t>,</w:t>
            </w:r>
            <w:r w:rsidRPr="00035F7A">
              <w:rPr>
                <w:i/>
                <w:sz w:val="28"/>
                <w:szCs w:val="28"/>
                <w:lang w:val="kk-KZ"/>
              </w:rPr>
              <w:t xml:space="preserve"> мм</w:t>
            </w:r>
          </w:p>
        </w:tc>
        <w:tc>
          <w:tcPr>
            <w:tcW w:w="1417" w:type="dxa"/>
            <w:textDirection w:val="btLr"/>
          </w:tcPr>
          <w:p w:rsidR="009804EA" w:rsidRPr="00035F7A" w:rsidRDefault="009804EA" w:rsidP="00ED0240">
            <w:pPr>
              <w:jc w:val="center"/>
              <w:rPr>
                <w:i/>
                <w:sz w:val="28"/>
                <w:szCs w:val="28"/>
                <w:lang w:val="kk-KZ"/>
              </w:rPr>
            </w:pPr>
            <w:r w:rsidRPr="00035F7A">
              <w:rPr>
                <w:i/>
                <w:sz w:val="28"/>
                <w:szCs w:val="28"/>
                <w:lang w:val="kk-KZ"/>
              </w:rPr>
              <w:t>ГОСТ 1643-81 бойынша беріліс дәлдігі</w:t>
            </w:r>
          </w:p>
        </w:tc>
        <w:tc>
          <w:tcPr>
            <w:tcW w:w="567" w:type="dxa"/>
            <w:textDirection w:val="btLr"/>
          </w:tcPr>
          <w:p w:rsidR="009804EA" w:rsidRPr="00035F7A" w:rsidRDefault="009804EA" w:rsidP="00ED0240">
            <w:pPr>
              <w:ind w:left="113" w:right="113"/>
              <w:jc w:val="center"/>
              <w:rPr>
                <w:i/>
                <w:sz w:val="28"/>
                <w:szCs w:val="28"/>
                <w:lang w:val="kk-KZ"/>
              </w:rPr>
            </w:pPr>
            <w:r w:rsidRPr="00035F7A">
              <w:rPr>
                <w:i/>
                <w:sz w:val="28"/>
                <w:szCs w:val="28"/>
                <w:lang w:val="kk-KZ"/>
              </w:rPr>
              <w:t>Вариант нөмірі</w:t>
            </w:r>
          </w:p>
        </w:tc>
        <w:tc>
          <w:tcPr>
            <w:tcW w:w="851" w:type="dxa"/>
            <w:textDirection w:val="btLr"/>
          </w:tcPr>
          <w:p w:rsidR="009804EA" w:rsidRPr="00035F7A" w:rsidRDefault="009804EA" w:rsidP="00ED0240">
            <w:pPr>
              <w:ind w:left="113" w:right="113"/>
              <w:jc w:val="center"/>
              <w:rPr>
                <w:i/>
                <w:sz w:val="28"/>
                <w:szCs w:val="28"/>
                <w:lang w:val="kk-KZ"/>
              </w:rPr>
            </w:pPr>
            <w:r w:rsidRPr="00035F7A">
              <w:rPr>
                <w:i/>
                <w:sz w:val="28"/>
                <w:szCs w:val="28"/>
                <w:lang w:val="kk-KZ"/>
              </w:rPr>
              <w:t xml:space="preserve">Модуль </w:t>
            </w:r>
            <w:r w:rsidRPr="00035F7A">
              <w:rPr>
                <w:b/>
                <w:bCs/>
                <w:i/>
                <w:iCs/>
                <w:sz w:val="28"/>
                <w:szCs w:val="28"/>
                <w:lang w:val="kk-KZ"/>
              </w:rPr>
              <w:t>m</w:t>
            </w:r>
            <w:r w:rsidRPr="00035F7A">
              <w:rPr>
                <w:i/>
                <w:sz w:val="28"/>
                <w:szCs w:val="28"/>
                <w:lang w:val="kk-KZ"/>
              </w:rPr>
              <w:t>, мм</w:t>
            </w:r>
          </w:p>
        </w:tc>
        <w:tc>
          <w:tcPr>
            <w:tcW w:w="567" w:type="dxa"/>
            <w:textDirection w:val="btLr"/>
          </w:tcPr>
          <w:p w:rsidR="009804EA" w:rsidRPr="00035F7A" w:rsidRDefault="009804EA" w:rsidP="00ED0240">
            <w:pPr>
              <w:ind w:left="113" w:right="113"/>
              <w:jc w:val="center"/>
              <w:rPr>
                <w:b/>
                <w:bCs/>
                <w:i/>
                <w:iCs/>
                <w:sz w:val="28"/>
                <w:szCs w:val="28"/>
                <w:vertAlign w:val="subscript"/>
                <w:lang w:val="en-US"/>
              </w:rPr>
            </w:pPr>
            <w:r w:rsidRPr="00035F7A">
              <w:rPr>
                <w:b/>
                <w:bCs/>
                <w:i/>
                <w:iCs/>
                <w:sz w:val="28"/>
                <w:szCs w:val="28"/>
                <w:lang w:val="en-US"/>
              </w:rPr>
              <w:t>Z</w:t>
            </w:r>
            <w:r w:rsidRPr="00035F7A">
              <w:rPr>
                <w:b/>
                <w:bCs/>
                <w:i/>
                <w:iCs/>
                <w:sz w:val="28"/>
                <w:szCs w:val="28"/>
                <w:vertAlign w:val="subscript"/>
                <w:lang w:val="en-US"/>
              </w:rPr>
              <w:t>1</w:t>
            </w:r>
          </w:p>
        </w:tc>
        <w:tc>
          <w:tcPr>
            <w:tcW w:w="567" w:type="dxa"/>
            <w:textDirection w:val="btLr"/>
          </w:tcPr>
          <w:p w:rsidR="009804EA" w:rsidRPr="00035F7A" w:rsidRDefault="009804EA" w:rsidP="00ED0240">
            <w:pPr>
              <w:ind w:left="113" w:right="113"/>
              <w:jc w:val="center"/>
              <w:rPr>
                <w:b/>
                <w:bCs/>
                <w:i/>
                <w:iCs/>
                <w:sz w:val="28"/>
                <w:szCs w:val="28"/>
                <w:vertAlign w:val="subscript"/>
                <w:lang w:val="en-US"/>
              </w:rPr>
            </w:pPr>
            <w:r w:rsidRPr="00035F7A">
              <w:rPr>
                <w:b/>
                <w:bCs/>
                <w:i/>
                <w:iCs/>
                <w:sz w:val="28"/>
                <w:szCs w:val="28"/>
                <w:lang w:val="en-US"/>
              </w:rPr>
              <w:t>Z</w:t>
            </w:r>
            <w:r w:rsidRPr="00035F7A">
              <w:rPr>
                <w:b/>
                <w:bCs/>
                <w:i/>
                <w:iCs/>
                <w:sz w:val="28"/>
                <w:szCs w:val="28"/>
                <w:vertAlign w:val="subscript"/>
                <w:lang w:val="en-US"/>
              </w:rPr>
              <w:t>2</w:t>
            </w:r>
          </w:p>
        </w:tc>
        <w:tc>
          <w:tcPr>
            <w:tcW w:w="850" w:type="dxa"/>
            <w:textDirection w:val="btLr"/>
          </w:tcPr>
          <w:p w:rsidR="009804EA" w:rsidRPr="00035F7A" w:rsidRDefault="009804EA" w:rsidP="00ED0240">
            <w:pPr>
              <w:jc w:val="center"/>
              <w:rPr>
                <w:i/>
                <w:sz w:val="28"/>
                <w:szCs w:val="28"/>
              </w:rPr>
            </w:pPr>
            <w:r w:rsidRPr="00035F7A">
              <w:rPr>
                <w:i/>
                <w:sz w:val="28"/>
                <w:szCs w:val="28"/>
                <w:lang w:val="kk-KZ"/>
              </w:rPr>
              <w:t>Дөңгелек ені</w:t>
            </w:r>
          </w:p>
          <w:p w:rsidR="009804EA" w:rsidRPr="00035F7A" w:rsidRDefault="009804EA" w:rsidP="00ED0240">
            <w:pPr>
              <w:jc w:val="center"/>
              <w:rPr>
                <w:i/>
                <w:sz w:val="28"/>
                <w:szCs w:val="28"/>
              </w:rPr>
            </w:pPr>
            <w:r w:rsidRPr="00035F7A">
              <w:rPr>
                <w:b/>
                <w:bCs/>
                <w:i/>
                <w:iCs/>
                <w:sz w:val="28"/>
                <w:szCs w:val="28"/>
              </w:rPr>
              <w:t>в</w:t>
            </w:r>
            <w:r w:rsidRPr="00035F7A">
              <w:rPr>
                <w:b/>
                <w:bCs/>
                <w:i/>
                <w:sz w:val="28"/>
                <w:szCs w:val="28"/>
              </w:rPr>
              <w:t>,</w:t>
            </w:r>
            <w:r w:rsidRPr="00035F7A">
              <w:rPr>
                <w:i/>
                <w:sz w:val="28"/>
                <w:szCs w:val="28"/>
              </w:rPr>
              <w:t xml:space="preserve"> </w:t>
            </w:r>
            <w:proofErr w:type="gramStart"/>
            <w:r w:rsidRPr="00035F7A">
              <w:rPr>
                <w:i/>
                <w:sz w:val="28"/>
                <w:szCs w:val="28"/>
              </w:rPr>
              <w:t>мм</w:t>
            </w:r>
            <w:proofErr w:type="gramEnd"/>
          </w:p>
        </w:tc>
        <w:tc>
          <w:tcPr>
            <w:tcW w:w="1559" w:type="dxa"/>
            <w:textDirection w:val="btLr"/>
          </w:tcPr>
          <w:p w:rsidR="009804EA" w:rsidRPr="00035F7A" w:rsidRDefault="009804EA" w:rsidP="00ED0240">
            <w:pPr>
              <w:jc w:val="center"/>
              <w:rPr>
                <w:i/>
                <w:sz w:val="28"/>
                <w:szCs w:val="28"/>
                <w:lang w:val="kk-KZ"/>
              </w:rPr>
            </w:pPr>
            <w:r w:rsidRPr="00035F7A">
              <w:rPr>
                <w:i/>
                <w:sz w:val="28"/>
                <w:szCs w:val="28"/>
                <w:lang w:val="kk-KZ"/>
              </w:rPr>
              <w:t>ГОСТ 1643-81 бойынша беріліс дәлдігі</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1</w:t>
            </w:r>
          </w:p>
        </w:tc>
        <w:tc>
          <w:tcPr>
            <w:tcW w:w="850" w:type="dxa"/>
          </w:tcPr>
          <w:p w:rsidR="009804EA" w:rsidRPr="00035F7A" w:rsidRDefault="009804EA" w:rsidP="00ED0240">
            <w:pPr>
              <w:ind w:left="-57" w:right="-57"/>
              <w:jc w:val="center"/>
              <w:rPr>
                <w:i/>
                <w:sz w:val="28"/>
                <w:szCs w:val="28"/>
              </w:rPr>
            </w:pPr>
            <w:r w:rsidRPr="00035F7A">
              <w:rPr>
                <w:i/>
                <w:sz w:val="28"/>
                <w:szCs w:val="28"/>
              </w:rPr>
              <w:t>2</w:t>
            </w:r>
          </w:p>
        </w:tc>
        <w:tc>
          <w:tcPr>
            <w:tcW w:w="567" w:type="dxa"/>
          </w:tcPr>
          <w:p w:rsidR="009804EA" w:rsidRPr="00035F7A" w:rsidRDefault="009804EA" w:rsidP="00ED0240">
            <w:pPr>
              <w:ind w:left="-57" w:right="-57"/>
              <w:jc w:val="center"/>
              <w:rPr>
                <w:i/>
                <w:sz w:val="28"/>
                <w:szCs w:val="28"/>
              </w:rPr>
            </w:pPr>
            <w:r w:rsidRPr="00035F7A">
              <w:rPr>
                <w:i/>
                <w:sz w:val="28"/>
                <w:szCs w:val="28"/>
              </w:rPr>
              <w:t>3</w:t>
            </w:r>
          </w:p>
        </w:tc>
        <w:tc>
          <w:tcPr>
            <w:tcW w:w="567" w:type="dxa"/>
          </w:tcPr>
          <w:p w:rsidR="009804EA" w:rsidRPr="00035F7A" w:rsidRDefault="009804EA" w:rsidP="00ED0240">
            <w:pPr>
              <w:ind w:left="-57" w:right="-57"/>
              <w:jc w:val="center"/>
              <w:rPr>
                <w:i/>
                <w:sz w:val="28"/>
                <w:szCs w:val="28"/>
              </w:rPr>
            </w:pPr>
            <w:r w:rsidRPr="00035F7A">
              <w:rPr>
                <w:i/>
                <w:sz w:val="28"/>
                <w:szCs w:val="28"/>
              </w:rPr>
              <w:t>4</w:t>
            </w:r>
          </w:p>
        </w:tc>
        <w:tc>
          <w:tcPr>
            <w:tcW w:w="851" w:type="dxa"/>
          </w:tcPr>
          <w:p w:rsidR="009804EA" w:rsidRPr="00035F7A" w:rsidRDefault="009804EA" w:rsidP="00ED0240">
            <w:pPr>
              <w:ind w:left="-57" w:right="-57"/>
              <w:jc w:val="center"/>
              <w:rPr>
                <w:i/>
                <w:sz w:val="28"/>
                <w:szCs w:val="28"/>
              </w:rPr>
            </w:pPr>
            <w:r w:rsidRPr="00035F7A">
              <w:rPr>
                <w:i/>
                <w:sz w:val="28"/>
                <w:szCs w:val="28"/>
              </w:rPr>
              <w:t>5</w:t>
            </w:r>
          </w:p>
        </w:tc>
        <w:tc>
          <w:tcPr>
            <w:tcW w:w="1417"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jc w:val="center"/>
              <w:rPr>
                <w:i/>
                <w:sz w:val="28"/>
                <w:szCs w:val="28"/>
              </w:rPr>
            </w:pPr>
            <w:r w:rsidRPr="00035F7A">
              <w:rPr>
                <w:i/>
                <w:sz w:val="28"/>
                <w:szCs w:val="28"/>
              </w:rPr>
              <w:t>7</w:t>
            </w:r>
          </w:p>
        </w:tc>
        <w:tc>
          <w:tcPr>
            <w:tcW w:w="851"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9</w:t>
            </w:r>
          </w:p>
        </w:tc>
        <w:tc>
          <w:tcPr>
            <w:tcW w:w="567" w:type="dxa"/>
          </w:tcPr>
          <w:p w:rsidR="009804EA" w:rsidRPr="00035F7A" w:rsidRDefault="009804EA" w:rsidP="00ED0240">
            <w:pPr>
              <w:ind w:left="-57" w:right="-57"/>
              <w:jc w:val="center"/>
              <w:rPr>
                <w:i/>
                <w:sz w:val="28"/>
                <w:szCs w:val="28"/>
              </w:rPr>
            </w:pPr>
            <w:r w:rsidRPr="00035F7A">
              <w:rPr>
                <w:i/>
                <w:sz w:val="28"/>
                <w:szCs w:val="28"/>
              </w:rPr>
              <w:t>10</w:t>
            </w:r>
          </w:p>
        </w:tc>
        <w:tc>
          <w:tcPr>
            <w:tcW w:w="850" w:type="dxa"/>
          </w:tcPr>
          <w:p w:rsidR="009804EA" w:rsidRPr="00035F7A" w:rsidRDefault="009804EA" w:rsidP="00ED0240">
            <w:pPr>
              <w:ind w:left="-57" w:right="-57"/>
              <w:jc w:val="center"/>
              <w:rPr>
                <w:i/>
                <w:sz w:val="28"/>
                <w:szCs w:val="28"/>
              </w:rPr>
            </w:pPr>
            <w:r w:rsidRPr="00035F7A">
              <w:rPr>
                <w:i/>
                <w:sz w:val="28"/>
                <w:szCs w:val="28"/>
              </w:rPr>
              <w:t>11</w:t>
            </w:r>
          </w:p>
        </w:tc>
        <w:tc>
          <w:tcPr>
            <w:tcW w:w="1559" w:type="dxa"/>
          </w:tcPr>
          <w:p w:rsidR="009804EA" w:rsidRPr="00035F7A" w:rsidRDefault="009804EA" w:rsidP="00ED0240">
            <w:pPr>
              <w:ind w:left="-57" w:right="-57"/>
              <w:jc w:val="center"/>
              <w:rPr>
                <w:i/>
                <w:sz w:val="28"/>
                <w:szCs w:val="28"/>
              </w:rPr>
            </w:pPr>
            <w:r w:rsidRPr="00035F7A">
              <w:rPr>
                <w:i/>
                <w:sz w:val="28"/>
                <w:szCs w:val="28"/>
              </w:rPr>
              <w:t>12</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1</w:t>
            </w:r>
          </w:p>
        </w:tc>
        <w:tc>
          <w:tcPr>
            <w:tcW w:w="850" w:type="dxa"/>
          </w:tcPr>
          <w:p w:rsidR="009804EA" w:rsidRPr="00035F7A" w:rsidRDefault="009804EA" w:rsidP="00ED0240">
            <w:pPr>
              <w:ind w:left="-57" w:right="-57"/>
              <w:jc w:val="center"/>
              <w:rPr>
                <w:i/>
                <w:sz w:val="28"/>
                <w:szCs w:val="28"/>
              </w:rPr>
            </w:pPr>
            <w:r w:rsidRPr="00035F7A">
              <w:rPr>
                <w:i/>
                <w:sz w:val="28"/>
                <w:szCs w:val="28"/>
              </w:rPr>
              <w:t>3</w:t>
            </w:r>
          </w:p>
        </w:tc>
        <w:tc>
          <w:tcPr>
            <w:tcW w:w="567" w:type="dxa"/>
          </w:tcPr>
          <w:p w:rsidR="009804EA" w:rsidRPr="00035F7A" w:rsidRDefault="009804EA" w:rsidP="00ED0240">
            <w:pPr>
              <w:ind w:left="-57" w:right="-57"/>
              <w:jc w:val="center"/>
              <w:rPr>
                <w:i/>
                <w:sz w:val="28"/>
                <w:szCs w:val="28"/>
              </w:rPr>
            </w:pPr>
            <w:r w:rsidRPr="00035F7A">
              <w:rPr>
                <w:i/>
                <w:sz w:val="28"/>
                <w:szCs w:val="28"/>
              </w:rPr>
              <w:t>100</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1" w:type="dxa"/>
          </w:tcPr>
          <w:p w:rsidR="009804EA" w:rsidRPr="00035F7A" w:rsidRDefault="009804EA" w:rsidP="00ED0240">
            <w:pPr>
              <w:ind w:left="-57" w:right="-57"/>
              <w:jc w:val="center"/>
              <w:rPr>
                <w:i/>
                <w:sz w:val="28"/>
                <w:szCs w:val="28"/>
              </w:rPr>
            </w:pPr>
            <w:r w:rsidRPr="00035F7A">
              <w:rPr>
                <w:i/>
                <w:sz w:val="28"/>
                <w:szCs w:val="28"/>
              </w:rPr>
              <w:t>40</w:t>
            </w:r>
          </w:p>
        </w:tc>
        <w:tc>
          <w:tcPr>
            <w:tcW w:w="1417" w:type="dxa"/>
          </w:tcPr>
          <w:p w:rsidR="009804EA" w:rsidRPr="00035F7A" w:rsidRDefault="009804EA" w:rsidP="00ED0240">
            <w:pPr>
              <w:ind w:left="-57" w:right="-57"/>
              <w:jc w:val="center"/>
              <w:rPr>
                <w:i/>
                <w:sz w:val="28"/>
                <w:szCs w:val="28"/>
              </w:rPr>
            </w:pPr>
            <w:r w:rsidRPr="00035F7A">
              <w:rPr>
                <w:i/>
                <w:sz w:val="28"/>
                <w:szCs w:val="28"/>
              </w:rPr>
              <w:t>4-E</w:t>
            </w:r>
          </w:p>
        </w:tc>
        <w:tc>
          <w:tcPr>
            <w:tcW w:w="567" w:type="dxa"/>
          </w:tcPr>
          <w:p w:rsidR="009804EA" w:rsidRPr="00035F7A" w:rsidRDefault="009804EA" w:rsidP="00ED0240">
            <w:pPr>
              <w:jc w:val="center"/>
              <w:rPr>
                <w:i/>
                <w:sz w:val="28"/>
                <w:szCs w:val="28"/>
              </w:rPr>
            </w:pPr>
            <w:r w:rsidRPr="00035F7A">
              <w:rPr>
                <w:i/>
                <w:sz w:val="28"/>
                <w:szCs w:val="28"/>
              </w:rPr>
              <w:t>26</w:t>
            </w:r>
          </w:p>
        </w:tc>
        <w:tc>
          <w:tcPr>
            <w:tcW w:w="851" w:type="dxa"/>
          </w:tcPr>
          <w:p w:rsidR="009804EA" w:rsidRPr="00035F7A" w:rsidRDefault="009804EA" w:rsidP="00ED0240">
            <w:pPr>
              <w:ind w:left="-57" w:right="-57"/>
              <w:jc w:val="center"/>
              <w:rPr>
                <w:i/>
                <w:sz w:val="28"/>
                <w:szCs w:val="28"/>
              </w:rPr>
            </w:pPr>
            <w:r w:rsidRPr="00035F7A">
              <w:rPr>
                <w:i/>
                <w:sz w:val="28"/>
                <w:szCs w:val="28"/>
              </w:rPr>
              <w:t>7</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850" w:type="dxa"/>
          </w:tcPr>
          <w:p w:rsidR="009804EA" w:rsidRPr="00035F7A" w:rsidRDefault="009804EA" w:rsidP="00ED0240">
            <w:pPr>
              <w:ind w:left="-57" w:right="-57"/>
              <w:jc w:val="center"/>
              <w:rPr>
                <w:i/>
                <w:sz w:val="28"/>
                <w:szCs w:val="28"/>
              </w:rPr>
            </w:pPr>
            <w:r w:rsidRPr="00035F7A">
              <w:rPr>
                <w:i/>
                <w:sz w:val="28"/>
                <w:szCs w:val="28"/>
              </w:rPr>
              <w:t>90</w:t>
            </w:r>
          </w:p>
        </w:tc>
        <w:tc>
          <w:tcPr>
            <w:tcW w:w="1559" w:type="dxa"/>
          </w:tcPr>
          <w:p w:rsidR="009804EA" w:rsidRPr="00035F7A" w:rsidRDefault="009804EA" w:rsidP="00ED0240">
            <w:pPr>
              <w:ind w:left="-57" w:right="-57"/>
              <w:jc w:val="center"/>
              <w:rPr>
                <w:i/>
                <w:sz w:val="28"/>
                <w:szCs w:val="28"/>
              </w:rPr>
            </w:pPr>
            <w:r w:rsidRPr="00035F7A">
              <w:rPr>
                <w:i/>
                <w:sz w:val="28"/>
                <w:szCs w:val="28"/>
              </w:rPr>
              <w:t>8-9-6-А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w:t>
            </w:r>
          </w:p>
        </w:tc>
        <w:tc>
          <w:tcPr>
            <w:tcW w:w="850"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60</w:t>
            </w:r>
          </w:p>
        </w:tc>
        <w:tc>
          <w:tcPr>
            <w:tcW w:w="1417" w:type="dxa"/>
          </w:tcPr>
          <w:p w:rsidR="009804EA" w:rsidRPr="00035F7A" w:rsidRDefault="009804EA" w:rsidP="00ED0240">
            <w:pPr>
              <w:ind w:left="-57" w:right="-57"/>
              <w:jc w:val="center"/>
              <w:rPr>
                <w:i/>
                <w:sz w:val="28"/>
                <w:szCs w:val="28"/>
              </w:rPr>
            </w:pPr>
            <w:r w:rsidRPr="00035F7A">
              <w:rPr>
                <w:i/>
                <w:sz w:val="28"/>
                <w:szCs w:val="28"/>
              </w:rPr>
              <w:t>6-4-4-В</w:t>
            </w:r>
          </w:p>
        </w:tc>
        <w:tc>
          <w:tcPr>
            <w:tcW w:w="567" w:type="dxa"/>
          </w:tcPr>
          <w:p w:rsidR="009804EA" w:rsidRPr="00035F7A" w:rsidRDefault="009804EA" w:rsidP="00ED0240">
            <w:pPr>
              <w:jc w:val="center"/>
              <w:rPr>
                <w:i/>
                <w:sz w:val="28"/>
                <w:szCs w:val="28"/>
              </w:rPr>
            </w:pPr>
            <w:r w:rsidRPr="00035F7A">
              <w:rPr>
                <w:i/>
                <w:sz w:val="28"/>
                <w:szCs w:val="28"/>
              </w:rPr>
              <w:t>27</w:t>
            </w:r>
          </w:p>
        </w:tc>
        <w:tc>
          <w:tcPr>
            <w:tcW w:w="851" w:type="dxa"/>
          </w:tcPr>
          <w:p w:rsidR="009804EA" w:rsidRPr="00035F7A" w:rsidRDefault="009804EA" w:rsidP="00ED0240">
            <w:pPr>
              <w:ind w:left="-57" w:right="-57"/>
              <w:jc w:val="center"/>
              <w:rPr>
                <w:i/>
                <w:sz w:val="28"/>
                <w:szCs w:val="28"/>
              </w:rPr>
            </w:pPr>
            <w:r w:rsidRPr="00035F7A">
              <w:rPr>
                <w:i/>
                <w:sz w:val="28"/>
                <w:szCs w:val="28"/>
              </w:rPr>
              <w:t>1,5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0" w:type="dxa"/>
          </w:tcPr>
          <w:p w:rsidR="009804EA" w:rsidRPr="00035F7A" w:rsidRDefault="009804EA" w:rsidP="00ED0240">
            <w:pPr>
              <w:ind w:left="-57" w:right="-57"/>
              <w:jc w:val="center"/>
              <w:rPr>
                <w:i/>
                <w:sz w:val="28"/>
                <w:szCs w:val="28"/>
              </w:rPr>
            </w:pPr>
            <w:r w:rsidRPr="00035F7A">
              <w:rPr>
                <w:i/>
                <w:sz w:val="28"/>
                <w:szCs w:val="28"/>
              </w:rPr>
              <w:t>65</w:t>
            </w:r>
          </w:p>
        </w:tc>
        <w:tc>
          <w:tcPr>
            <w:tcW w:w="1559" w:type="dxa"/>
          </w:tcPr>
          <w:p w:rsidR="009804EA" w:rsidRPr="00035F7A" w:rsidRDefault="009804EA" w:rsidP="00ED0240">
            <w:pPr>
              <w:ind w:left="-57" w:right="-57"/>
              <w:jc w:val="center"/>
              <w:rPr>
                <w:i/>
                <w:sz w:val="28"/>
                <w:szCs w:val="28"/>
              </w:rPr>
            </w:pPr>
            <w:r w:rsidRPr="00035F7A">
              <w:rPr>
                <w:i/>
                <w:sz w:val="28"/>
                <w:szCs w:val="28"/>
              </w:rPr>
              <w:t>8-9-7-В</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3</w:t>
            </w:r>
          </w:p>
        </w:tc>
        <w:tc>
          <w:tcPr>
            <w:tcW w:w="850"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1" w:type="dxa"/>
          </w:tcPr>
          <w:p w:rsidR="009804EA" w:rsidRPr="00035F7A" w:rsidRDefault="009804EA" w:rsidP="00ED0240">
            <w:pPr>
              <w:ind w:left="-57" w:right="-57"/>
              <w:jc w:val="center"/>
              <w:rPr>
                <w:i/>
                <w:sz w:val="28"/>
                <w:szCs w:val="28"/>
              </w:rPr>
            </w:pPr>
            <w:r w:rsidRPr="00035F7A">
              <w:rPr>
                <w:i/>
                <w:sz w:val="28"/>
                <w:szCs w:val="28"/>
              </w:rPr>
              <w:t>80</w:t>
            </w:r>
          </w:p>
        </w:tc>
        <w:tc>
          <w:tcPr>
            <w:tcW w:w="1417" w:type="dxa"/>
          </w:tcPr>
          <w:p w:rsidR="009804EA" w:rsidRPr="00035F7A" w:rsidRDefault="009804EA" w:rsidP="00ED0240">
            <w:pPr>
              <w:ind w:left="-57" w:right="-57"/>
              <w:jc w:val="center"/>
              <w:rPr>
                <w:i/>
                <w:sz w:val="28"/>
                <w:szCs w:val="28"/>
              </w:rPr>
            </w:pPr>
            <w:r w:rsidRPr="00035F7A">
              <w:rPr>
                <w:i/>
                <w:sz w:val="28"/>
                <w:szCs w:val="28"/>
              </w:rPr>
              <w:t>5-С</w:t>
            </w:r>
          </w:p>
        </w:tc>
        <w:tc>
          <w:tcPr>
            <w:tcW w:w="567" w:type="dxa"/>
          </w:tcPr>
          <w:p w:rsidR="009804EA" w:rsidRPr="00035F7A" w:rsidRDefault="009804EA" w:rsidP="00ED0240">
            <w:pPr>
              <w:jc w:val="center"/>
              <w:rPr>
                <w:i/>
                <w:sz w:val="28"/>
                <w:szCs w:val="28"/>
              </w:rPr>
            </w:pPr>
            <w:r w:rsidRPr="00035F7A">
              <w:rPr>
                <w:i/>
                <w:sz w:val="28"/>
                <w:szCs w:val="28"/>
              </w:rPr>
              <w:t>28</w:t>
            </w:r>
          </w:p>
        </w:tc>
        <w:tc>
          <w:tcPr>
            <w:tcW w:w="851" w:type="dxa"/>
          </w:tcPr>
          <w:p w:rsidR="009804EA" w:rsidRPr="00035F7A" w:rsidRDefault="009804EA" w:rsidP="00ED0240">
            <w:pPr>
              <w:ind w:left="-57" w:right="-57"/>
              <w:jc w:val="center"/>
              <w:rPr>
                <w:i/>
                <w:sz w:val="28"/>
                <w:szCs w:val="28"/>
              </w:rPr>
            </w:pPr>
            <w:r w:rsidRPr="00035F7A">
              <w:rPr>
                <w:i/>
                <w:sz w:val="28"/>
                <w:szCs w:val="28"/>
              </w:rPr>
              <w:t>3</w:t>
            </w:r>
          </w:p>
        </w:tc>
        <w:tc>
          <w:tcPr>
            <w:tcW w:w="567"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0" w:type="dxa"/>
          </w:tcPr>
          <w:p w:rsidR="009804EA" w:rsidRPr="00035F7A" w:rsidRDefault="009804EA" w:rsidP="00ED0240">
            <w:pPr>
              <w:ind w:left="-57" w:right="-57"/>
              <w:jc w:val="center"/>
              <w:rPr>
                <w:i/>
                <w:sz w:val="28"/>
                <w:szCs w:val="28"/>
              </w:rPr>
            </w:pPr>
            <w:r w:rsidRPr="00035F7A">
              <w:rPr>
                <w:i/>
                <w:sz w:val="28"/>
                <w:szCs w:val="28"/>
              </w:rPr>
              <w:t>45</w:t>
            </w:r>
          </w:p>
        </w:tc>
        <w:tc>
          <w:tcPr>
            <w:tcW w:w="1559" w:type="dxa"/>
          </w:tcPr>
          <w:p w:rsidR="009804EA" w:rsidRPr="00035F7A" w:rsidRDefault="009804EA" w:rsidP="00ED0240">
            <w:pPr>
              <w:ind w:left="-57" w:right="-57"/>
              <w:jc w:val="center"/>
              <w:rPr>
                <w:i/>
                <w:sz w:val="28"/>
                <w:szCs w:val="28"/>
              </w:rPr>
            </w:pPr>
            <w:r w:rsidRPr="00035F7A">
              <w:rPr>
                <w:i/>
                <w:sz w:val="28"/>
                <w:szCs w:val="28"/>
              </w:rPr>
              <w:t>8-9-8-С</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4</w:t>
            </w:r>
          </w:p>
        </w:tc>
        <w:tc>
          <w:tcPr>
            <w:tcW w:w="850"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25</w:t>
            </w:r>
          </w:p>
        </w:tc>
        <w:tc>
          <w:tcPr>
            <w:tcW w:w="851" w:type="dxa"/>
          </w:tcPr>
          <w:p w:rsidR="009804EA" w:rsidRPr="00035F7A" w:rsidRDefault="009804EA" w:rsidP="00ED0240">
            <w:pPr>
              <w:ind w:left="-57" w:right="-57"/>
              <w:jc w:val="center"/>
              <w:rPr>
                <w:i/>
                <w:sz w:val="28"/>
                <w:szCs w:val="28"/>
              </w:rPr>
            </w:pPr>
            <w:r w:rsidRPr="00035F7A">
              <w:rPr>
                <w:i/>
                <w:sz w:val="28"/>
                <w:szCs w:val="28"/>
              </w:rPr>
              <w:t>100</w:t>
            </w:r>
          </w:p>
        </w:tc>
        <w:tc>
          <w:tcPr>
            <w:tcW w:w="1417" w:type="dxa"/>
          </w:tcPr>
          <w:p w:rsidR="009804EA" w:rsidRPr="00035F7A" w:rsidRDefault="009804EA" w:rsidP="00ED0240">
            <w:pPr>
              <w:ind w:left="-57" w:right="-57"/>
              <w:jc w:val="center"/>
              <w:rPr>
                <w:i/>
                <w:sz w:val="28"/>
                <w:szCs w:val="28"/>
              </w:rPr>
            </w:pPr>
            <w:r w:rsidRPr="00035F7A">
              <w:rPr>
                <w:i/>
                <w:sz w:val="28"/>
                <w:szCs w:val="28"/>
              </w:rPr>
              <w:t>6-5-4-Д</w:t>
            </w:r>
          </w:p>
        </w:tc>
        <w:tc>
          <w:tcPr>
            <w:tcW w:w="567" w:type="dxa"/>
          </w:tcPr>
          <w:p w:rsidR="009804EA" w:rsidRPr="00035F7A" w:rsidRDefault="009804EA" w:rsidP="00ED0240">
            <w:pPr>
              <w:jc w:val="center"/>
              <w:rPr>
                <w:i/>
                <w:sz w:val="28"/>
                <w:szCs w:val="28"/>
              </w:rPr>
            </w:pPr>
            <w:r w:rsidRPr="00035F7A">
              <w:rPr>
                <w:i/>
                <w:sz w:val="28"/>
                <w:szCs w:val="28"/>
              </w:rPr>
              <w:t>29</w:t>
            </w:r>
          </w:p>
        </w:tc>
        <w:tc>
          <w:tcPr>
            <w:tcW w:w="851" w:type="dxa"/>
          </w:tcPr>
          <w:p w:rsidR="009804EA" w:rsidRPr="00035F7A" w:rsidRDefault="009804EA" w:rsidP="00ED0240">
            <w:pPr>
              <w:ind w:left="-57" w:right="-57"/>
              <w:jc w:val="center"/>
              <w:rPr>
                <w:i/>
                <w:sz w:val="28"/>
                <w:szCs w:val="28"/>
              </w:rPr>
            </w:pPr>
            <w:r w:rsidRPr="00035F7A">
              <w:rPr>
                <w:i/>
                <w:sz w:val="28"/>
                <w:szCs w:val="28"/>
              </w:rPr>
              <w:t>2,5</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850" w:type="dxa"/>
          </w:tcPr>
          <w:p w:rsidR="009804EA" w:rsidRPr="00035F7A" w:rsidRDefault="009804EA" w:rsidP="00ED0240">
            <w:pPr>
              <w:ind w:left="-57" w:right="-57"/>
              <w:jc w:val="center"/>
              <w:rPr>
                <w:i/>
                <w:sz w:val="28"/>
                <w:szCs w:val="28"/>
              </w:rPr>
            </w:pPr>
            <w:r w:rsidRPr="00035F7A">
              <w:rPr>
                <w:i/>
                <w:sz w:val="28"/>
                <w:szCs w:val="28"/>
              </w:rPr>
              <w:t>50</w:t>
            </w:r>
          </w:p>
        </w:tc>
        <w:tc>
          <w:tcPr>
            <w:tcW w:w="1559" w:type="dxa"/>
          </w:tcPr>
          <w:p w:rsidR="009804EA" w:rsidRPr="00035F7A" w:rsidRDefault="009804EA" w:rsidP="00ED0240">
            <w:pPr>
              <w:ind w:left="-57" w:right="-57"/>
              <w:jc w:val="center"/>
              <w:rPr>
                <w:i/>
                <w:sz w:val="28"/>
                <w:szCs w:val="28"/>
              </w:rPr>
            </w:pPr>
            <w:r w:rsidRPr="00035F7A">
              <w:rPr>
                <w:i/>
                <w:sz w:val="28"/>
                <w:szCs w:val="28"/>
              </w:rPr>
              <w:t>8-Д</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5</w:t>
            </w:r>
          </w:p>
        </w:tc>
        <w:tc>
          <w:tcPr>
            <w:tcW w:w="850" w:type="dxa"/>
          </w:tcPr>
          <w:p w:rsidR="009804EA" w:rsidRPr="00035F7A" w:rsidRDefault="009804EA" w:rsidP="00ED0240">
            <w:pPr>
              <w:ind w:left="-57" w:right="-57"/>
              <w:jc w:val="center"/>
              <w:rPr>
                <w:i/>
                <w:sz w:val="28"/>
                <w:szCs w:val="28"/>
              </w:rPr>
            </w:pPr>
            <w:r w:rsidRPr="00035F7A">
              <w:rPr>
                <w:i/>
                <w:sz w:val="28"/>
                <w:szCs w:val="28"/>
              </w:rPr>
              <w:t>2</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567" w:type="dxa"/>
          </w:tcPr>
          <w:p w:rsidR="009804EA" w:rsidRPr="00035F7A" w:rsidRDefault="009804EA" w:rsidP="00ED0240">
            <w:pPr>
              <w:ind w:left="-57" w:right="-57"/>
              <w:jc w:val="center"/>
              <w:rPr>
                <w:i/>
                <w:sz w:val="28"/>
                <w:szCs w:val="28"/>
              </w:rPr>
            </w:pPr>
            <w:r w:rsidRPr="00035F7A">
              <w:rPr>
                <w:i/>
                <w:sz w:val="28"/>
                <w:szCs w:val="28"/>
              </w:rPr>
              <w:t>55</w:t>
            </w:r>
          </w:p>
        </w:tc>
        <w:tc>
          <w:tcPr>
            <w:tcW w:w="851" w:type="dxa"/>
          </w:tcPr>
          <w:p w:rsidR="009804EA" w:rsidRPr="00035F7A" w:rsidRDefault="009804EA" w:rsidP="00ED0240">
            <w:pPr>
              <w:ind w:left="-57" w:right="-57"/>
              <w:jc w:val="center"/>
              <w:rPr>
                <w:i/>
                <w:sz w:val="28"/>
                <w:szCs w:val="28"/>
              </w:rPr>
            </w:pPr>
            <w:r w:rsidRPr="00035F7A">
              <w:rPr>
                <w:i/>
                <w:sz w:val="28"/>
                <w:szCs w:val="28"/>
              </w:rPr>
              <w:t>60</w:t>
            </w:r>
          </w:p>
        </w:tc>
        <w:tc>
          <w:tcPr>
            <w:tcW w:w="1417" w:type="dxa"/>
          </w:tcPr>
          <w:p w:rsidR="009804EA" w:rsidRPr="00035F7A" w:rsidRDefault="009804EA" w:rsidP="00ED0240">
            <w:pPr>
              <w:ind w:left="-57" w:right="-57"/>
              <w:jc w:val="center"/>
              <w:rPr>
                <w:i/>
                <w:sz w:val="28"/>
                <w:szCs w:val="28"/>
              </w:rPr>
            </w:pPr>
            <w:r w:rsidRPr="00035F7A">
              <w:rPr>
                <w:i/>
                <w:sz w:val="28"/>
                <w:szCs w:val="28"/>
              </w:rPr>
              <w:t>6-5-5-Д</w:t>
            </w:r>
          </w:p>
        </w:tc>
        <w:tc>
          <w:tcPr>
            <w:tcW w:w="567" w:type="dxa"/>
          </w:tcPr>
          <w:p w:rsidR="009804EA" w:rsidRPr="00035F7A" w:rsidRDefault="009804EA" w:rsidP="00ED0240">
            <w:pPr>
              <w:jc w:val="center"/>
              <w:rPr>
                <w:i/>
                <w:sz w:val="28"/>
                <w:szCs w:val="28"/>
              </w:rPr>
            </w:pPr>
            <w:r w:rsidRPr="00035F7A">
              <w:rPr>
                <w:i/>
                <w:sz w:val="28"/>
                <w:szCs w:val="28"/>
              </w:rPr>
              <w:t>30</w:t>
            </w:r>
          </w:p>
        </w:tc>
        <w:tc>
          <w:tcPr>
            <w:tcW w:w="851" w:type="dxa"/>
          </w:tcPr>
          <w:p w:rsidR="009804EA" w:rsidRPr="00035F7A" w:rsidRDefault="009804EA" w:rsidP="00ED0240">
            <w:pPr>
              <w:ind w:left="-57" w:right="-57"/>
              <w:jc w:val="center"/>
              <w:rPr>
                <w:i/>
                <w:sz w:val="28"/>
                <w:szCs w:val="28"/>
              </w:rPr>
            </w:pPr>
            <w:r w:rsidRPr="00035F7A">
              <w:rPr>
                <w:i/>
                <w:sz w:val="28"/>
                <w:szCs w:val="28"/>
              </w:rPr>
              <w:t>4</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850" w:type="dxa"/>
          </w:tcPr>
          <w:p w:rsidR="009804EA" w:rsidRPr="00035F7A" w:rsidRDefault="009804EA" w:rsidP="00ED0240">
            <w:pPr>
              <w:ind w:left="-57" w:right="-57"/>
              <w:jc w:val="center"/>
              <w:rPr>
                <w:i/>
                <w:sz w:val="28"/>
                <w:szCs w:val="28"/>
              </w:rPr>
            </w:pPr>
            <w:r w:rsidRPr="00035F7A">
              <w:rPr>
                <w:i/>
                <w:sz w:val="28"/>
                <w:szCs w:val="28"/>
              </w:rPr>
              <w:t>50</w:t>
            </w:r>
          </w:p>
        </w:tc>
        <w:tc>
          <w:tcPr>
            <w:tcW w:w="1559" w:type="dxa"/>
          </w:tcPr>
          <w:p w:rsidR="009804EA" w:rsidRPr="00035F7A" w:rsidRDefault="009804EA" w:rsidP="00ED0240">
            <w:pPr>
              <w:ind w:left="-57" w:right="-57"/>
              <w:jc w:val="center"/>
              <w:rPr>
                <w:i/>
                <w:sz w:val="28"/>
                <w:szCs w:val="28"/>
              </w:rPr>
            </w:pPr>
            <w:r w:rsidRPr="00035F7A">
              <w:rPr>
                <w:i/>
                <w:sz w:val="28"/>
                <w:szCs w:val="28"/>
              </w:rPr>
              <w:t>9-8-4-А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6</w:t>
            </w:r>
          </w:p>
        </w:tc>
        <w:tc>
          <w:tcPr>
            <w:tcW w:w="850" w:type="dxa"/>
          </w:tcPr>
          <w:p w:rsidR="009804EA" w:rsidRPr="00035F7A" w:rsidRDefault="009804EA" w:rsidP="00ED0240">
            <w:pPr>
              <w:ind w:left="-57" w:right="-57"/>
              <w:jc w:val="center"/>
              <w:rPr>
                <w:i/>
                <w:sz w:val="28"/>
                <w:szCs w:val="28"/>
              </w:rPr>
            </w:pPr>
            <w:r w:rsidRPr="00035F7A">
              <w:rPr>
                <w:i/>
                <w:sz w:val="28"/>
                <w:szCs w:val="28"/>
              </w:rPr>
              <w:t>1,125</w:t>
            </w:r>
          </w:p>
        </w:tc>
        <w:tc>
          <w:tcPr>
            <w:tcW w:w="567" w:type="dxa"/>
          </w:tcPr>
          <w:p w:rsidR="009804EA" w:rsidRPr="00035F7A" w:rsidRDefault="009804EA" w:rsidP="00ED0240">
            <w:pPr>
              <w:ind w:left="-57" w:right="-57"/>
              <w:jc w:val="center"/>
              <w:rPr>
                <w:i/>
                <w:sz w:val="28"/>
                <w:szCs w:val="28"/>
              </w:rPr>
            </w:pPr>
            <w:r w:rsidRPr="00035F7A">
              <w:rPr>
                <w:i/>
                <w:sz w:val="28"/>
                <w:szCs w:val="28"/>
              </w:rPr>
              <w:t>100</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851" w:type="dxa"/>
          </w:tcPr>
          <w:p w:rsidR="009804EA" w:rsidRPr="00035F7A" w:rsidRDefault="009804EA" w:rsidP="00ED0240">
            <w:pPr>
              <w:ind w:left="-57" w:right="-57"/>
              <w:jc w:val="center"/>
              <w:rPr>
                <w:i/>
                <w:sz w:val="28"/>
                <w:szCs w:val="28"/>
              </w:rPr>
            </w:pPr>
            <w:r w:rsidRPr="00035F7A">
              <w:rPr>
                <w:i/>
                <w:sz w:val="28"/>
                <w:szCs w:val="28"/>
              </w:rPr>
              <w:t>20</w:t>
            </w:r>
          </w:p>
        </w:tc>
        <w:tc>
          <w:tcPr>
            <w:tcW w:w="1417" w:type="dxa"/>
          </w:tcPr>
          <w:p w:rsidR="009804EA" w:rsidRPr="00035F7A" w:rsidRDefault="009804EA" w:rsidP="00ED0240">
            <w:pPr>
              <w:ind w:left="-57" w:right="-57"/>
              <w:jc w:val="center"/>
              <w:rPr>
                <w:i/>
                <w:sz w:val="28"/>
                <w:szCs w:val="28"/>
              </w:rPr>
            </w:pPr>
            <w:r w:rsidRPr="00035F7A">
              <w:rPr>
                <w:i/>
                <w:sz w:val="28"/>
                <w:szCs w:val="28"/>
              </w:rPr>
              <w:t>6-Е</w:t>
            </w:r>
          </w:p>
        </w:tc>
        <w:tc>
          <w:tcPr>
            <w:tcW w:w="567" w:type="dxa"/>
          </w:tcPr>
          <w:p w:rsidR="009804EA" w:rsidRPr="00035F7A" w:rsidRDefault="009804EA" w:rsidP="00ED0240">
            <w:pPr>
              <w:jc w:val="center"/>
              <w:rPr>
                <w:i/>
                <w:sz w:val="28"/>
                <w:szCs w:val="28"/>
              </w:rPr>
            </w:pPr>
            <w:r w:rsidRPr="00035F7A">
              <w:rPr>
                <w:i/>
                <w:sz w:val="28"/>
                <w:szCs w:val="28"/>
              </w:rPr>
              <w:t>31</w:t>
            </w:r>
          </w:p>
        </w:tc>
        <w:tc>
          <w:tcPr>
            <w:tcW w:w="851" w:type="dxa"/>
          </w:tcPr>
          <w:p w:rsidR="009804EA" w:rsidRPr="00035F7A" w:rsidRDefault="009804EA" w:rsidP="00ED0240">
            <w:pPr>
              <w:ind w:left="-57" w:right="-57"/>
              <w:jc w:val="center"/>
              <w:rPr>
                <w:i/>
                <w:sz w:val="28"/>
                <w:szCs w:val="28"/>
              </w:rPr>
            </w:pPr>
            <w:r w:rsidRPr="00035F7A">
              <w:rPr>
                <w:i/>
                <w:sz w:val="28"/>
                <w:szCs w:val="28"/>
              </w:rPr>
              <w:t>5</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850" w:type="dxa"/>
          </w:tcPr>
          <w:p w:rsidR="009804EA" w:rsidRPr="00035F7A" w:rsidRDefault="009804EA" w:rsidP="00ED0240">
            <w:pPr>
              <w:ind w:left="-57" w:right="-57"/>
              <w:jc w:val="center"/>
              <w:rPr>
                <w:i/>
                <w:sz w:val="28"/>
                <w:szCs w:val="28"/>
              </w:rPr>
            </w:pPr>
            <w:r w:rsidRPr="00035F7A">
              <w:rPr>
                <w:i/>
                <w:sz w:val="28"/>
                <w:szCs w:val="28"/>
              </w:rPr>
              <w:t>40</w:t>
            </w:r>
          </w:p>
        </w:tc>
        <w:tc>
          <w:tcPr>
            <w:tcW w:w="1559" w:type="dxa"/>
          </w:tcPr>
          <w:p w:rsidR="009804EA" w:rsidRPr="00035F7A" w:rsidRDefault="009804EA" w:rsidP="00ED0240">
            <w:pPr>
              <w:ind w:left="-57" w:right="-57"/>
              <w:jc w:val="center"/>
              <w:rPr>
                <w:i/>
                <w:sz w:val="28"/>
                <w:szCs w:val="28"/>
              </w:rPr>
            </w:pPr>
            <w:r w:rsidRPr="00035F7A">
              <w:rPr>
                <w:i/>
                <w:sz w:val="28"/>
                <w:szCs w:val="28"/>
              </w:rPr>
              <w:t>9-8-5-А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7</w:t>
            </w:r>
          </w:p>
        </w:tc>
        <w:tc>
          <w:tcPr>
            <w:tcW w:w="850" w:type="dxa"/>
          </w:tcPr>
          <w:p w:rsidR="009804EA" w:rsidRPr="00035F7A" w:rsidRDefault="009804EA" w:rsidP="00ED0240">
            <w:pPr>
              <w:ind w:left="-57" w:right="-57"/>
              <w:jc w:val="center"/>
              <w:rPr>
                <w:i/>
                <w:sz w:val="28"/>
                <w:szCs w:val="28"/>
              </w:rPr>
            </w:pPr>
            <w:r w:rsidRPr="00035F7A">
              <w:rPr>
                <w:i/>
                <w:sz w:val="28"/>
                <w:szCs w:val="28"/>
              </w:rPr>
              <w:t>1,375</w:t>
            </w:r>
          </w:p>
        </w:tc>
        <w:tc>
          <w:tcPr>
            <w:tcW w:w="567" w:type="dxa"/>
          </w:tcPr>
          <w:p w:rsidR="009804EA" w:rsidRPr="00035F7A" w:rsidRDefault="009804EA" w:rsidP="00ED0240">
            <w:pPr>
              <w:ind w:left="-57" w:right="-57"/>
              <w:jc w:val="center"/>
              <w:rPr>
                <w:i/>
                <w:sz w:val="28"/>
                <w:szCs w:val="28"/>
              </w:rPr>
            </w:pPr>
            <w:r w:rsidRPr="00035F7A">
              <w:rPr>
                <w:i/>
                <w:sz w:val="28"/>
                <w:szCs w:val="28"/>
              </w:rPr>
              <w:t>95</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851" w:type="dxa"/>
          </w:tcPr>
          <w:p w:rsidR="009804EA" w:rsidRPr="00035F7A" w:rsidRDefault="009804EA" w:rsidP="00ED0240">
            <w:pPr>
              <w:ind w:left="-57" w:right="-57"/>
              <w:jc w:val="center"/>
              <w:rPr>
                <w:i/>
                <w:sz w:val="28"/>
                <w:szCs w:val="28"/>
              </w:rPr>
            </w:pPr>
            <w:r w:rsidRPr="00035F7A">
              <w:rPr>
                <w:i/>
                <w:sz w:val="28"/>
                <w:szCs w:val="28"/>
              </w:rPr>
              <w:t>20</w:t>
            </w:r>
          </w:p>
        </w:tc>
        <w:tc>
          <w:tcPr>
            <w:tcW w:w="1417" w:type="dxa"/>
          </w:tcPr>
          <w:p w:rsidR="009804EA" w:rsidRPr="00035F7A" w:rsidRDefault="009804EA" w:rsidP="00ED0240">
            <w:pPr>
              <w:ind w:left="-57" w:right="-57"/>
              <w:jc w:val="center"/>
              <w:rPr>
                <w:i/>
                <w:sz w:val="28"/>
                <w:szCs w:val="28"/>
              </w:rPr>
            </w:pPr>
            <w:r w:rsidRPr="00035F7A">
              <w:rPr>
                <w:i/>
                <w:sz w:val="28"/>
                <w:szCs w:val="28"/>
              </w:rPr>
              <w:t>6-7-6-Н</w:t>
            </w:r>
          </w:p>
        </w:tc>
        <w:tc>
          <w:tcPr>
            <w:tcW w:w="567" w:type="dxa"/>
          </w:tcPr>
          <w:p w:rsidR="009804EA" w:rsidRPr="00035F7A" w:rsidRDefault="009804EA" w:rsidP="00ED0240">
            <w:pPr>
              <w:jc w:val="center"/>
              <w:rPr>
                <w:i/>
                <w:sz w:val="28"/>
                <w:szCs w:val="28"/>
              </w:rPr>
            </w:pPr>
            <w:r w:rsidRPr="00035F7A">
              <w:rPr>
                <w:i/>
                <w:sz w:val="28"/>
                <w:szCs w:val="28"/>
              </w:rPr>
              <w:t>32</w:t>
            </w:r>
          </w:p>
        </w:tc>
        <w:tc>
          <w:tcPr>
            <w:tcW w:w="851" w:type="dxa"/>
          </w:tcPr>
          <w:p w:rsidR="009804EA" w:rsidRPr="00035F7A" w:rsidRDefault="009804EA" w:rsidP="00ED0240">
            <w:pPr>
              <w:ind w:left="-57" w:right="-57"/>
              <w:jc w:val="center"/>
              <w:rPr>
                <w:i/>
                <w:sz w:val="28"/>
                <w:szCs w:val="28"/>
              </w:rPr>
            </w:pPr>
            <w:r w:rsidRPr="00035F7A">
              <w:rPr>
                <w:i/>
                <w:sz w:val="28"/>
                <w:szCs w:val="28"/>
              </w:rPr>
              <w:t>1,125</w:t>
            </w:r>
          </w:p>
        </w:tc>
        <w:tc>
          <w:tcPr>
            <w:tcW w:w="567" w:type="dxa"/>
          </w:tcPr>
          <w:p w:rsidR="009804EA" w:rsidRPr="00035F7A" w:rsidRDefault="009804EA" w:rsidP="00ED0240">
            <w:pPr>
              <w:ind w:left="-57" w:right="-57"/>
              <w:jc w:val="center"/>
              <w:rPr>
                <w:i/>
                <w:sz w:val="28"/>
                <w:szCs w:val="28"/>
              </w:rPr>
            </w:pPr>
            <w:r w:rsidRPr="00035F7A">
              <w:rPr>
                <w:i/>
                <w:sz w:val="28"/>
                <w:szCs w:val="28"/>
              </w:rPr>
              <w:t>95</w:t>
            </w:r>
          </w:p>
        </w:tc>
        <w:tc>
          <w:tcPr>
            <w:tcW w:w="567" w:type="dxa"/>
          </w:tcPr>
          <w:p w:rsidR="009804EA" w:rsidRPr="00035F7A" w:rsidRDefault="009804EA" w:rsidP="00ED0240">
            <w:pPr>
              <w:ind w:left="-57" w:right="-57"/>
              <w:jc w:val="center"/>
              <w:rPr>
                <w:i/>
                <w:sz w:val="28"/>
                <w:szCs w:val="28"/>
              </w:rPr>
            </w:pPr>
            <w:r w:rsidRPr="00035F7A">
              <w:rPr>
                <w:i/>
                <w:sz w:val="28"/>
                <w:szCs w:val="28"/>
              </w:rPr>
              <w:t>90</w:t>
            </w:r>
          </w:p>
        </w:tc>
        <w:tc>
          <w:tcPr>
            <w:tcW w:w="850" w:type="dxa"/>
          </w:tcPr>
          <w:p w:rsidR="009804EA" w:rsidRPr="00035F7A" w:rsidRDefault="009804EA" w:rsidP="00ED0240">
            <w:pPr>
              <w:ind w:left="-57" w:right="-57"/>
              <w:jc w:val="center"/>
              <w:rPr>
                <w:i/>
                <w:sz w:val="28"/>
                <w:szCs w:val="28"/>
              </w:rPr>
            </w:pPr>
            <w:r w:rsidRPr="00035F7A">
              <w:rPr>
                <w:i/>
                <w:sz w:val="28"/>
                <w:szCs w:val="28"/>
              </w:rPr>
              <w:t>18</w:t>
            </w:r>
          </w:p>
        </w:tc>
        <w:tc>
          <w:tcPr>
            <w:tcW w:w="1559" w:type="dxa"/>
          </w:tcPr>
          <w:p w:rsidR="009804EA" w:rsidRPr="00035F7A" w:rsidRDefault="009804EA" w:rsidP="00ED0240">
            <w:pPr>
              <w:ind w:left="-57" w:right="-57"/>
              <w:jc w:val="center"/>
              <w:rPr>
                <w:i/>
                <w:sz w:val="28"/>
                <w:szCs w:val="28"/>
              </w:rPr>
            </w:pPr>
            <w:r w:rsidRPr="00035F7A">
              <w:rPr>
                <w:i/>
                <w:sz w:val="28"/>
                <w:szCs w:val="28"/>
              </w:rPr>
              <w:t>9-8-6-В</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8</w:t>
            </w:r>
          </w:p>
        </w:tc>
        <w:tc>
          <w:tcPr>
            <w:tcW w:w="850" w:type="dxa"/>
          </w:tcPr>
          <w:p w:rsidR="009804EA" w:rsidRPr="00035F7A" w:rsidRDefault="009804EA" w:rsidP="00ED0240">
            <w:pPr>
              <w:ind w:left="-57" w:right="-57"/>
              <w:jc w:val="center"/>
              <w:rPr>
                <w:i/>
                <w:sz w:val="28"/>
                <w:szCs w:val="28"/>
              </w:rPr>
            </w:pPr>
            <w:r w:rsidRPr="00035F7A">
              <w:rPr>
                <w:i/>
                <w:sz w:val="28"/>
                <w:szCs w:val="28"/>
              </w:rPr>
              <w:t>2,25</w:t>
            </w:r>
          </w:p>
        </w:tc>
        <w:tc>
          <w:tcPr>
            <w:tcW w:w="567" w:type="dxa"/>
          </w:tcPr>
          <w:p w:rsidR="009804EA" w:rsidRPr="00035F7A" w:rsidRDefault="009804EA" w:rsidP="00ED0240">
            <w:pPr>
              <w:ind w:left="-57" w:right="-57"/>
              <w:jc w:val="center"/>
              <w:rPr>
                <w:i/>
                <w:sz w:val="28"/>
                <w:szCs w:val="28"/>
              </w:rPr>
            </w:pPr>
            <w:r w:rsidRPr="00035F7A">
              <w:rPr>
                <w:i/>
                <w:sz w:val="28"/>
                <w:szCs w:val="28"/>
              </w:rPr>
              <w:t>85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30</w:t>
            </w:r>
          </w:p>
        </w:tc>
        <w:tc>
          <w:tcPr>
            <w:tcW w:w="1417" w:type="dxa"/>
          </w:tcPr>
          <w:p w:rsidR="009804EA" w:rsidRPr="00035F7A" w:rsidRDefault="009804EA" w:rsidP="00ED0240">
            <w:pPr>
              <w:ind w:left="-57" w:right="-57"/>
              <w:jc w:val="center"/>
              <w:rPr>
                <w:i/>
                <w:sz w:val="28"/>
                <w:szCs w:val="28"/>
              </w:rPr>
            </w:pPr>
            <w:r w:rsidRPr="00035F7A">
              <w:rPr>
                <w:i/>
                <w:sz w:val="28"/>
                <w:szCs w:val="28"/>
              </w:rPr>
              <w:t>7-6-4-В</w:t>
            </w:r>
          </w:p>
        </w:tc>
        <w:tc>
          <w:tcPr>
            <w:tcW w:w="567" w:type="dxa"/>
          </w:tcPr>
          <w:p w:rsidR="009804EA" w:rsidRPr="00035F7A" w:rsidRDefault="009804EA" w:rsidP="00ED0240">
            <w:pPr>
              <w:jc w:val="center"/>
              <w:rPr>
                <w:i/>
                <w:sz w:val="28"/>
                <w:szCs w:val="28"/>
              </w:rPr>
            </w:pPr>
            <w:r w:rsidRPr="00035F7A">
              <w:rPr>
                <w:i/>
                <w:sz w:val="28"/>
                <w:szCs w:val="28"/>
              </w:rPr>
              <w:t>33</w:t>
            </w:r>
          </w:p>
        </w:tc>
        <w:tc>
          <w:tcPr>
            <w:tcW w:w="851" w:type="dxa"/>
          </w:tcPr>
          <w:p w:rsidR="009804EA" w:rsidRPr="00035F7A" w:rsidRDefault="009804EA" w:rsidP="00ED0240">
            <w:pPr>
              <w:ind w:left="-57" w:right="-57"/>
              <w:jc w:val="center"/>
              <w:rPr>
                <w:i/>
                <w:sz w:val="28"/>
                <w:szCs w:val="28"/>
              </w:rPr>
            </w:pPr>
            <w:r w:rsidRPr="00035F7A">
              <w:rPr>
                <w:i/>
                <w:sz w:val="28"/>
                <w:szCs w:val="28"/>
              </w:rPr>
              <w:t>1,375</w:t>
            </w:r>
          </w:p>
        </w:tc>
        <w:tc>
          <w:tcPr>
            <w:tcW w:w="567" w:type="dxa"/>
          </w:tcPr>
          <w:p w:rsidR="009804EA" w:rsidRPr="00035F7A" w:rsidRDefault="009804EA" w:rsidP="00ED0240">
            <w:pPr>
              <w:ind w:left="-57" w:right="-57"/>
              <w:jc w:val="center"/>
              <w:rPr>
                <w:i/>
                <w:sz w:val="28"/>
                <w:szCs w:val="28"/>
              </w:rPr>
            </w:pPr>
            <w:r w:rsidRPr="00035F7A">
              <w:rPr>
                <w:i/>
                <w:sz w:val="28"/>
                <w:szCs w:val="28"/>
              </w:rPr>
              <w:t>90</w:t>
            </w:r>
          </w:p>
        </w:tc>
        <w:tc>
          <w:tcPr>
            <w:tcW w:w="567" w:type="dxa"/>
          </w:tcPr>
          <w:p w:rsidR="009804EA" w:rsidRPr="00035F7A" w:rsidRDefault="009804EA" w:rsidP="00ED0240">
            <w:pPr>
              <w:ind w:left="-57" w:right="-57"/>
              <w:jc w:val="center"/>
              <w:rPr>
                <w:i/>
                <w:sz w:val="28"/>
                <w:szCs w:val="28"/>
              </w:rPr>
            </w:pPr>
            <w:r w:rsidRPr="00035F7A">
              <w:rPr>
                <w:i/>
                <w:sz w:val="28"/>
                <w:szCs w:val="28"/>
              </w:rPr>
              <w:t>80</w:t>
            </w:r>
          </w:p>
        </w:tc>
        <w:tc>
          <w:tcPr>
            <w:tcW w:w="850" w:type="dxa"/>
          </w:tcPr>
          <w:p w:rsidR="009804EA" w:rsidRPr="00035F7A" w:rsidRDefault="009804EA" w:rsidP="00ED0240">
            <w:pPr>
              <w:ind w:left="-57" w:right="-57"/>
              <w:jc w:val="center"/>
              <w:rPr>
                <w:i/>
                <w:sz w:val="28"/>
                <w:szCs w:val="28"/>
              </w:rPr>
            </w:pPr>
            <w:r w:rsidRPr="00035F7A">
              <w:rPr>
                <w:i/>
                <w:sz w:val="28"/>
                <w:szCs w:val="28"/>
              </w:rPr>
              <w:t>18</w:t>
            </w:r>
          </w:p>
        </w:tc>
        <w:tc>
          <w:tcPr>
            <w:tcW w:w="1559" w:type="dxa"/>
          </w:tcPr>
          <w:p w:rsidR="009804EA" w:rsidRPr="00035F7A" w:rsidRDefault="009804EA" w:rsidP="00ED0240">
            <w:pPr>
              <w:ind w:left="-57" w:right="-57"/>
              <w:jc w:val="center"/>
              <w:rPr>
                <w:i/>
                <w:sz w:val="28"/>
                <w:szCs w:val="28"/>
              </w:rPr>
            </w:pPr>
            <w:r w:rsidRPr="00035F7A">
              <w:rPr>
                <w:i/>
                <w:sz w:val="28"/>
                <w:szCs w:val="28"/>
              </w:rPr>
              <w:t>9-7-7-Е</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9</w:t>
            </w:r>
          </w:p>
        </w:tc>
        <w:tc>
          <w:tcPr>
            <w:tcW w:w="850" w:type="dxa"/>
          </w:tcPr>
          <w:p w:rsidR="009804EA" w:rsidRPr="00035F7A" w:rsidRDefault="009804EA" w:rsidP="00ED0240">
            <w:pPr>
              <w:ind w:left="-57" w:right="-57"/>
              <w:jc w:val="center"/>
              <w:rPr>
                <w:i/>
                <w:sz w:val="28"/>
                <w:szCs w:val="28"/>
              </w:rPr>
            </w:pPr>
            <w:r w:rsidRPr="00035F7A">
              <w:rPr>
                <w:i/>
                <w:sz w:val="28"/>
                <w:szCs w:val="28"/>
              </w:rPr>
              <w:t>2,75</w:t>
            </w:r>
          </w:p>
        </w:tc>
        <w:tc>
          <w:tcPr>
            <w:tcW w:w="567" w:type="dxa"/>
          </w:tcPr>
          <w:p w:rsidR="009804EA" w:rsidRPr="00035F7A" w:rsidRDefault="009804EA" w:rsidP="00ED0240">
            <w:pPr>
              <w:ind w:left="-57" w:right="-57"/>
              <w:jc w:val="center"/>
              <w:rPr>
                <w:i/>
                <w:sz w:val="28"/>
                <w:szCs w:val="28"/>
              </w:rPr>
            </w:pPr>
            <w:r w:rsidRPr="00035F7A">
              <w:rPr>
                <w:i/>
                <w:sz w:val="28"/>
                <w:szCs w:val="28"/>
              </w:rPr>
              <w:t>80</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851" w:type="dxa"/>
          </w:tcPr>
          <w:p w:rsidR="009804EA" w:rsidRPr="00035F7A" w:rsidRDefault="009804EA" w:rsidP="00ED0240">
            <w:pPr>
              <w:ind w:left="-57" w:right="-57"/>
              <w:jc w:val="center"/>
              <w:rPr>
                <w:i/>
                <w:sz w:val="28"/>
                <w:szCs w:val="28"/>
              </w:rPr>
            </w:pPr>
            <w:r w:rsidRPr="00035F7A">
              <w:rPr>
                <w:i/>
                <w:sz w:val="28"/>
                <w:szCs w:val="28"/>
              </w:rPr>
              <w:t>35</w:t>
            </w:r>
          </w:p>
        </w:tc>
        <w:tc>
          <w:tcPr>
            <w:tcW w:w="1417" w:type="dxa"/>
          </w:tcPr>
          <w:p w:rsidR="009804EA" w:rsidRPr="00035F7A" w:rsidRDefault="009804EA" w:rsidP="00ED0240">
            <w:pPr>
              <w:ind w:left="-57" w:right="-57"/>
              <w:jc w:val="center"/>
              <w:rPr>
                <w:i/>
                <w:sz w:val="28"/>
                <w:szCs w:val="28"/>
              </w:rPr>
            </w:pPr>
            <w:r w:rsidRPr="00035F7A">
              <w:rPr>
                <w:i/>
                <w:sz w:val="28"/>
                <w:szCs w:val="28"/>
              </w:rPr>
              <w:t>7-6-5-С</w:t>
            </w:r>
          </w:p>
        </w:tc>
        <w:tc>
          <w:tcPr>
            <w:tcW w:w="567" w:type="dxa"/>
          </w:tcPr>
          <w:p w:rsidR="009804EA" w:rsidRPr="00035F7A" w:rsidRDefault="009804EA" w:rsidP="00ED0240">
            <w:pPr>
              <w:jc w:val="center"/>
              <w:rPr>
                <w:i/>
                <w:sz w:val="28"/>
                <w:szCs w:val="28"/>
              </w:rPr>
            </w:pPr>
            <w:r w:rsidRPr="00035F7A">
              <w:rPr>
                <w:i/>
                <w:sz w:val="28"/>
                <w:szCs w:val="28"/>
              </w:rPr>
              <w:t>34</w:t>
            </w:r>
          </w:p>
        </w:tc>
        <w:tc>
          <w:tcPr>
            <w:tcW w:w="851" w:type="dxa"/>
          </w:tcPr>
          <w:p w:rsidR="009804EA" w:rsidRPr="00035F7A" w:rsidRDefault="009804EA" w:rsidP="00ED0240">
            <w:pPr>
              <w:ind w:left="-57" w:right="-57"/>
              <w:jc w:val="center"/>
              <w:rPr>
                <w:i/>
                <w:sz w:val="28"/>
                <w:szCs w:val="28"/>
              </w:rPr>
            </w:pPr>
            <w:r w:rsidRPr="00035F7A">
              <w:rPr>
                <w:i/>
                <w:sz w:val="28"/>
                <w:szCs w:val="28"/>
              </w:rPr>
              <w:t>1,75</w:t>
            </w:r>
          </w:p>
        </w:tc>
        <w:tc>
          <w:tcPr>
            <w:tcW w:w="567" w:type="dxa"/>
          </w:tcPr>
          <w:p w:rsidR="009804EA" w:rsidRPr="00035F7A" w:rsidRDefault="009804EA" w:rsidP="00ED0240">
            <w:pPr>
              <w:ind w:left="-57" w:right="-57"/>
              <w:jc w:val="center"/>
              <w:rPr>
                <w:i/>
                <w:sz w:val="28"/>
                <w:szCs w:val="28"/>
              </w:rPr>
            </w:pPr>
            <w:r w:rsidRPr="00035F7A">
              <w:rPr>
                <w:i/>
                <w:sz w:val="28"/>
                <w:szCs w:val="28"/>
              </w:rPr>
              <w:t>85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0" w:type="dxa"/>
          </w:tcPr>
          <w:p w:rsidR="009804EA" w:rsidRPr="00035F7A" w:rsidRDefault="009804EA" w:rsidP="00ED0240">
            <w:pPr>
              <w:ind w:left="-57" w:right="-57"/>
              <w:jc w:val="center"/>
              <w:rPr>
                <w:i/>
                <w:sz w:val="28"/>
                <w:szCs w:val="28"/>
              </w:rPr>
            </w:pPr>
            <w:r w:rsidRPr="00035F7A">
              <w:rPr>
                <w:i/>
                <w:sz w:val="28"/>
                <w:szCs w:val="28"/>
              </w:rPr>
              <w:t>25</w:t>
            </w:r>
          </w:p>
        </w:tc>
        <w:tc>
          <w:tcPr>
            <w:tcW w:w="1559" w:type="dxa"/>
          </w:tcPr>
          <w:p w:rsidR="009804EA" w:rsidRPr="00035F7A" w:rsidRDefault="009804EA" w:rsidP="00ED0240">
            <w:pPr>
              <w:ind w:left="-57" w:right="-57"/>
              <w:jc w:val="center"/>
              <w:rPr>
                <w:i/>
                <w:sz w:val="28"/>
                <w:szCs w:val="28"/>
              </w:rPr>
            </w:pPr>
            <w:r w:rsidRPr="00035F7A">
              <w:rPr>
                <w:i/>
                <w:sz w:val="28"/>
                <w:szCs w:val="28"/>
              </w:rPr>
              <w:t>9-8-8-А</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10</w:t>
            </w:r>
          </w:p>
        </w:tc>
        <w:tc>
          <w:tcPr>
            <w:tcW w:w="850"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75</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851" w:type="dxa"/>
          </w:tcPr>
          <w:p w:rsidR="009804EA" w:rsidRPr="00035F7A" w:rsidRDefault="009804EA" w:rsidP="00ED0240">
            <w:pPr>
              <w:ind w:left="-57" w:right="-57"/>
              <w:jc w:val="center"/>
              <w:rPr>
                <w:i/>
                <w:sz w:val="28"/>
                <w:szCs w:val="28"/>
              </w:rPr>
            </w:pPr>
            <w:r w:rsidRPr="00035F7A">
              <w:rPr>
                <w:i/>
                <w:sz w:val="28"/>
                <w:szCs w:val="28"/>
              </w:rPr>
              <w:t>40</w:t>
            </w:r>
          </w:p>
        </w:tc>
        <w:tc>
          <w:tcPr>
            <w:tcW w:w="1417" w:type="dxa"/>
          </w:tcPr>
          <w:p w:rsidR="009804EA" w:rsidRPr="00035F7A" w:rsidRDefault="009804EA" w:rsidP="00ED0240">
            <w:pPr>
              <w:ind w:left="-57" w:right="-57"/>
              <w:jc w:val="center"/>
              <w:rPr>
                <w:i/>
                <w:sz w:val="28"/>
                <w:szCs w:val="28"/>
              </w:rPr>
            </w:pPr>
            <w:r w:rsidRPr="00035F7A">
              <w:rPr>
                <w:i/>
                <w:sz w:val="28"/>
                <w:szCs w:val="28"/>
              </w:rPr>
              <w:t>7-6-6-Д</w:t>
            </w:r>
          </w:p>
        </w:tc>
        <w:tc>
          <w:tcPr>
            <w:tcW w:w="567" w:type="dxa"/>
          </w:tcPr>
          <w:p w:rsidR="009804EA" w:rsidRPr="00035F7A" w:rsidRDefault="009804EA" w:rsidP="00ED0240">
            <w:pPr>
              <w:jc w:val="center"/>
              <w:rPr>
                <w:i/>
                <w:sz w:val="28"/>
                <w:szCs w:val="28"/>
              </w:rPr>
            </w:pPr>
            <w:r w:rsidRPr="00035F7A">
              <w:rPr>
                <w:i/>
                <w:sz w:val="28"/>
                <w:szCs w:val="28"/>
              </w:rPr>
              <w:t>35</w:t>
            </w:r>
          </w:p>
        </w:tc>
        <w:tc>
          <w:tcPr>
            <w:tcW w:w="851" w:type="dxa"/>
          </w:tcPr>
          <w:p w:rsidR="009804EA" w:rsidRPr="00035F7A" w:rsidRDefault="009804EA" w:rsidP="00ED0240">
            <w:pPr>
              <w:ind w:left="-57" w:right="-57"/>
              <w:jc w:val="center"/>
              <w:rPr>
                <w:i/>
                <w:sz w:val="28"/>
                <w:szCs w:val="28"/>
              </w:rPr>
            </w:pPr>
            <w:r w:rsidRPr="00035F7A">
              <w:rPr>
                <w:i/>
                <w:sz w:val="28"/>
                <w:szCs w:val="28"/>
              </w:rPr>
              <w:t>2,75</w:t>
            </w:r>
          </w:p>
        </w:tc>
        <w:tc>
          <w:tcPr>
            <w:tcW w:w="567" w:type="dxa"/>
          </w:tcPr>
          <w:p w:rsidR="009804EA" w:rsidRPr="00035F7A" w:rsidRDefault="009804EA" w:rsidP="00ED0240">
            <w:pPr>
              <w:ind w:left="-57" w:right="-57"/>
              <w:jc w:val="center"/>
              <w:rPr>
                <w:i/>
                <w:sz w:val="28"/>
                <w:szCs w:val="28"/>
              </w:rPr>
            </w:pPr>
            <w:r w:rsidRPr="00035F7A">
              <w:rPr>
                <w:i/>
                <w:sz w:val="28"/>
                <w:szCs w:val="28"/>
              </w:rPr>
              <w:t>75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0" w:type="dxa"/>
          </w:tcPr>
          <w:p w:rsidR="009804EA" w:rsidRPr="00035F7A" w:rsidRDefault="009804EA" w:rsidP="00ED0240">
            <w:pPr>
              <w:ind w:left="-57" w:right="-57"/>
              <w:jc w:val="center"/>
              <w:rPr>
                <w:i/>
                <w:sz w:val="28"/>
                <w:szCs w:val="28"/>
              </w:rPr>
            </w:pPr>
            <w:r w:rsidRPr="00035F7A">
              <w:rPr>
                <w:i/>
                <w:sz w:val="28"/>
                <w:szCs w:val="28"/>
              </w:rPr>
              <w:t>30</w:t>
            </w:r>
          </w:p>
        </w:tc>
        <w:tc>
          <w:tcPr>
            <w:tcW w:w="1559" w:type="dxa"/>
          </w:tcPr>
          <w:p w:rsidR="009804EA" w:rsidRPr="00035F7A" w:rsidRDefault="009804EA" w:rsidP="00ED0240">
            <w:pPr>
              <w:ind w:left="-57" w:right="-57"/>
              <w:jc w:val="center"/>
              <w:rPr>
                <w:i/>
                <w:sz w:val="28"/>
                <w:szCs w:val="28"/>
              </w:rPr>
            </w:pPr>
            <w:r w:rsidRPr="00035F7A">
              <w:rPr>
                <w:i/>
                <w:sz w:val="28"/>
                <w:szCs w:val="28"/>
              </w:rPr>
              <w:t>9-7-4-А</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11</w:t>
            </w:r>
          </w:p>
        </w:tc>
        <w:tc>
          <w:tcPr>
            <w:tcW w:w="850"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567" w:type="dxa"/>
          </w:tcPr>
          <w:p w:rsidR="009804EA" w:rsidRPr="00035F7A" w:rsidRDefault="009804EA" w:rsidP="00ED0240">
            <w:pPr>
              <w:ind w:left="-57" w:right="-57"/>
              <w:jc w:val="center"/>
              <w:rPr>
                <w:i/>
                <w:sz w:val="28"/>
                <w:szCs w:val="28"/>
              </w:rPr>
            </w:pPr>
            <w:r w:rsidRPr="00035F7A">
              <w:rPr>
                <w:i/>
                <w:sz w:val="28"/>
                <w:szCs w:val="28"/>
              </w:rPr>
              <w:t>25</w:t>
            </w:r>
          </w:p>
        </w:tc>
        <w:tc>
          <w:tcPr>
            <w:tcW w:w="851" w:type="dxa"/>
          </w:tcPr>
          <w:p w:rsidR="009804EA" w:rsidRPr="00035F7A" w:rsidRDefault="009804EA" w:rsidP="00ED0240">
            <w:pPr>
              <w:ind w:left="-57" w:right="-57"/>
              <w:jc w:val="center"/>
              <w:rPr>
                <w:i/>
                <w:sz w:val="28"/>
                <w:szCs w:val="28"/>
              </w:rPr>
            </w:pPr>
            <w:r w:rsidRPr="00035F7A">
              <w:rPr>
                <w:i/>
                <w:sz w:val="28"/>
                <w:szCs w:val="28"/>
              </w:rPr>
              <w:t>50</w:t>
            </w:r>
          </w:p>
        </w:tc>
        <w:tc>
          <w:tcPr>
            <w:tcW w:w="1417" w:type="dxa"/>
          </w:tcPr>
          <w:p w:rsidR="009804EA" w:rsidRPr="00035F7A" w:rsidRDefault="009804EA" w:rsidP="00ED0240">
            <w:pPr>
              <w:ind w:left="-57" w:right="-57"/>
              <w:jc w:val="center"/>
              <w:rPr>
                <w:i/>
                <w:sz w:val="28"/>
                <w:szCs w:val="28"/>
              </w:rPr>
            </w:pPr>
            <w:r w:rsidRPr="00035F7A">
              <w:rPr>
                <w:i/>
                <w:sz w:val="28"/>
                <w:szCs w:val="28"/>
              </w:rPr>
              <w:t>7-5-4-Н</w:t>
            </w:r>
          </w:p>
        </w:tc>
        <w:tc>
          <w:tcPr>
            <w:tcW w:w="567" w:type="dxa"/>
          </w:tcPr>
          <w:p w:rsidR="009804EA" w:rsidRPr="00035F7A" w:rsidRDefault="009804EA" w:rsidP="00ED0240">
            <w:pPr>
              <w:jc w:val="center"/>
              <w:rPr>
                <w:i/>
                <w:sz w:val="28"/>
                <w:szCs w:val="28"/>
              </w:rPr>
            </w:pPr>
            <w:r w:rsidRPr="00035F7A">
              <w:rPr>
                <w:i/>
                <w:sz w:val="28"/>
                <w:szCs w:val="28"/>
              </w:rPr>
              <w:t>36</w:t>
            </w:r>
          </w:p>
        </w:tc>
        <w:tc>
          <w:tcPr>
            <w:tcW w:w="851"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850" w:type="dxa"/>
          </w:tcPr>
          <w:p w:rsidR="009804EA" w:rsidRPr="00035F7A" w:rsidRDefault="009804EA" w:rsidP="00ED0240">
            <w:pPr>
              <w:ind w:left="-57" w:right="-57"/>
              <w:jc w:val="center"/>
              <w:rPr>
                <w:i/>
                <w:sz w:val="28"/>
                <w:szCs w:val="28"/>
              </w:rPr>
            </w:pPr>
            <w:r w:rsidRPr="00035F7A">
              <w:rPr>
                <w:i/>
                <w:sz w:val="28"/>
                <w:szCs w:val="28"/>
              </w:rPr>
              <w:t>35</w:t>
            </w:r>
          </w:p>
        </w:tc>
        <w:tc>
          <w:tcPr>
            <w:tcW w:w="1559" w:type="dxa"/>
          </w:tcPr>
          <w:p w:rsidR="009804EA" w:rsidRPr="00035F7A" w:rsidRDefault="009804EA" w:rsidP="00ED0240">
            <w:pPr>
              <w:ind w:left="-57" w:right="-57"/>
              <w:jc w:val="center"/>
              <w:rPr>
                <w:i/>
                <w:sz w:val="28"/>
                <w:szCs w:val="28"/>
              </w:rPr>
            </w:pPr>
            <w:r w:rsidRPr="00035F7A">
              <w:rPr>
                <w:i/>
                <w:sz w:val="28"/>
                <w:szCs w:val="28"/>
              </w:rPr>
              <w:t>9-7-5-Ах</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12</w:t>
            </w:r>
          </w:p>
        </w:tc>
        <w:tc>
          <w:tcPr>
            <w:tcW w:w="850"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851" w:type="dxa"/>
          </w:tcPr>
          <w:p w:rsidR="009804EA" w:rsidRPr="00035F7A" w:rsidRDefault="009804EA" w:rsidP="00ED0240">
            <w:pPr>
              <w:ind w:left="-57" w:right="-57"/>
              <w:jc w:val="center"/>
              <w:rPr>
                <w:i/>
                <w:sz w:val="28"/>
                <w:szCs w:val="28"/>
              </w:rPr>
            </w:pPr>
            <w:r w:rsidRPr="00035F7A">
              <w:rPr>
                <w:i/>
                <w:sz w:val="28"/>
                <w:szCs w:val="28"/>
              </w:rPr>
              <w:t>60</w:t>
            </w:r>
          </w:p>
        </w:tc>
        <w:tc>
          <w:tcPr>
            <w:tcW w:w="1417" w:type="dxa"/>
          </w:tcPr>
          <w:p w:rsidR="009804EA" w:rsidRPr="00035F7A" w:rsidRDefault="009804EA" w:rsidP="00ED0240">
            <w:pPr>
              <w:ind w:left="-57" w:right="-57"/>
              <w:jc w:val="center"/>
              <w:rPr>
                <w:i/>
                <w:sz w:val="28"/>
                <w:szCs w:val="28"/>
              </w:rPr>
            </w:pPr>
            <w:r w:rsidRPr="00035F7A">
              <w:rPr>
                <w:i/>
                <w:sz w:val="28"/>
                <w:szCs w:val="28"/>
              </w:rPr>
              <w:t>7-5-5-А</w:t>
            </w:r>
          </w:p>
        </w:tc>
        <w:tc>
          <w:tcPr>
            <w:tcW w:w="567" w:type="dxa"/>
          </w:tcPr>
          <w:p w:rsidR="009804EA" w:rsidRPr="00035F7A" w:rsidRDefault="009804EA" w:rsidP="00ED0240">
            <w:pPr>
              <w:jc w:val="center"/>
              <w:rPr>
                <w:i/>
                <w:sz w:val="28"/>
                <w:szCs w:val="28"/>
              </w:rPr>
            </w:pPr>
            <w:r w:rsidRPr="00035F7A">
              <w:rPr>
                <w:i/>
                <w:sz w:val="28"/>
                <w:szCs w:val="28"/>
              </w:rPr>
              <w:t>37</w:t>
            </w:r>
          </w:p>
        </w:tc>
        <w:tc>
          <w:tcPr>
            <w:tcW w:w="851" w:type="dxa"/>
          </w:tcPr>
          <w:p w:rsidR="009804EA" w:rsidRPr="00035F7A" w:rsidRDefault="009804EA" w:rsidP="00ED0240">
            <w:pPr>
              <w:ind w:left="-57" w:right="-57"/>
              <w:jc w:val="center"/>
              <w:rPr>
                <w:i/>
                <w:sz w:val="28"/>
                <w:szCs w:val="28"/>
              </w:rPr>
            </w:pPr>
            <w:r w:rsidRPr="00035F7A">
              <w:rPr>
                <w:i/>
                <w:sz w:val="28"/>
                <w:szCs w:val="28"/>
              </w:rPr>
              <w:t>4,5</w:t>
            </w:r>
          </w:p>
        </w:tc>
        <w:tc>
          <w:tcPr>
            <w:tcW w:w="567" w:type="dxa"/>
          </w:tcPr>
          <w:p w:rsidR="009804EA" w:rsidRPr="00035F7A" w:rsidRDefault="009804EA" w:rsidP="00ED0240">
            <w:pPr>
              <w:ind w:left="-57" w:right="-57"/>
              <w:jc w:val="center"/>
              <w:rPr>
                <w:i/>
                <w:sz w:val="28"/>
                <w:szCs w:val="28"/>
              </w:rPr>
            </w:pPr>
            <w:r w:rsidRPr="00035F7A">
              <w:rPr>
                <w:i/>
                <w:sz w:val="28"/>
                <w:szCs w:val="28"/>
              </w:rPr>
              <w:t>65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0" w:type="dxa"/>
          </w:tcPr>
          <w:p w:rsidR="009804EA" w:rsidRPr="00035F7A" w:rsidRDefault="009804EA" w:rsidP="00ED0240">
            <w:pPr>
              <w:ind w:left="-57" w:right="-57"/>
              <w:jc w:val="center"/>
              <w:rPr>
                <w:i/>
                <w:sz w:val="28"/>
                <w:szCs w:val="28"/>
              </w:rPr>
            </w:pPr>
            <w:r w:rsidRPr="00035F7A">
              <w:rPr>
                <w:i/>
                <w:sz w:val="28"/>
                <w:szCs w:val="28"/>
              </w:rPr>
              <w:t>40</w:t>
            </w:r>
          </w:p>
        </w:tc>
        <w:tc>
          <w:tcPr>
            <w:tcW w:w="1559" w:type="dxa"/>
          </w:tcPr>
          <w:p w:rsidR="009804EA" w:rsidRPr="00035F7A" w:rsidRDefault="009804EA" w:rsidP="00ED0240">
            <w:pPr>
              <w:ind w:left="-57" w:right="-57"/>
              <w:jc w:val="center"/>
              <w:rPr>
                <w:i/>
                <w:sz w:val="28"/>
                <w:szCs w:val="28"/>
              </w:rPr>
            </w:pPr>
            <w:r w:rsidRPr="00035F7A">
              <w:rPr>
                <w:i/>
                <w:sz w:val="28"/>
                <w:szCs w:val="28"/>
              </w:rPr>
              <w:t>9-7-6-Вс</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13</w:t>
            </w:r>
          </w:p>
        </w:tc>
        <w:tc>
          <w:tcPr>
            <w:tcW w:w="850" w:type="dxa"/>
          </w:tcPr>
          <w:p w:rsidR="009804EA" w:rsidRPr="00035F7A" w:rsidRDefault="009804EA" w:rsidP="00ED0240">
            <w:pPr>
              <w:ind w:left="-57" w:right="-57"/>
              <w:jc w:val="center"/>
              <w:rPr>
                <w:i/>
                <w:sz w:val="28"/>
                <w:szCs w:val="28"/>
              </w:rPr>
            </w:pPr>
            <w:r w:rsidRPr="00035F7A">
              <w:rPr>
                <w:i/>
                <w:sz w:val="28"/>
                <w:szCs w:val="28"/>
              </w:rPr>
              <w:t>7</w:t>
            </w:r>
          </w:p>
        </w:tc>
        <w:tc>
          <w:tcPr>
            <w:tcW w:w="567"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851" w:type="dxa"/>
          </w:tcPr>
          <w:p w:rsidR="009804EA" w:rsidRPr="00035F7A" w:rsidRDefault="009804EA" w:rsidP="00ED0240">
            <w:pPr>
              <w:ind w:left="-57" w:right="-57"/>
              <w:jc w:val="center"/>
              <w:rPr>
                <w:i/>
                <w:sz w:val="28"/>
                <w:szCs w:val="28"/>
              </w:rPr>
            </w:pPr>
            <w:r w:rsidRPr="00035F7A">
              <w:rPr>
                <w:i/>
                <w:sz w:val="28"/>
                <w:szCs w:val="28"/>
              </w:rPr>
              <w:t>70</w:t>
            </w:r>
          </w:p>
        </w:tc>
        <w:tc>
          <w:tcPr>
            <w:tcW w:w="1417" w:type="dxa"/>
          </w:tcPr>
          <w:p w:rsidR="009804EA" w:rsidRPr="00035F7A" w:rsidRDefault="009804EA" w:rsidP="00ED0240">
            <w:pPr>
              <w:ind w:left="-57" w:right="-57"/>
              <w:jc w:val="center"/>
              <w:rPr>
                <w:i/>
                <w:sz w:val="28"/>
                <w:szCs w:val="28"/>
              </w:rPr>
            </w:pPr>
            <w:r w:rsidRPr="00035F7A">
              <w:rPr>
                <w:i/>
                <w:sz w:val="28"/>
                <w:szCs w:val="28"/>
              </w:rPr>
              <w:t>7-8-4-В</w:t>
            </w:r>
          </w:p>
        </w:tc>
        <w:tc>
          <w:tcPr>
            <w:tcW w:w="567" w:type="dxa"/>
          </w:tcPr>
          <w:p w:rsidR="009804EA" w:rsidRPr="00035F7A" w:rsidRDefault="009804EA" w:rsidP="00ED0240">
            <w:pPr>
              <w:jc w:val="center"/>
              <w:rPr>
                <w:i/>
                <w:sz w:val="28"/>
                <w:szCs w:val="28"/>
              </w:rPr>
            </w:pPr>
            <w:r w:rsidRPr="00035F7A">
              <w:rPr>
                <w:i/>
                <w:sz w:val="28"/>
                <w:szCs w:val="28"/>
              </w:rPr>
              <w:t>38</w:t>
            </w:r>
          </w:p>
        </w:tc>
        <w:tc>
          <w:tcPr>
            <w:tcW w:w="851"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0" w:type="dxa"/>
          </w:tcPr>
          <w:p w:rsidR="009804EA" w:rsidRPr="00035F7A" w:rsidRDefault="009804EA" w:rsidP="00ED0240">
            <w:pPr>
              <w:ind w:left="-57" w:right="-57"/>
              <w:jc w:val="center"/>
              <w:rPr>
                <w:i/>
                <w:sz w:val="28"/>
                <w:szCs w:val="28"/>
              </w:rPr>
            </w:pPr>
            <w:r w:rsidRPr="00035F7A">
              <w:rPr>
                <w:i/>
                <w:sz w:val="28"/>
                <w:szCs w:val="28"/>
              </w:rPr>
              <w:t>45</w:t>
            </w:r>
          </w:p>
        </w:tc>
        <w:tc>
          <w:tcPr>
            <w:tcW w:w="1559" w:type="dxa"/>
          </w:tcPr>
          <w:p w:rsidR="009804EA" w:rsidRPr="00035F7A" w:rsidRDefault="009804EA" w:rsidP="00ED0240">
            <w:pPr>
              <w:ind w:left="-57" w:right="-57"/>
              <w:jc w:val="center"/>
              <w:rPr>
                <w:i/>
                <w:sz w:val="28"/>
                <w:szCs w:val="28"/>
              </w:rPr>
            </w:pPr>
            <w:r w:rsidRPr="00035F7A">
              <w:rPr>
                <w:i/>
                <w:sz w:val="28"/>
                <w:szCs w:val="28"/>
              </w:rPr>
              <w:t>9-7-7-Е</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14</w:t>
            </w:r>
          </w:p>
        </w:tc>
        <w:tc>
          <w:tcPr>
            <w:tcW w:w="850"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80</w:t>
            </w:r>
          </w:p>
        </w:tc>
        <w:tc>
          <w:tcPr>
            <w:tcW w:w="1417" w:type="dxa"/>
          </w:tcPr>
          <w:p w:rsidR="009804EA" w:rsidRPr="00035F7A" w:rsidRDefault="009804EA" w:rsidP="00ED0240">
            <w:pPr>
              <w:ind w:left="-57" w:right="-57"/>
              <w:jc w:val="center"/>
              <w:rPr>
                <w:i/>
                <w:sz w:val="28"/>
                <w:szCs w:val="28"/>
              </w:rPr>
            </w:pPr>
            <w:r w:rsidRPr="00035F7A">
              <w:rPr>
                <w:i/>
                <w:sz w:val="28"/>
                <w:szCs w:val="28"/>
              </w:rPr>
              <w:t>7-8-5-Д</w:t>
            </w:r>
          </w:p>
        </w:tc>
        <w:tc>
          <w:tcPr>
            <w:tcW w:w="567" w:type="dxa"/>
          </w:tcPr>
          <w:p w:rsidR="009804EA" w:rsidRPr="00035F7A" w:rsidRDefault="009804EA" w:rsidP="00ED0240">
            <w:pPr>
              <w:jc w:val="center"/>
              <w:rPr>
                <w:i/>
                <w:sz w:val="28"/>
                <w:szCs w:val="28"/>
              </w:rPr>
            </w:pPr>
            <w:r w:rsidRPr="00035F7A">
              <w:rPr>
                <w:i/>
                <w:sz w:val="28"/>
                <w:szCs w:val="28"/>
              </w:rPr>
              <w:t>39</w:t>
            </w:r>
          </w:p>
        </w:tc>
        <w:tc>
          <w:tcPr>
            <w:tcW w:w="851"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rPr>
            </w:pPr>
            <w:r w:rsidRPr="00035F7A">
              <w:rPr>
                <w:i/>
                <w:sz w:val="28"/>
                <w:szCs w:val="28"/>
              </w:rPr>
              <w:t>30</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0" w:type="dxa"/>
          </w:tcPr>
          <w:p w:rsidR="009804EA" w:rsidRPr="00035F7A" w:rsidRDefault="009804EA" w:rsidP="00ED0240">
            <w:pPr>
              <w:ind w:left="-57" w:right="-57"/>
              <w:jc w:val="center"/>
              <w:rPr>
                <w:i/>
                <w:sz w:val="28"/>
                <w:szCs w:val="28"/>
              </w:rPr>
            </w:pPr>
            <w:r w:rsidRPr="00035F7A">
              <w:rPr>
                <w:i/>
                <w:sz w:val="28"/>
                <w:szCs w:val="28"/>
              </w:rPr>
              <w:t>75</w:t>
            </w:r>
          </w:p>
        </w:tc>
        <w:tc>
          <w:tcPr>
            <w:tcW w:w="1559" w:type="dxa"/>
          </w:tcPr>
          <w:p w:rsidR="009804EA" w:rsidRPr="00035F7A" w:rsidRDefault="009804EA" w:rsidP="00ED0240">
            <w:pPr>
              <w:ind w:left="-57" w:right="-57"/>
              <w:jc w:val="center"/>
              <w:rPr>
                <w:i/>
                <w:sz w:val="28"/>
                <w:szCs w:val="28"/>
              </w:rPr>
            </w:pPr>
            <w:r w:rsidRPr="00035F7A">
              <w:rPr>
                <w:i/>
                <w:sz w:val="28"/>
                <w:szCs w:val="28"/>
              </w:rPr>
              <w:t>9-10-4-Ва</w:t>
            </w:r>
          </w:p>
        </w:tc>
      </w:tr>
      <w:tr w:rsidR="00E47B34" w:rsidRPr="00035F7A" w:rsidTr="00E47B34">
        <w:trPr>
          <w:trHeight w:val="337"/>
        </w:trPr>
        <w:tc>
          <w:tcPr>
            <w:tcW w:w="534" w:type="dxa"/>
          </w:tcPr>
          <w:p w:rsidR="009804EA" w:rsidRPr="00035F7A" w:rsidRDefault="009804EA" w:rsidP="00ED0240">
            <w:pPr>
              <w:ind w:left="-57" w:right="-57"/>
              <w:jc w:val="center"/>
              <w:rPr>
                <w:i/>
                <w:sz w:val="28"/>
                <w:szCs w:val="28"/>
              </w:rPr>
            </w:pPr>
            <w:r w:rsidRPr="00035F7A">
              <w:rPr>
                <w:i/>
                <w:sz w:val="28"/>
                <w:szCs w:val="28"/>
              </w:rPr>
              <w:t>15</w:t>
            </w:r>
          </w:p>
        </w:tc>
        <w:tc>
          <w:tcPr>
            <w:tcW w:w="850" w:type="dxa"/>
          </w:tcPr>
          <w:p w:rsidR="009804EA" w:rsidRPr="00035F7A" w:rsidRDefault="009804EA" w:rsidP="00ED0240">
            <w:pPr>
              <w:ind w:left="-57" w:right="-57"/>
              <w:jc w:val="center"/>
              <w:rPr>
                <w:i/>
                <w:sz w:val="28"/>
                <w:szCs w:val="28"/>
              </w:rPr>
            </w:pPr>
            <w:r w:rsidRPr="00035F7A">
              <w:rPr>
                <w:i/>
                <w:sz w:val="28"/>
                <w:szCs w:val="28"/>
              </w:rPr>
              <w:t>1,25</w:t>
            </w:r>
          </w:p>
        </w:tc>
        <w:tc>
          <w:tcPr>
            <w:tcW w:w="567" w:type="dxa"/>
          </w:tcPr>
          <w:p w:rsidR="009804EA" w:rsidRPr="00035F7A" w:rsidRDefault="009804EA" w:rsidP="00ED0240">
            <w:pPr>
              <w:ind w:left="-57" w:right="-57"/>
              <w:jc w:val="center"/>
              <w:rPr>
                <w:i/>
                <w:sz w:val="28"/>
                <w:szCs w:val="28"/>
              </w:rPr>
            </w:pPr>
            <w:r w:rsidRPr="00035F7A">
              <w:rPr>
                <w:i/>
                <w:sz w:val="28"/>
                <w:szCs w:val="28"/>
              </w:rPr>
              <w:t>55</w:t>
            </w:r>
          </w:p>
        </w:tc>
        <w:tc>
          <w:tcPr>
            <w:tcW w:w="567" w:type="dxa"/>
          </w:tcPr>
          <w:p w:rsidR="009804EA" w:rsidRPr="00035F7A" w:rsidRDefault="009804EA" w:rsidP="00ED0240">
            <w:pPr>
              <w:ind w:left="-57" w:right="-57"/>
              <w:jc w:val="center"/>
              <w:rPr>
                <w:i/>
                <w:sz w:val="28"/>
                <w:szCs w:val="28"/>
              </w:rPr>
            </w:pPr>
            <w:r w:rsidRPr="00035F7A">
              <w:rPr>
                <w:i/>
                <w:sz w:val="28"/>
                <w:szCs w:val="28"/>
              </w:rPr>
              <w:t>45</w:t>
            </w:r>
          </w:p>
        </w:tc>
        <w:tc>
          <w:tcPr>
            <w:tcW w:w="851" w:type="dxa"/>
          </w:tcPr>
          <w:p w:rsidR="009804EA" w:rsidRPr="00035F7A" w:rsidRDefault="009804EA" w:rsidP="00ED0240">
            <w:pPr>
              <w:ind w:left="-57" w:right="-57"/>
              <w:jc w:val="center"/>
              <w:rPr>
                <w:i/>
                <w:sz w:val="28"/>
                <w:szCs w:val="28"/>
              </w:rPr>
            </w:pPr>
            <w:r w:rsidRPr="00035F7A">
              <w:rPr>
                <w:i/>
                <w:sz w:val="28"/>
                <w:szCs w:val="28"/>
              </w:rPr>
              <w:t>30</w:t>
            </w:r>
          </w:p>
        </w:tc>
        <w:tc>
          <w:tcPr>
            <w:tcW w:w="1417" w:type="dxa"/>
          </w:tcPr>
          <w:p w:rsidR="009804EA" w:rsidRPr="00035F7A" w:rsidRDefault="009804EA" w:rsidP="00ED0240">
            <w:pPr>
              <w:ind w:left="-57" w:right="-57"/>
              <w:jc w:val="center"/>
              <w:rPr>
                <w:i/>
                <w:sz w:val="28"/>
                <w:szCs w:val="28"/>
              </w:rPr>
            </w:pPr>
            <w:r w:rsidRPr="00035F7A">
              <w:rPr>
                <w:i/>
                <w:sz w:val="28"/>
                <w:szCs w:val="28"/>
              </w:rPr>
              <w:t>7-8-6-Д</w:t>
            </w:r>
          </w:p>
        </w:tc>
        <w:tc>
          <w:tcPr>
            <w:tcW w:w="567" w:type="dxa"/>
          </w:tcPr>
          <w:p w:rsidR="009804EA" w:rsidRPr="00035F7A" w:rsidRDefault="009804EA" w:rsidP="00ED0240">
            <w:pPr>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25</w:t>
            </w:r>
          </w:p>
        </w:tc>
        <w:tc>
          <w:tcPr>
            <w:tcW w:w="567" w:type="dxa"/>
          </w:tcPr>
          <w:p w:rsidR="009804EA" w:rsidRPr="00035F7A" w:rsidRDefault="009804EA" w:rsidP="00ED0240">
            <w:pPr>
              <w:ind w:left="-57" w:right="-57"/>
              <w:jc w:val="center"/>
              <w:rPr>
                <w:i/>
                <w:sz w:val="28"/>
                <w:szCs w:val="28"/>
                <w:lang w:val="en-US"/>
              </w:rPr>
            </w:pPr>
            <w:r w:rsidRPr="00035F7A">
              <w:rPr>
                <w:i/>
                <w:sz w:val="28"/>
                <w:szCs w:val="28"/>
              </w:rPr>
              <w:t>3</w:t>
            </w:r>
            <w:r w:rsidRPr="00035F7A">
              <w:rPr>
                <w:i/>
                <w:sz w:val="28"/>
                <w:szCs w:val="28"/>
                <w:lang w:val="en-US"/>
              </w:rPr>
              <w:t>5</w:t>
            </w:r>
          </w:p>
        </w:tc>
        <w:tc>
          <w:tcPr>
            <w:tcW w:w="850" w:type="dxa"/>
          </w:tcPr>
          <w:p w:rsidR="009804EA" w:rsidRPr="00035F7A" w:rsidRDefault="009804EA" w:rsidP="00ED0240">
            <w:pPr>
              <w:ind w:left="-57" w:right="-57"/>
              <w:jc w:val="center"/>
              <w:rPr>
                <w:i/>
                <w:sz w:val="28"/>
                <w:szCs w:val="28"/>
              </w:rPr>
            </w:pPr>
            <w:r w:rsidRPr="00035F7A">
              <w:rPr>
                <w:i/>
                <w:sz w:val="28"/>
                <w:szCs w:val="28"/>
              </w:rPr>
              <w:t>90</w:t>
            </w:r>
          </w:p>
        </w:tc>
        <w:tc>
          <w:tcPr>
            <w:tcW w:w="1559" w:type="dxa"/>
          </w:tcPr>
          <w:p w:rsidR="009804EA" w:rsidRPr="00035F7A" w:rsidRDefault="009804EA" w:rsidP="00ED0240">
            <w:pPr>
              <w:ind w:left="-57" w:right="-57"/>
              <w:jc w:val="center"/>
              <w:rPr>
                <w:i/>
                <w:sz w:val="28"/>
                <w:szCs w:val="28"/>
              </w:rPr>
            </w:pPr>
            <w:r w:rsidRPr="00035F7A">
              <w:rPr>
                <w:i/>
                <w:sz w:val="28"/>
                <w:szCs w:val="28"/>
              </w:rPr>
              <w:t>9-10-5-А</w:t>
            </w:r>
          </w:p>
        </w:tc>
      </w:tr>
      <w:tr w:rsidR="00E47B34" w:rsidRPr="00035F7A" w:rsidTr="00E47B34">
        <w:tc>
          <w:tcPr>
            <w:tcW w:w="534" w:type="dxa"/>
          </w:tcPr>
          <w:p w:rsidR="009804EA" w:rsidRPr="00035F7A" w:rsidRDefault="009804EA" w:rsidP="00ED0240">
            <w:pPr>
              <w:ind w:left="-57" w:right="-57"/>
              <w:jc w:val="center"/>
              <w:rPr>
                <w:i/>
                <w:sz w:val="28"/>
                <w:szCs w:val="28"/>
              </w:rPr>
            </w:pPr>
            <w:r w:rsidRPr="00035F7A">
              <w:rPr>
                <w:i/>
                <w:sz w:val="28"/>
                <w:szCs w:val="28"/>
              </w:rPr>
              <w:t>16</w:t>
            </w:r>
          </w:p>
        </w:tc>
        <w:tc>
          <w:tcPr>
            <w:tcW w:w="850" w:type="dxa"/>
          </w:tcPr>
          <w:p w:rsidR="009804EA" w:rsidRPr="00035F7A" w:rsidRDefault="009804EA" w:rsidP="00ED0240">
            <w:pPr>
              <w:ind w:left="-57" w:right="-57"/>
              <w:jc w:val="center"/>
              <w:rPr>
                <w:i/>
                <w:sz w:val="28"/>
                <w:szCs w:val="28"/>
              </w:rPr>
            </w:pPr>
            <w:r w:rsidRPr="00035F7A">
              <w:rPr>
                <w:i/>
                <w:sz w:val="28"/>
                <w:szCs w:val="28"/>
              </w:rPr>
              <w:t>1,5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1" w:type="dxa"/>
          </w:tcPr>
          <w:p w:rsidR="009804EA" w:rsidRPr="00035F7A" w:rsidRDefault="009804EA" w:rsidP="00ED0240">
            <w:pPr>
              <w:ind w:left="-57" w:right="-57"/>
              <w:jc w:val="center"/>
              <w:rPr>
                <w:i/>
                <w:sz w:val="28"/>
                <w:szCs w:val="28"/>
              </w:rPr>
            </w:pPr>
            <w:r w:rsidRPr="00035F7A">
              <w:rPr>
                <w:i/>
                <w:sz w:val="28"/>
                <w:szCs w:val="28"/>
              </w:rPr>
              <w:t>10</w:t>
            </w:r>
          </w:p>
        </w:tc>
        <w:tc>
          <w:tcPr>
            <w:tcW w:w="1417" w:type="dxa"/>
          </w:tcPr>
          <w:p w:rsidR="009804EA" w:rsidRPr="00035F7A" w:rsidRDefault="009804EA" w:rsidP="00ED0240">
            <w:pPr>
              <w:ind w:left="-57" w:right="-57"/>
              <w:jc w:val="center"/>
              <w:rPr>
                <w:i/>
                <w:sz w:val="28"/>
                <w:szCs w:val="28"/>
              </w:rPr>
            </w:pPr>
            <w:r w:rsidRPr="00035F7A">
              <w:rPr>
                <w:i/>
                <w:sz w:val="28"/>
                <w:szCs w:val="28"/>
              </w:rPr>
              <w:t>7-8-7-В</w:t>
            </w:r>
          </w:p>
        </w:tc>
        <w:tc>
          <w:tcPr>
            <w:tcW w:w="567" w:type="dxa"/>
          </w:tcPr>
          <w:p w:rsidR="009804EA" w:rsidRPr="00035F7A" w:rsidRDefault="009804EA" w:rsidP="00ED0240">
            <w:pPr>
              <w:jc w:val="center"/>
              <w:rPr>
                <w:i/>
                <w:sz w:val="28"/>
                <w:szCs w:val="28"/>
              </w:rPr>
            </w:pPr>
            <w:r w:rsidRPr="00035F7A">
              <w:rPr>
                <w:i/>
                <w:sz w:val="28"/>
                <w:szCs w:val="28"/>
              </w:rPr>
              <w:t>41</w:t>
            </w:r>
          </w:p>
        </w:tc>
        <w:tc>
          <w:tcPr>
            <w:tcW w:w="851" w:type="dxa"/>
          </w:tcPr>
          <w:p w:rsidR="009804EA" w:rsidRPr="00035F7A" w:rsidRDefault="009804EA" w:rsidP="00ED0240">
            <w:pPr>
              <w:ind w:left="-57" w:right="-57"/>
              <w:jc w:val="center"/>
              <w:rPr>
                <w:i/>
                <w:sz w:val="28"/>
                <w:szCs w:val="28"/>
              </w:rPr>
            </w:pPr>
            <w:r w:rsidRPr="00035F7A">
              <w:rPr>
                <w:i/>
                <w:sz w:val="28"/>
                <w:szCs w:val="28"/>
              </w:rPr>
              <w:t>1,35</w:t>
            </w:r>
          </w:p>
        </w:tc>
        <w:tc>
          <w:tcPr>
            <w:tcW w:w="567" w:type="dxa"/>
          </w:tcPr>
          <w:p w:rsidR="009804EA" w:rsidRPr="00035F7A" w:rsidRDefault="009804EA" w:rsidP="00ED0240">
            <w:pPr>
              <w:ind w:left="-57" w:right="-57"/>
              <w:jc w:val="center"/>
              <w:rPr>
                <w:i/>
                <w:sz w:val="28"/>
                <w:szCs w:val="28"/>
              </w:rPr>
            </w:pPr>
            <w:r w:rsidRPr="00035F7A">
              <w:rPr>
                <w:i/>
                <w:sz w:val="28"/>
                <w:szCs w:val="28"/>
              </w:rPr>
              <w:t>80</w:t>
            </w:r>
          </w:p>
        </w:tc>
        <w:tc>
          <w:tcPr>
            <w:tcW w:w="567" w:type="dxa"/>
          </w:tcPr>
          <w:p w:rsidR="009804EA" w:rsidRPr="00035F7A" w:rsidRDefault="009804EA" w:rsidP="00ED0240">
            <w:pPr>
              <w:ind w:left="-57" w:right="-57"/>
              <w:jc w:val="center"/>
              <w:rPr>
                <w:i/>
                <w:sz w:val="28"/>
                <w:szCs w:val="28"/>
              </w:rPr>
            </w:pPr>
            <w:r w:rsidRPr="00035F7A">
              <w:rPr>
                <w:i/>
                <w:sz w:val="28"/>
                <w:szCs w:val="28"/>
              </w:rPr>
              <w:t>90</w:t>
            </w:r>
          </w:p>
        </w:tc>
        <w:tc>
          <w:tcPr>
            <w:tcW w:w="850" w:type="dxa"/>
          </w:tcPr>
          <w:p w:rsidR="009804EA" w:rsidRPr="00035F7A" w:rsidRDefault="009804EA" w:rsidP="00ED0240">
            <w:pPr>
              <w:ind w:left="-57" w:right="-57"/>
              <w:jc w:val="center"/>
              <w:rPr>
                <w:i/>
                <w:sz w:val="28"/>
                <w:szCs w:val="28"/>
              </w:rPr>
            </w:pPr>
            <w:r w:rsidRPr="00035F7A">
              <w:rPr>
                <w:i/>
                <w:sz w:val="28"/>
                <w:szCs w:val="28"/>
              </w:rPr>
              <w:t>16</w:t>
            </w:r>
          </w:p>
        </w:tc>
        <w:tc>
          <w:tcPr>
            <w:tcW w:w="1559" w:type="dxa"/>
          </w:tcPr>
          <w:p w:rsidR="009804EA" w:rsidRPr="00035F7A" w:rsidRDefault="009804EA" w:rsidP="00ED0240">
            <w:pPr>
              <w:ind w:left="-57" w:right="-57"/>
              <w:jc w:val="center"/>
              <w:rPr>
                <w:i/>
                <w:sz w:val="28"/>
                <w:szCs w:val="28"/>
              </w:rPr>
            </w:pPr>
            <w:r w:rsidRPr="00035F7A">
              <w:rPr>
                <w:i/>
                <w:sz w:val="28"/>
                <w:szCs w:val="28"/>
              </w:rPr>
              <w:t>10-9-6-А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17</w:t>
            </w:r>
          </w:p>
        </w:tc>
        <w:tc>
          <w:tcPr>
            <w:tcW w:w="850" w:type="dxa"/>
          </w:tcPr>
          <w:p w:rsidR="009804EA" w:rsidRPr="00035F7A" w:rsidRDefault="009804EA" w:rsidP="00ED0240">
            <w:pPr>
              <w:ind w:left="-57" w:right="-57"/>
              <w:jc w:val="center"/>
              <w:rPr>
                <w:i/>
                <w:sz w:val="28"/>
                <w:szCs w:val="28"/>
              </w:rPr>
            </w:pPr>
            <w:r w:rsidRPr="00035F7A">
              <w:rPr>
                <w:i/>
                <w:sz w:val="28"/>
                <w:szCs w:val="28"/>
              </w:rPr>
              <w:t>2</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12</w:t>
            </w:r>
          </w:p>
        </w:tc>
        <w:tc>
          <w:tcPr>
            <w:tcW w:w="1417" w:type="dxa"/>
          </w:tcPr>
          <w:p w:rsidR="009804EA" w:rsidRPr="00035F7A" w:rsidRDefault="009804EA" w:rsidP="00ED0240">
            <w:pPr>
              <w:ind w:left="-57" w:right="-57"/>
              <w:jc w:val="center"/>
              <w:rPr>
                <w:i/>
                <w:sz w:val="28"/>
                <w:szCs w:val="28"/>
              </w:rPr>
            </w:pPr>
            <w:r w:rsidRPr="00035F7A">
              <w:rPr>
                <w:i/>
                <w:sz w:val="28"/>
                <w:szCs w:val="28"/>
              </w:rPr>
              <w:t>7-Н</w:t>
            </w:r>
          </w:p>
        </w:tc>
        <w:tc>
          <w:tcPr>
            <w:tcW w:w="567" w:type="dxa"/>
          </w:tcPr>
          <w:p w:rsidR="009804EA" w:rsidRPr="00035F7A" w:rsidRDefault="009804EA" w:rsidP="00ED0240">
            <w:pPr>
              <w:jc w:val="center"/>
              <w:rPr>
                <w:i/>
                <w:sz w:val="28"/>
                <w:szCs w:val="28"/>
              </w:rPr>
            </w:pPr>
            <w:r w:rsidRPr="00035F7A">
              <w:rPr>
                <w:i/>
                <w:sz w:val="28"/>
                <w:szCs w:val="28"/>
              </w:rPr>
              <w:t>42</w:t>
            </w:r>
          </w:p>
        </w:tc>
        <w:tc>
          <w:tcPr>
            <w:tcW w:w="851" w:type="dxa"/>
          </w:tcPr>
          <w:p w:rsidR="009804EA" w:rsidRPr="00035F7A" w:rsidRDefault="009804EA" w:rsidP="00ED0240">
            <w:pPr>
              <w:ind w:left="-57" w:right="-57"/>
              <w:jc w:val="center"/>
              <w:rPr>
                <w:i/>
                <w:sz w:val="28"/>
                <w:szCs w:val="28"/>
              </w:rPr>
            </w:pPr>
            <w:r w:rsidRPr="00035F7A">
              <w:rPr>
                <w:i/>
                <w:sz w:val="28"/>
                <w:szCs w:val="28"/>
              </w:rPr>
              <w:t>1,5</w:t>
            </w:r>
          </w:p>
        </w:tc>
        <w:tc>
          <w:tcPr>
            <w:tcW w:w="567" w:type="dxa"/>
          </w:tcPr>
          <w:p w:rsidR="009804EA" w:rsidRPr="00035F7A" w:rsidRDefault="009804EA" w:rsidP="00ED0240">
            <w:pPr>
              <w:ind w:left="-57" w:right="-57"/>
              <w:jc w:val="center"/>
              <w:rPr>
                <w:i/>
                <w:sz w:val="28"/>
                <w:szCs w:val="28"/>
                <w:lang w:val="en-US"/>
              </w:rPr>
            </w:pPr>
            <w:r w:rsidRPr="00035F7A">
              <w:rPr>
                <w:i/>
                <w:sz w:val="28"/>
                <w:szCs w:val="28"/>
              </w:rPr>
              <w:t>8</w:t>
            </w:r>
            <w:r w:rsidRPr="00035F7A">
              <w:rPr>
                <w:i/>
                <w:sz w:val="28"/>
                <w:szCs w:val="28"/>
                <w:lang w:val="en-US"/>
              </w:rPr>
              <w:t>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0" w:type="dxa"/>
          </w:tcPr>
          <w:p w:rsidR="009804EA" w:rsidRPr="00035F7A" w:rsidRDefault="009804EA" w:rsidP="00ED0240">
            <w:pPr>
              <w:ind w:left="-57" w:right="-57"/>
              <w:jc w:val="center"/>
              <w:rPr>
                <w:i/>
                <w:sz w:val="28"/>
                <w:szCs w:val="28"/>
              </w:rPr>
            </w:pPr>
            <w:r w:rsidRPr="00035F7A">
              <w:rPr>
                <w:i/>
                <w:sz w:val="28"/>
                <w:szCs w:val="28"/>
              </w:rPr>
              <w:t>18</w:t>
            </w:r>
          </w:p>
        </w:tc>
        <w:tc>
          <w:tcPr>
            <w:tcW w:w="1559" w:type="dxa"/>
          </w:tcPr>
          <w:p w:rsidR="009804EA" w:rsidRPr="00035F7A" w:rsidRDefault="009804EA" w:rsidP="00ED0240">
            <w:pPr>
              <w:ind w:left="-57" w:right="-57"/>
              <w:jc w:val="center"/>
              <w:rPr>
                <w:i/>
                <w:sz w:val="28"/>
                <w:szCs w:val="28"/>
              </w:rPr>
            </w:pPr>
            <w:r w:rsidRPr="00035F7A">
              <w:rPr>
                <w:i/>
                <w:sz w:val="28"/>
                <w:szCs w:val="28"/>
              </w:rPr>
              <w:t>10-9-7-В</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18</w:t>
            </w:r>
          </w:p>
        </w:tc>
        <w:tc>
          <w:tcPr>
            <w:tcW w:w="850" w:type="dxa"/>
          </w:tcPr>
          <w:p w:rsidR="009804EA" w:rsidRPr="00035F7A" w:rsidRDefault="009804EA" w:rsidP="00ED0240">
            <w:pPr>
              <w:ind w:left="-57" w:right="-57"/>
              <w:jc w:val="center"/>
              <w:rPr>
                <w:i/>
                <w:sz w:val="28"/>
                <w:szCs w:val="28"/>
              </w:rPr>
            </w:pPr>
            <w:r w:rsidRPr="00035F7A">
              <w:rPr>
                <w:i/>
                <w:sz w:val="28"/>
                <w:szCs w:val="28"/>
              </w:rPr>
              <w:t>1,25</w:t>
            </w:r>
          </w:p>
        </w:tc>
        <w:tc>
          <w:tcPr>
            <w:tcW w:w="567" w:type="dxa"/>
          </w:tcPr>
          <w:p w:rsidR="009804EA" w:rsidRPr="00035F7A" w:rsidRDefault="009804EA" w:rsidP="00ED0240">
            <w:pPr>
              <w:ind w:left="-57" w:right="-57"/>
              <w:jc w:val="center"/>
              <w:rPr>
                <w:i/>
                <w:sz w:val="28"/>
                <w:szCs w:val="28"/>
                <w:lang w:val="en-US"/>
              </w:rPr>
            </w:pPr>
            <w:r w:rsidRPr="00035F7A">
              <w:rPr>
                <w:i/>
                <w:sz w:val="28"/>
                <w:szCs w:val="28"/>
                <w:lang w:val="en-US"/>
              </w:rPr>
              <w:t>95</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1" w:type="dxa"/>
          </w:tcPr>
          <w:p w:rsidR="009804EA" w:rsidRPr="00035F7A" w:rsidRDefault="009804EA" w:rsidP="00ED0240">
            <w:pPr>
              <w:ind w:left="-57" w:right="-57"/>
              <w:jc w:val="center"/>
              <w:rPr>
                <w:i/>
                <w:sz w:val="28"/>
                <w:szCs w:val="28"/>
              </w:rPr>
            </w:pPr>
            <w:r w:rsidRPr="00035F7A">
              <w:rPr>
                <w:i/>
                <w:sz w:val="28"/>
                <w:szCs w:val="28"/>
              </w:rPr>
              <w:t>15</w:t>
            </w:r>
          </w:p>
        </w:tc>
        <w:tc>
          <w:tcPr>
            <w:tcW w:w="1417" w:type="dxa"/>
          </w:tcPr>
          <w:p w:rsidR="009804EA" w:rsidRPr="00035F7A" w:rsidRDefault="009804EA" w:rsidP="00ED0240">
            <w:pPr>
              <w:ind w:left="-57" w:right="-57"/>
              <w:jc w:val="center"/>
              <w:rPr>
                <w:i/>
                <w:sz w:val="28"/>
                <w:szCs w:val="28"/>
              </w:rPr>
            </w:pPr>
            <w:r w:rsidRPr="00035F7A">
              <w:rPr>
                <w:i/>
                <w:sz w:val="28"/>
                <w:szCs w:val="28"/>
              </w:rPr>
              <w:t>8-7-6-Д</w:t>
            </w:r>
          </w:p>
        </w:tc>
        <w:tc>
          <w:tcPr>
            <w:tcW w:w="567" w:type="dxa"/>
          </w:tcPr>
          <w:p w:rsidR="009804EA" w:rsidRPr="00035F7A" w:rsidRDefault="009804EA" w:rsidP="00ED0240">
            <w:pPr>
              <w:jc w:val="center"/>
              <w:rPr>
                <w:i/>
                <w:sz w:val="28"/>
                <w:szCs w:val="28"/>
              </w:rPr>
            </w:pPr>
            <w:r w:rsidRPr="00035F7A">
              <w:rPr>
                <w:i/>
                <w:sz w:val="28"/>
                <w:szCs w:val="28"/>
              </w:rPr>
              <w:t>43</w:t>
            </w:r>
          </w:p>
        </w:tc>
        <w:tc>
          <w:tcPr>
            <w:tcW w:w="851" w:type="dxa"/>
          </w:tcPr>
          <w:p w:rsidR="009804EA" w:rsidRPr="00035F7A" w:rsidRDefault="009804EA" w:rsidP="00ED0240">
            <w:pPr>
              <w:ind w:left="-57" w:right="-57"/>
              <w:jc w:val="center"/>
              <w:rPr>
                <w:i/>
                <w:sz w:val="28"/>
                <w:szCs w:val="28"/>
              </w:rPr>
            </w:pPr>
            <w:r w:rsidRPr="00035F7A">
              <w:rPr>
                <w:i/>
                <w:sz w:val="28"/>
                <w:szCs w:val="28"/>
              </w:rPr>
              <w:t>2</w:t>
            </w:r>
          </w:p>
        </w:tc>
        <w:tc>
          <w:tcPr>
            <w:tcW w:w="567" w:type="dxa"/>
          </w:tcPr>
          <w:p w:rsidR="009804EA" w:rsidRPr="00035F7A" w:rsidRDefault="009804EA" w:rsidP="00ED0240">
            <w:pPr>
              <w:ind w:left="-57" w:right="-57"/>
              <w:jc w:val="center"/>
              <w:rPr>
                <w:i/>
                <w:sz w:val="28"/>
                <w:szCs w:val="28"/>
              </w:rPr>
            </w:pPr>
            <w:r w:rsidRPr="00035F7A">
              <w:rPr>
                <w:i/>
                <w:sz w:val="28"/>
                <w:szCs w:val="28"/>
              </w:rPr>
              <w:t>85</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0" w:type="dxa"/>
          </w:tcPr>
          <w:p w:rsidR="009804EA" w:rsidRPr="00035F7A" w:rsidRDefault="009804EA" w:rsidP="00ED0240">
            <w:pPr>
              <w:ind w:left="-57" w:right="-57"/>
              <w:jc w:val="center"/>
              <w:rPr>
                <w:i/>
                <w:sz w:val="28"/>
                <w:szCs w:val="28"/>
              </w:rPr>
            </w:pPr>
            <w:r w:rsidRPr="00035F7A">
              <w:rPr>
                <w:i/>
                <w:sz w:val="28"/>
                <w:szCs w:val="28"/>
              </w:rPr>
              <w:t>20</w:t>
            </w:r>
          </w:p>
        </w:tc>
        <w:tc>
          <w:tcPr>
            <w:tcW w:w="1559" w:type="dxa"/>
          </w:tcPr>
          <w:p w:rsidR="009804EA" w:rsidRPr="00035F7A" w:rsidRDefault="009804EA" w:rsidP="00ED0240">
            <w:pPr>
              <w:ind w:left="-57" w:right="-57"/>
              <w:jc w:val="center"/>
              <w:rPr>
                <w:i/>
                <w:sz w:val="28"/>
                <w:szCs w:val="28"/>
              </w:rPr>
            </w:pPr>
            <w:r w:rsidRPr="00035F7A">
              <w:rPr>
                <w:i/>
                <w:sz w:val="28"/>
                <w:szCs w:val="28"/>
              </w:rPr>
              <w:t>10-9-8-В</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19</w:t>
            </w:r>
          </w:p>
        </w:tc>
        <w:tc>
          <w:tcPr>
            <w:tcW w:w="850" w:type="dxa"/>
          </w:tcPr>
          <w:p w:rsidR="009804EA" w:rsidRPr="00035F7A" w:rsidRDefault="009804EA" w:rsidP="00ED0240">
            <w:pPr>
              <w:ind w:left="-57" w:right="-57"/>
              <w:jc w:val="center"/>
              <w:rPr>
                <w:i/>
                <w:sz w:val="28"/>
                <w:szCs w:val="28"/>
              </w:rPr>
            </w:pPr>
            <w:r w:rsidRPr="00035F7A">
              <w:rPr>
                <w:i/>
                <w:sz w:val="28"/>
                <w:szCs w:val="28"/>
              </w:rPr>
              <w:t>1,5</w:t>
            </w:r>
          </w:p>
        </w:tc>
        <w:tc>
          <w:tcPr>
            <w:tcW w:w="567" w:type="dxa"/>
          </w:tcPr>
          <w:p w:rsidR="009804EA" w:rsidRPr="00035F7A" w:rsidRDefault="009804EA" w:rsidP="00ED0240">
            <w:pPr>
              <w:ind w:left="-57" w:right="-57"/>
              <w:jc w:val="center"/>
              <w:rPr>
                <w:i/>
                <w:sz w:val="28"/>
                <w:szCs w:val="28"/>
                <w:lang w:val="en-US"/>
              </w:rPr>
            </w:pPr>
            <w:r w:rsidRPr="00035F7A">
              <w:rPr>
                <w:i/>
                <w:sz w:val="28"/>
                <w:szCs w:val="28"/>
              </w:rPr>
              <w:t>10</w:t>
            </w:r>
            <w:r w:rsidRPr="00035F7A">
              <w:rPr>
                <w:i/>
                <w:sz w:val="28"/>
                <w:szCs w:val="28"/>
                <w:lang w:val="en-US"/>
              </w:rPr>
              <w:t>0</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1" w:type="dxa"/>
          </w:tcPr>
          <w:p w:rsidR="009804EA" w:rsidRPr="00035F7A" w:rsidRDefault="009804EA" w:rsidP="00ED0240">
            <w:pPr>
              <w:ind w:left="-57" w:right="-57"/>
              <w:jc w:val="center"/>
              <w:rPr>
                <w:i/>
                <w:sz w:val="28"/>
                <w:szCs w:val="28"/>
              </w:rPr>
            </w:pPr>
            <w:r w:rsidRPr="00035F7A">
              <w:rPr>
                <w:i/>
                <w:sz w:val="28"/>
                <w:szCs w:val="28"/>
              </w:rPr>
              <w:t>20</w:t>
            </w:r>
          </w:p>
        </w:tc>
        <w:tc>
          <w:tcPr>
            <w:tcW w:w="1417" w:type="dxa"/>
          </w:tcPr>
          <w:p w:rsidR="009804EA" w:rsidRPr="00035F7A" w:rsidRDefault="009804EA" w:rsidP="00ED0240">
            <w:pPr>
              <w:ind w:left="-57" w:right="-57"/>
              <w:jc w:val="center"/>
              <w:rPr>
                <w:i/>
                <w:sz w:val="28"/>
                <w:szCs w:val="28"/>
              </w:rPr>
            </w:pPr>
            <w:r w:rsidRPr="00035F7A">
              <w:rPr>
                <w:i/>
                <w:sz w:val="28"/>
                <w:szCs w:val="28"/>
              </w:rPr>
              <w:t>8-7-7-В</w:t>
            </w:r>
          </w:p>
        </w:tc>
        <w:tc>
          <w:tcPr>
            <w:tcW w:w="567" w:type="dxa"/>
          </w:tcPr>
          <w:p w:rsidR="009804EA" w:rsidRPr="00035F7A" w:rsidRDefault="009804EA" w:rsidP="00ED0240">
            <w:pPr>
              <w:jc w:val="center"/>
              <w:rPr>
                <w:i/>
                <w:sz w:val="28"/>
                <w:szCs w:val="28"/>
              </w:rPr>
            </w:pPr>
            <w:r w:rsidRPr="00035F7A">
              <w:rPr>
                <w:i/>
                <w:sz w:val="28"/>
                <w:szCs w:val="28"/>
              </w:rPr>
              <w:t>44</w:t>
            </w:r>
          </w:p>
        </w:tc>
        <w:tc>
          <w:tcPr>
            <w:tcW w:w="851" w:type="dxa"/>
          </w:tcPr>
          <w:p w:rsidR="009804EA" w:rsidRPr="00035F7A" w:rsidRDefault="009804EA" w:rsidP="00ED0240">
            <w:pPr>
              <w:ind w:left="-57" w:right="-57"/>
              <w:jc w:val="center"/>
              <w:rPr>
                <w:i/>
                <w:sz w:val="28"/>
                <w:szCs w:val="28"/>
              </w:rPr>
            </w:pPr>
            <w:r w:rsidRPr="00035F7A">
              <w:rPr>
                <w:i/>
                <w:sz w:val="28"/>
                <w:szCs w:val="28"/>
              </w:rPr>
              <w:t>2,5</w:t>
            </w:r>
          </w:p>
        </w:tc>
        <w:tc>
          <w:tcPr>
            <w:tcW w:w="567" w:type="dxa"/>
          </w:tcPr>
          <w:p w:rsidR="009804EA" w:rsidRPr="00035F7A" w:rsidRDefault="009804EA" w:rsidP="00ED0240">
            <w:pPr>
              <w:ind w:left="-57" w:right="-57"/>
              <w:jc w:val="center"/>
              <w:rPr>
                <w:i/>
                <w:sz w:val="28"/>
                <w:szCs w:val="28"/>
                <w:lang w:val="en-US"/>
              </w:rPr>
            </w:pPr>
            <w:r w:rsidRPr="00035F7A">
              <w:rPr>
                <w:i/>
                <w:sz w:val="28"/>
                <w:szCs w:val="28"/>
              </w:rPr>
              <w:t>8</w:t>
            </w:r>
            <w:r w:rsidRPr="00035F7A">
              <w:rPr>
                <w:i/>
                <w:sz w:val="28"/>
                <w:szCs w:val="28"/>
                <w:lang w:val="en-US"/>
              </w:rPr>
              <w:t>0</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0" w:type="dxa"/>
          </w:tcPr>
          <w:p w:rsidR="009804EA" w:rsidRPr="00035F7A" w:rsidRDefault="009804EA" w:rsidP="00ED0240">
            <w:pPr>
              <w:ind w:left="-57" w:right="-57"/>
              <w:jc w:val="center"/>
              <w:rPr>
                <w:i/>
                <w:sz w:val="28"/>
                <w:szCs w:val="28"/>
              </w:rPr>
            </w:pPr>
            <w:r w:rsidRPr="00035F7A">
              <w:rPr>
                <w:i/>
                <w:sz w:val="28"/>
                <w:szCs w:val="28"/>
              </w:rPr>
              <w:t>25</w:t>
            </w:r>
          </w:p>
        </w:tc>
        <w:tc>
          <w:tcPr>
            <w:tcW w:w="1559" w:type="dxa"/>
          </w:tcPr>
          <w:p w:rsidR="009804EA" w:rsidRPr="00035F7A" w:rsidRDefault="009804EA" w:rsidP="00ED0240">
            <w:pPr>
              <w:ind w:left="-57" w:right="-57"/>
              <w:jc w:val="center"/>
              <w:rPr>
                <w:i/>
                <w:sz w:val="28"/>
                <w:szCs w:val="28"/>
              </w:rPr>
            </w:pPr>
            <w:r w:rsidRPr="00035F7A">
              <w:rPr>
                <w:i/>
                <w:sz w:val="28"/>
                <w:szCs w:val="28"/>
              </w:rPr>
              <w:t>10-9-9-Ах</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20</w:t>
            </w:r>
          </w:p>
        </w:tc>
        <w:tc>
          <w:tcPr>
            <w:tcW w:w="850" w:type="dxa"/>
          </w:tcPr>
          <w:p w:rsidR="009804EA" w:rsidRPr="00035F7A" w:rsidRDefault="009804EA" w:rsidP="00ED0240">
            <w:pPr>
              <w:ind w:left="-57" w:right="-57"/>
              <w:jc w:val="center"/>
              <w:rPr>
                <w:i/>
                <w:sz w:val="28"/>
                <w:szCs w:val="28"/>
              </w:rPr>
            </w:pPr>
            <w:r w:rsidRPr="00035F7A">
              <w:rPr>
                <w:i/>
                <w:sz w:val="28"/>
                <w:szCs w:val="28"/>
              </w:rPr>
              <w:t>2</w:t>
            </w:r>
          </w:p>
        </w:tc>
        <w:tc>
          <w:tcPr>
            <w:tcW w:w="567" w:type="dxa"/>
          </w:tcPr>
          <w:p w:rsidR="009804EA" w:rsidRPr="00035F7A" w:rsidRDefault="009804EA" w:rsidP="00ED0240">
            <w:pPr>
              <w:ind w:left="-57" w:right="-57"/>
              <w:jc w:val="center"/>
              <w:rPr>
                <w:i/>
                <w:sz w:val="28"/>
                <w:szCs w:val="28"/>
                <w:lang w:val="en-US"/>
              </w:rPr>
            </w:pPr>
            <w:r w:rsidRPr="00035F7A">
              <w:rPr>
                <w:i/>
                <w:sz w:val="28"/>
                <w:szCs w:val="28"/>
              </w:rPr>
              <w:t>10</w:t>
            </w:r>
            <w:r w:rsidRPr="00035F7A">
              <w:rPr>
                <w:i/>
                <w:sz w:val="28"/>
                <w:szCs w:val="28"/>
                <w:lang w:val="en-US"/>
              </w:rPr>
              <w:t>6</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1" w:type="dxa"/>
          </w:tcPr>
          <w:p w:rsidR="009804EA" w:rsidRPr="00035F7A" w:rsidRDefault="009804EA" w:rsidP="00ED0240">
            <w:pPr>
              <w:ind w:left="-57" w:right="-57"/>
              <w:jc w:val="center"/>
              <w:rPr>
                <w:i/>
                <w:sz w:val="28"/>
                <w:szCs w:val="28"/>
              </w:rPr>
            </w:pPr>
            <w:r w:rsidRPr="00035F7A">
              <w:rPr>
                <w:i/>
                <w:sz w:val="28"/>
                <w:szCs w:val="28"/>
              </w:rPr>
              <w:t>30</w:t>
            </w:r>
          </w:p>
        </w:tc>
        <w:tc>
          <w:tcPr>
            <w:tcW w:w="1417" w:type="dxa"/>
          </w:tcPr>
          <w:p w:rsidR="009804EA" w:rsidRPr="00035F7A" w:rsidRDefault="009804EA" w:rsidP="00ED0240">
            <w:pPr>
              <w:ind w:left="-57" w:right="-57"/>
              <w:jc w:val="center"/>
              <w:rPr>
                <w:i/>
                <w:sz w:val="28"/>
                <w:szCs w:val="28"/>
              </w:rPr>
            </w:pPr>
            <w:r w:rsidRPr="00035F7A">
              <w:rPr>
                <w:i/>
                <w:sz w:val="28"/>
                <w:szCs w:val="28"/>
              </w:rPr>
              <w:t>8-6-8-А</w:t>
            </w:r>
          </w:p>
        </w:tc>
        <w:tc>
          <w:tcPr>
            <w:tcW w:w="567" w:type="dxa"/>
          </w:tcPr>
          <w:p w:rsidR="009804EA" w:rsidRPr="00035F7A" w:rsidRDefault="009804EA" w:rsidP="00ED0240">
            <w:pPr>
              <w:jc w:val="center"/>
              <w:rPr>
                <w:i/>
                <w:sz w:val="28"/>
                <w:szCs w:val="28"/>
              </w:rPr>
            </w:pPr>
            <w:r w:rsidRPr="00035F7A">
              <w:rPr>
                <w:i/>
                <w:sz w:val="28"/>
                <w:szCs w:val="28"/>
              </w:rPr>
              <w:t>45</w:t>
            </w:r>
          </w:p>
        </w:tc>
        <w:tc>
          <w:tcPr>
            <w:tcW w:w="851" w:type="dxa"/>
          </w:tcPr>
          <w:p w:rsidR="009804EA" w:rsidRPr="00035F7A" w:rsidRDefault="009804EA" w:rsidP="00ED0240">
            <w:pPr>
              <w:ind w:left="-57" w:right="-57"/>
              <w:jc w:val="center"/>
              <w:rPr>
                <w:i/>
                <w:sz w:val="28"/>
                <w:szCs w:val="28"/>
              </w:rPr>
            </w:pPr>
            <w:r w:rsidRPr="00035F7A">
              <w:rPr>
                <w:i/>
                <w:sz w:val="28"/>
                <w:szCs w:val="28"/>
              </w:rPr>
              <w:t>3</w:t>
            </w:r>
          </w:p>
        </w:tc>
        <w:tc>
          <w:tcPr>
            <w:tcW w:w="567" w:type="dxa"/>
          </w:tcPr>
          <w:p w:rsidR="009804EA" w:rsidRPr="00035F7A" w:rsidRDefault="009804EA" w:rsidP="00ED0240">
            <w:pPr>
              <w:ind w:left="-57" w:right="-57"/>
              <w:jc w:val="center"/>
              <w:rPr>
                <w:i/>
                <w:sz w:val="28"/>
                <w:szCs w:val="28"/>
                <w:lang w:val="en-US"/>
              </w:rPr>
            </w:pPr>
            <w:r w:rsidRPr="00035F7A">
              <w:rPr>
                <w:i/>
                <w:sz w:val="28"/>
                <w:szCs w:val="28"/>
              </w:rPr>
              <w:t>7</w:t>
            </w:r>
            <w:r w:rsidRPr="00035F7A">
              <w:rPr>
                <w:i/>
                <w:sz w:val="28"/>
                <w:szCs w:val="28"/>
                <w:lang w:val="en-US"/>
              </w:rPr>
              <w:t>5</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850" w:type="dxa"/>
          </w:tcPr>
          <w:p w:rsidR="009804EA" w:rsidRPr="00035F7A" w:rsidRDefault="009804EA" w:rsidP="00ED0240">
            <w:pPr>
              <w:ind w:left="-57" w:right="-57"/>
              <w:jc w:val="center"/>
              <w:rPr>
                <w:i/>
                <w:sz w:val="28"/>
                <w:szCs w:val="28"/>
              </w:rPr>
            </w:pPr>
            <w:r w:rsidRPr="00035F7A">
              <w:rPr>
                <w:i/>
                <w:sz w:val="28"/>
                <w:szCs w:val="28"/>
              </w:rPr>
              <w:t>30</w:t>
            </w:r>
          </w:p>
        </w:tc>
        <w:tc>
          <w:tcPr>
            <w:tcW w:w="1559" w:type="dxa"/>
          </w:tcPr>
          <w:p w:rsidR="009804EA" w:rsidRPr="00035F7A" w:rsidRDefault="009804EA" w:rsidP="00ED0240">
            <w:pPr>
              <w:ind w:left="-57" w:right="-57"/>
              <w:jc w:val="center"/>
              <w:rPr>
                <w:i/>
                <w:sz w:val="28"/>
                <w:szCs w:val="28"/>
              </w:rPr>
            </w:pPr>
            <w:r w:rsidRPr="00035F7A">
              <w:rPr>
                <w:i/>
                <w:sz w:val="28"/>
                <w:szCs w:val="28"/>
              </w:rPr>
              <w:t>10-8-5-Ва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21</w:t>
            </w:r>
          </w:p>
        </w:tc>
        <w:tc>
          <w:tcPr>
            <w:tcW w:w="850" w:type="dxa"/>
          </w:tcPr>
          <w:p w:rsidR="009804EA" w:rsidRPr="00035F7A" w:rsidRDefault="009804EA" w:rsidP="00ED0240">
            <w:pPr>
              <w:ind w:left="-57" w:right="-57"/>
              <w:jc w:val="center"/>
              <w:rPr>
                <w:i/>
                <w:sz w:val="28"/>
                <w:szCs w:val="28"/>
              </w:rPr>
            </w:pPr>
            <w:r w:rsidRPr="00035F7A">
              <w:rPr>
                <w:i/>
                <w:sz w:val="28"/>
                <w:szCs w:val="28"/>
              </w:rPr>
              <w:t>2,5</w:t>
            </w:r>
          </w:p>
        </w:tc>
        <w:tc>
          <w:tcPr>
            <w:tcW w:w="567" w:type="dxa"/>
          </w:tcPr>
          <w:p w:rsidR="009804EA" w:rsidRPr="00035F7A" w:rsidRDefault="009804EA" w:rsidP="00ED0240">
            <w:pPr>
              <w:ind w:left="-57" w:right="-57"/>
              <w:jc w:val="center"/>
              <w:rPr>
                <w:i/>
                <w:sz w:val="28"/>
                <w:szCs w:val="28"/>
              </w:rPr>
            </w:pPr>
            <w:r w:rsidRPr="00035F7A">
              <w:rPr>
                <w:i/>
                <w:sz w:val="28"/>
                <w:szCs w:val="28"/>
              </w:rPr>
              <w:t>95</w:t>
            </w:r>
          </w:p>
        </w:tc>
        <w:tc>
          <w:tcPr>
            <w:tcW w:w="567" w:type="dxa"/>
          </w:tcPr>
          <w:p w:rsidR="009804EA" w:rsidRPr="00035F7A" w:rsidRDefault="009804EA" w:rsidP="00ED0240">
            <w:pPr>
              <w:ind w:right="-57"/>
              <w:jc w:val="center"/>
              <w:rPr>
                <w:i/>
                <w:sz w:val="28"/>
                <w:szCs w:val="28"/>
              </w:rPr>
            </w:pPr>
            <w:r w:rsidRPr="00035F7A">
              <w:rPr>
                <w:i/>
                <w:sz w:val="28"/>
                <w:szCs w:val="28"/>
              </w:rPr>
              <w:t>90</w:t>
            </w:r>
          </w:p>
        </w:tc>
        <w:tc>
          <w:tcPr>
            <w:tcW w:w="851" w:type="dxa"/>
          </w:tcPr>
          <w:p w:rsidR="009804EA" w:rsidRPr="00035F7A" w:rsidRDefault="009804EA" w:rsidP="00ED0240">
            <w:pPr>
              <w:ind w:left="-57" w:right="-57"/>
              <w:jc w:val="center"/>
              <w:rPr>
                <w:i/>
                <w:sz w:val="28"/>
                <w:szCs w:val="28"/>
              </w:rPr>
            </w:pPr>
            <w:r w:rsidRPr="00035F7A">
              <w:rPr>
                <w:i/>
                <w:sz w:val="28"/>
                <w:szCs w:val="28"/>
              </w:rPr>
              <w:t>30</w:t>
            </w:r>
          </w:p>
        </w:tc>
        <w:tc>
          <w:tcPr>
            <w:tcW w:w="1417" w:type="dxa"/>
          </w:tcPr>
          <w:p w:rsidR="009804EA" w:rsidRPr="00035F7A" w:rsidRDefault="009804EA" w:rsidP="00ED0240">
            <w:pPr>
              <w:ind w:left="-57" w:right="-57"/>
              <w:jc w:val="center"/>
              <w:rPr>
                <w:i/>
                <w:sz w:val="28"/>
                <w:szCs w:val="28"/>
              </w:rPr>
            </w:pPr>
            <w:r w:rsidRPr="00035F7A">
              <w:rPr>
                <w:i/>
                <w:sz w:val="28"/>
                <w:szCs w:val="28"/>
              </w:rPr>
              <w:t>8-6-4-А</w:t>
            </w:r>
          </w:p>
        </w:tc>
        <w:tc>
          <w:tcPr>
            <w:tcW w:w="567" w:type="dxa"/>
          </w:tcPr>
          <w:p w:rsidR="009804EA" w:rsidRPr="00035F7A" w:rsidRDefault="009804EA" w:rsidP="00ED0240">
            <w:pPr>
              <w:jc w:val="center"/>
              <w:rPr>
                <w:i/>
                <w:sz w:val="28"/>
                <w:szCs w:val="28"/>
              </w:rPr>
            </w:pPr>
            <w:r w:rsidRPr="00035F7A">
              <w:rPr>
                <w:i/>
                <w:sz w:val="28"/>
                <w:szCs w:val="28"/>
              </w:rPr>
              <w:t>46</w:t>
            </w:r>
          </w:p>
        </w:tc>
        <w:tc>
          <w:tcPr>
            <w:tcW w:w="851" w:type="dxa"/>
          </w:tcPr>
          <w:p w:rsidR="009804EA" w:rsidRPr="00035F7A" w:rsidRDefault="009804EA" w:rsidP="00ED0240">
            <w:pPr>
              <w:ind w:left="-57" w:right="-57"/>
              <w:jc w:val="center"/>
              <w:rPr>
                <w:i/>
                <w:sz w:val="28"/>
                <w:szCs w:val="28"/>
              </w:rPr>
            </w:pPr>
            <w:r w:rsidRPr="00035F7A">
              <w:rPr>
                <w:i/>
                <w:sz w:val="28"/>
                <w:szCs w:val="28"/>
              </w:rPr>
              <w:t>4</w:t>
            </w:r>
          </w:p>
        </w:tc>
        <w:tc>
          <w:tcPr>
            <w:tcW w:w="567" w:type="dxa"/>
          </w:tcPr>
          <w:p w:rsidR="009804EA" w:rsidRPr="00035F7A" w:rsidRDefault="009804EA" w:rsidP="00ED0240">
            <w:pPr>
              <w:ind w:left="-57" w:right="-57"/>
              <w:jc w:val="center"/>
              <w:rPr>
                <w:i/>
                <w:sz w:val="28"/>
                <w:szCs w:val="28"/>
                <w:lang w:val="en-US"/>
              </w:rPr>
            </w:pPr>
            <w:r w:rsidRPr="00035F7A">
              <w:rPr>
                <w:i/>
                <w:sz w:val="28"/>
                <w:szCs w:val="28"/>
                <w:lang w:val="en-US"/>
              </w:rPr>
              <w:t>90</w:t>
            </w:r>
          </w:p>
        </w:tc>
        <w:tc>
          <w:tcPr>
            <w:tcW w:w="567" w:type="dxa"/>
          </w:tcPr>
          <w:p w:rsidR="009804EA" w:rsidRPr="00035F7A" w:rsidRDefault="009804EA" w:rsidP="00ED0240">
            <w:pPr>
              <w:ind w:left="-57" w:right="-57"/>
              <w:jc w:val="center"/>
              <w:rPr>
                <w:i/>
                <w:sz w:val="28"/>
                <w:szCs w:val="28"/>
              </w:rPr>
            </w:pPr>
            <w:r w:rsidRPr="00035F7A">
              <w:rPr>
                <w:i/>
                <w:sz w:val="28"/>
                <w:szCs w:val="28"/>
              </w:rPr>
              <w:t>60</w:t>
            </w:r>
          </w:p>
        </w:tc>
        <w:tc>
          <w:tcPr>
            <w:tcW w:w="850" w:type="dxa"/>
          </w:tcPr>
          <w:p w:rsidR="009804EA" w:rsidRPr="00035F7A" w:rsidRDefault="009804EA" w:rsidP="00ED0240">
            <w:pPr>
              <w:ind w:left="-57" w:right="-57"/>
              <w:jc w:val="center"/>
              <w:rPr>
                <w:i/>
                <w:sz w:val="28"/>
                <w:szCs w:val="28"/>
              </w:rPr>
            </w:pPr>
            <w:r w:rsidRPr="00035F7A">
              <w:rPr>
                <w:i/>
                <w:sz w:val="28"/>
                <w:szCs w:val="28"/>
              </w:rPr>
              <w:t>40</w:t>
            </w:r>
          </w:p>
        </w:tc>
        <w:tc>
          <w:tcPr>
            <w:tcW w:w="1559" w:type="dxa"/>
          </w:tcPr>
          <w:p w:rsidR="009804EA" w:rsidRPr="00035F7A" w:rsidRDefault="009804EA" w:rsidP="00ED0240">
            <w:pPr>
              <w:ind w:left="-57" w:right="-57"/>
              <w:jc w:val="center"/>
              <w:rPr>
                <w:i/>
                <w:sz w:val="28"/>
                <w:szCs w:val="28"/>
              </w:rPr>
            </w:pPr>
            <w:r w:rsidRPr="00035F7A">
              <w:rPr>
                <w:i/>
                <w:sz w:val="28"/>
                <w:szCs w:val="28"/>
              </w:rPr>
              <w:t>10-8-6-А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22</w:t>
            </w:r>
          </w:p>
        </w:tc>
        <w:tc>
          <w:tcPr>
            <w:tcW w:w="850" w:type="dxa"/>
          </w:tcPr>
          <w:p w:rsidR="009804EA" w:rsidRPr="00035F7A" w:rsidRDefault="009804EA" w:rsidP="00ED0240">
            <w:pPr>
              <w:ind w:left="-57" w:right="-57"/>
              <w:jc w:val="center"/>
              <w:rPr>
                <w:i/>
                <w:sz w:val="28"/>
                <w:szCs w:val="28"/>
              </w:rPr>
            </w:pPr>
            <w:r w:rsidRPr="00035F7A">
              <w:rPr>
                <w:i/>
                <w:sz w:val="28"/>
                <w:szCs w:val="28"/>
              </w:rPr>
              <w:t>3</w:t>
            </w:r>
          </w:p>
        </w:tc>
        <w:tc>
          <w:tcPr>
            <w:tcW w:w="567" w:type="dxa"/>
          </w:tcPr>
          <w:p w:rsidR="009804EA" w:rsidRPr="00035F7A" w:rsidRDefault="009804EA" w:rsidP="00ED0240">
            <w:pPr>
              <w:ind w:left="-57" w:right="-57"/>
              <w:jc w:val="center"/>
              <w:rPr>
                <w:i/>
                <w:sz w:val="28"/>
                <w:szCs w:val="28"/>
              </w:rPr>
            </w:pPr>
            <w:r w:rsidRPr="00035F7A">
              <w:rPr>
                <w:i/>
                <w:sz w:val="28"/>
                <w:szCs w:val="28"/>
              </w:rPr>
              <w:t>90</w:t>
            </w:r>
          </w:p>
        </w:tc>
        <w:tc>
          <w:tcPr>
            <w:tcW w:w="567" w:type="dxa"/>
          </w:tcPr>
          <w:p w:rsidR="009804EA" w:rsidRPr="00035F7A" w:rsidRDefault="009804EA" w:rsidP="00ED0240">
            <w:pPr>
              <w:ind w:left="-57" w:right="-57"/>
              <w:jc w:val="center"/>
              <w:rPr>
                <w:i/>
                <w:sz w:val="28"/>
                <w:szCs w:val="28"/>
              </w:rPr>
            </w:pPr>
            <w:r w:rsidRPr="00035F7A">
              <w:rPr>
                <w:i/>
                <w:sz w:val="28"/>
                <w:szCs w:val="28"/>
              </w:rPr>
              <w:t>80</w:t>
            </w:r>
          </w:p>
        </w:tc>
        <w:tc>
          <w:tcPr>
            <w:tcW w:w="851" w:type="dxa"/>
          </w:tcPr>
          <w:p w:rsidR="009804EA" w:rsidRPr="00035F7A" w:rsidRDefault="009804EA" w:rsidP="00ED0240">
            <w:pPr>
              <w:ind w:left="-57" w:right="-57"/>
              <w:jc w:val="center"/>
              <w:rPr>
                <w:i/>
                <w:sz w:val="28"/>
                <w:szCs w:val="28"/>
              </w:rPr>
            </w:pPr>
            <w:r w:rsidRPr="00035F7A">
              <w:rPr>
                <w:i/>
                <w:sz w:val="28"/>
                <w:szCs w:val="28"/>
              </w:rPr>
              <w:t>35</w:t>
            </w:r>
          </w:p>
        </w:tc>
        <w:tc>
          <w:tcPr>
            <w:tcW w:w="1417" w:type="dxa"/>
          </w:tcPr>
          <w:p w:rsidR="009804EA" w:rsidRPr="00035F7A" w:rsidRDefault="009804EA" w:rsidP="00ED0240">
            <w:pPr>
              <w:ind w:left="-57" w:right="-57"/>
              <w:jc w:val="center"/>
              <w:rPr>
                <w:i/>
                <w:sz w:val="28"/>
                <w:szCs w:val="28"/>
              </w:rPr>
            </w:pPr>
            <w:r w:rsidRPr="00035F7A">
              <w:rPr>
                <w:i/>
                <w:sz w:val="28"/>
                <w:szCs w:val="28"/>
              </w:rPr>
              <w:t>8-6-5-В</w:t>
            </w:r>
          </w:p>
        </w:tc>
        <w:tc>
          <w:tcPr>
            <w:tcW w:w="567" w:type="dxa"/>
          </w:tcPr>
          <w:p w:rsidR="009804EA" w:rsidRPr="00035F7A" w:rsidRDefault="009804EA" w:rsidP="00ED0240">
            <w:pPr>
              <w:jc w:val="center"/>
              <w:rPr>
                <w:i/>
                <w:sz w:val="28"/>
                <w:szCs w:val="28"/>
              </w:rPr>
            </w:pPr>
            <w:r w:rsidRPr="00035F7A">
              <w:rPr>
                <w:i/>
                <w:sz w:val="28"/>
                <w:szCs w:val="28"/>
              </w:rPr>
              <w:t>47</w:t>
            </w:r>
          </w:p>
        </w:tc>
        <w:tc>
          <w:tcPr>
            <w:tcW w:w="851" w:type="dxa"/>
          </w:tcPr>
          <w:p w:rsidR="009804EA" w:rsidRPr="00035F7A" w:rsidRDefault="009804EA" w:rsidP="00ED0240">
            <w:pPr>
              <w:ind w:left="-57" w:right="-57"/>
              <w:jc w:val="center"/>
              <w:rPr>
                <w:i/>
                <w:sz w:val="28"/>
                <w:szCs w:val="28"/>
              </w:rPr>
            </w:pPr>
            <w:r w:rsidRPr="00035F7A">
              <w:rPr>
                <w:i/>
                <w:sz w:val="28"/>
                <w:szCs w:val="28"/>
              </w:rPr>
              <w:t>5</w:t>
            </w:r>
          </w:p>
        </w:tc>
        <w:tc>
          <w:tcPr>
            <w:tcW w:w="567" w:type="dxa"/>
          </w:tcPr>
          <w:p w:rsidR="009804EA" w:rsidRPr="00035F7A" w:rsidRDefault="009804EA" w:rsidP="00ED0240">
            <w:pPr>
              <w:ind w:left="-57" w:right="-57"/>
              <w:jc w:val="center"/>
              <w:rPr>
                <w:i/>
                <w:sz w:val="28"/>
                <w:szCs w:val="28"/>
              </w:rPr>
            </w:pPr>
            <w:r w:rsidRPr="00035F7A">
              <w:rPr>
                <w:i/>
                <w:sz w:val="28"/>
                <w:szCs w:val="28"/>
              </w:rPr>
              <w:t>75</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0" w:type="dxa"/>
          </w:tcPr>
          <w:p w:rsidR="009804EA" w:rsidRPr="00035F7A" w:rsidRDefault="009804EA" w:rsidP="00ED0240">
            <w:pPr>
              <w:ind w:left="-57" w:right="-57"/>
              <w:jc w:val="center"/>
              <w:rPr>
                <w:i/>
                <w:sz w:val="28"/>
                <w:szCs w:val="28"/>
              </w:rPr>
            </w:pPr>
            <w:r w:rsidRPr="00035F7A">
              <w:rPr>
                <w:i/>
                <w:sz w:val="28"/>
                <w:szCs w:val="28"/>
              </w:rPr>
              <w:t>50</w:t>
            </w:r>
          </w:p>
        </w:tc>
        <w:tc>
          <w:tcPr>
            <w:tcW w:w="1559" w:type="dxa"/>
          </w:tcPr>
          <w:p w:rsidR="009804EA" w:rsidRPr="00035F7A" w:rsidRDefault="009804EA" w:rsidP="00ED0240">
            <w:pPr>
              <w:ind w:left="-57" w:right="-57"/>
              <w:jc w:val="center"/>
              <w:rPr>
                <w:i/>
                <w:sz w:val="28"/>
                <w:szCs w:val="28"/>
              </w:rPr>
            </w:pPr>
            <w:r w:rsidRPr="00035F7A">
              <w:rPr>
                <w:i/>
                <w:sz w:val="28"/>
                <w:szCs w:val="28"/>
              </w:rPr>
              <w:t>10-8-7-А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23</w:t>
            </w:r>
          </w:p>
        </w:tc>
        <w:tc>
          <w:tcPr>
            <w:tcW w:w="850" w:type="dxa"/>
          </w:tcPr>
          <w:p w:rsidR="009804EA" w:rsidRPr="00035F7A" w:rsidRDefault="009804EA" w:rsidP="00ED0240">
            <w:pPr>
              <w:ind w:left="-57" w:right="-57"/>
              <w:jc w:val="center"/>
              <w:rPr>
                <w:i/>
                <w:sz w:val="28"/>
                <w:szCs w:val="28"/>
              </w:rPr>
            </w:pPr>
            <w:r w:rsidRPr="00035F7A">
              <w:rPr>
                <w:i/>
                <w:sz w:val="28"/>
                <w:szCs w:val="28"/>
              </w:rPr>
              <w:t>4</w:t>
            </w:r>
          </w:p>
        </w:tc>
        <w:tc>
          <w:tcPr>
            <w:tcW w:w="567" w:type="dxa"/>
          </w:tcPr>
          <w:p w:rsidR="009804EA" w:rsidRPr="00035F7A" w:rsidRDefault="009804EA" w:rsidP="00ED0240">
            <w:pPr>
              <w:ind w:left="-57" w:right="-57"/>
              <w:jc w:val="center"/>
              <w:rPr>
                <w:i/>
                <w:sz w:val="28"/>
                <w:szCs w:val="28"/>
              </w:rPr>
            </w:pPr>
            <w:r w:rsidRPr="00035F7A">
              <w:rPr>
                <w:i/>
                <w:sz w:val="28"/>
                <w:szCs w:val="28"/>
              </w:rPr>
              <w:t>85</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851" w:type="dxa"/>
          </w:tcPr>
          <w:p w:rsidR="009804EA" w:rsidRPr="00035F7A" w:rsidRDefault="009804EA" w:rsidP="00ED0240">
            <w:pPr>
              <w:ind w:left="-57" w:right="-57"/>
              <w:jc w:val="center"/>
              <w:rPr>
                <w:i/>
                <w:sz w:val="28"/>
                <w:szCs w:val="28"/>
              </w:rPr>
            </w:pPr>
            <w:r w:rsidRPr="00035F7A">
              <w:rPr>
                <w:i/>
                <w:sz w:val="28"/>
                <w:szCs w:val="28"/>
              </w:rPr>
              <w:t>40</w:t>
            </w:r>
          </w:p>
        </w:tc>
        <w:tc>
          <w:tcPr>
            <w:tcW w:w="1417" w:type="dxa"/>
          </w:tcPr>
          <w:p w:rsidR="009804EA" w:rsidRPr="00035F7A" w:rsidRDefault="009804EA" w:rsidP="00ED0240">
            <w:pPr>
              <w:ind w:left="-57" w:right="-57"/>
              <w:jc w:val="center"/>
              <w:rPr>
                <w:i/>
                <w:sz w:val="28"/>
                <w:szCs w:val="28"/>
              </w:rPr>
            </w:pPr>
            <w:r w:rsidRPr="00035F7A">
              <w:rPr>
                <w:i/>
                <w:sz w:val="28"/>
                <w:szCs w:val="28"/>
              </w:rPr>
              <w:t>8-6-6-С</w:t>
            </w:r>
          </w:p>
        </w:tc>
        <w:tc>
          <w:tcPr>
            <w:tcW w:w="567" w:type="dxa"/>
          </w:tcPr>
          <w:p w:rsidR="009804EA" w:rsidRPr="00035F7A" w:rsidRDefault="009804EA" w:rsidP="00ED0240">
            <w:pPr>
              <w:jc w:val="center"/>
              <w:rPr>
                <w:i/>
                <w:sz w:val="28"/>
                <w:szCs w:val="28"/>
              </w:rPr>
            </w:pPr>
            <w:r w:rsidRPr="00035F7A">
              <w:rPr>
                <w:i/>
                <w:sz w:val="28"/>
                <w:szCs w:val="28"/>
              </w:rPr>
              <w:t>48</w:t>
            </w:r>
          </w:p>
        </w:tc>
        <w:tc>
          <w:tcPr>
            <w:tcW w:w="851"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lang w:val="en-US"/>
              </w:rPr>
            </w:pPr>
            <w:r w:rsidRPr="00035F7A">
              <w:rPr>
                <w:i/>
                <w:sz w:val="28"/>
                <w:szCs w:val="28"/>
              </w:rPr>
              <w:t>5</w:t>
            </w:r>
            <w:r w:rsidRPr="00035F7A">
              <w:rPr>
                <w:i/>
                <w:sz w:val="28"/>
                <w:szCs w:val="28"/>
                <w:lang w:val="en-US"/>
              </w:rPr>
              <w:t>0</w:t>
            </w:r>
          </w:p>
        </w:tc>
        <w:tc>
          <w:tcPr>
            <w:tcW w:w="567" w:type="dxa"/>
          </w:tcPr>
          <w:p w:rsidR="009804EA" w:rsidRPr="00035F7A" w:rsidRDefault="009804EA" w:rsidP="00ED0240">
            <w:pPr>
              <w:ind w:left="-57" w:right="-57"/>
              <w:jc w:val="center"/>
              <w:rPr>
                <w:i/>
                <w:sz w:val="28"/>
                <w:szCs w:val="28"/>
              </w:rPr>
            </w:pPr>
            <w:r w:rsidRPr="00035F7A">
              <w:rPr>
                <w:i/>
                <w:sz w:val="28"/>
                <w:szCs w:val="28"/>
              </w:rPr>
              <w:t>45</w:t>
            </w:r>
          </w:p>
        </w:tc>
        <w:tc>
          <w:tcPr>
            <w:tcW w:w="850" w:type="dxa"/>
          </w:tcPr>
          <w:p w:rsidR="009804EA" w:rsidRPr="00035F7A" w:rsidRDefault="009804EA" w:rsidP="00ED0240">
            <w:pPr>
              <w:ind w:left="-57" w:right="-57"/>
              <w:jc w:val="center"/>
              <w:rPr>
                <w:i/>
                <w:sz w:val="28"/>
                <w:szCs w:val="28"/>
              </w:rPr>
            </w:pPr>
            <w:r w:rsidRPr="00035F7A">
              <w:rPr>
                <w:i/>
                <w:sz w:val="28"/>
                <w:szCs w:val="28"/>
              </w:rPr>
              <w:t>60</w:t>
            </w:r>
          </w:p>
        </w:tc>
        <w:tc>
          <w:tcPr>
            <w:tcW w:w="1559" w:type="dxa"/>
          </w:tcPr>
          <w:p w:rsidR="009804EA" w:rsidRPr="00035F7A" w:rsidRDefault="009804EA" w:rsidP="00ED0240">
            <w:pPr>
              <w:ind w:left="-57" w:right="-57"/>
              <w:jc w:val="center"/>
              <w:rPr>
                <w:i/>
                <w:sz w:val="28"/>
                <w:szCs w:val="28"/>
              </w:rPr>
            </w:pPr>
            <w:r w:rsidRPr="00035F7A">
              <w:rPr>
                <w:i/>
                <w:sz w:val="28"/>
                <w:szCs w:val="28"/>
              </w:rPr>
              <w:t>10-8-8-В</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24</w:t>
            </w:r>
          </w:p>
        </w:tc>
        <w:tc>
          <w:tcPr>
            <w:tcW w:w="850" w:type="dxa"/>
          </w:tcPr>
          <w:p w:rsidR="009804EA" w:rsidRPr="00035F7A" w:rsidRDefault="009804EA" w:rsidP="00ED0240">
            <w:pPr>
              <w:ind w:left="-57" w:right="-57"/>
              <w:jc w:val="center"/>
              <w:rPr>
                <w:i/>
                <w:sz w:val="28"/>
                <w:szCs w:val="28"/>
              </w:rPr>
            </w:pPr>
            <w:r w:rsidRPr="00035F7A">
              <w:rPr>
                <w:i/>
                <w:sz w:val="28"/>
                <w:szCs w:val="28"/>
              </w:rPr>
              <w:t>6</w:t>
            </w:r>
          </w:p>
        </w:tc>
        <w:tc>
          <w:tcPr>
            <w:tcW w:w="567" w:type="dxa"/>
          </w:tcPr>
          <w:p w:rsidR="009804EA" w:rsidRPr="00035F7A" w:rsidRDefault="009804EA" w:rsidP="00ED0240">
            <w:pPr>
              <w:ind w:left="-57" w:right="-57"/>
              <w:jc w:val="center"/>
              <w:rPr>
                <w:i/>
                <w:sz w:val="28"/>
                <w:szCs w:val="28"/>
              </w:rPr>
            </w:pPr>
            <w:r w:rsidRPr="00035F7A">
              <w:rPr>
                <w:i/>
                <w:sz w:val="28"/>
                <w:szCs w:val="28"/>
              </w:rPr>
              <w:t>75</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1" w:type="dxa"/>
          </w:tcPr>
          <w:p w:rsidR="009804EA" w:rsidRPr="00035F7A" w:rsidRDefault="009804EA" w:rsidP="00ED0240">
            <w:pPr>
              <w:ind w:left="-57" w:right="-57"/>
              <w:jc w:val="center"/>
              <w:rPr>
                <w:i/>
                <w:sz w:val="28"/>
                <w:szCs w:val="28"/>
              </w:rPr>
            </w:pPr>
            <w:r w:rsidRPr="00035F7A">
              <w:rPr>
                <w:i/>
                <w:sz w:val="28"/>
                <w:szCs w:val="28"/>
              </w:rPr>
              <w:t>80</w:t>
            </w:r>
          </w:p>
        </w:tc>
        <w:tc>
          <w:tcPr>
            <w:tcW w:w="1417" w:type="dxa"/>
          </w:tcPr>
          <w:p w:rsidR="009804EA" w:rsidRPr="00035F7A" w:rsidRDefault="009804EA" w:rsidP="00ED0240">
            <w:pPr>
              <w:ind w:left="-57" w:right="-57"/>
              <w:jc w:val="center"/>
              <w:rPr>
                <w:i/>
                <w:sz w:val="28"/>
                <w:szCs w:val="28"/>
              </w:rPr>
            </w:pPr>
            <w:r w:rsidRPr="00035F7A">
              <w:rPr>
                <w:i/>
                <w:sz w:val="28"/>
                <w:szCs w:val="28"/>
              </w:rPr>
              <w:t>8-9-4-В</w:t>
            </w:r>
          </w:p>
        </w:tc>
        <w:tc>
          <w:tcPr>
            <w:tcW w:w="567" w:type="dxa"/>
          </w:tcPr>
          <w:p w:rsidR="009804EA" w:rsidRPr="00035F7A" w:rsidRDefault="009804EA" w:rsidP="00ED0240">
            <w:pPr>
              <w:ind w:left="-57" w:right="-57"/>
              <w:jc w:val="center"/>
              <w:rPr>
                <w:i/>
                <w:sz w:val="28"/>
                <w:szCs w:val="28"/>
              </w:rPr>
            </w:pPr>
            <w:r w:rsidRPr="00035F7A">
              <w:rPr>
                <w:i/>
                <w:sz w:val="28"/>
                <w:szCs w:val="28"/>
              </w:rPr>
              <w:t>49</w:t>
            </w:r>
          </w:p>
        </w:tc>
        <w:tc>
          <w:tcPr>
            <w:tcW w:w="851"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567" w:type="dxa"/>
          </w:tcPr>
          <w:p w:rsidR="009804EA" w:rsidRPr="00035F7A" w:rsidRDefault="009804EA" w:rsidP="00ED0240">
            <w:pPr>
              <w:ind w:left="-57" w:right="-57"/>
              <w:jc w:val="center"/>
              <w:rPr>
                <w:i/>
                <w:sz w:val="28"/>
                <w:szCs w:val="28"/>
              </w:rPr>
            </w:pPr>
            <w:r w:rsidRPr="00035F7A">
              <w:rPr>
                <w:i/>
                <w:sz w:val="28"/>
                <w:szCs w:val="28"/>
              </w:rPr>
              <w:t>40</w:t>
            </w:r>
          </w:p>
        </w:tc>
        <w:tc>
          <w:tcPr>
            <w:tcW w:w="850" w:type="dxa"/>
          </w:tcPr>
          <w:p w:rsidR="009804EA" w:rsidRPr="00035F7A" w:rsidRDefault="009804EA" w:rsidP="00ED0240">
            <w:pPr>
              <w:ind w:left="-57" w:right="-57"/>
              <w:jc w:val="center"/>
              <w:rPr>
                <w:i/>
                <w:sz w:val="28"/>
                <w:szCs w:val="28"/>
              </w:rPr>
            </w:pPr>
            <w:r w:rsidRPr="00035F7A">
              <w:rPr>
                <w:i/>
                <w:sz w:val="28"/>
                <w:szCs w:val="28"/>
              </w:rPr>
              <w:t>80</w:t>
            </w:r>
          </w:p>
        </w:tc>
        <w:tc>
          <w:tcPr>
            <w:tcW w:w="1559" w:type="dxa"/>
          </w:tcPr>
          <w:p w:rsidR="009804EA" w:rsidRPr="00035F7A" w:rsidRDefault="009804EA" w:rsidP="00ED0240">
            <w:pPr>
              <w:ind w:left="-57" w:right="-57"/>
              <w:jc w:val="center"/>
              <w:rPr>
                <w:i/>
                <w:sz w:val="28"/>
                <w:szCs w:val="28"/>
              </w:rPr>
            </w:pPr>
            <w:r w:rsidRPr="00035F7A">
              <w:rPr>
                <w:i/>
                <w:sz w:val="28"/>
                <w:szCs w:val="28"/>
              </w:rPr>
              <w:t>10-10-5-А</w:t>
            </w:r>
          </w:p>
        </w:tc>
      </w:tr>
      <w:tr w:rsidR="00E47B34" w:rsidRPr="00035F7A" w:rsidTr="00E47B34">
        <w:tc>
          <w:tcPr>
            <w:tcW w:w="534" w:type="dxa"/>
          </w:tcPr>
          <w:p w:rsidR="009804EA" w:rsidRPr="00035F7A" w:rsidRDefault="009804EA" w:rsidP="00ED0240">
            <w:pPr>
              <w:jc w:val="center"/>
              <w:rPr>
                <w:i/>
                <w:sz w:val="28"/>
                <w:szCs w:val="28"/>
              </w:rPr>
            </w:pPr>
            <w:r w:rsidRPr="00035F7A">
              <w:rPr>
                <w:i/>
                <w:sz w:val="28"/>
                <w:szCs w:val="28"/>
              </w:rPr>
              <w:t>25</w:t>
            </w:r>
          </w:p>
        </w:tc>
        <w:tc>
          <w:tcPr>
            <w:tcW w:w="850" w:type="dxa"/>
          </w:tcPr>
          <w:p w:rsidR="009804EA" w:rsidRPr="00035F7A" w:rsidRDefault="009804EA" w:rsidP="00ED0240">
            <w:pPr>
              <w:ind w:left="-57" w:right="-57"/>
              <w:jc w:val="center"/>
              <w:rPr>
                <w:i/>
                <w:sz w:val="28"/>
                <w:szCs w:val="28"/>
              </w:rPr>
            </w:pPr>
            <w:r w:rsidRPr="00035F7A">
              <w:rPr>
                <w:i/>
                <w:sz w:val="28"/>
                <w:szCs w:val="28"/>
              </w:rPr>
              <w:t>8</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567" w:type="dxa"/>
          </w:tcPr>
          <w:p w:rsidR="009804EA" w:rsidRPr="00035F7A" w:rsidRDefault="009804EA" w:rsidP="00ED0240">
            <w:pPr>
              <w:ind w:left="-57" w:right="-57"/>
              <w:jc w:val="center"/>
              <w:rPr>
                <w:i/>
                <w:sz w:val="28"/>
                <w:szCs w:val="28"/>
              </w:rPr>
            </w:pPr>
            <w:r w:rsidRPr="00035F7A">
              <w:rPr>
                <w:i/>
                <w:sz w:val="28"/>
                <w:szCs w:val="28"/>
              </w:rPr>
              <w:t>70</w:t>
            </w:r>
          </w:p>
        </w:tc>
        <w:tc>
          <w:tcPr>
            <w:tcW w:w="851" w:type="dxa"/>
          </w:tcPr>
          <w:p w:rsidR="009804EA" w:rsidRPr="00035F7A" w:rsidRDefault="009804EA" w:rsidP="00ED0240">
            <w:pPr>
              <w:ind w:left="-57" w:right="-57"/>
              <w:jc w:val="center"/>
              <w:rPr>
                <w:i/>
                <w:sz w:val="28"/>
                <w:szCs w:val="28"/>
              </w:rPr>
            </w:pPr>
            <w:r w:rsidRPr="00035F7A">
              <w:rPr>
                <w:i/>
                <w:sz w:val="28"/>
                <w:szCs w:val="28"/>
              </w:rPr>
              <w:t>95</w:t>
            </w:r>
          </w:p>
        </w:tc>
        <w:tc>
          <w:tcPr>
            <w:tcW w:w="1417" w:type="dxa"/>
          </w:tcPr>
          <w:p w:rsidR="009804EA" w:rsidRPr="00035F7A" w:rsidRDefault="009804EA" w:rsidP="00ED0240">
            <w:pPr>
              <w:ind w:left="-57" w:right="-57"/>
              <w:jc w:val="center"/>
              <w:rPr>
                <w:i/>
                <w:sz w:val="28"/>
                <w:szCs w:val="28"/>
              </w:rPr>
            </w:pPr>
            <w:r w:rsidRPr="00035F7A">
              <w:rPr>
                <w:i/>
                <w:sz w:val="28"/>
                <w:szCs w:val="28"/>
              </w:rPr>
              <w:t>8-9-5-А</w:t>
            </w:r>
          </w:p>
        </w:tc>
        <w:tc>
          <w:tcPr>
            <w:tcW w:w="567" w:type="dxa"/>
          </w:tcPr>
          <w:p w:rsidR="009804EA" w:rsidRPr="00035F7A" w:rsidRDefault="009804EA" w:rsidP="00ED0240">
            <w:pPr>
              <w:ind w:left="-57" w:right="-57"/>
              <w:jc w:val="center"/>
              <w:rPr>
                <w:i/>
                <w:sz w:val="28"/>
                <w:szCs w:val="28"/>
              </w:rPr>
            </w:pPr>
            <w:r w:rsidRPr="00035F7A">
              <w:rPr>
                <w:i/>
                <w:sz w:val="28"/>
                <w:szCs w:val="28"/>
              </w:rPr>
              <w:t>50</w:t>
            </w:r>
          </w:p>
        </w:tc>
        <w:tc>
          <w:tcPr>
            <w:tcW w:w="851" w:type="dxa"/>
          </w:tcPr>
          <w:p w:rsidR="009804EA" w:rsidRPr="00035F7A" w:rsidRDefault="009804EA" w:rsidP="00ED0240">
            <w:pPr>
              <w:ind w:left="-57" w:right="-57"/>
              <w:jc w:val="center"/>
              <w:rPr>
                <w:i/>
                <w:sz w:val="28"/>
                <w:szCs w:val="28"/>
              </w:rPr>
            </w:pPr>
            <w:r w:rsidRPr="00035F7A">
              <w:rPr>
                <w:i/>
                <w:sz w:val="28"/>
                <w:szCs w:val="28"/>
              </w:rPr>
              <w:t>7</w:t>
            </w:r>
          </w:p>
        </w:tc>
        <w:tc>
          <w:tcPr>
            <w:tcW w:w="567" w:type="dxa"/>
          </w:tcPr>
          <w:p w:rsidR="009804EA" w:rsidRPr="00035F7A" w:rsidRDefault="009804EA" w:rsidP="00ED0240">
            <w:pPr>
              <w:ind w:left="-57" w:right="-57"/>
              <w:jc w:val="center"/>
              <w:rPr>
                <w:i/>
                <w:sz w:val="28"/>
                <w:szCs w:val="28"/>
                <w:lang w:val="en-US"/>
              </w:rPr>
            </w:pPr>
            <w:r w:rsidRPr="00035F7A">
              <w:rPr>
                <w:i/>
                <w:sz w:val="28"/>
                <w:szCs w:val="28"/>
              </w:rPr>
              <w:t>4</w:t>
            </w:r>
            <w:r w:rsidRPr="00035F7A">
              <w:rPr>
                <w:i/>
                <w:sz w:val="28"/>
                <w:szCs w:val="28"/>
                <w:lang w:val="en-US"/>
              </w:rPr>
              <w:t>0</w:t>
            </w:r>
          </w:p>
        </w:tc>
        <w:tc>
          <w:tcPr>
            <w:tcW w:w="567" w:type="dxa"/>
          </w:tcPr>
          <w:p w:rsidR="009804EA" w:rsidRPr="00035F7A" w:rsidRDefault="009804EA" w:rsidP="00ED0240">
            <w:pPr>
              <w:ind w:left="-57" w:right="-57"/>
              <w:jc w:val="center"/>
              <w:rPr>
                <w:i/>
                <w:sz w:val="28"/>
                <w:szCs w:val="28"/>
              </w:rPr>
            </w:pPr>
            <w:r w:rsidRPr="00035F7A">
              <w:rPr>
                <w:i/>
                <w:sz w:val="28"/>
                <w:szCs w:val="28"/>
              </w:rPr>
              <w:t>35</w:t>
            </w:r>
          </w:p>
        </w:tc>
        <w:tc>
          <w:tcPr>
            <w:tcW w:w="850" w:type="dxa"/>
          </w:tcPr>
          <w:p w:rsidR="009804EA" w:rsidRPr="00035F7A" w:rsidRDefault="009804EA" w:rsidP="00ED0240">
            <w:pPr>
              <w:ind w:left="-57" w:right="-57"/>
              <w:jc w:val="center"/>
              <w:rPr>
                <w:i/>
                <w:sz w:val="28"/>
                <w:szCs w:val="28"/>
              </w:rPr>
            </w:pPr>
            <w:r w:rsidRPr="00035F7A">
              <w:rPr>
                <w:i/>
                <w:sz w:val="28"/>
                <w:szCs w:val="28"/>
              </w:rPr>
              <w:t>100</w:t>
            </w:r>
          </w:p>
        </w:tc>
        <w:tc>
          <w:tcPr>
            <w:tcW w:w="1559" w:type="dxa"/>
          </w:tcPr>
          <w:p w:rsidR="009804EA" w:rsidRPr="00035F7A" w:rsidRDefault="009804EA" w:rsidP="00ED0240">
            <w:pPr>
              <w:ind w:left="-57" w:right="-57"/>
              <w:jc w:val="center"/>
              <w:rPr>
                <w:i/>
                <w:sz w:val="28"/>
                <w:szCs w:val="28"/>
              </w:rPr>
            </w:pPr>
            <w:r w:rsidRPr="00035F7A">
              <w:rPr>
                <w:i/>
                <w:sz w:val="28"/>
                <w:szCs w:val="28"/>
              </w:rPr>
              <w:t>10-10-6-А</w:t>
            </w:r>
          </w:p>
        </w:tc>
      </w:tr>
    </w:tbl>
    <w:p w:rsidR="009804EA" w:rsidRPr="00035F7A" w:rsidRDefault="009804EA" w:rsidP="00ED0240">
      <w:pPr>
        <w:ind w:left="2124"/>
        <w:rPr>
          <w:sz w:val="28"/>
          <w:szCs w:val="28"/>
          <w:lang w:val="kk-KZ"/>
        </w:rPr>
      </w:pPr>
    </w:p>
    <w:p w:rsidR="00CB321B" w:rsidRDefault="00CB321B" w:rsidP="00ED0240">
      <w:pPr>
        <w:ind w:left="2124"/>
        <w:rPr>
          <w:sz w:val="28"/>
          <w:szCs w:val="28"/>
          <w:lang w:val="kk-KZ"/>
        </w:rPr>
      </w:pPr>
    </w:p>
    <w:p w:rsidR="00F11EC4" w:rsidRDefault="00F11EC4" w:rsidP="00ED0240">
      <w:pPr>
        <w:ind w:left="2124"/>
        <w:rPr>
          <w:sz w:val="28"/>
          <w:szCs w:val="28"/>
          <w:lang w:val="kk-KZ"/>
        </w:rPr>
      </w:pPr>
    </w:p>
    <w:p w:rsidR="00F11EC4" w:rsidRDefault="00F11EC4" w:rsidP="00ED0240">
      <w:pPr>
        <w:ind w:left="2124"/>
        <w:rPr>
          <w:sz w:val="28"/>
          <w:szCs w:val="28"/>
          <w:lang w:val="kk-KZ"/>
        </w:rPr>
      </w:pPr>
    </w:p>
    <w:p w:rsidR="00F11EC4" w:rsidRDefault="00F11EC4" w:rsidP="00ED0240">
      <w:pPr>
        <w:ind w:left="2124"/>
        <w:rPr>
          <w:sz w:val="28"/>
          <w:szCs w:val="28"/>
          <w:lang w:val="kk-KZ"/>
        </w:rPr>
      </w:pPr>
    </w:p>
    <w:p w:rsidR="00F11EC4" w:rsidRDefault="00F11EC4" w:rsidP="00ED0240">
      <w:pPr>
        <w:ind w:left="2124"/>
        <w:rPr>
          <w:sz w:val="28"/>
          <w:szCs w:val="28"/>
          <w:lang w:val="kk-KZ"/>
        </w:rPr>
      </w:pPr>
    </w:p>
    <w:p w:rsidR="00CB321B" w:rsidRPr="00035F7A" w:rsidRDefault="00CB321B" w:rsidP="00ED0240">
      <w:pPr>
        <w:ind w:left="2124"/>
        <w:rPr>
          <w:sz w:val="28"/>
          <w:szCs w:val="28"/>
          <w:lang w:val="kk-KZ"/>
        </w:rPr>
      </w:pPr>
    </w:p>
    <w:p w:rsidR="00062B63" w:rsidRDefault="005747B8" w:rsidP="00062B63">
      <w:pPr>
        <w:rPr>
          <w:b/>
          <w:sz w:val="28"/>
          <w:szCs w:val="28"/>
          <w:lang w:val="kk-KZ"/>
        </w:rPr>
      </w:pPr>
      <w:r w:rsidRPr="00035F7A">
        <w:rPr>
          <w:sz w:val="28"/>
          <w:szCs w:val="28"/>
          <w:lang w:val="kk-KZ"/>
        </w:rPr>
        <w:lastRenderedPageBreak/>
        <w:t xml:space="preserve">               </w:t>
      </w:r>
      <w:r w:rsidR="00062B63">
        <w:rPr>
          <w:b/>
          <w:lang w:val="kk-KZ"/>
        </w:rPr>
        <w:t xml:space="preserve">                   </w:t>
      </w:r>
      <w:r w:rsidR="00062B63" w:rsidRPr="007B3303">
        <w:rPr>
          <w:b/>
          <w:sz w:val="28"/>
          <w:szCs w:val="28"/>
          <w:lang w:val="kk-KZ"/>
        </w:rPr>
        <w:t>Білім алушының білімін бағалау критерийлері</w:t>
      </w:r>
    </w:p>
    <w:p w:rsidR="009D7FC4" w:rsidRPr="007B3303" w:rsidRDefault="009D7FC4" w:rsidP="00062B63">
      <w:pPr>
        <w:rPr>
          <w:b/>
          <w:sz w:val="28"/>
          <w:szCs w:val="28"/>
          <w:lang w:val="kk-KZ"/>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850"/>
        <w:gridCol w:w="993"/>
        <w:gridCol w:w="850"/>
        <w:gridCol w:w="6237"/>
      </w:tblGrid>
      <w:tr w:rsidR="00062B63" w:rsidRPr="00062B63" w:rsidTr="00062B63">
        <w:trPr>
          <w:cantSplit/>
          <w:trHeight w:val="3310"/>
        </w:trPr>
        <w:tc>
          <w:tcPr>
            <w:tcW w:w="709" w:type="dxa"/>
            <w:textDirection w:val="btLr"/>
            <w:vAlign w:val="center"/>
          </w:tcPr>
          <w:p w:rsidR="00062B63" w:rsidRPr="00062B63" w:rsidRDefault="00062B63" w:rsidP="00062B63">
            <w:pPr>
              <w:ind w:left="113" w:right="113"/>
              <w:jc w:val="center"/>
              <w:rPr>
                <w:b/>
                <w:bCs/>
              </w:rPr>
            </w:pPr>
            <w:r w:rsidRPr="00062B63">
              <w:rPr>
                <w:b/>
                <w:bCs/>
                <w:lang w:val="kk-KZ"/>
              </w:rPr>
              <w:t>Әріптік жүйе бойынша бағалау</w:t>
            </w:r>
          </w:p>
        </w:tc>
        <w:tc>
          <w:tcPr>
            <w:tcW w:w="850" w:type="dxa"/>
            <w:textDirection w:val="btLr"/>
            <w:vAlign w:val="center"/>
          </w:tcPr>
          <w:p w:rsidR="00062B63" w:rsidRPr="00062B63" w:rsidRDefault="00062B63" w:rsidP="00062B63">
            <w:pPr>
              <w:ind w:left="113" w:right="113"/>
              <w:jc w:val="center"/>
              <w:rPr>
                <w:b/>
                <w:bCs/>
              </w:rPr>
            </w:pPr>
            <w:r w:rsidRPr="00062B63">
              <w:rPr>
                <w:b/>
                <w:bCs/>
                <w:lang w:val="kk-KZ"/>
              </w:rPr>
              <w:t>Балдың сандық көрсеткіші</w:t>
            </w:r>
          </w:p>
        </w:tc>
        <w:tc>
          <w:tcPr>
            <w:tcW w:w="993" w:type="dxa"/>
            <w:textDirection w:val="btLr"/>
            <w:vAlign w:val="center"/>
          </w:tcPr>
          <w:p w:rsidR="00062B63" w:rsidRPr="00062B63" w:rsidRDefault="00062B63" w:rsidP="00062B63">
            <w:pPr>
              <w:ind w:left="113" w:right="113"/>
              <w:jc w:val="center"/>
              <w:rPr>
                <w:b/>
                <w:bCs/>
              </w:rPr>
            </w:pPr>
            <w:r w:rsidRPr="00062B63">
              <w:rPr>
                <w:b/>
                <w:bCs/>
              </w:rPr>
              <w:t>%</w:t>
            </w:r>
            <w:r w:rsidRPr="00062B63">
              <w:rPr>
                <w:b/>
                <w:bCs/>
                <w:lang w:val="kk-KZ"/>
              </w:rPr>
              <w:t xml:space="preserve"> көрсеткіш</w:t>
            </w:r>
          </w:p>
        </w:tc>
        <w:tc>
          <w:tcPr>
            <w:tcW w:w="850" w:type="dxa"/>
            <w:textDirection w:val="btLr"/>
            <w:vAlign w:val="center"/>
          </w:tcPr>
          <w:p w:rsidR="00062B63" w:rsidRPr="00062B63" w:rsidRDefault="00062B63" w:rsidP="00062B63">
            <w:pPr>
              <w:ind w:left="113" w:right="113"/>
              <w:jc w:val="center"/>
              <w:rPr>
                <w:b/>
                <w:bCs/>
              </w:rPr>
            </w:pPr>
            <w:r w:rsidRPr="00062B63">
              <w:rPr>
                <w:b/>
                <w:bCs/>
                <w:lang w:val="kk-KZ"/>
              </w:rPr>
              <w:t>Дәстүрлі жүйе бойынша бағалау</w:t>
            </w:r>
          </w:p>
        </w:tc>
        <w:tc>
          <w:tcPr>
            <w:tcW w:w="6237" w:type="dxa"/>
            <w:vAlign w:val="center"/>
          </w:tcPr>
          <w:p w:rsidR="00062B63" w:rsidRPr="00062B63" w:rsidRDefault="00062B63" w:rsidP="00062B63">
            <w:pPr>
              <w:jc w:val="center"/>
              <w:rPr>
                <w:b/>
                <w:bCs/>
              </w:rPr>
            </w:pPr>
            <w:r w:rsidRPr="00062B63">
              <w:rPr>
                <w:b/>
                <w:lang w:val="kk-KZ"/>
              </w:rPr>
              <w:t xml:space="preserve">Білім алушының білімін бағалау </w:t>
            </w:r>
            <w:r w:rsidRPr="00062B63">
              <w:rPr>
                <w:b/>
              </w:rPr>
              <w:t>критерия</w:t>
            </w:r>
            <w:r w:rsidRPr="00062B63">
              <w:rPr>
                <w:b/>
                <w:lang w:val="kk-KZ"/>
              </w:rPr>
              <w:t>лары</w:t>
            </w:r>
          </w:p>
        </w:tc>
      </w:tr>
      <w:tr w:rsidR="00062B63" w:rsidRPr="00062B63" w:rsidTr="00062B63">
        <w:tc>
          <w:tcPr>
            <w:tcW w:w="709" w:type="dxa"/>
            <w:vAlign w:val="center"/>
          </w:tcPr>
          <w:p w:rsidR="00062B63" w:rsidRPr="00062B63" w:rsidRDefault="00062B63" w:rsidP="00062B63">
            <w:pPr>
              <w:jc w:val="center"/>
              <w:rPr>
                <w:bCs/>
              </w:rPr>
            </w:pPr>
            <w:r w:rsidRPr="00062B63">
              <w:rPr>
                <w:bCs/>
              </w:rPr>
              <w:t>А</w:t>
            </w:r>
          </w:p>
        </w:tc>
        <w:tc>
          <w:tcPr>
            <w:tcW w:w="850" w:type="dxa"/>
            <w:vAlign w:val="center"/>
          </w:tcPr>
          <w:p w:rsidR="00062B63" w:rsidRPr="00062B63" w:rsidRDefault="00062B63" w:rsidP="00062B63">
            <w:pPr>
              <w:jc w:val="center"/>
              <w:rPr>
                <w:bCs/>
              </w:rPr>
            </w:pPr>
            <w:r w:rsidRPr="00062B63">
              <w:rPr>
                <w:bCs/>
              </w:rPr>
              <w:t>4,0</w:t>
            </w:r>
          </w:p>
        </w:tc>
        <w:tc>
          <w:tcPr>
            <w:tcW w:w="993" w:type="dxa"/>
            <w:vAlign w:val="center"/>
          </w:tcPr>
          <w:p w:rsidR="00062B63" w:rsidRPr="00062B63" w:rsidRDefault="00062B63" w:rsidP="00062B63">
            <w:pPr>
              <w:jc w:val="center"/>
              <w:rPr>
                <w:bCs/>
              </w:rPr>
            </w:pPr>
            <w:r w:rsidRPr="00062B63">
              <w:rPr>
                <w:bCs/>
              </w:rPr>
              <w:t>95-100</w:t>
            </w:r>
          </w:p>
        </w:tc>
        <w:tc>
          <w:tcPr>
            <w:tcW w:w="850" w:type="dxa"/>
            <w:vMerge w:val="restart"/>
            <w:textDirection w:val="btLr"/>
            <w:vAlign w:val="center"/>
          </w:tcPr>
          <w:p w:rsidR="00062B63" w:rsidRPr="00062B63" w:rsidRDefault="00062B63" w:rsidP="00062B63">
            <w:pPr>
              <w:jc w:val="center"/>
              <w:rPr>
                <w:bCs/>
                <w:lang w:val="kk-KZ"/>
              </w:rPr>
            </w:pPr>
            <w:r w:rsidRPr="00062B63">
              <w:rPr>
                <w:bCs/>
                <w:lang w:val="kk-KZ"/>
              </w:rPr>
              <w:t>Өте жақсы</w:t>
            </w:r>
          </w:p>
        </w:tc>
        <w:tc>
          <w:tcPr>
            <w:tcW w:w="6237" w:type="dxa"/>
          </w:tcPr>
          <w:p w:rsidR="00062B63" w:rsidRPr="00062B63" w:rsidRDefault="00062B63" w:rsidP="00062B63">
            <w:pPr>
              <w:jc w:val="both"/>
              <w:rPr>
                <w:lang w:val="kk-KZ"/>
              </w:rPr>
            </w:pPr>
            <w:r w:rsidRPr="00062B63">
              <w:rPr>
                <w:b/>
                <w:lang w:val="kk-KZ"/>
              </w:rPr>
              <w:t>Студент көрсетті</w:t>
            </w:r>
            <w:r w:rsidRPr="00062B63">
              <w:rPr>
                <w:lang w:val="kk-KZ"/>
              </w:rPr>
              <w:t>:</w:t>
            </w:r>
          </w:p>
          <w:p w:rsidR="00062B63" w:rsidRPr="00062B63" w:rsidRDefault="00062B63" w:rsidP="00062B63">
            <w:pPr>
              <w:pStyle w:val="af4"/>
              <w:spacing w:before="0" w:beforeAutospacing="0" w:after="0" w:afterAutospacing="0"/>
              <w:jc w:val="both"/>
              <w:rPr>
                <w:lang w:val="kk-KZ"/>
              </w:rPr>
            </w:pPr>
            <w:r w:rsidRPr="00062B63">
              <w:rPr>
                <w:lang w:val="kk-KZ"/>
              </w:rPr>
              <w:t>- материалдарды толық және терең меңгеруі;</w:t>
            </w:r>
          </w:p>
          <w:p w:rsidR="00062B63" w:rsidRPr="00062B63" w:rsidRDefault="00062B63" w:rsidP="00062B63">
            <w:pPr>
              <w:pStyle w:val="af4"/>
              <w:spacing w:before="0" w:beforeAutospacing="0" w:after="0" w:afterAutospacing="0"/>
              <w:jc w:val="both"/>
              <w:rPr>
                <w:lang w:val="kk-KZ"/>
              </w:rPr>
            </w:pPr>
            <w:r w:rsidRPr="00062B63">
              <w:rPr>
                <w:lang w:val="kk-KZ"/>
              </w:rPr>
              <w:t>- сабақтың барлық түрі бойынша жауапты толық, дәйекті, логикалы жауап беруі;</w:t>
            </w:r>
          </w:p>
          <w:p w:rsidR="00062B63" w:rsidRPr="00062B63" w:rsidRDefault="00062B63" w:rsidP="00062B63">
            <w:pPr>
              <w:pStyle w:val="af4"/>
              <w:spacing w:before="0" w:beforeAutospacing="0" w:after="0" w:afterAutospacing="0"/>
              <w:jc w:val="both"/>
              <w:rPr>
                <w:lang w:val="kk-KZ"/>
              </w:rPr>
            </w:pPr>
            <w:r w:rsidRPr="00062B63">
              <w:rPr>
                <w:lang w:val="kk-KZ"/>
              </w:rPr>
              <w:t>- алға қойған міндерттерді еркін жетуі;</w:t>
            </w:r>
          </w:p>
          <w:p w:rsidR="00062B63" w:rsidRPr="00062B63" w:rsidRDefault="00062B63" w:rsidP="00062B63">
            <w:pPr>
              <w:jc w:val="both"/>
              <w:rPr>
                <w:lang w:val="kk-KZ"/>
              </w:rPr>
            </w:pPr>
            <w:r w:rsidRPr="00062B63">
              <w:rPr>
                <w:lang w:val="kk-KZ"/>
              </w:rPr>
              <w:t>- дұрыс, негізделген шешімдер қабылдауы,</w:t>
            </w:r>
          </w:p>
          <w:p w:rsidR="00062B63" w:rsidRPr="00062B63" w:rsidRDefault="00062B63" w:rsidP="00062B63">
            <w:pPr>
              <w:jc w:val="both"/>
              <w:rPr>
                <w:lang w:val="kk-KZ"/>
              </w:rPr>
            </w:pPr>
            <w:r w:rsidRPr="00062B63">
              <w:rPr>
                <w:lang w:val="kk-KZ"/>
              </w:rPr>
              <w:t>- пәнді оқуда негізгі және қосымша арнайы әдебиеттерден ақпараттарды қолдана алу дағдысы.</w:t>
            </w:r>
          </w:p>
          <w:p w:rsidR="00062B63" w:rsidRPr="00062B63" w:rsidRDefault="00062B63" w:rsidP="00062B63">
            <w:pPr>
              <w:jc w:val="both"/>
            </w:pPr>
            <w:r w:rsidRPr="00062B63">
              <w:t xml:space="preserve">- </w:t>
            </w:r>
            <w:r w:rsidRPr="00062B63">
              <w:rPr>
                <w:lang w:val="kk-KZ"/>
              </w:rPr>
              <w:t>бағдарлама материалдарын өз бетінше жүйелей алуы</w:t>
            </w:r>
            <w:r w:rsidRPr="00062B63">
              <w:t>;</w:t>
            </w:r>
          </w:p>
          <w:p w:rsidR="00062B63" w:rsidRPr="00062B63" w:rsidRDefault="00062B63" w:rsidP="00062B63">
            <w:pPr>
              <w:jc w:val="both"/>
            </w:pPr>
            <w:r w:rsidRPr="00062B63">
              <w:t xml:space="preserve">- </w:t>
            </w:r>
            <w:r w:rsidRPr="00062B63">
              <w:rPr>
                <w:lang w:val="kk-KZ"/>
              </w:rPr>
              <w:t xml:space="preserve">барлық тапсырмаларды орындауда әртүрлі тәсілдерді және дағдыларды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jc w:val="both"/>
            </w:pPr>
            <w:r w:rsidRPr="00062B63">
              <w:t xml:space="preserve">- </w:t>
            </w:r>
            <w:r w:rsidRPr="00062B63">
              <w:rPr>
                <w:lang w:val="kk-KZ"/>
              </w:rPr>
              <w:t>Ғ</w:t>
            </w:r>
            <w:proofErr w:type="gramStart"/>
            <w:r w:rsidRPr="00062B63">
              <w:rPr>
                <w:lang w:val="kk-KZ"/>
              </w:rPr>
              <w:t>аламтор</w:t>
            </w:r>
            <w:proofErr w:type="gramEnd"/>
            <w:r w:rsidRPr="00062B63">
              <w:rPr>
                <w:lang w:val="kk-KZ"/>
              </w:rPr>
              <w:t xml:space="preserve"> ақпараттық ресурстарды және шетелдік әдебиеттермен жұмыс жасай алуы</w:t>
            </w:r>
            <w:r w:rsidRPr="00062B63">
              <w:t>;</w:t>
            </w:r>
          </w:p>
          <w:p w:rsidR="00062B63" w:rsidRPr="00062B63" w:rsidRDefault="00062B63" w:rsidP="00062B63">
            <w:pPr>
              <w:jc w:val="both"/>
            </w:pPr>
            <w:r w:rsidRPr="00062B63">
              <w:t xml:space="preserve">- </w:t>
            </w:r>
            <w:r w:rsidRPr="00062B63">
              <w:rPr>
                <w:lang w:val="kk-KZ"/>
              </w:rPr>
              <w:t>барлық тапсырмаларды уақытылы және сапалы орындауы</w:t>
            </w:r>
            <w:r w:rsidRPr="00062B63">
              <w:t>.</w:t>
            </w:r>
          </w:p>
        </w:tc>
      </w:tr>
      <w:tr w:rsidR="00062B63" w:rsidRPr="00062B63" w:rsidTr="00062B63">
        <w:tc>
          <w:tcPr>
            <w:tcW w:w="709" w:type="dxa"/>
            <w:vAlign w:val="center"/>
          </w:tcPr>
          <w:p w:rsidR="00062B63" w:rsidRPr="00062B63" w:rsidRDefault="00062B63" w:rsidP="00062B63">
            <w:pPr>
              <w:jc w:val="center"/>
              <w:rPr>
                <w:bCs/>
              </w:rPr>
            </w:pPr>
            <w:r w:rsidRPr="00062B63">
              <w:rPr>
                <w:bCs/>
              </w:rPr>
              <w:t>А-</w:t>
            </w:r>
          </w:p>
        </w:tc>
        <w:tc>
          <w:tcPr>
            <w:tcW w:w="850" w:type="dxa"/>
            <w:vAlign w:val="center"/>
          </w:tcPr>
          <w:p w:rsidR="00062B63" w:rsidRPr="00062B63" w:rsidRDefault="00062B63" w:rsidP="00062B63">
            <w:pPr>
              <w:jc w:val="center"/>
              <w:rPr>
                <w:bCs/>
              </w:rPr>
            </w:pPr>
            <w:r w:rsidRPr="00062B63">
              <w:rPr>
                <w:bCs/>
              </w:rPr>
              <w:t>3,67</w:t>
            </w:r>
          </w:p>
        </w:tc>
        <w:tc>
          <w:tcPr>
            <w:tcW w:w="993" w:type="dxa"/>
            <w:vAlign w:val="center"/>
          </w:tcPr>
          <w:p w:rsidR="00062B63" w:rsidRPr="00062B63" w:rsidRDefault="00062B63" w:rsidP="00062B63">
            <w:pPr>
              <w:jc w:val="center"/>
              <w:rPr>
                <w:bCs/>
              </w:rPr>
            </w:pPr>
            <w:r w:rsidRPr="00062B63">
              <w:rPr>
                <w:bCs/>
              </w:rPr>
              <w:t>90-94</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rPr>
                <w:lang w:val="kk-KZ"/>
              </w:rPr>
            </w:pPr>
            <w:r w:rsidRPr="00062B63">
              <w:rPr>
                <w:b/>
                <w:lang w:val="kk-KZ"/>
              </w:rPr>
              <w:t>Студент көрсетті</w:t>
            </w:r>
            <w:r w:rsidRPr="00062B63">
              <w:rPr>
                <w:lang w:val="kk-KZ"/>
              </w:rPr>
              <w:t>:</w:t>
            </w:r>
          </w:p>
          <w:p w:rsidR="00062B63" w:rsidRPr="00062B63" w:rsidRDefault="00062B63" w:rsidP="00062B63">
            <w:pPr>
              <w:pStyle w:val="af4"/>
              <w:spacing w:before="0" w:beforeAutospacing="0" w:after="0" w:afterAutospacing="0"/>
              <w:jc w:val="both"/>
              <w:rPr>
                <w:lang w:val="kk-KZ"/>
              </w:rPr>
            </w:pPr>
            <w:r w:rsidRPr="00062B63">
              <w:rPr>
                <w:lang w:val="kk-KZ"/>
              </w:rPr>
              <w:t>- материалдарды толық және терең меңгеруі;</w:t>
            </w:r>
          </w:p>
          <w:p w:rsidR="00062B63" w:rsidRPr="00062B63" w:rsidRDefault="00062B63" w:rsidP="00062B63">
            <w:pPr>
              <w:pStyle w:val="af4"/>
              <w:spacing w:before="0" w:beforeAutospacing="0" w:after="0" w:afterAutospacing="0"/>
              <w:jc w:val="both"/>
              <w:rPr>
                <w:lang w:val="kk-KZ"/>
              </w:rPr>
            </w:pPr>
            <w:r w:rsidRPr="00062B63">
              <w:rPr>
                <w:lang w:val="kk-KZ"/>
              </w:rPr>
              <w:t>- сабақтың барлық түрі бойынша жауапты толық, дәйекті, логикалы жауап беруі;</w:t>
            </w:r>
          </w:p>
          <w:p w:rsidR="00062B63" w:rsidRPr="00062B63" w:rsidRDefault="00062B63" w:rsidP="00062B63">
            <w:pPr>
              <w:pStyle w:val="af4"/>
              <w:spacing w:before="0" w:beforeAutospacing="0" w:after="0" w:afterAutospacing="0"/>
              <w:jc w:val="both"/>
              <w:rPr>
                <w:lang w:val="kk-KZ"/>
              </w:rPr>
            </w:pPr>
            <w:r w:rsidRPr="00062B63">
              <w:rPr>
                <w:lang w:val="kk-KZ"/>
              </w:rPr>
              <w:t>- алға қойған міндерттерді еркін жетуі;</w:t>
            </w:r>
          </w:p>
          <w:p w:rsidR="00062B63" w:rsidRPr="00062B63" w:rsidRDefault="00062B63" w:rsidP="00062B63">
            <w:pPr>
              <w:jc w:val="both"/>
              <w:rPr>
                <w:lang w:val="kk-KZ"/>
              </w:rPr>
            </w:pPr>
            <w:r w:rsidRPr="00062B63">
              <w:rPr>
                <w:lang w:val="kk-KZ"/>
              </w:rPr>
              <w:t>- дұрыс шешім қабылдауы,</w:t>
            </w:r>
          </w:p>
          <w:p w:rsidR="00062B63" w:rsidRPr="00062B63" w:rsidRDefault="00062B63" w:rsidP="00062B63">
            <w:pPr>
              <w:jc w:val="both"/>
              <w:rPr>
                <w:lang w:val="kk-KZ"/>
              </w:rPr>
            </w:pPr>
            <w:r w:rsidRPr="00062B63">
              <w:rPr>
                <w:lang w:val="kk-KZ"/>
              </w:rPr>
              <w:t xml:space="preserve">- пәнді оқуда арнайы әдебиеттерді қолдану дағдысы, </w:t>
            </w:r>
          </w:p>
          <w:p w:rsidR="00062B63" w:rsidRPr="00062B63" w:rsidRDefault="00062B63" w:rsidP="00062B63">
            <w:pPr>
              <w:jc w:val="both"/>
            </w:pPr>
            <w:r w:rsidRPr="00062B63">
              <w:t xml:space="preserve">- </w:t>
            </w:r>
            <w:r w:rsidRPr="00062B63">
              <w:rPr>
                <w:lang w:val="kk-KZ"/>
              </w:rPr>
              <w:t>бағдарлама материалдарын өз бетінше жүйелей алуы</w:t>
            </w:r>
            <w:r w:rsidRPr="00062B63">
              <w:t>;</w:t>
            </w:r>
          </w:p>
          <w:p w:rsidR="00062B63" w:rsidRPr="00062B63" w:rsidRDefault="00062B63" w:rsidP="00062B63">
            <w:pPr>
              <w:jc w:val="both"/>
            </w:pPr>
            <w:r w:rsidRPr="00062B63">
              <w:t xml:space="preserve">- </w:t>
            </w:r>
            <w:r w:rsidRPr="00062B63">
              <w:rPr>
                <w:lang w:val="kk-KZ"/>
              </w:rPr>
              <w:t xml:space="preserve">барлық тапсырмаларды орындауда әртүрлі тәсілдерді және дағдыларды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барлық тапсырмаларды уақытылы және сапалы орындауы</w:t>
            </w:r>
            <w:r w:rsidRPr="00062B63">
              <w:t>.</w:t>
            </w:r>
          </w:p>
          <w:p w:rsidR="00062B63" w:rsidRPr="00062B63" w:rsidRDefault="00062B63" w:rsidP="00062B63">
            <w:pPr>
              <w:pStyle w:val="af4"/>
              <w:spacing w:before="0" w:beforeAutospacing="0" w:after="0" w:afterAutospacing="0"/>
              <w:jc w:val="both"/>
              <w:rPr>
                <w:lang w:val="kk-KZ"/>
              </w:rPr>
            </w:pPr>
          </w:p>
          <w:p w:rsidR="00062B63" w:rsidRPr="00062B63" w:rsidRDefault="00062B63" w:rsidP="00062B63">
            <w:pPr>
              <w:pStyle w:val="af4"/>
              <w:spacing w:before="0" w:beforeAutospacing="0" w:after="0" w:afterAutospacing="0"/>
              <w:jc w:val="both"/>
              <w:rPr>
                <w:lang w:val="kk-KZ"/>
              </w:rPr>
            </w:pPr>
          </w:p>
        </w:tc>
      </w:tr>
      <w:tr w:rsidR="00062B63" w:rsidRPr="00062B63" w:rsidTr="00062B63">
        <w:tc>
          <w:tcPr>
            <w:tcW w:w="709" w:type="dxa"/>
            <w:vAlign w:val="center"/>
          </w:tcPr>
          <w:p w:rsidR="00062B63" w:rsidRPr="00062B63" w:rsidRDefault="00062B63" w:rsidP="00062B63">
            <w:pPr>
              <w:jc w:val="center"/>
              <w:rPr>
                <w:bCs/>
                <w:lang w:val="kk-KZ"/>
              </w:rPr>
            </w:pPr>
          </w:p>
          <w:p w:rsidR="00062B63" w:rsidRPr="00062B63" w:rsidRDefault="00062B63" w:rsidP="00062B63">
            <w:pPr>
              <w:jc w:val="center"/>
              <w:rPr>
                <w:bCs/>
              </w:rPr>
            </w:pPr>
            <w:r w:rsidRPr="00062B63">
              <w:rPr>
                <w:bCs/>
              </w:rPr>
              <w:t>В+</w:t>
            </w:r>
          </w:p>
        </w:tc>
        <w:tc>
          <w:tcPr>
            <w:tcW w:w="850" w:type="dxa"/>
            <w:vAlign w:val="center"/>
          </w:tcPr>
          <w:p w:rsidR="00062B63" w:rsidRPr="00062B63" w:rsidRDefault="00062B63" w:rsidP="00062B63">
            <w:pPr>
              <w:jc w:val="center"/>
              <w:rPr>
                <w:bCs/>
                <w:lang w:val="kk-KZ"/>
              </w:rPr>
            </w:pPr>
          </w:p>
          <w:p w:rsidR="00062B63" w:rsidRPr="00062B63" w:rsidRDefault="00062B63" w:rsidP="00062B63">
            <w:pPr>
              <w:jc w:val="center"/>
              <w:rPr>
                <w:bCs/>
              </w:rPr>
            </w:pPr>
            <w:r w:rsidRPr="00062B63">
              <w:rPr>
                <w:bCs/>
              </w:rPr>
              <w:t>3,33</w:t>
            </w:r>
          </w:p>
        </w:tc>
        <w:tc>
          <w:tcPr>
            <w:tcW w:w="993" w:type="dxa"/>
            <w:vAlign w:val="center"/>
          </w:tcPr>
          <w:p w:rsidR="00062B63" w:rsidRPr="00062B63" w:rsidRDefault="00062B63" w:rsidP="00062B63">
            <w:pPr>
              <w:jc w:val="center"/>
              <w:rPr>
                <w:bCs/>
                <w:lang w:val="kk-KZ"/>
              </w:rPr>
            </w:pPr>
          </w:p>
          <w:p w:rsidR="00062B63" w:rsidRPr="00062B63" w:rsidRDefault="00062B63" w:rsidP="00062B63">
            <w:pPr>
              <w:jc w:val="center"/>
              <w:rPr>
                <w:bCs/>
              </w:rPr>
            </w:pPr>
            <w:r w:rsidRPr="00062B63">
              <w:rPr>
                <w:bCs/>
              </w:rPr>
              <w:t>85-89</w:t>
            </w:r>
          </w:p>
        </w:tc>
        <w:tc>
          <w:tcPr>
            <w:tcW w:w="850" w:type="dxa"/>
            <w:vMerge w:val="restart"/>
            <w:textDirection w:val="btLr"/>
            <w:vAlign w:val="center"/>
          </w:tcPr>
          <w:p w:rsidR="00062B63" w:rsidRPr="00062B63" w:rsidRDefault="00062B63" w:rsidP="00062B63">
            <w:pPr>
              <w:rPr>
                <w:bCs/>
                <w:lang w:val="kk-KZ"/>
              </w:rPr>
            </w:pPr>
            <w:r w:rsidRPr="00062B63">
              <w:rPr>
                <w:bCs/>
                <w:lang w:val="kk-KZ"/>
              </w:rPr>
              <w:t>Жақсы</w:t>
            </w:r>
          </w:p>
          <w:p w:rsidR="00062B63" w:rsidRPr="00062B63" w:rsidRDefault="00062B63" w:rsidP="00062B63">
            <w:pPr>
              <w:jc w:val="center"/>
              <w:rPr>
                <w:bCs/>
                <w:lang w:val="kk-KZ"/>
              </w:rPr>
            </w:pPr>
          </w:p>
        </w:tc>
        <w:tc>
          <w:tcPr>
            <w:tcW w:w="6237" w:type="dxa"/>
          </w:tcPr>
          <w:p w:rsidR="00062B63" w:rsidRPr="00062B63" w:rsidRDefault="00062B63" w:rsidP="00062B63">
            <w:pPr>
              <w:jc w:val="both"/>
              <w:rPr>
                <w:b/>
                <w:lang w:val="kk-KZ"/>
              </w:rPr>
            </w:pPr>
          </w:p>
          <w:p w:rsidR="00062B63" w:rsidRPr="00062B63" w:rsidRDefault="00062B63" w:rsidP="00062B63">
            <w:pPr>
              <w:jc w:val="both"/>
              <w:rPr>
                <w:lang w:val="kk-KZ"/>
              </w:rPr>
            </w:pPr>
            <w:r w:rsidRPr="00062B63">
              <w:rPr>
                <w:b/>
                <w:lang w:val="kk-KZ"/>
              </w:rPr>
              <w:t>Студент көрсетті</w:t>
            </w:r>
            <w:r w:rsidRPr="00062B63">
              <w:rPr>
                <w:lang w:val="kk-KZ"/>
              </w:rPr>
              <w:t>:</w:t>
            </w:r>
          </w:p>
          <w:p w:rsidR="00062B63" w:rsidRPr="00062B63" w:rsidRDefault="00062B63" w:rsidP="00062B63">
            <w:pPr>
              <w:pStyle w:val="af4"/>
              <w:spacing w:before="0" w:beforeAutospacing="0" w:after="0" w:afterAutospacing="0"/>
              <w:jc w:val="both"/>
              <w:rPr>
                <w:lang w:val="kk-KZ"/>
              </w:rPr>
            </w:pPr>
            <w:r w:rsidRPr="00062B63">
              <w:rPr>
                <w:lang w:val="kk-KZ"/>
              </w:rPr>
              <w:t>- материалдарды меңгеруі;</w:t>
            </w:r>
          </w:p>
          <w:p w:rsidR="00062B63" w:rsidRPr="00062B63" w:rsidRDefault="00062B63" w:rsidP="00062B63">
            <w:pPr>
              <w:pStyle w:val="af4"/>
              <w:spacing w:before="0" w:beforeAutospacing="0" w:after="0" w:afterAutospacing="0"/>
              <w:jc w:val="both"/>
              <w:rPr>
                <w:lang w:val="kk-KZ"/>
              </w:rPr>
            </w:pPr>
            <w:r w:rsidRPr="00062B63">
              <w:rPr>
                <w:lang w:val="kk-KZ"/>
              </w:rPr>
              <w:t>- сабақтың барлық түрі бойынша жауапты толық, дәйекті, сауатты және баяндауда анықсыздықтар бар болса;</w:t>
            </w:r>
          </w:p>
          <w:p w:rsidR="00062B63" w:rsidRPr="00062B63" w:rsidRDefault="00062B63" w:rsidP="00062B63">
            <w:pPr>
              <w:pStyle w:val="af4"/>
              <w:spacing w:before="0" w:beforeAutospacing="0" w:after="0" w:afterAutospacing="0"/>
              <w:jc w:val="both"/>
              <w:rPr>
                <w:lang w:val="kk-KZ"/>
              </w:rPr>
            </w:pPr>
            <w:r w:rsidRPr="00062B63">
              <w:rPr>
                <w:lang w:val="kk-KZ"/>
              </w:rPr>
              <w:t>- теориялық білмді дұрыс қолдану;</w:t>
            </w:r>
          </w:p>
          <w:p w:rsidR="00062B63" w:rsidRPr="00062B63" w:rsidRDefault="00062B63" w:rsidP="00062B63">
            <w:pPr>
              <w:jc w:val="both"/>
              <w:rPr>
                <w:lang w:val="kk-KZ"/>
              </w:rPr>
            </w:pPr>
            <w:r w:rsidRPr="00062B63">
              <w:rPr>
                <w:lang w:val="kk-KZ"/>
              </w:rPr>
              <w:t>-  қолданбалы есептерді шешу барысында қажетті дағдыларды қолдану;</w:t>
            </w:r>
          </w:p>
          <w:p w:rsidR="00062B63" w:rsidRPr="00062B63" w:rsidRDefault="00062B63" w:rsidP="00062B63">
            <w:pPr>
              <w:jc w:val="both"/>
              <w:rPr>
                <w:lang w:val="kk-KZ"/>
              </w:rPr>
            </w:pPr>
            <w:r w:rsidRPr="00062B63">
              <w:rPr>
                <w:lang w:val="kk-KZ"/>
              </w:rPr>
              <w:lastRenderedPageBreak/>
              <w:t xml:space="preserve">- пәнді оқуда ұсынылған әдебиеттерден  қолдана алу дағдысы, </w:t>
            </w:r>
          </w:p>
          <w:p w:rsidR="00062B63" w:rsidRPr="00062B63" w:rsidRDefault="00062B63" w:rsidP="00062B63">
            <w:pPr>
              <w:jc w:val="both"/>
            </w:pPr>
            <w:r w:rsidRPr="00062B63">
              <w:rPr>
                <w:lang w:val="kk-KZ"/>
              </w:rPr>
              <w:t>- бағдарлама материалдарын өз бетінше жүйелей алуы</w:t>
            </w:r>
            <w:r w:rsidRPr="00062B63">
              <w:t>;</w:t>
            </w:r>
          </w:p>
          <w:p w:rsidR="00062B63" w:rsidRPr="00062B63" w:rsidRDefault="00062B63" w:rsidP="00062B63">
            <w:pPr>
              <w:jc w:val="both"/>
            </w:pPr>
            <w:r w:rsidRPr="00062B63">
              <w:t xml:space="preserve">- </w:t>
            </w:r>
            <w:r w:rsidRPr="00062B63">
              <w:rPr>
                <w:lang w:val="kk-KZ"/>
              </w:rPr>
              <w:t xml:space="preserve">барлық тапсырмаларды орындауда әртүрлі тәсілдерді және дағдыларды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jc w:val="both"/>
              <w:rPr>
                <w:lang w:val="kk-KZ"/>
              </w:rPr>
            </w:pPr>
            <w:r w:rsidRPr="00062B63">
              <w:t xml:space="preserve">- </w:t>
            </w:r>
            <w:r w:rsidRPr="00062B63">
              <w:rPr>
                <w:lang w:val="kk-KZ"/>
              </w:rPr>
              <w:t>барлық тапсырмаларды уақытылы орындауы</w:t>
            </w:r>
            <w:r w:rsidRPr="00062B63">
              <w:t>.</w:t>
            </w:r>
          </w:p>
          <w:p w:rsidR="00062B63" w:rsidRPr="00062B63" w:rsidRDefault="00062B63" w:rsidP="00062B63">
            <w:pPr>
              <w:jc w:val="both"/>
              <w:rPr>
                <w:lang w:val="kk-KZ"/>
              </w:rPr>
            </w:pPr>
          </w:p>
        </w:tc>
      </w:tr>
      <w:tr w:rsidR="00062B63" w:rsidRPr="00062B63" w:rsidTr="00062B63">
        <w:tc>
          <w:tcPr>
            <w:tcW w:w="709" w:type="dxa"/>
            <w:vAlign w:val="center"/>
          </w:tcPr>
          <w:p w:rsidR="00062B63" w:rsidRPr="00062B63" w:rsidRDefault="00062B63" w:rsidP="00062B63">
            <w:pPr>
              <w:jc w:val="center"/>
              <w:rPr>
                <w:bCs/>
              </w:rPr>
            </w:pPr>
            <w:r w:rsidRPr="00062B63">
              <w:rPr>
                <w:bCs/>
              </w:rPr>
              <w:lastRenderedPageBreak/>
              <w:t>В</w:t>
            </w:r>
          </w:p>
        </w:tc>
        <w:tc>
          <w:tcPr>
            <w:tcW w:w="850" w:type="dxa"/>
            <w:vAlign w:val="center"/>
          </w:tcPr>
          <w:p w:rsidR="00062B63" w:rsidRPr="00062B63" w:rsidRDefault="00062B63" w:rsidP="00062B63">
            <w:pPr>
              <w:jc w:val="center"/>
              <w:rPr>
                <w:bCs/>
              </w:rPr>
            </w:pPr>
            <w:r w:rsidRPr="00062B63">
              <w:rPr>
                <w:bCs/>
              </w:rPr>
              <w:t>3,0</w:t>
            </w:r>
          </w:p>
        </w:tc>
        <w:tc>
          <w:tcPr>
            <w:tcW w:w="993" w:type="dxa"/>
            <w:vAlign w:val="center"/>
          </w:tcPr>
          <w:p w:rsidR="00062B63" w:rsidRPr="00062B63" w:rsidRDefault="00062B63" w:rsidP="00062B63">
            <w:pPr>
              <w:jc w:val="center"/>
              <w:rPr>
                <w:b/>
                <w:bCs/>
              </w:rPr>
            </w:pPr>
            <w:r w:rsidRPr="00062B63">
              <w:rPr>
                <w:b/>
                <w:bCs/>
              </w:rPr>
              <w:t>80-84</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 xml:space="preserve">материалдарды </w:t>
            </w:r>
            <w:proofErr w:type="gramStart"/>
            <w:r w:rsidRPr="00062B63">
              <w:rPr>
                <w:lang w:val="kk-KZ"/>
              </w:rPr>
              <w:t>меңгеру</w:t>
            </w:r>
            <w:proofErr w:type="gramEnd"/>
            <w:r w:rsidRPr="00062B63">
              <w:rPr>
                <w:lang w:val="kk-KZ"/>
              </w:rPr>
              <w:t>і</w:t>
            </w:r>
            <w:r w:rsidRPr="00062B63">
              <w:t xml:space="preserve">; </w:t>
            </w:r>
          </w:p>
          <w:p w:rsidR="00062B63" w:rsidRPr="00062B63" w:rsidRDefault="00062B63" w:rsidP="00062B63">
            <w:pPr>
              <w:pStyle w:val="af4"/>
              <w:spacing w:before="0" w:beforeAutospacing="0" w:after="0" w:afterAutospacing="0"/>
              <w:jc w:val="both"/>
            </w:pPr>
            <w:r w:rsidRPr="00062B63">
              <w:t xml:space="preserve">- </w:t>
            </w:r>
            <w:r w:rsidRPr="00062B63">
              <w:rPr>
                <w:lang w:val="kk-KZ"/>
              </w:rPr>
              <w:t>сабақтың барлық тү</w:t>
            </w:r>
            <w:proofErr w:type="gramStart"/>
            <w:r w:rsidRPr="00062B63">
              <w:rPr>
                <w:lang w:val="kk-KZ"/>
              </w:rPr>
              <w:t>р</w:t>
            </w:r>
            <w:proofErr w:type="gramEnd"/>
            <w:r w:rsidRPr="00062B63">
              <w:rPr>
                <w:lang w:val="kk-KZ"/>
              </w:rPr>
              <w:t>і бойынша жауапты елеусіз қателіктермен баяндауы</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оқытушының жетекшілігімен теориялық білімді қолдану дағдысы</w:t>
            </w:r>
            <w:r w:rsidRPr="00062B63">
              <w:t>;</w:t>
            </w:r>
          </w:p>
          <w:p w:rsidR="00062B63" w:rsidRPr="00062B63" w:rsidRDefault="00062B63" w:rsidP="00062B63">
            <w:pPr>
              <w:jc w:val="both"/>
            </w:pPr>
            <w:r w:rsidRPr="00062B63">
              <w:t xml:space="preserve">- </w:t>
            </w:r>
            <w:r w:rsidRPr="00062B63">
              <w:rPr>
                <w:lang w:val="kk-KZ"/>
              </w:rPr>
              <w:t>практикалық есептер шығару барысында қажетті дағдыларды қолдану;</w:t>
            </w:r>
          </w:p>
          <w:p w:rsidR="00062B63" w:rsidRPr="00062B63" w:rsidRDefault="00062B63" w:rsidP="00062B63">
            <w:pPr>
              <w:jc w:val="both"/>
            </w:pPr>
            <w:r w:rsidRPr="00062B63">
              <w:t xml:space="preserve">- </w:t>
            </w:r>
            <w:proofErr w:type="gramStart"/>
            <w:r w:rsidRPr="00062B63">
              <w:rPr>
                <w:lang w:val="kk-KZ"/>
              </w:rPr>
              <w:t>п</w:t>
            </w:r>
            <w:proofErr w:type="gramEnd"/>
            <w:r w:rsidRPr="00062B63">
              <w:rPr>
                <w:lang w:val="kk-KZ"/>
              </w:rPr>
              <w:t>әнді оқуда ұсынылған әдебиеттерден  қолдана алу дағдысы,</w:t>
            </w:r>
          </w:p>
          <w:p w:rsidR="00062B63" w:rsidRPr="00062B63" w:rsidRDefault="00062B63" w:rsidP="00062B63">
            <w:pPr>
              <w:jc w:val="both"/>
            </w:pPr>
            <w:r w:rsidRPr="00062B63">
              <w:t xml:space="preserve">- </w:t>
            </w:r>
            <w:r w:rsidRPr="00062B63">
              <w:rPr>
                <w:lang w:val="kk-KZ"/>
              </w:rPr>
              <w:t>оқытушының жетекшілігімен бағдарлама материалдарын жүйелей алуы</w:t>
            </w:r>
            <w:r w:rsidRPr="00062B63">
              <w:t>;</w:t>
            </w:r>
          </w:p>
          <w:p w:rsidR="00062B63" w:rsidRPr="00062B63" w:rsidRDefault="00062B63" w:rsidP="00062B63">
            <w:pPr>
              <w:jc w:val="both"/>
            </w:pPr>
            <w:r w:rsidRPr="00062B63">
              <w:t xml:space="preserve">- </w:t>
            </w:r>
            <w:r w:rsidRPr="00062B63">
              <w:rPr>
                <w:lang w:val="kk-KZ"/>
              </w:rPr>
              <w:t xml:space="preserve">барлық тапсырмаларды орындауда дағдыларды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pStyle w:val="af4"/>
              <w:spacing w:before="0" w:beforeAutospacing="0" w:after="0" w:afterAutospacing="0"/>
              <w:jc w:val="both"/>
              <w:rPr>
                <w:lang w:val="kk-KZ"/>
              </w:rPr>
            </w:pPr>
            <w:r w:rsidRPr="00062B63">
              <w:t xml:space="preserve">-   </w:t>
            </w:r>
            <w:proofErr w:type="gramStart"/>
            <w:r w:rsidRPr="00062B63">
              <w:rPr>
                <w:lang w:val="kk-KZ"/>
              </w:rPr>
              <w:t>ж</w:t>
            </w:r>
            <w:proofErr w:type="gramEnd"/>
            <w:r w:rsidRPr="00062B63">
              <w:rPr>
                <w:lang w:val="kk-KZ"/>
              </w:rPr>
              <w:t>іберілген қателіктерді өзбетінше түзету қабілеттілігі.</w:t>
            </w:r>
          </w:p>
          <w:p w:rsidR="00062B63" w:rsidRPr="00062B63" w:rsidRDefault="00062B63" w:rsidP="00062B63">
            <w:pPr>
              <w:pStyle w:val="af4"/>
              <w:spacing w:before="0" w:beforeAutospacing="0" w:after="0" w:afterAutospacing="0"/>
              <w:jc w:val="both"/>
              <w:rPr>
                <w:lang w:val="kk-KZ"/>
              </w:rPr>
            </w:pPr>
          </w:p>
        </w:tc>
      </w:tr>
      <w:tr w:rsidR="00062B63" w:rsidRPr="00BD02E7" w:rsidTr="00062B63">
        <w:tc>
          <w:tcPr>
            <w:tcW w:w="709" w:type="dxa"/>
            <w:vAlign w:val="center"/>
          </w:tcPr>
          <w:p w:rsidR="00062B63" w:rsidRPr="00062B63" w:rsidRDefault="00062B63" w:rsidP="00062B63">
            <w:pPr>
              <w:jc w:val="center"/>
              <w:rPr>
                <w:bCs/>
              </w:rPr>
            </w:pPr>
            <w:r w:rsidRPr="00062B63">
              <w:rPr>
                <w:bCs/>
              </w:rPr>
              <w:t>В-</w:t>
            </w:r>
          </w:p>
        </w:tc>
        <w:tc>
          <w:tcPr>
            <w:tcW w:w="850" w:type="dxa"/>
            <w:vAlign w:val="center"/>
          </w:tcPr>
          <w:p w:rsidR="00062B63" w:rsidRPr="00062B63" w:rsidRDefault="00062B63" w:rsidP="00062B63">
            <w:pPr>
              <w:jc w:val="center"/>
              <w:rPr>
                <w:bCs/>
              </w:rPr>
            </w:pPr>
            <w:r w:rsidRPr="00062B63">
              <w:rPr>
                <w:bCs/>
              </w:rPr>
              <w:t>2,67</w:t>
            </w:r>
          </w:p>
        </w:tc>
        <w:tc>
          <w:tcPr>
            <w:tcW w:w="993" w:type="dxa"/>
            <w:vAlign w:val="center"/>
          </w:tcPr>
          <w:p w:rsidR="00062B63" w:rsidRPr="00062B63" w:rsidRDefault="00062B63" w:rsidP="00062B63">
            <w:pPr>
              <w:jc w:val="center"/>
              <w:rPr>
                <w:b/>
                <w:bCs/>
              </w:rPr>
            </w:pPr>
            <w:r w:rsidRPr="00062B63">
              <w:rPr>
                <w:b/>
                <w:bCs/>
              </w:rPr>
              <w:t>75-79</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 xml:space="preserve">материалдарды </w:t>
            </w:r>
            <w:proofErr w:type="gramStart"/>
            <w:r w:rsidRPr="00062B63">
              <w:rPr>
                <w:lang w:val="kk-KZ"/>
              </w:rPr>
              <w:t>меңгеру</w:t>
            </w:r>
            <w:proofErr w:type="gramEnd"/>
            <w:r w:rsidRPr="00062B63">
              <w:rPr>
                <w:lang w:val="kk-KZ"/>
              </w:rPr>
              <w:t>і</w:t>
            </w:r>
            <w:r w:rsidRPr="00062B63">
              <w:t xml:space="preserve">; </w:t>
            </w:r>
          </w:p>
          <w:p w:rsidR="00062B63" w:rsidRPr="00062B63" w:rsidRDefault="00062B63" w:rsidP="00062B63">
            <w:pPr>
              <w:pStyle w:val="af4"/>
              <w:spacing w:before="0" w:beforeAutospacing="0" w:after="0" w:afterAutospacing="0"/>
              <w:jc w:val="both"/>
            </w:pPr>
            <w:r w:rsidRPr="00062B63">
              <w:t xml:space="preserve">- </w:t>
            </w:r>
            <w:r w:rsidRPr="00062B63">
              <w:rPr>
                <w:lang w:val="kk-KZ"/>
              </w:rPr>
              <w:t>елеусіз қателіктермен жауаптарды  баяндап беруі</w:t>
            </w:r>
            <w:r w:rsidRPr="00062B63">
              <w:t>;</w:t>
            </w:r>
          </w:p>
          <w:p w:rsidR="00062B63" w:rsidRPr="00062B63" w:rsidRDefault="00062B63" w:rsidP="00062B63">
            <w:pPr>
              <w:pStyle w:val="af4"/>
              <w:spacing w:before="0" w:beforeAutospacing="0" w:after="0" w:afterAutospacing="0"/>
              <w:jc w:val="both"/>
            </w:pPr>
            <w:r w:rsidRPr="00062B63">
              <w:t>-</w:t>
            </w:r>
            <w:r w:rsidRPr="00062B63">
              <w:rPr>
                <w:lang w:val="kk-KZ"/>
              </w:rPr>
              <w:t xml:space="preserve"> оқытушының жетекшілігімен теориялық білімді қолдану дағдысы</w:t>
            </w:r>
            <w:r w:rsidRPr="00062B63">
              <w:t>;</w:t>
            </w:r>
          </w:p>
          <w:p w:rsidR="00062B63" w:rsidRPr="00062B63" w:rsidRDefault="00062B63" w:rsidP="00062B63">
            <w:pPr>
              <w:jc w:val="both"/>
            </w:pPr>
            <w:r w:rsidRPr="00062B63">
              <w:t xml:space="preserve"> - </w:t>
            </w:r>
            <w:r w:rsidRPr="00062B63">
              <w:rPr>
                <w:lang w:val="kk-KZ"/>
              </w:rPr>
              <w:t>практикалық есептер шығару барысында қажетті дағдыларды қолдану;</w:t>
            </w:r>
          </w:p>
          <w:p w:rsidR="00062B63" w:rsidRPr="00062B63" w:rsidRDefault="00062B63" w:rsidP="00062B63">
            <w:pPr>
              <w:jc w:val="both"/>
            </w:pPr>
            <w:r w:rsidRPr="00062B63">
              <w:t xml:space="preserve">- </w:t>
            </w:r>
            <w:proofErr w:type="gramStart"/>
            <w:r w:rsidRPr="00062B63">
              <w:rPr>
                <w:lang w:val="kk-KZ"/>
              </w:rPr>
              <w:t>п</w:t>
            </w:r>
            <w:proofErr w:type="gramEnd"/>
            <w:r w:rsidRPr="00062B63">
              <w:rPr>
                <w:lang w:val="kk-KZ"/>
              </w:rPr>
              <w:t>әнді оқуда ұсынылған әдебиеттерден  қолдана алу дағдысы,</w:t>
            </w:r>
          </w:p>
          <w:p w:rsidR="00062B63" w:rsidRPr="00062B63" w:rsidRDefault="00062B63" w:rsidP="00062B63">
            <w:pPr>
              <w:jc w:val="both"/>
              <w:rPr>
                <w:lang w:val="kk-KZ"/>
              </w:rPr>
            </w:pPr>
            <w:r w:rsidRPr="00062B63">
              <w:t xml:space="preserve">- </w:t>
            </w:r>
            <w:r w:rsidRPr="00062B63">
              <w:rPr>
                <w:lang w:val="kk-KZ"/>
              </w:rPr>
              <w:t>оқытушының жетекшілігімен бағдарлама материалдарын қортындылап жүйелей алуы</w:t>
            </w:r>
            <w:r w:rsidRPr="00062B63">
              <w:t>;</w:t>
            </w:r>
          </w:p>
          <w:p w:rsidR="00062B63" w:rsidRPr="00062B63" w:rsidRDefault="00062B63" w:rsidP="00062B63">
            <w:pPr>
              <w:jc w:val="both"/>
              <w:rPr>
                <w:lang w:val="kk-KZ"/>
              </w:rPr>
            </w:pPr>
            <w:r w:rsidRPr="00062B63">
              <w:rPr>
                <w:lang w:val="kk-KZ"/>
              </w:rPr>
              <w:t>-  оқытушының көмегімен жіберілген қателіктерді түзете білуі;</w:t>
            </w:r>
          </w:p>
          <w:p w:rsidR="00062B63" w:rsidRPr="00062B63" w:rsidRDefault="00062B63" w:rsidP="00062B63">
            <w:pPr>
              <w:jc w:val="both"/>
              <w:rPr>
                <w:lang w:val="kk-KZ"/>
              </w:rPr>
            </w:pPr>
            <w:r w:rsidRPr="00062B63">
              <w:rPr>
                <w:lang w:val="kk-KZ"/>
              </w:rPr>
              <w:t>- барлық тапсырмалар түрі бойынша жіберілген қателіктерді уақытылы жою.</w:t>
            </w:r>
          </w:p>
        </w:tc>
      </w:tr>
      <w:tr w:rsidR="00062B63" w:rsidRPr="00BD02E7" w:rsidTr="00062B63">
        <w:tc>
          <w:tcPr>
            <w:tcW w:w="709" w:type="dxa"/>
            <w:vAlign w:val="center"/>
          </w:tcPr>
          <w:p w:rsidR="00062B63" w:rsidRPr="00062B63" w:rsidRDefault="00062B63" w:rsidP="00062B63">
            <w:pPr>
              <w:jc w:val="center"/>
              <w:rPr>
                <w:bCs/>
              </w:rPr>
            </w:pPr>
            <w:r w:rsidRPr="00062B63">
              <w:rPr>
                <w:bCs/>
              </w:rPr>
              <w:t>С+</w:t>
            </w:r>
          </w:p>
        </w:tc>
        <w:tc>
          <w:tcPr>
            <w:tcW w:w="850" w:type="dxa"/>
            <w:vAlign w:val="center"/>
          </w:tcPr>
          <w:p w:rsidR="00062B63" w:rsidRPr="00062B63" w:rsidRDefault="00062B63" w:rsidP="00062B63">
            <w:pPr>
              <w:jc w:val="center"/>
              <w:rPr>
                <w:bCs/>
              </w:rPr>
            </w:pPr>
            <w:r w:rsidRPr="00062B63">
              <w:rPr>
                <w:bCs/>
              </w:rPr>
              <w:t>2,33</w:t>
            </w:r>
          </w:p>
        </w:tc>
        <w:tc>
          <w:tcPr>
            <w:tcW w:w="993" w:type="dxa"/>
            <w:vAlign w:val="center"/>
          </w:tcPr>
          <w:p w:rsidR="00062B63" w:rsidRPr="00062B63" w:rsidRDefault="00062B63" w:rsidP="00062B63">
            <w:pPr>
              <w:jc w:val="center"/>
              <w:rPr>
                <w:b/>
                <w:bCs/>
              </w:rPr>
            </w:pPr>
            <w:r w:rsidRPr="00062B63">
              <w:rPr>
                <w:b/>
                <w:bCs/>
              </w:rPr>
              <w:t>70-74</w:t>
            </w:r>
          </w:p>
        </w:tc>
        <w:tc>
          <w:tcPr>
            <w:tcW w:w="850" w:type="dxa"/>
            <w:tcBorders>
              <w:top w:val="nil"/>
            </w:tcBorders>
            <w:textDirection w:val="btLr"/>
            <w:vAlign w:val="center"/>
          </w:tcPr>
          <w:p w:rsidR="00062B63" w:rsidRPr="00062B63" w:rsidRDefault="00062B63" w:rsidP="00062B63">
            <w:pPr>
              <w:jc w:val="center"/>
              <w:rPr>
                <w:bCs/>
                <w:lang w:val="kk-KZ"/>
              </w:rPr>
            </w:pPr>
            <w:r w:rsidRPr="00062B63">
              <w:rPr>
                <w:bCs/>
                <w:lang w:val="kk-KZ"/>
              </w:rPr>
              <w:t>жақсы</w:t>
            </w:r>
          </w:p>
        </w:tc>
        <w:tc>
          <w:tcPr>
            <w:tcW w:w="6237" w:type="dxa"/>
          </w:tcPr>
          <w:p w:rsidR="00062B63" w:rsidRPr="00062B63" w:rsidRDefault="00062B63" w:rsidP="00062B63">
            <w:pPr>
              <w:jc w:val="both"/>
              <w:rPr>
                <w:lang w:val="kk-KZ"/>
              </w:rPr>
            </w:pPr>
            <w:r w:rsidRPr="00062B63">
              <w:rPr>
                <w:b/>
                <w:lang w:val="kk-KZ"/>
              </w:rPr>
              <w:t>Студент көрсетті</w:t>
            </w:r>
            <w:r w:rsidRPr="00062B63">
              <w:rPr>
                <w:lang w:val="kk-KZ"/>
              </w:rPr>
              <w:t>:</w:t>
            </w:r>
          </w:p>
          <w:p w:rsidR="00062B63" w:rsidRPr="00062B63" w:rsidRDefault="00062B63" w:rsidP="00062B63">
            <w:pPr>
              <w:pStyle w:val="af4"/>
              <w:spacing w:before="0" w:beforeAutospacing="0" w:after="0" w:afterAutospacing="0"/>
              <w:jc w:val="both"/>
              <w:rPr>
                <w:lang w:val="kk-KZ"/>
              </w:rPr>
            </w:pPr>
            <w:r w:rsidRPr="00062B63">
              <w:rPr>
                <w:lang w:val="kk-KZ"/>
              </w:rPr>
              <w:t xml:space="preserve">- материалдарды меңгеруі; </w:t>
            </w:r>
          </w:p>
          <w:p w:rsidR="00062B63" w:rsidRPr="00062B63" w:rsidRDefault="00062B63" w:rsidP="00062B63">
            <w:pPr>
              <w:pStyle w:val="af4"/>
              <w:spacing w:before="0" w:beforeAutospacing="0" w:after="0" w:afterAutospacing="0"/>
              <w:jc w:val="both"/>
              <w:rPr>
                <w:lang w:val="kk-KZ"/>
              </w:rPr>
            </w:pPr>
            <w:r w:rsidRPr="00062B63">
              <w:rPr>
                <w:lang w:val="kk-KZ"/>
              </w:rPr>
              <w:t>- барлық тапсырмалар түрі бойынша жауап беру барысында дұрыс тұжырымдаманың толық болмауы;</w:t>
            </w:r>
          </w:p>
          <w:p w:rsidR="00062B63" w:rsidRPr="00062B63" w:rsidRDefault="00062B63" w:rsidP="00062B63">
            <w:pPr>
              <w:pStyle w:val="af4"/>
              <w:spacing w:before="0" w:beforeAutospacing="0" w:after="0" w:afterAutospacing="0"/>
              <w:jc w:val="both"/>
              <w:rPr>
                <w:lang w:val="kk-KZ"/>
              </w:rPr>
            </w:pPr>
            <w:r w:rsidRPr="00062B63">
              <w:rPr>
                <w:lang w:val="kk-KZ"/>
              </w:rPr>
              <w:t>-  бағдарлама материалдарын баяндау барысында ретінің бұзылуы;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өзбетінше орындау барысында туындайтын қиындықтардың болуы;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орындауда жеке тәсілдерді меңгеруі;</w:t>
            </w:r>
          </w:p>
          <w:p w:rsidR="00062B63" w:rsidRPr="00062B63" w:rsidRDefault="00062B63" w:rsidP="00062B63">
            <w:pPr>
              <w:rPr>
                <w:lang w:val="kk-KZ"/>
              </w:rPr>
            </w:pPr>
            <w:r w:rsidRPr="00062B63">
              <w:rPr>
                <w:lang w:val="kk-KZ"/>
              </w:rPr>
              <w:t>-  оқытушының ұсынылған әдебиеттерін қолдану дағдысы;</w:t>
            </w:r>
          </w:p>
          <w:p w:rsidR="00062B63" w:rsidRPr="00062B63" w:rsidRDefault="00062B63" w:rsidP="00062B63">
            <w:pPr>
              <w:jc w:val="both"/>
              <w:rPr>
                <w:lang w:val="kk-KZ"/>
              </w:rPr>
            </w:pPr>
            <w:r w:rsidRPr="00062B63">
              <w:rPr>
                <w:lang w:val="kk-KZ"/>
              </w:rPr>
              <w:t xml:space="preserve">- оқытушының жетекшілігімен бағдарлама </w:t>
            </w:r>
            <w:r w:rsidRPr="00062B63">
              <w:rPr>
                <w:lang w:val="kk-KZ"/>
              </w:rPr>
              <w:lastRenderedPageBreak/>
              <w:t>материалдарынының жеке бөлімдерін қортындылау дағдысы;</w:t>
            </w:r>
          </w:p>
          <w:p w:rsidR="00062B63" w:rsidRPr="00062B63" w:rsidRDefault="00062B63" w:rsidP="00062B63">
            <w:pPr>
              <w:jc w:val="both"/>
              <w:rPr>
                <w:lang w:val="kk-KZ"/>
              </w:rPr>
            </w:pPr>
            <w:r w:rsidRPr="00062B63">
              <w:rPr>
                <w:lang w:val="kk-KZ"/>
              </w:rPr>
              <w:t xml:space="preserve">- оқытушымен көмегімен жіберілген қателіктерді түзете білуі;   </w:t>
            </w:r>
          </w:p>
          <w:p w:rsidR="00062B63" w:rsidRPr="00062B63" w:rsidRDefault="00062B63" w:rsidP="00062B63">
            <w:pPr>
              <w:pStyle w:val="af4"/>
              <w:spacing w:before="0" w:beforeAutospacing="0" w:after="0" w:afterAutospacing="0"/>
              <w:jc w:val="both"/>
              <w:rPr>
                <w:lang w:val="kk-KZ"/>
              </w:rPr>
            </w:pPr>
            <w:r w:rsidRPr="00062B63">
              <w:rPr>
                <w:lang w:val="kk-KZ"/>
              </w:rPr>
              <w:t>- барлық тапсырмалар түрі бойынша жіберілген қателіктерді уақытылы жою.</w:t>
            </w:r>
          </w:p>
        </w:tc>
      </w:tr>
      <w:tr w:rsidR="00062B63" w:rsidRPr="00BD02E7" w:rsidTr="00062B63">
        <w:tc>
          <w:tcPr>
            <w:tcW w:w="709" w:type="dxa"/>
            <w:vAlign w:val="center"/>
          </w:tcPr>
          <w:p w:rsidR="00062B63" w:rsidRPr="00062B63" w:rsidRDefault="00062B63" w:rsidP="00062B63">
            <w:pPr>
              <w:jc w:val="center"/>
              <w:rPr>
                <w:bCs/>
              </w:rPr>
            </w:pPr>
            <w:r w:rsidRPr="00062B63">
              <w:rPr>
                <w:bCs/>
              </w:rPr>
              <w:lastRenderedPageBreak/>
              <w:t>С</w:t>
            </w:r>
          </w:p>
        </w:tc>
        <w:tc>
          <w:tcPr>
            <w:tcW w:w="850" w:type="dxa"/>
            <w:vAlign w:val="center"/>
          </w:tcPr>
          <w:p w:rsidR="00062B63" w:rsidRPr="00062B63" w:rsidRDefault="00062B63" w:rsidP="00062B63">
            <w:pPr>
              <w:jc w:val="center"/>
              <w:rPr>
                <w:bCs/>
              </w:rPr>
            </w:pPr>
            <w:r w:rsidRPr="00062B63">
              <w:rPr>
                <w:bCs/>
              </w:rPr>
              <w:t>2,0</w:t>
            </w:r>
          </w:p>
        </w:tc>
        <w:tc>
          <w:tcPr>
            <w:tcW w:w="993" w:type="dxa"/>
            <w:vAlign w:val="center"/>
          </w:tcPr>
          <w:p w:rsidR="00062B63" w:rsidRPr="00062B63" w:rsidRDefault="00062B63" w:rsidP="00062B63">
            <w:pPr>
              <w:jc w:val="center"/>
              <w:rPr>
                <w:bCs/>
              </w:rPr>
            </w:pPr>
            <w:r w:rsidRPr="00062B63">
              <w:rPr>
                <w:bCs/>
              </w:rPr>
              <w:t>65-69</w:t>
            </w:r>
          </w:p>
        </w:tc>
        <w:tc>
          <w:tcPr>
            <w:tcW w:w="850" w:type="dxa"/>
            <w:vMerge w:val="restart"/>
            <w:textDirection w:val="btLr"/>
            <w:vAlign w:val="center"/>
          </w:tcPr>
          <w:p w:rsidR="00062B63" w:rsidRPr="00062B63" w:rsidRDefault="00062B63" w:rsidP="00062B63">
            <w:pPr>
              <w:jc w:val="center"/>
              <w:rPr>
                <w:bCs/>
              </w:rPr>
            </w:pPr>
            <w:r w:rsidRPr="00062B63">
              <w:rPr>
                <w:bCs/>
                <w:lang w:val="kk-KZ"/>
              </w:rPr>
              <w:t>қанағаттанарлық</w:t>
            </w: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 xml:space="preserve">негізгі материалды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барлық тапсырма түрлері бойынша жауаптардың дұрыс тұжырымдаманың толық болмауы;</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берілген материалдарда ретсіздіктің болмауы;</w:t>
            </w:r>
          </w:p>
          <w:p w:rsidR="00062B63" w:rsidRPr="00062B63" w:rsidRDefault="00062B63" w:rsidP="00062B63">
            <w:pPr>
              <w:pStyle w:val="af4"/>
              <w:spacing w:before="0" w:beforeAutospacing="0" w:after="0" w:afterAutospacing="0"/>
              <w:jc w:val="both"/>
              <w:rPr>
                <w:lang w:val="kk-KZ"/>
              </w:rPr>
            </w:pPr>
            <w:r w:rsidRPr="00062B63">
              <w:rPr>
                <w:lang w:val="kk-KZ"/>
              </w:rPr>
              <w:t xml:space="preserve"> - практикалық есептерді өзбетінше орындау барысында туындайтын қиындықтардың болуы;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орындауда жеке тәсілдерді меңгеруі;</w:t>
            </w:r>
          </w:p>
          <w:p w:rsidR="00062B63" w:rsidRPr="00062B63" w:rsidRDefault="00062B63" w:rsidP="00062B63">
            <w:pPr>
              <w:jc w:val="both"/>
              <w:rPr>
                <w:lang w:val="kk-KZ"/>
              </w:rPr>
            </w:pPr>
            <w:r w:rsidRPr="00062B63">
              <w:rPr>
                <w:lang w:val="kk-KZ"/>
              </w:rPr>
              <w:t>- оқытушының ұсынылған әдебиеттерін қолданудағы қиындықтардың болуы;</w:t>
            </w:r>
          </w:p>
          <w:p w:rsidR="00062B63" w:rsidRPr="00062B63" w:rsidRDefault="00062B63" w:rsidP="00062B63">
            <w:pPr>
              <w:jc w:val="both"/>
              <w:rPr>
                <w:lang w:val="kk-KZ"/>
              </w:rPr>
            </w:pPr>
            <w:r w:rsidRPr="00062B63">
              <w:rPr>
                <w:lang w:val="kk-KZ"/>
              </w:rPr>
              <w:t>- бағдарлама материалдарынының жеке бөлімдерін қортындылаудағы қиындықтардың болуы;</w:t>
            </w:r>
          </w:p>
          <w:p w:rsidR="00062B63" w:rsidRPr="00062B63" w:rsidRDefault="00062B63" w:rsidP="00062B63">
            <w:pPr>
              <w:jc w:val="both"/>
              <w:rPr>
                <w:lang w:val="kk-KZ"/>
              </w:rPr>
            </w:pPr>
            <w:r w:rsidRPr="00062B63">
              <w:rPr>
                <w:lang w:val="kk-KZ"/>
              </w:rPr>
              <w:t xml:space="preserve">- оқытушымен көмегімен жіберілген қателіктерді түзете білуі;   </w:t>
            </w:r>
          </w:p>
          <w:p w:rsidR="00062B63" w:rsidRPr="00062B63" w:rsidRDefault="00062B63" w:rsidP="00062B63">
            <w:pPr>
              <w:jc w:val="both"/>
              <w:rPr>
                <w:lang w:val="kk-KZ"/>
              </w:rPr>
            </w:pPr>
            <w:r w:rsidRPr="00062B63">
              <w:rPr>
                <w:lang w:val="kk-KZ"/>
              </w:rPr>
              <w:t>- барлық тапсырмалар түрі бойынша жіберілген қателіктерді уақытылы жою.</w:t>
            </w:r>
          </w:p>
        </w:tc>
      </w:tr>
      <w:tr w:rsidR="00062B63" w:rsidRPr="00BD02E7" w:rsidTr="00062B63">
        <w:tc>
          <w:tcPr>
            <w:tcW w:w="709" w:type="dxa"/>
            <w:vAlign w:val="center"/>
          </w:tcPr>
          <w:p w:rsidR="00062B63" w:rsidRPr="00062B63" w:rsidRDefault="00062B63" w:rsidP="00062B63">
            <w:pPr>
              <w:jc w:val="center"/>
              <w:rPr>
                <w:bCs/>
              </w:rPr>
            </w:pPr>
            <w:r w:rsidRPr="00062B63">
              <w:rPr>
                <w:bCs/>
              </w:rPr>
              <w:t>С-</w:t>
            </w:r>
          </w:p>
        </w:tc>
        <w:tc>
          <w:tcPr>
            <w:tcW w:w="850" w:type="dxa"/>
            <w:vAlign w:val="center"/>
          </w:tcPr>
          <w:p w:rsidR="00062B63" w:rsidRPr="00062B63" w:rsidRDefault="00062B63" w:rsidP="00062B63">
            <w:pPr>
              <w:jc w:val="center"/>
              <w:rPr>
                <w:bCs/>
              </w:rPr>
            </w:pPr>
            <w:r w:rsidRPr="00062B63">
              <w:rPr>
                <w:bCs/>
              </w:rPr>
              <w:t>1,67</w:t>
            </w:r>
          </w:p>
        </w:tc>
        <w:tc>
          <w:tcPr>
            <w:tcW w:w="993" w:type="dxa"/>
            <w:vAlign w:val="center"/>
          </w:tcPr>
          <w:p w:rsidR="00062B63" w:rsidRPr="00062B63" w:rsidRDefault="00062B63" w:rsidP="00062B63">
            <w:pPr>
              <w:jc w:val="center"/>
              <w:rPr>
                <w:bCs/>
              </w:rPr>
            </w:pPr>
            <w:r w:rsidRPr="00062B63">
              <w:rPr>
                <w:bCs/>
              </w:rPr>
              <w:t>60-64</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 xml:space="preserve">негізгі материалды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барлық тапсырма түрлері бойынша жауаптардың дұрыс тұжырымдаманың толық болмауы;</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берілген материалдарда ретсіздіктің болмауы;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өзбетінше орындау барысында туындайтын қиындықтардың болуы;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орындауда жеке тәсілдерді меңгеруі;</w:t>
            </w:r>
          </w:p>
          <w:p w:rsidR="00062B63" w:rsidRPr="00062B63" w:rsidRDefault="00062B63" w:rsidP="00062B63">
            <w:pPr>
              <w:jc w:val="both"/>
              <w:rPr>
                <w:lang w:val="kk-KZ"/>
              </w:rPr>
            </w:pPr>
            <w:r w:rsidRPr="00062B63">
              <w:rPr>
                <w:lang w:val="kk-KZ"/>
              </w:rPr>
              <w:t>- оқытушының ұсынылған әдебиеттерін қолданудағы қиындықтардың болуы;</w:t>
            </w:r>
          </w:p>
          <w:p w:rsidR="00062B63" w:rsidRPr="00062B63" w:rsidRDefault="00062B63" w:rsidP="00062B63">
            <w:pPr>
              <w:jc w:val="both"/>
              <w:rPr>
                <w:lang w:val="kk-KZ"/>
              </w:rPr>
            </w:pPr>
            <w:r w:rsidRPr="00062B63">
              <w:rPr>
                <w:lang w:val="kk-KZ"/>
              </w:rPr>
              <w:t>-бағдарлама материалдарынының жеке бөлімдерін қортындылаудағы қиындықтардың болуы;</w:t>
            </w:r>
          </w:p>
          <w:p w:rsidR="00062B63" w:rsidRPr="00062B63" w:rsidRDefault="00062B63" w:rsidP="00062B63">
            <w:pPr>
              <w:jc w:val="both"/>
              <w:rPr>
                <w:lang w:val="kk-KZ"/>
              </w:rPr>
            </w:pPr>
            <w:r w:rsidRPr="00062B63">
              <w:rPr>
                <w:lang w:val="kk-KZ"/>
              </w:rPr>
              <w:t xml:space="preserve">- оқытушымен көмегімен жіберілген қателіктерді түзете білуі;   </w:t>
            </w:r>
          </w:p>
          <w:p w:rsidR="00062B63" w:rsidRPr="00062B63" w:rsidRDefault="00062B63" w:rsidP="00062B63">
            <w:pPr>
              <w:jc w:val="both"/>
              <w:rPr>
                <w:lang w:val="kk-KZ"/>
              </w:rPr>
            </w:pPr>
            <w:r w:rsidRPr="00062B63">
              <w:rPr>
                <w:lang w:val="kk-KZ"/>
              </w:rPr>
              <w:t>- барлық тапсырмалар түрі бойынша жіберілген қателіктерді уақытылы жою.</w:t>
            </w:r>
          </w:p>
        </w:tc>
      </w:tr>
      <w:tr w:rsidR="00062B63" w:rsidRPr="00BD02E7" w:rsidTr="00062B63">
        <w:trPr>
          <w:trHeight w:val="418"/>
        </w:trPr>
        <w:tc>
          <w:tcPr>
            <w:tcW w:w="709" w:type="dxa"/>
            <w:vAlign w:val="center"/>
          </w:tcPr>
          <w:p w:rsidR="00062B63" w:rsidRPr="00062B63" w:rsidRDefault="00062B63" w:rsidP="00062B63">
            <w:pPr>
              <w:jc w:val="center"/>
              <w:rPr>
                <w:bCs/>
              </w:rPr>
            </w:pPr>
            <w:r w:rsidRPr="00062B63">
              <w:rPr>
                <w:bCs/>
              </w:rPr>
              <w:t>Д+</w:t>
            </w:r>
          </w:p>
        </w:tc>
        <w:tc>
          <w:tcPr>
            <w:tcW w:w="850" w:type="dxa"/>
            <w:vAlign w:val="center"/>
          </w:tcPr>
          <w:p w:rsidR="00062B63" w:rsidRPr="00062B63" w:rsidRDefault="00062B63" w:rsidP="00062B63">
            <w:pPr>
              <w:jc w:val="center"/>
              <w:rPr>
                <w:bCs/>
              </w:rPr>
            </w:pPr>
            <w:r w:rsidRPr="00062B63">
              <w:rPr>
                <w:bCs/>
              </w:rPr>
              <w:t>1,33</w:t>
            </w:r>
          </w:p>
        </w:tc>
        <w:tc>
          <w:tcPr>
            <w:tcW w:w="993" w:type="dxa"/>
            <w:vAlign w:val="center"/>
          </w:tcPr>
          <w:p w:rsidR="00062B63" w:rsidRPr="00062B63" w:rsidRDefault="00062B63" w:rsidP="00062B63">
            <w:pPr>
              <w:jc w:val="center"/>
              <w:rPr>
                <w:bCs/>
              </w:rPr>
            </w:pPr>
            <w:r w:rsidRPr="00062B63">
              <w:rPr>
                <w:bCs/>
              </w:rPr>
              <w:t>55-59</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 xml:space="preserve">негізгі материалдарды жеке бөлімдерді </w:t>
            </w:r>
            <w:proofErr w:type="gramStart"/>
            <w:r w:rsidRPr="00062B63">
              <w:rPr>
                <w:lang w:val="kk-KZ"/>
              </w:rPr>
              <w:t>меңгеру</w:t>
            </w:r>
            <w:proofErr w:type="gramEnd"/>
            <w:r w:rsidRPr="00062B63">
              <w:rPr>
                <w:lang w:val="kk-KZ"/>
              </w:rPr>
              <w:t>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барлық тапсырма түрлері бойынша жауаптардың дұрыс тұжырымдаманы түсінбеуі;</w:t>
            </w:r>
          </w:p>
          <w:p w:rsidR="00062B63" w:rsidRPr="00062B63" w:rsidRDefault="00062B63" w:rsidP="00062B63">
            <w:pPr>
              <w:pStyle w:val="af4"/>
              <w:spacing w:before="0" w:beforeAutospacing="0" w:after="0" w:afterAutospacing="0"/>
              <w:jc w:val="both"/>
            </w:pPr>
            <w:r w:rsidRPr="00062B63">
              <w:t xml:space="preserve">- </w:t>
            </w:r>
            <w:r w:rsidRPr="00062B63">
              <w:rPr>
                <w:lang w:val="kk-KZ"/>
              </w:rPr>
              <w:t>берілген материалдарда ретсіздіктің болмауы;</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практикалық есептерді өзбетінше орындау барысында туындайтын қиындықтардың болуы;</w:t>
            </w:r>
          </w:p>
          <w:p w:rsidR="00062B63" w:rsidRPr="00062B63" w:rsidRDefault="00062B63" w:rsidP="00062B63">
            <w:pPr>
              <w:pStyle w:val="af4"/>
              <w:spacing w:before="0" w:beforeAutospacing="0" w:after="0" w:afterAutospacing="0"/>
              <w:jc w:val="both"/>
              <w:rPr>
                <w:lang w:val="kk-KZ"/>
              </w:rPr>
            </w:pPr>
            <w:r w:rsidRPr="00062B63">
              <w:rPr>
                <w:lang w:val="kk-KZ"/>
              </w:rPr>
              <w:t>-  практикалық есептерді орындауда жеке тәсілдерді меңгеруі;</w:t>
            </w:r>
          </w:p>
          <w:p w:rsidR="00062B63" w:rsidRPr="00062B63" w:rsidRDefault="00062B63" w:rsidP="00062B63">
            <w:pPr>
              <w:jc w:val="both"/>
              <w:rPr>
                <w:lang w:val="kk-KZ"/>
              </w:rPr>
            </w:pPr>
            <w:r w:rsidRPr="00062B63">
              <w:rPr>
                <w:lang w:val="kk-KZ"/>
              </w:rPr>
              <w:t>- бағдарлама материалдарынының жеке бөлімдерін қортындылаудағы қиындықтардың болуы;</w:t>
            </w:r>
          </w:p>
          <w:p w:rsidR="00062B63" w:rsidRPr="00062B63" w:rsidRDefault="00062B63" w:rsidP="00062B63">
            <w:pPr>
              <w:jc w:val="both"/>
              <w:rPr>
                <w:lang w:val="kk-KZ"/>
              </w:rPr>
            </w:pPr>
            <w:r w:rsidRPr="00062B63">
              <w:rPr>
                <w:lang w:val="kk-KZ"/>
              </w:rPr>
              <w:lastRenderedPageBreak/>
              <w:t xml:space="preserve">-  оқытушымен көмегімен жіберілген қателіктерді түзете білуі;   </w:t>
            </w:r>
          </w:p>
          <w:p w:rsidR="00062B63" w:rsidRPr="00062B63" w:rsidRDefault="00062B63" w:rsidP="00062B63">
            <w:pPr>
              <w:jc w:val="both"/>
              <w:rPr>
                <w:b/>
                <w:lang w:val="kk-KZ"/>
              </w:rPr>
            </w:pPr>
            <w:r w:rsidRPr="00062B63">
              <w:rPr>
                <w:lang w:val="kk-KZ"/>
              </w:rPr>
              <w:t>- барлық тапсырмалар түрі бойынша жіберілген қателіктерді уақытылы орындамауы.</w:t>
            </w:r>
          </w:p>
        </w:tc>
      </w:tr>
      <w:tr w:rsidR="00062B63" w:rsidRPr="00BD02E7" w:rsidTr="00062B63">
        <w:tc>
          <w:tcPr>
            <w:tcW w:w="709" w:type="dxa"/>
            <w:vAlign w:val="center"/>
          </w:tcPr>
          <w:p w:rsidR="00062B63" w:rsidRPr="00062B63" w:rsidRDefault="00062B63" w:rsidP="00062B63">
            <w:pPr>
              <w:jc w:val="center"/>
              <w:rPr>
                <w:bCs/>
                <w:lang w:val="kk-KZ"/>
              </w:rPr>
            </w:pPr>
            <w:r w:rsidRPr="00062B63">
              <w:rPr>
                <w:bCs/>
              </w:rPr>
              <w:lastRenderedPageBreak/>
              <w:t>Д</w:t>
            </w:r>
            <w:r w:rsidRPr="00062B63">
              <w:rPr>
                <w:bCs/>
                <w:lang w:val="kk-KZ"/>
              </w:rPr>
              <w:t>-</w:t>
            </w:r>
          </w:p>
        </w:tc>
        <w:tc>
          <w:tcPr>
            <w:tcW w:w="850" w:type="dxa"/>
            <w:vAlign w:val="center"/>
          </w:tcPr>
          <w:p w:rsidR="00062B63" w:rsidRPr="00062B63" w:rsidRDefault="00062B63" w:rsidP="00062B63">
            <w:pPr>
              <w:jc w:val="center"/>
              <w:rPr>
                <w:bCs/>
              </w:rPr>
            </w:pPr>
            <w:r w:rsidRPr="00062B63">
              <w:rPr>
                <w:bCs/>
              </w:rPr>
              <w:t>1,0</w:t>
            </w:r>
          </w:p>
        </w:tc>
        <w:tc>
          <w:tcPr>
            <w:tcW w:w="993" w:type="dxa"/>
            <w:vAlign w:val="center"/>
          </w:tcPr>
          <w:p w:rsidR="00062B63" w:rsidRPr="00062B63" w:rsidRDefault="00062B63" w:rsidP="00062B63">
            <w:pPr>
              <w:jc w:val="center"/>
              <w:rPr>
                <w:bCs/>
              </w:rPr>
            </w:pPr>
            <w:r w:rsidRPr="00062B63">
              <w:rPr>
                <w:bCs/>
              </w:rPr>
              <w:t>50-54</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негізгі материалдардың жеке бө</w:t>
            </w:r>
            <w:proofErr w:type="gramStart"/>
            <w:r w:rsidRPr="00062B63">
              <w:rPr>
                <w:lang w:val="kk-KZ"/>
              </w:rPr>
              <w:t>л</w:t>
            </w:r>
            <w:proofErr w:type="gramEnd"/>
            <w:r w:rsidRPr="00062B63">
              <w:rPr>
                <w:lang w:val="kk-KZ"/>
              </w:rPr>
              <w:t>імдерін игеру қиындығы</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барлық тапсырмалар тү</w:t>
            </w:r>
            <w:proofErr w:type="gramStart"/>
            <w:r w:rsidRPr="00062B63">
              <w:rPr>
                <w:lang w:val="kk-KZ"/>
              </w:rPr>
              <w:t>р</w:t>
            </w:r>
            <w:proofErr w:type="gramEnd"/>
            <w:r w:rsidRPr="00062B63">
              <w:rPr>
                <w:lang w:val="kk-KZ"/>
              </w:rPr>
              <w:t>і бойынша тұжырымдамаларды түсінбеу</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материалдарды баяндау барысында ретсіздіктің болуы</w:t>
            </w:r>
            <w:r w:rsidRPr="00062B63">
              <w:t>;</w:t>
            </w:r>
          </w:p>
          <w:p w:rsidR="00062B63" w:rsidRPr="00062B63" w:rsidRDefault="00062B63" w:rsidP="00062B63">
            <w:pPr>
              <w:pStyle w:val="af4"/>
              <w:spacing w:before="0" w:beforeAutospacing="0" w:after="0" w:afterAutospacing="0"/>
              <w:jc w:val="both"/>
            </w:pPr>
            <w:r w:rsidRPr="00062B63">
              <w:t xml:space="preserve">- </w:t>
            </w:r>
            <w:r w:rsidRPr="00062B63">
              <w:rPr>
                <w:lang w:val="kk-KZ"/>
              </w:rPr>
              <w:t>практикалық есептерді өзбетінше орындау барысында туындайтын қиындықтардың болуы</w:t>
            </w:r>
            <w:r w:rsidRPr="00062B63">
              <w:t>;</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практикалық есептерді орындауда жеке тәсілдерді қолдана білмеуі;</w:t>
            </w:r>
          </w:p>
          <w:p w:rsidR="00062B63" w:rsidRPr="00062B63" w:rsidRDefault="00062B63" w:rsidP="00062B63">
            <w:pPr>
              <w:jc w:val="both"/>
              <w:rPr>
                <w:lang w:val="kk-KZ"/>
              </w:rPr>
            </w:pPr>
            <w:r w:rsidRPr="00062B63">
              <w:rPr>
                <w:lang w:val="kk-KZ"/>
              </w:rPr>
              <w:t>- оқытушының ұсынылған әдебиеттерін қолданудағы қиындықтардың болуы;</w:t>
            </w:r>
          </w:p>
          <w:p w:rsidR="00062B63" w:rsidRPr="00062B63" w:rsidRDefault="00062B63" w:rsidP="00062B63">
            <w:pPr>
              <w:jc w:val="both"/>
              <w:rPr>
                <w:lang w:val="kk-KZ"/>
              </w:rPr>
            </w:pPr>
            <w:r w:rsidRPr="00062B63">
              <w:rPr>
                <w:lang w:val="kk-KZ"/>
              </w:rPr>
              <w:t>- оқытылған материалдардың жеке бөлімдерін қортындылай алмауы;</w:t>
            </w:r>
          </w:p>
          <w:p w:rsidR="00062B63" w:rsidRPr="00062B63" w:rsidRDefault="00062B63" w:rsidP="00062B63">
            <w:pPr>
              <w:jc w:val="both"/>
              <w:rPr>
                <w:lang w:val="kk-KZ"/>
              </w:rPr>
            </w:pPr>
            <w:r w:rsidRPr="00062B63">
              <w:rPr>
                <w:lang w:val="kk-KZ"/>
              </w:rPr>
              <w:t xml:space="preserve">- оқытушының көрсетілген қателіктерді түзету барысындағы қиындықтардың болуы;   </w:t>
            </w:r>
          </w:p>
          <w:p w:rsidR="00062B63" w:rsidRPr="00062B63" w:rsidRDefault="00062B63" w:rsidP="00062B63">
            <w:pPr>
              <w:jc w:val="both"/>
              <w:rPr>
                <w:lang w:val="kk-KZ"/>
              </w:rPr>
            </w:pPr>
            <w:r w:rsidRPr="00062B63">
              <w:rPr>
                <w:lang w:val="kk-KZ"/>
              </w:rPr>
              <w:t>- барлық тапсырмалар бойынша жіберілген қателіктерді жөндеуді уақытылы орындалмауы.</w:t>
            </w:r>
          </w:p>
        </w:tc>
      </w:tr>
      <w:tr w:rsidR="00062B63" w:rsidRPr="00BD02E7" w:rsidTr="00062B63">
        <w:tc>
          <w:tcPr>
            <w:tcW w:w="709" w:type="dxa"/>
            <w:vAlign w:val="center"/>
          </w:tcPr>
          <w:p w:rsidR="00062B63" w:rsidRPr="00062B63" w:rsidRDefault="00062B63" w:rsidP="00062B63">
            <w:pPr>
              <w:jc w:val="center"/>
              <w:rPr>
                <w:bCs/>
                <w:lang w:val="kk-KZ"/>
              </w:rPr>
            </w:pPr>
          </w:p>
          <w:p w:rsidR="00062B63" w:rsidRPr="00062B63" w:rsidRDefault="00062B63" w:rsidP="00062B63">
            <w:pPr>
              <w:jc w:val="center"/>
              <w:rPr>
                <w:bCs/>
                <w:lang w:val="kk-KZ"/>
              </w:rPr>
            </w:pPr>
            <w:r w:rsidRPr="00062B63">
              <w:rPr>
                <w:bCs/>
                <w:lang w:val="en-US"/>
              </w:rPr>
              <w:t>F</w:t>
            </w:r>
            <w:r w:rsidRPr="00062B63">
              <w:rPr>
                <w:bCs/>
                <w:lang w:val="kk-KZ"/>
              </w:rPr>
              <w:t>Х</w:t>
            </w:r>
          </w:p>
        </w:tc>
        <w:tc>
          <w:tcPr>
            <w:tcW w:w="850" w:type="dxa"/>
            <w:vAlign w:val="center"/>
          </w:tcPr>
          <w:p w:rsidR="00062B63" w:rsidRPr="00062B63" w:rsidRDefault="00062B63" w:rsidP="00062B63">
            <w:pPr>
              <w:jc w:val="center"/>
              <w:rPr>
                <w:bCs/>
                <w:lang w:val="kk-KZ"/>
              </w:rPr>
            </w:pPr>
          </w:p>
          <w:p w:rsidR="00062B63" w:rsidRPr="00062B63" w:rsidRDefault="00062B63" w:rsidP="00062B63">
            <w:pPr>
              <w:jc w:val="center"/>
              <w:rPr>
                <w:bCs/>
                <w:lang w:val="kk-KZ"/>
              </w:rPr>
            </w:pPr>
            <w:r w:rsidRPr="00062B63">
              <w:rPr>
                <w:bCs/>
                <w:lang w:val="kk-KZ"/>
              </w:rPr>
              <w:t>0,5</w:t>
            </w:r>
          </w:p>
        </w:tc>
        <w:tc>
          <w:tcPr>
            <w:tcW w:w="993" w:type="dxa"/>
            <w:vAlign w:val="center"/>
          </w:tcPr>
          <w:p w:rsidR="00062B63" w:rsidRPr="00062B63" w:rsidRDefault="00062B63" w:rsidP="00062B63">
            <w:pPr>
              <w:jc w:val="center"/>
              <w:rPr>
                <w:bCs/>
                <w:lang w:val="kk-KZ"/>
              </w:rPr>
            </w:pPr>
            <w:r w:rsidRPr="00062B63">
              <w:rPr>
                <w:bCs/>
                <w:lang w:val="kk-KZ"/>
              </w:rPr>
              <w:t>25-49</w:t>
            </w:r>
          </w:p>
        </w:tc>
        <w:tc>
          <w:tcPr>
            <w:tcW w:w="850" w:type="dxa"/>
            <w:vMerge w:val="restart"/>
            <w:textDirection w:val="btLr"/>
            <w:vAlign w:val="center"/>
          </w:tcPr>
          <w:p w:rsidR="00062B63" w:rsidRPr="00062B63" w:rsidRDefault="00062B63" w:rsidP="00062B63">
            <w:pPr>
              <w:jc w:val="center"/>
              <w:rPr>
                <w:bCs/>
                <w:lang w:val="kk-KZ"/>
              </w:rPr>
            </w:pPr>
            <w:r w:rsidRPr="00062B63">
              <w:rPr>
                <w:bCs/>
                <w:lang w:val="kk-KZ"/>
              </w:rPr>
              <w:t>қанағаттанарлықсыз</w:t>
            </w:r>
          </w:p>
        </w:tc>
        <w:tc>
          <w:tcPr>
            <w:tcW w:w="6237" w:type="dxa"/>
          </w:tcPr>
          <w:p w:rsidR="00062B63" w:rsidRPr="00062B63" w:rsidRDefault="00062B63" w:rsidP="00062B63">
            <w:pPr>
              <w:pStyle w:val="af4"/>
              <w:spacing w:before="0" w:beforeAutospacing="0" w:after="0" w:afterAutospacing="0"/>
              <w:jc w:val="both"/>
              <w:rPr>
                <w:b/>
                <w:lang w:val="kk-KZ"/>
              </w:rPr>
            </w:pPr>
          </w:p>
          <w:p w:rsidR="00062B63" w:rsidRPr="00062B63" w:rsidRDefault="00062B63" w:rsidP="00062B63">
            <w:pPr>
              <w:pStyle w:val="af4"/>
              <w:spacing w:before="0" w:beforeAutospacing="0" w:after="0" w:afterAutospacing="0"/>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бағдарлама материалын білмеуі;</w:t>
            </w:r>
          </w:p>
          <w:p w:rsidR="00062B63" w:rsidRPr="00062B63" w:rsidRDefault="00062B63" w:rsidP="00062B63">
            <w:pPr>
              <w:pStyle w:val="af4"/>
              <w:spacing w:before="0" w:beforeAutospacing="0" w:after="0" w:afterAutospacing="0"/>
              <w:jc w:val="both"/>
              <w:rPr>
                <w:lang w:val="kk-KZ"/>
              </w:rPr>
            </w:pPr>
            <w:r w:rsidRPr="00062B63">
              <w:rPr>
                <w:lang w:val="kk-KZ"/>
              </w:rPr>
              <w:t>- барлық тапсырмалар түрі бойынша елеулі қателіктердің жіберілуі;</w:t>
            </w:r>
          </w:p>
          <w:p w:rsidR="00062B63" w:rsidRPr="00062B63" w:rsidRDefault="00062B63" w:rsidP="00062B63">
            <w:pPr>
              <w:pStyle w:val="af4"/>
              <w:spacing w:before="0" w:beforeAutospacing="0" w:after="0" w:afterAutospacing="0"/>
              <w:jc w:val="both"/>
              <w:rPr>
                <w:lang w:val="kk-KZ"/>
              </w:rPr>
            </w:pPr>
            <w:r w:rsidRPr="00062B63">
              <w:rPr>
                <w:lang w:val="kk-KZ"/>
              </w:rPr>
              <w:t>-  тапсырмаларды орындауда жеке тәсілдерді мүлдем игермеуі;</w:t>
            </w:r>
          </w:p>
          <w:p w:rsidR="00062B63" w:rsidRPr="00062B63" w:rsidRDefault="00062B63" w:rsidP="00062B63">
            <w:pPr>
              <w:jc w:val="both"/>
              <w:rPr>
                <w:b/>
                <w:lang w:val="kk-KZ"/>
              </w:rPr>
            </w:pPr>
            <w:r w:rsidRPr="00062B63">
              <w:rPr>
                <w:lang w:val="kk-KZ"/>
              </w:rPr>
              <w:t>-  ағымды, межелік және қорытынды бақылау түрлері бойынша тапсырмаларды мүлдем орындамауы.</w:t>
            </w:r>
          </w:p>
        </w:tc>
      </w:tr>
      <w:tr w:rsidR="00062B63" w:rsidRPr="00BD02E7" w:rsidTr="00062B63">
        <w:trPr>
          <w:cantSplit/>
          <w:trHeight w:val="1661"/>
        </w:trPr>
        <w:tc>
          <w:tcPr>
            <w:tcW w:w="709" w:type="dxa"/>
            <w:vAlign w:val="center"/>
          </w:tcPr>
          <w:p w:rsidR="00062B63" w:rsidRPr="00062B63" w:rsidRDefault="00062B63" w:rsidP="00062B63">
            <w:pPr>
              <w:jc w:val="center"/>
              <w:rPr>
                <w:bCs/>
              </w:rPr>
            </w:pPr>
            <w:r w:rsidRPr="00062B63">
              <w:rPr>
                <w:bCs/>
                <w:lang w:val="en-US"/>
              </w:rPr>
              <w:t>F</w:t>
            </w:r>
          </w:p>
        </w:tc>
        <w:tc>
          <w:tcPr>
            <w:tcW w:w="850" w:type="dxa"/>
            <w:vAlign w:val="center"/>
          </w:tcPr>
          <w:p w:rsidR="00062B63" w:rsidRPr="00062B63" w:rsidRDefault="00062B63" w:rsidP="00062B63">
            <w:pPr>
              <w:jc w:val="center"/>
              <w:rPr>
                <w:bCs/>
              </w:rPr>
            </w:pPr>
            <w:r w:rsidRPr="00062B63">
              <w:rPr>
                <w:bCs/>
              </w:rPr>
              <w:t>0</w:t>
            </w:r>
          </w:p>
        </w:tc>
        <w:tc>
          <w:tcPr>
            <w:tcW w:w="993" w:type="dxa"/>
            <w:vAlign w:val="center"/>
          </w:tcPr>
          <w:p w:rsidR="00062B63" w:rsidRPr="00062B63" w:rsidRDefault="00062B63" w:rsidP="00062B63">
            <w:pPr>
              <w:jc w:val="center"/>
              <w:rPr>
                <w:bCs/>
              </w:rPr>
            </w:pPr>
            <w:r w:rsidRPr="00062B63">
              <w:rPr>
                <w:bCs/>
              </w:rPr>
              <w:t>0-49</w:t>
            </w:r>
          </w:p>
        </w:tc>
        <w:tc>
          <w:tcPr>
            <w:tcW w:w="850" w:type="dxa"/>
            <w:vMerge/>
            <w:textDirection w:val="btLr"/>
            <w:vAlign w:val="center"/>
          </w:tcPr>
          <w:p w:rsidR="00062B63" w:rsidRPr="00062B63" w:rsidRDefault="00062B63" w:rsidP="00062B63">
            <w:pPr>
              <w:jc w:val="center"/>
              <w:rPr>
                <w:bCs/>
              </w:rPr>
            </w:pPr>
          </w:p>
        </w:tc>
        <w:tc>
          <w:tcPr>
            <w:tcW w:w="6237" w:type="dxa"/>
          </w:tcPr>
          <w:p w:rsidR="00062B63" w:rsidRPr="00062B63" w:rsidRDefault="00062B63" w:rsidP="00062B63">
            <w:pPr>
              <w:pStyle w:val="af4"/>
              <w:spacing w:before="0" w:beforeAutospacing="0" w:after="0" w:afterAutospacing="0"/>
              <w:jc w:val="both"/>
            </w:pPr>
            <w:r w:rsidRPr="00062B63">
              <w:rPr>
                <w:b/>
              </w:rPr>
              <w:t xml:space="preserve">Студент </w:t>
            </w:r>
            <w:r w:rsidRPr="00062B63">
              <w:rPr>
                <w:b/>
                <w:lang w:val="kk-KZ"/>
              </w:rPr>
              <w:t>көрсетті</w:t>
            </w:r>
            <w:r w:rsidRPr="00062B63">
              <w:t>:</w:t>
            </w:r>
          </w:p>
          <w:p w:rsidR="00062B63" w:rsidRPr="00062B63" w:rsidRDefault="00062B63" w:rsidP="00062B63">
            <w:pPr>
              <w:pStyle w:val="af4"/>
              <w:spacing w:before="0" w:beforeAutospacing="0" w:after="0" w:afterAutospacing="0"/>
              <w:jc w:val="both"/>
              <w:rPr>
                <w:lang w:val="kk-KZ"/>
              </w:rPr>
            </w:pPr>
            <w:r w:rsidRPr="00062B63">
              <w:t xml:space="preserve">- </w:t>
            </w:r>
            <w:r w:rsidRPr="00062B63">
              <w:rPr>
                <w:lang w:val="kk-KZ"/>
              </w:rPr>
              <w:t>бағдарлама материалын білмеуі;</w:t>
            </w:r>
          </w:p>
          <w:p w:rsidR="00062B63" w:rsidRPr="00062B63" w:rsidRDefault="00062B63" w:rsidP="00062B63">
            <w:pPr>
              <w:pStyle w:val="af4"/>
              <w:spacing w:before="0" w:beforeAutospacing="0" w:after="0" w:afterAutospacing="0"/>
              <w:jc w:val="both"/>
              <w:rPr>
                <w:lang w:val="kk-KZ"/>
              </w:rPr>
            </w:pPr>
            <w:r w:rsidRPr="00062B63">
              <w:rPr>
                <w:lang w:val="kk-KZ"/>
              </w:rPr>
              <w:t>- барлық тапсырмалар түрі бойынша елеулі қателіктердің жіберілуі;</w:t>
            </w:r>
          </w:p>
          <w:p w:rsidR="00062B63" w:rsidRPr="00062B63" w:rsidRDefault="00062B63" w:rsidP="00062B63">
            <w:pPr>
              <w:pStyle w:val="af4"/>
              <w:spacing w:before="0" w:beforeAutospacing="0" w:after="0" w:afterAutospacing="0"/>
              <w:jc w:val="both"/>
              <w:rPr>
                <w:lang w:val="kk-KZ"/>
              </w:rPr>
            </w:pPr>
            <w:r w:rsidRPr="00062B63">
              <w:rPr>
                <w:lang w:val="kk-KZ"/>
              </w:rPr>
              <w:t>-  тапсырмаларды орындауда жеке тәсілдерді мүлдем игермеуі;</w:t>
            </w:r>
          </w:p>
          <w:p w:rsidR="00062B63" w:rsidRPr="00062B63" w:rsidRDefault="00062B63" w:rsidP="00062B63">
            <w:pPr>
              <w:pStyle w:val="af4"/>
              <w:spacing w:before="0" w:beforeAutospacing="0" w:after="0" w:afterAutospacing="0"/>
              <w:jc w:val="both"/>
              <w:rPr>
                <w:lang w:val="kk-KZ"/>
              </w:rPr>
            </w:pPr>
            <w:r w:rsidRPr="00062B63">
              <w:rPr>
                <w:lang w:val="kk-KZ"/>
              </w:rPr>
              <w:t>-  ағымды, межелік және қорытынды бақылау түрлері бойынша тапсырмаларды мүлдем орындамауы.</w:t>
            </w:r>
          </w:p>
        </w:tc>
      </w:tr>
    </w:tbl>
    <w:p w:rsidR="00062B63" w:rsidRPr="00E766D1" w:rsidRDefault="00062B63" w:rsidP="00062B63">
      <w:pPr>
        <w:rPr>
          <w:b/>
          <w:lang w:val="kk-KZ"/>
        </w:rPr>
      </w:pPr>
    </w:p>
    <w:p w:rsidR="00062B63" w:rsidRPr="00E766D1" w:rsidRDefault="00062B63" w:rsidP="00062B63">
      <w:pPr>
        <w:tabs>
          <w:tab w:val="left" w:pos="540"/>
        </w:tabs>
        <w:jc w:val="both"/>
        <w:rPr>
          <w:bCs/>
          <w:lang w:val="kk-KZ"/>
        </w:rPr>
      </w:pPr>
    </w:p>
    <w:p w:rsidR="00062B63" w:rsidRDefault="00062B63" w:rsidP="00062B63">
      <w:pPr>
        <w:pStyle w:val="2"/>
        <w:spacing w:line="23" w:lineRule="atLeast"/>
        <w:ind w:firstLine="709"/>
        <w:jc w:val="both"/>
        <w:rPr>
          <w:szCs w:val="28"/>
          <w:lang w:val="kk-KZ"/>
        </w:rPr>
      </w:pPr>
    </w:p>
    <w:p w:rsidR="00062B63" w:rsidRDefault="00062B63" w:rsidP="00062B63">
      <w:pPr>
        <w:pStyle w:val="2"/>
        <w:spacing w:line="23" w:lineRule="atLeast"/>
        <w:ind w:firstLine="709"/>
        <w:jc w:val="both"/>
        <w:rPr>
          <w:szCs w:val="28"/>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Default="00062B63" w:rsidP="00062B63">
      <w:pPr>
        <w:rPr>
          <w:lang w:val="kk-KZ"/>
        </w:rPr>
      </w:pPr>
    </w:p>
    <w:p w:rsidR="00062B63" w:rsidRPr="009D7FC4" w:rsidRDefault="00062B63" w:rsidP="009D7FC4">
      <w:pPr>
        <w:ind w:left="851" w:right="-710"/>
        <w:rPr>
          <w:b/>
          <w:sz w:val="28"/>
          <w:szCs w:val="28"/>
          <w:lang w:val="kk-KZ"/>
        </w:rPr>
      </w:pPr>
      <w:r>
        <w:rPr>
          <w:sz w:val="28"/>
          <w:szCs w:val="28"/>
          <w:lang w:val="kk-KZ"/>
        </w:rPr>
        <w:lastRenderedPageBreak/>
        <w:t xml:space="preserve">    </w:t>
      </w:r>
      <w:r w:rsidR="009D7FC4" w:rsidRPr="009D7FC4">
        <w:rPr>
          <w:b/>
          <w:sz w:val="28"/>
          <w:szCs w:val="28"/>
          <w:lang w:val="kk-KZ"/>
        </w:rPr>
        <w:t xml:space="preserve">Пайдаланылған </w:t>
      </w:r>
      <w:r w:rsidRPr="009D7FC4">
        <w:rPr>
          <w:b/>
          <w:sz w:val="28"/>
          <w:szCs w:val="28"/>
          <w:lang w:val="kk-KZ"/>
        </w:rPr>
        <w:t xml:space="preserve"> әдебиет тізімі</w:t>
      </w:r>
    </w:p>
    <w:p w:rsidR="00062B63" w:rsidRPr="00035F7A" w:rsidRDefault="00062B63" w:rsidP="00062B63">
      <w:pPr>
        <w:numPr>
          <w:ilvl w:val="0"/>
          <w:numId w:val="19"/>
        </w:numPr>
        <w:ind w:left="360" w:firstLine="0"/>
        <w:jc w:val="both"/>
        <w:rPr>
          <w:sz w:val="28"/>
          <w:szCs w:val="28"/>
        </w:rPr>
      </w:pPr>
      <w:r w:rsidRPr="00035F7A">
        <w:rPr>
          <w:sz w:val="28"/>
          <w:szCs w:val="28"/>
          <w:lang w:val="kk-KZ"/>
        </w:rPr>
        <w:t xml:space="preserve"> </w:t>
      </w:r>
      <w:r w:rsidRPr="00035F7A">
        <w:rPr>
          <w:sz w:val="28"/>
          <w:szCs w:val="28"/>
        </w:rPr>
        <w:t>Допуски и посадки: Справочник: В 2-х ч. – 7-ое изд., перераб. и доп. – Л.: Политехника, 1991.</w:t>
      </w:r>
    </w:p>
    <w:p w:rsidR="00062B63" w:rsidRPr="00035F7A" w:rsidRDefault="00062B63" w:rsidP="00062B63">
      <w:pPr>
        <w:numPr>
          <w:ilvl w:val="0"/>
          <w:numId w:val="19"/>
        </w:numPr>
        <w:ind w:left="360" w:firstLine="0"/>
        <w:jc w:val="both"/>
        <w:rPr>
          <w:sz w:val="28"/>
          <w:szCs w:val="28"/>
        </w:rPr>
      </w:pPr>
      <w:r w:rsidRPr="00035F7A">
        <w:rPr>
          <w:sz w:val="28"/>
          <w:szCs w:val="28"/>
        </w:rPr>
        <w:t>Шишкин И.Ф. Метрология, стандартизация и управление качеством: Учебник для вузов</w:t>
      </w:r>
      <w:proofErr w:type="gramStart"/>
      <w:r w:rsidRPr="00035F7A">
        <w:rPr>
          <w:sz w:val="28"/>
          <w:szCs w:val="28"/>
        </w:rPr>
        <w:t xml:space="preserve"> /П</w:t>
      </w:r>
      <w:proofErr w:type="gramEnd"/>
      <w:r w:rsidRPr="00035F7A">
        <w:rPr>
          <w:sz w:val="28"/>
          <w:szCs w:val="28"/>
        </w:rPr>
        <w:t>од ред. Академика Н.С. Соломенко.- М.: Изд-во стандартов, 1990.-342с.</w:t>
      </w:r>
    </w:p>
    <w:p w:rsidR="00062B63" w:rsidRPr="00035F7A" w:rsidRDefault="00062B63" w:rsidP="00062B63">
      <w:pPr>
        <w:numPr>
          <w:ilvl w:val="0"/>
          <w:numId w:val="19"/>
        </w:numPr>
        <w:ind w:left="360" w:firstLine="0"/>
        <w:jc w:val="both"/>
        <w:rPr>
          <w:sz w:val="28"/>
          <w:szCs w:val="28"/>
        </w:rPr>
      </w:pPr>
      <w:r w:rsidRPr="00035F7A">
        <w:rPr>
          <w:sz w:val="28"/>
          <w:szCs w:val="28"/>
        </w:rPr>
        <w:t>Якушев А.И., Воронцов Л.Н., Федотов Н.М. Взаимозаменяемость, стандартизация и технические измерения: Учебник для вузов.- М.: Машиностроение, 1986.-352с.</w:t>
      </w:r>
    </w:p>
    <w:p w:rsidR="00062B63" w:rsidRPr="00035F7A" w:rsidRDefault="00062B63" w:rsidP="00062B63">
      <w:pPr>
        <w:numPr>
          <w:ilvl w:val="0"/>
          <w:numId w:val="19"/>
        </w:numPr>
        <w:ind w:left="360" w:firstLine="0"/>
        <w:jc w:val="both"/>
        <w:rPr>
          <w:sz w:val="28"/>
          <w:szCs w:val="28"/>
        </w:rPr>
      </w:pPr>
      <w:r w:rsidRPr="00035F7A">
        <w:rPr>
          <w:sz w:val="28"/>
          <w:szCs w:val="28"/>
        </w:rPr>
        <w:t>Авдеев Б.Я. и др. Основы метрологии и электрические измерения/ Под ред. Душина. – Л.: Энергоиздат, 1987. – 480 с.</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520 – 89*.  Подшипники качения. Общие технические условия</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 xml:space="preserve">ГОСТ 1139 – 80*. Основные нормы взаимозаменяемости. Соединения шлицевые прямобочные. </w:t>
      </w:r>
      <w:r>
        <w:rPr>
          <w:b w:val="0"/>
          <w:sz w:val="28"/>
          <w:szCs w:val="28"/>
        </w:rPr>
        <w:t>Өлшем</w:t>
      </w:r>
      <w:r w:rsidRPr="00035F7A">
        <w:rPr>
          <w:b w:val="0"/>
          <w:sz w:val="28"/>
          <w:szCs w:val="28"/>
        </w:rPr>
        <w:t>ы и допуски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3189 – 89. Подшипники шариковые и роликовые. Система условных обозначений</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3325 – 85*. Подшипники качения. Поля допусков и технические требования к посадочным поверхностям валов и корпусов. Посадки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3675 – 81. Основные нормы взаимозаменяемости. Передачи червячные цилиндрические. Допуски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4608 – 81. Основные нормы взаимозаменяемости. Резьба метрическая. Посадки с натягом</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6033 – 80*. Основные нормы взаимозаменяемости. Соединения шлицевые эвольвентные с углом профиля 30</w:t>
      </w:r>
      <w:r w:rsidRPr="00035F7A">
        <w:rPr>
          <w:b w:val="0"/>
          <w:sz w:val="28"/>
          <w:szCs w:val="28"/>
          <w:vertAlign w:val="superscript"/>
        </w:rPr>
        <w:t>о</w:t>
      </w:r>
      <w:r w:rsidRPr="00035F7A">
        <w:rPr>
          <w:b w:val="0"/>
          <w:sz w:val="28"/>
          <w:szCs w:val="28"/>
        </w:rPr>
        <w:t xml:space="preserve">. </w:t>
      </w:r>
      <w:r>
        <w:rPr>
          <w:b w:val="0"/>
          <w:sz w:val="28"/>
          <w:szCs w:val="28"/>
        </w:rPr>
        <w:t>Өлшем</w:t>
      </w:r>
      <w:r w:rsidRPr="00035F7A">
        <w:rPr>
          <w:b w:val="0"/>
          <w:sz w:val="28"/>
          <w:szCs w:val="28"/>
        </w:rPr>
        <w:t>ы, допуски и измеряемые величины</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9150 – 81. Основные нормы взаимозаменяемости. Резьба метрическая. Профиль</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Резьба метрическая. Допуски. Посадки с зазором</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24834 – 81*. Основные нормы взаимозаменяемости. Резьба метрическая. Переходные посадки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 xml:space="preserve">ГОСТ 24853 – 81*. Калибры гладкие для </w:t>
      </w:r>
      <w:r>
        <w:rPr>
          <w:b w:val="0"/>
          <w:sz w:val="28"/>
          <w:szCs w:val="28"/>
        </w:rPr>
        <w:t>өлшем</w:t>
      </w:r>
      <w:r w:rsidRPr="00035F7A">
        <w:rPr>
          <w:b w:val="0"/>
          <w:sz w:val="28"/>
          <w:szCs w:val="28"/>
        </w:rPr>
        <w:t>ов до 500 мм. Допуски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25256 – 82. Подшипники качения. Допуски. Термины и определения</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25346 – 89. Основные нормы взаимозаменяемости. ЕСДП. Общие положения, ряды допусков и основных отклонений</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ГОСТ 25347 – 82*. Основные нормы взаимозаменяемости. ЕСДП. Поля допусков и рекомендуемые посадки</w:t>
      </w:r>
    </w:p>
    <w:p w:rsidR="00062B63" w:rsidRPr="00035F7A" w:rsidRDefault="00062B63" w:rsidP="00062B63">
      <w:pPr>
        <w:pStyle w:val="21"/>
        <w:numPr>
          <w:ilvl w:val="0"/>
          <w:numId w:val="19"/>
        </w:numPr>
        <w:tabs>
          <w:tab w:val="num" w:pos="993"/>
        </w:tabs>
        <w:snapToGrid/>
        <w:ind w:left="360" w:firstLine="0"/>
        <w:jc w:val="both"/>
        <w:rPr>
          <w:b w:val="0"/>
          <w:sz w:val="28"/>
          <w:szCs w:val="28"/>
        </w:rPr>
      </w:pPr>
      <w:r w:rsidRPr="00035F7A">
        <w:rPr>
          <w:b w:val="0"/>
          <w:sz w:val="28"/>
          <w:szCs w:val="28"/>
        </w:rPr>
        <w:t xml:space="preserve">ГОСТ 2.320 – 82. ЕСКД. Правила нанесения </w:t>
      </w:r>
      <w:r>
        <w:rPr>
          <w:b w:val="0"/>
          <w:sz w:val="28"/>
          <w:szCs w:val="28"/>
        </w:rPr>
        <w:t>өлшем</w:t>
      </w:r>
      <w:r w:rsidRPr="00035F7A">
        <w:rPr>
          <w:b w:val="0"/>
          <w:sz w:val="28"/>
          <w:szCs w:val="28"/>
        </w:rPr>
        <w:t>ов, допусков и посадок конусов</w:t>
      </w:r>
    </w:p>
    <w:p w:rsidR="00062B63" w:rsidRPr="00035F7A" w:rsidRDefault="00062B63" w:rsidP="00062B63">
      <w:pPr>
        <w:ind w:left="360"/>
        <w:rPr>
          <w:snapToGrid w:val="0"/>
          <w:sz w:val="28"/>
          <w:szCs w:val="28"/>
        </w:rPr>
      </w:pPr>
      <w:r w:rsidRPr="00035F7A">
        <w:rPr>
          <w:sz w:val="28"/>
          <w:szCs w:val="28"/>
          <w:lang w:val="kk-KZ"/>
        </w:rPr>
        <w:t>24</w:t>
      </w:r>
      <w:r w:rsidRPr="00035F7A">
        <w:rPr>
          <w:sz w:val="28"/>
          <w:szCs w:val="28"/>
        </w:rPr>
        <w:t>.</w:t>
      </w:r>
      <w:r w:rsidRPr="00035F7A">
        <w:rPr>
          <w:sz w:val="28"/>
          <w:szCs w:val="28"/>
          <w:lang w:val="kk-KZ"/>
        </w:rPr>
        <w:t xml:space="preserve">    </w:t>
      </w:r>
      <w:r w:rsidRPr="00035F7A">
        <w:rPr>
          <w:snapToGrid w:val="0"/>
          <w:sz w:val="28"/>
          <w:szCs w:val="28"/>
        </w:rPr>
        <w:t>ГОСТ 8.009 – 84 ГСИ. Нормируемые метрологические характеристики средств измерений;</w:t>
      </w:r>
    </w:p>
    <w:p w:rsidR="00062B63" w:rsidRPr="00035F7A" w:rsidRDefault="00062B63" w:rsidP="00062B63">
      <w:pPr>
        <w:ind w:left="360"/>
        <w:jc w:val="both"/>
        <w:rPr>
          <w:snapToGrid w:val="0"/>
          <w:sz w:val="28"/>
          <w:szCs w:val="28"/>
        </w:rPr>
      </w:pPr>
      <w:r w:rsidRPr="00035F7A">
        <w:rPr>
          <w:snapToGrid w:val="0"/>
          <w:sz w:val="28"/>
          <w:szCs w:val="28"/>
        </w:rPr>
        <w:t>2</w:t>
      </w:r>
      <w:r w:rsidRPr="00035F7A">
        <w:rPr>
          <w:snapToGrid w:val="0"/>
          <w:sz w:val="28"/>
          <w:szCs w:val="28"/>
          <w:lang w:val="kk-KZ"/>
        </w:rPr>
        <w:t xml:space="preserve">5.  </w:t>
      </w:r>
      <w:r w:rsidRPr="00035F7A">
        <w:rPr>
          <w:snapToGrid w:val="0"/>
          <w:sz w:val="28"/>
          <w:szCs w:val="28"/>
        </w:rPr>
        <w:t xml:space="preserve"> МИ 2247-93. ГСИ. Метрология. Основные термины и определения</w:t>
      </w:r>
    </w:p>
    <w:p w:rsidR="00062B63" w:rsidRPr="00035F7A" w:rsidRDefault="00062B63" w:rsidP="00062B63">
      <w:pPr>
        <w:pStyle w:val="1"/>
        <w:framePr w:w="5907" w:wrap="auto" w:hAnchor="text" w:x="5220"/>
        <w:ind w:left="360"/>
        <w:rPr>
          <w:b w:val="0"/>
          <w:sz w:val="28"/>
          <w:szCs w:val="28"/>
        </w:rPr>
        <w:sectPr w:rsidR="00062B63" w:rsidRPr="00035F7A" w:rsidSect="00760721">
          <w:pgSz w:w="11906" w:h="16838"/>
          <w:pgMar w:top="1134" w:right="850" w:bottom="1134" w:left="1701" w:header="708" w:footer="708" w:gutter="0"/>
          <w:cols w:space="708"/>
          <w:docGrid w:linePitch="360"/>
        </w:sectPr>
      </w:pPr>
    </w:p>
    <w:p w:rsidR="00062B63" w:rsidRPr="004C4815" w:rsidRDefault="00062B63" w:rsidP="00062B63">
      <w:pPr>
        <w:spacing w:line="23" w:lineRule="atLeast"/>
        <w:ind w:firstLine="709"/>
        <w:jc w:val="center"/>
        <w:rPr>
          <w:caps/>
          <w:sz w:val="28"/>
          <w:szCs w:val="28"/>
          <w:lang w:val="kk-KZ"/>
        </w:rPr>
      </w:pPr>
      <w:r w:rsidRPr="006226E9">
        <w:rPr>
          <w:caps/>
          <w:sz w:val="28"/>
          <w:szCs w:val="28"/>
        </w:rPr>
        <w:lastRenderedPageBreak/>
        <w:t>Алибеков О.Б</w:t>
      </w:r>
      <w:r>
        <w:rPr>
          <w:caps/>
          <w:sz w:val="28"/>
          <w:szCs w:val="28"/>
          <w:lang w:val="kk-KZ"/>
        </w:rPr>
        <w:t>.</w:t>
      </w:r>
    </w:p>
    <w:p w:rsidR="00062B63" w:rsidRPr="006226E9" w:rsidRDefault="00062B63" w:rsidP="00062B63">
      <w:pPr>
        <w:spacing w:line="23" w:lineRule="atLeast"/>
        <w:ind w:firstLine="709"/>
        <w:rPr>
          <w:sz w:val="28"/>
          <w:szCs w:val="28"/>
          <w:lang w:val="kk-KZ" w:eastAsia="ko-KR"/>
        </w:rPr>
      </w:pPr>
    </w:p>
    <w:p w:rsidR="00062B63" w:rsidRPr="006226E9" w:rsidRDefault="00062B63" w:rsidP="00062B63">
      <w:pPr>
        <w:spacing w:line="23" w:lineRule="atLeast"/>
        <w:ind w:firstLine="709"/>
        <w:rPr>
          <w:sz w:val="28"/>
          <w:szCs w:val="28"/>
          <w:lang w:val="kk-KZ" w:eastAsia="ko-KR"/>
        </w:rPr>
      </w:pPr>
    </w:p>
    <w:p w:rsidR="00062B63" w:rsidRPr="006226E9" w:rsidRDefault="00062B63" w:rsidP="00062B63">
      <w:pPr>
        <w:spacing w:line="23" w:lineRule="atLeast"/>
        <w:ind w:firstLine="709"/>
        <w:jc w:val="center"/>
        <w:rPr>
          <w:sz w:val="28"/>
          <w:szCs w:val="28"/>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sz w:val="28"/>
          <w:szCs w:val="28"/>
          <w:lang w:val="kk-KZ"/>
        </w:rPr>
      </w:pPr>
      <w:r w:rsidRPr="006226E9">
        <w:rPr>
          <w:sz w:val="28"/>
          <w:szCs w:val="28"/>
          <w:lang w:val="kk-KZ"/>
        </w:rPr>
        <w:t xml:space="preserve">Методические указания </w:t>
      </w:r>
      <w:r w:rsidRPr="006226E9">
        <w:rPr>
          <w:sz w:val="28"/>
          <w:szCs w:val="28"/>
          <w:lang w:eastAsia="ko-KR"/>
        </w:rPr>
        <w:t xml:space="preserve">к </w:t>
      </w:r>
      <w:r>
        <w:rPr>
          <w:sz w:val="28"/>
          <w:szCs w:val="28"/>
          <w:lang w:val="kk-KZ" w:eastAsia="ko-KR"/>
        </w:rPr>
        <w:t>лабораторным</w:t>
      </w:r>
      <w:r w:rsidRPr="006226E9">
        <w:rPr>
          <w:sz w:val="28"/>
          <w:szCs w:val="28"/>
          <w:lang w:eastAsia="ko-KR"/>
        </w:rPr>
        <w:t xml:space="preserve"> занятиям </w:t>
      </w:r>
      <w:r w:rsidRPr="006226E9">
        <w:rPr>
          <w:sz w:val="28"/>
          <w:szCs w:val="28"/>
          <w:lang w:val="kk-KZ"/>
        </w:rPr>
        <w:t xml:space="preserve">по дисциплине </w:t>
      </w:r>
    </w:p>
    <w:p w:rsidR="00062B63" w:rsidRPr="006226E9" w:rsidRDefault="00062B63" w:rsidP="00062B63">
      <w:pPr>
        <w:spacing w:line="23" w:lineRule="atLeast"/>
        <w:ind w:firstLine="709"/>
        <w:jc w:val="center"/>
        <w:rPr>
          <w:bCs/>
          <w:sz w:val="28"/>
          <w:szCs w:val="28"/>
          <w:lang w:val="kk-KZ"/>
        </w:rPr>
      </w:pPr>
      <w:r>
        <w:rPr>
          <w:sz w:val="28"/>
          <w:szCs w:val="28"/>
          <w:lang w:val="kk-KZ"/>
        </w:rPr>
        <w:t>«Основы взаимозаменяемости</w:t>
      </w:r>
      <w:r w:rsidRPr="006226E9">
        <w:rPr>
          <w:sz w:val="28"/>
          <w:szCs w:val="28"/>
          <w:lang w:val="kk-KZ"/>
        </w:rPr>
        <w:t>»</w:t>
      </w:r>
      <w:r w:rsidRPr="006226E9">
        <w:rPr>
          <w:bCs/>
          <w:sz w:val="28"/>
          <w:szCs w:val="28"/>
          <w:lang w:val="kk-KZ"/>
        </w:rPr>
        <w:t xml:space="preserve"> </w:t>
      </w:r>
    </w:p>
    <w:p w:rsidR="00062B63" w:rsidRPr="006226E9" w:rsidRDefault="00062B63" w:rsidP="00062B63">
      <w:pPr>
        <w:spacing w:line="23" w:lineRule="atLeast"/>
        <w:ind w:firstLine="709"/>
        <w:jc w:val="center"/>
        <w:rPr>
          <w:sz w:val="28"/>
          <w:szCs w:val="28"/>
          <w:lang w:val="kk-KZ"/>
        </w:rPr>
      </w:pPr>
      <w:r w:rsidRPr="006226E9">
        <w:rPr>
          <w:sz w:val="28"/>
          <w:szCs w:val="28"/>
          <w:lang w:val="kk-KZ"/>
        </w:rPr>
        <w:t xml:space="preserve">для студентов специальности </w:t>
      </w:r>
      <w:r w:rsidRPr="006226E9">
        <w:rPr>
          <w:sz w:val="28"/>
          <w:szCs w:val="28"/>
        </w:rPr>
        <w:t>5В071200 – «Машиностроение»</w:t>
      </w:r>
    </w:p>
    <w:p w:rsidR="00062B63" w:rsidRPr="006226E9" w:rsidRDefault="00062B63" w:rsidP="00062B63">
      <w:pPr>
        <w:spacing w:line="23" w:lineRule="atLeast"/>
        <w:ind w:firstLine="709"/>
        <w:jc w:val="center"/>
        <w:rPr>
          <w:bCs/>
          <w:sz w:val="28"/>
          <w:szCs w:val="28"/>
          <w:lang w:val="kk-KZ"/>
        </w:rPr>
      </w:pPr>
      <w:r w:rsidRPr="006226E9">
        <w:rPr>
          <w:sz w:val="28"/>
          <w:szCs w:val="28"/>
          <w:lang w:val="kk-KZ"/>
        </w:rPr>
        <w:t xml:space="preserve"> </w:t>
      </w:r>
    </w:p>
    <w:p w:rsidR="00062B63" w:rsidRPr="006226E9" w:rsidRDefault="00062B63" w:rsidP="00062B63">
      <w:pPr>
        <w:spacing w:line="23" w:lineRule="atLeast"/>
        <w:ind w:firstLine="709"/>
        <w:jc w:val="center"/>
        <w:rPr>
          <w:i/>
          <w:sz w:val="28"/>
          <w:szCs w:val="28"/>
          <w:lang w:val="kk-KZ" w:eastAsia="ko-KR"/>
        </w:rPr>
      </w:pPr>
    </w:p>
    <w:p w:rsidR="00062B63" w:rsidRPr="006226E9" w:rsidRDefault="00062B63" w:rsidP="00062B63">
      <w:pPr>
        <w:spacing w:line="23" w:lineRule="atLeast"/>
        <w:ind w:firstLine="709"/>
        <w:jc w:val="center"/>
        <w:rPr>
          <w:i/>
          <w:sz w:val="28"/>
          <w:szCs w:val="28"/>
          <w:lang w:val="kk-KZ" w:eastAsia="ko-KR"/>
        </w:rPr>
      </w:pPr>
    </w:p>
    <w:p w:rsidR="00062B63" w:rsidRPr="006226E9" w:rsidRDefault="00062B63" w:rsidP="00062B63">
      <w:pPr>
        <w:spacing w:line="23" w:lineRule="atLeast"/>
        <w:ind w:firstLine="709"/>
        <w:jc w:val="center"/>
        <w:rPr>
          <w:i/>
          <w:sz w:val="28"/>
          <w:szCs w:val="28"/>
          <w:lang w:val="kk-KZ" w:eastAsia="ko-KR"/>
        </w:rPr>
      </w:pPr>
    </w:p>
    <w:p w:rsidR="00062B63" w:rsidRPr="006226E9" w:rsidRDefault="00062B63" w:rsidP="00062B63">
      <w:pPr>
        <w:spacing w:line="23" w:lineRule="atLeast"/>
        <w:ind w:firstLine="709"/>
        <w:jc w:val="center"/>
        <w:rPr>
          <w:i/>
          <w:sz w:val="28"/>
          <w:szCs w:val="28"/>
          <w:lang w:val="kk-KZ" w:eastAsia="ko-KR"/>
        </w:rPr>
      </w:pPr>
    </w:p>
    <w:p w:rsidR="00062B63" w:rsidRPr="006226E9" w:rsidRDefault="00062B63" w:rsidP="00062B63">
      <w:pPr>
        <w:spacing w:line="23" w:lineRule="atLeast"/>
        <w:ind w:firstLine="709"/>
        <w:jc w:val="center"/>
        <w:rPr>
          <w:i/>
          <w:sz w:val="28"/>
          <w:szCs w:val="28"/>
          <w:lang w:val="kk-KZ" w:eastAsia="ko-KR"/>
        </w:rPr>
      </w:pPr>
    </w:p>
    <w:p w:rsidR="00062B63" w:rsidRPr="006226E9" w:rsidRDefault="00062B63" w:rsidP="00062B63">
      <w:pPr>
        <w:spacing w:line="23" w:lineRule="atLeast"/>
        <w:ind w:firstLine="709"/>
        <w:jc w:val="center"/>
        <w:rPr>
          <w:sz w:val="28"/>
          <w:szCs w:val="28"/>
        </w:rPr>
      </w:pPr>
      <w:r w:rsidRPr="006226E9">
        <w:rPr>
          <w:sz w:val="28"/>
          <w:szCs w:val="28"/>
        </w:rPr>
        <w:t>Подписано в печать __________________________</w:t>
      </w:r>
    </w:p>
    <w:p w:rsidR="00062B63" w:rsidRPr="006226E9" w:rsidRDefault="00062B63" w:rsidP="00062B63">
      <w:pPr>
        <w:spacing w:line="23" w:lineRule="atLeast"/>
        <w:ind w:firstLine="709"/>
        <w:jc w:val="center"/>
        <w:rPr>
          <w:sz w:val="28"/>
          <w:szCs w:val="28"/>
        </w:rPr>
      </w:pPr>
      <w:r w:rsidRPr="006226E9">
        <w:rPr>
          <w:sz w:val="28"/>
          <w:szCs w:val="28"/>
        </w:rPr>
        <w:t xml:space="preserve">                          (число</w:t>
      </w:r>
      <w:proofErr w:type="gramStart"/>
      <w:r w:rsidRPr="006226E9">
        <w:rPr>
          <w:sz w:val="28"/>
          <w:szCs w:val="28"/>
        </w:rPr>
        <w:t>.м</w:t>
      </w:r>
      <w:proofErr w:type="gramEnd"/>
      <w:r w:rsidRPr="006226E9">
        <w:rPr>
          <w:sz w:val="28"/>
          <w:szCs w:val="28"/>
        </w:rPr>
        <w:t>есяц.год)</w:t>
      </w:r>
    </w:p>
    <w:p w:rsidR="00062B63" w:rsidRPr="006226E9" w:rsidRDefault="00062B63" w:rsidP="00062B63">
      <w:pPr>
        <w:spacing w:line="23" w:lineRule="atLeast"/>
        <w:ind w:firstLine="709"/>
        <w:jc w:val="center"/>
        <w:rPr>
          <w:sz w:val="28"/>
          <w:szCs w:val="28"/>
        </w:rPr>
      </w:pPr>
      <w:r w:rsidRPr="006226E9">
        <w:rPr>
          <w:sz w:val="28"/>
          <w:szCs w:val="28"/>
        </w:rPr>
        <w:t>Формат бумаги X</w:t>
      </w:r>
      <w:r w:rsidRPr="006226E9">
        <w:rPr>
          <w:sz w:val="28"/>
          <w:szCs w:val="28"/>
          <w:vertAlign w:val="superscript"/>
        </w:rPr>
        <w:t>x</w:t>
      </w:r>
      <w:r w:rsidRPr="006226E9">
        <w:rPr>
          <w:sz w:val="28"/>
          <w:szCs w:val="28"/>
        </w:rPr>
        <w:t>Y  1/16</w:t>
      </w:r>
    </w:p>
    <w:p w:rsidR="00062B63" w:rsidRPr="006226E9" w:rsidRDefault="00062B63" w:rsidP="00062B63">
      <w:pPr>
        <w:spacing w:line="23" w:lineRule="atLeast"/>
        <w:ind w:firstLine="709"/>
        <w:jc w:val="center"/>
        <w:rPr>
          <w:sz w:val="28"/>
          <w:szCs w:val="28"/>
        </w:rPr>
      </w:pPr>
      <w:r w:rsidRPr="006226E9">
        <w:rPr>
          <w:sz w:val="28"/>
          <w:szCs w:val="28"/>
        </w:rPr>
        <w:t>Бумага типографская. Печать офсетная. Объем ……п.</w:t>
      </w:r>
      <w:proofErr w:type="gramStart"/>
      <w:r w:rsidRPr="006226E9">
        <w:rPr>
          <w:sz w:val="28"/>
          <w:szCs w:val="28"/>
        </w:rPr>
        <w:t>л</w:t>
      </w:r>
      <w:proofErr w:type="gramEnd"/>
      <w:r w:rsidRPr="006226E9">
        <w:rPr>
          <w:sz w:val="28"/>
          <w:szCs w:val="28"/>
        </w:rPr>
        <w:t>.</w:t>
      </w:r>
    </w:p>
    <w:p w:rsidR="00062B63" w:rsidRPr="006226E9" w:rsidRDefault="00062B63" w:rsidP="00062B63">
      <w:pPr>
        <w:spacing w:line="23" w:lineRule="atLeast"/>
        <w:ind w:firstLine="709"/>
        <w:jc w:val="center"/>
        <w:rPr>
          <w:sz w:val="28"/>
          <w:szCs w:val="28"/>
        </w:rPr>
      </w:pPr>
      <w:r w:rsidRPr="006226E9">
        <w:rPr>
          <w:sz w:val="28"/>
          <w:szCs w:val="28"/>
        </w:rPr>
        <w:t>Тираж</w:t>
      </w:r>
      <w:proofErr w:type="gramStart"/>
      <w:r w:rsidRPr="006226E9">
        <w:rPr>
          <w:sz w:val="28"/>
          <w:szCs w:val="28"/>
        </w:rPr>
        <w:t xml:space="preserve"> …….</w:t>
      </w:r>
      <w:proofErr w:type="gramEnd"/>
      <w:r w:rsidRPr="006226E9">
        <w:rPr>
          <w:sz w:val="28"/>
          <w:szCs w:val="28"/>
        </w:rPr>
        <w:t>экз. Заказ № …….*</w:t>
      </w:r>
    </w:p>
    <w:p w:rsidR="00062B63" w:rsidRPr="006226E9" w:rsidRDefault="00062B63" w:rsidP="00062B63">
      <w:pPr>
        <w:spacing w:line="23" w:lineRule="atLeast"/>
        <w:ind w:firstLine="709"/>
        <w:jc w:val="center"/>
        <w:rPr>
          <w:i/>
          <w:sz w:val="28"/>
          <w:szCs w:val="28"/>
        </w:rPr>
      </w:pPr>
    </w:p>
    <w:p w:rsidR="00062B63" w:rsidRPr="006226E9" w:rsidRDefault="00062B63" w:rsidP="00062B63">
      <w:pPr>
        <w:spacing w:line="23" w:lineRule="atLeast"/>
        <w:ind w:firstLine="709"/>
        <w:jc w:val="center"/>
        <w:rPr>
          <w:i/>
          <w:sz w:val="28"/>
          <w:szCs w:val="28"/>
        </w:rPr>
      </w:pPr>
    </w:p>
    <w:p w:rsidR="00062B63" w:rsidRPr="006226E9" w:rsidRDefault="00062B63" w:rsidP="00062B63">
      <w:pPr>
        <w:spacing w:line="23" w:lineRule="atLeast"/>
        <w:ind w:firstLine="709"/>
        <w:jc w:val="center"/>
        <w:rPr>
          <w:i/>
          <w:sz w:val="28"/>
          <w:szCs w:val="28"/>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Default="00062B63" w:rsidP="00062B63">
      <w:pPr>
        <w:spacing w:line="23" w:lineRule="atLeast"/>
        <w:ind w:firstLine="709"/>
        <w:jc w:val="center"/>
        <w:rPr>
          <w:i/>
          <w:sz w:val="28"/>
          <w:szCs w:val="28"/>
          <w:lang w:val="kk-KZ"/>
        </w:rPr>
      </w:pPr>
    </w:p>
    <w:p w:rsidR="00062B63" w:rsidRPr="006226E9" w:rsidRDefault="00062B63" w:rsidP="00062B63">
      <w:pPr>
        <w:spacing w:line="23" w:lineRule="atLeast"/>
        <w:ind w:firstLine="709"/>
        <w:jc w:val="center"/>
        <w:rPr>
          <w:i/>
          <w:sz w:val="28"/>
          <w:szCs w:val="28"/>
          <w:lang w:val="kk-KZ"/>
        </w:rPr>
      </w:pPr>
    </w:p>
    <w:p w:rsidR="00062B63" w:rsidRPr="009D7FC4" w:rsidRDefault="00062B63" w:rsidP="009D7FC4">
      <w:pPr>
        <w:spacing w:line="23" w:lineRule="atLeast"/>
        <w:ind w:firstLine="709"/>
        <w:jc w:val="center"/>
        <w:rPr>
          <w:i/>
        </w:rPr>
      </w:pPr>
    </w:p>
    <w:p w:rsidR="00062B63" w:rsidRPr="009D7FC4" w:rsidRDefault="00062B63" w:rsidP="009D7FC4">
      <w:pPr>
        <w:spacing w:line="23" w:lineRule="atLeast"/>
        <w:ind w:firstLine="709"/>
        <w:jc w:val="center"/>
      </w:pPr>
      <w:r w:rsidRPr="009D7FC4">
        <w:t>©  Издание Южно-Казахстанского  государственного университета им. М.Ау</w:t>
      </w:r>
      <w:r w:rsidRPr="009D7FC4">
        <w:rPr>
          <w:lang w:val="kk-KZ"/>
        </w:rPr>
        <w:t>э</w:t>
      </w:r>
      <w:r w:rsidRPr="009D7FC4">
        <w:t>зова</w:t>
      </w:r>
    </w:p>
    <w:p w:rsidR="00062B63" w:rsidRPr="009D7FC4" w:rsidRDefault="00062B63" w:rsidP="009D7FC4">
      <w:pPr>
        <w:spacing w:line="23" w:lineRule="atLeast"/>
        <w:ind w:firstLine="709"/>
        <w:jc w:val="center"/>
        <w:rPr>
          <w:lang w:val="kk-KZ"/>
        </w:rPr>
      </w:pPr>
    </w:p>
    <w:p w:rsidR="00062B63" w:rsidRDefault="00062B63" w:rsidP="009D7FC4">
      <w:pPr>
        <w:spacing w:line="23" w:lineRule="atLeast"/>
        <w:ind w:firstLine="709"/>
        <w:jc w:val="center"/>
        <w:rPr>
          <w:lang w:val="kk-KZ"/>
        </w:rPr>
      </w:pPr>
      <w:r w:rsidRPr="009D7FC4">
        <w:t>Издательский центр ЮКГУ им. М.Ауэзова, г. Шымкент, пр. Тауке хана, 5</w:t>
      </w: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9D7FC4" w:rsidRDefault="009D7FC4" w:rsidP="009D7FC4">
      <w:pPr>
        <w:spacing w:line="23" w:lineRule="atLeast"/>
        <w:ind w:firstLine="709"/>
        <w:jc w:val="center"/>
        <w:rPr>
          <w:lang w:val="kk-KZ"/>
        </w:rPr>
      </w:pPr>
    </w:p>
    <w:p w:rsidR="00F4311C" w:rsidRDefault="00F4311C" w:rsidP="009D7FC4">
      <w:pPr>
        <w:spacing w:line="23" w:lineRule="atLeast"/>
        <w:ind w:firstLine="709"/>
        <w:jc w:val="cente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Default="00F4311C" w:rsidP="00F4311C">
      <w:pPr>
        <w:rPr>
          <w:lang w:val="kk-KZ"/>
        </w:rPr>
      </w:pPr>
    </w:p>
    <w:p w:rsidR="00F4311C" w:rsidRPr="00F4311C" w:rsidRDefault="00F4311C" w:rsidP="00F4311C">
      <w:pPr>
        <w:rPr>
          <w:lang w:val="kk-KZ"/>
        </w:rPr>
      </w:pPr>
    </w:p>
    <w:p w:rsidR="00F4311C" w:rsidRPr="00F4311C" w:rsidRDefault="00F4311C" w:rsidP="00F4311C">
      <w:pPr>
        <w:rPr>
          <w:lang w:val="kk-KZ"/>
        </w:rPr>
      </w:pPr>
    </w:p>
    <w:p w:rsidR="00F4311C" w:rsidRDefault="00F4311C" w:rsidP="00F4311C">
      <w:pPr>
        <w:rPr>
          <w:lang w:val="kk-KZ"/>
        </w:rPr>
      </w:pPr>
    </w:p>
    <w:p w:rsidR="009D7FC4" w:rsidRDefault="00F4311C" w:rsidP="00F4311C">
      <w:pPr>
        <w:tabs>
          <w:tab w:val="left" w:pos="7716"/>
        </w:tabs>
        <w:rPr>
          <w:lang w:val="kk-KZ"/>
        </w:rPr>
      </w:pPr>
      <w:r>
        <w:rPr>
          <w:lang w:val="kk-KZ"/>
        </w:rPr>
        <w:tab/>
      </w: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Default="00F4311C" w:rsidP="00F4311C">
      <w:pPr>
        <w:tabs>
          <w:tab w:val="left" w:pos="7716"/>
        </w:tabs>
        <w:rPr>
          <w:lang w:val="kk-KZ"/>
        </w:rPr>
      </w:pPr>
    </w:p>
    <w:p w:rsidR="00F4311C" w:rsidRPr="00F4311C" w:rsidRDefault="00F4311C" w:rsidP="00F4311C">
      <w:pPr>
        <w:tabs>
          <w:tab w:val="left" w:pos="7716"/>
        </w:tabs>
        <w:rPr>
          <w:lang w:val="kk-KZ"/>
        </w:rPr>
      </w:pPr>
    </w:p>
    <w:sectPr w:rsidR="00F4311C" w:rsidRPr="00F4311C" w:rsidSect="00760721">
      <w:pgSz w:w="11906" w:h="16838"/>
      <w:pgMar w:top="1134" w:right="113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1220" w:rsidRDefault="00271220">
      <w:r>
        <w:separator/>
      </w:r>
    </w:p>
  </w:endnote>
  <w:endnote w:type="continuationSeparator" w:id="1">
    <w:p w:rsidR="00271220" w:rsidRDefault="002712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charset w:val="00"/>
    <w:family w:val="roman"/>
    <w:pitch w:val="variable"/>
    <w:sig w:usb0="00000001" w:usb1="00000000" w:usb2="00000000" w:usb3="00000000" w:csb0="00000005" w:csb1="00000000"/>
  </w:font>
  <w:font w:name="KZ Times New 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A40" w:rsidRDefault="00057F89" w:rsidP="00C0350A">
    <w:pPr>
      <w:pStyle w:val="a5"/>
      <w:rPr>
        <w:rStyle w:val="a7"/>
      </w:rPr>
    </w:pPr>
    <w:r>
      <w:rPr>
        <w:rStyle w:val="a7"/>
      </w:rPr>
      <w:fldChar w:fldCharType="begin"/>
    </w:r>
    <w:r w:rsidR="00E60A40">
      <w:rPr>
        <w:rStyle w:val="a7"/>
      </w:rPr>
      <w:instrText xml:space="preserve">PAGE  </w:instrText>
    </w:r>
    <w:r>
      <w:rPr>
        <w:rStyle w:val="a7"/>
      </w:rPr>
      <w:fldChar w:fldCharType="separate"/>
    </w:r>
    <w:r w:rsidR="00E60A40">
      <w:rPr>
        <w:rStyle w:val="a7"/>
        <w:noProof/>
      </w:rPr>
      <w:t>100</w:t>
    </w:r>
    <w:r>
      <w:rPr>
        <w:rStyle w:val="a7"/>
      </w:rPr>
      <w:fldChar w:fldCharType="end"/>
    </w:r>
  </w:p>
  <w:p w:rsidR="00E60A40" w:rsidRDefault="00E60A40" w:rsidP="00C0350A">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98940"/>
      <w:docPartObj>
        <w:docPartGallery w:val="Page Numbers (Bottom of Page)"/>
        <w:docPartUnique/>
      </w:docPartObj>
    </w:sdtPr>
    <w:sdtContent>
      <w:p w:rsidR="00E60A40" w:rsidRDefault="00057F89" w:rsidP="00C0350A">
        <w:pPr>
          <w:pStyle w:val="a5"/>
        </w:pPr>
        <w:r>
          <w:fldChar w:fldCharType="begin"/>
        </w:r>
        <w:r w:rsidR="007874D3">
          <w:instrText xml:space="preserve"> PAGE   \* MERGEFORMAT </w:instrText>
        </w:r>
        <w:r>
          <w:fldChar w:fldCharType="separate"/>
        </w:r>
        <w:r w:rsidR="0085738B">
          <w:rPr>
            <w:noProof/>
          </w:rPr>
          <w:t>4</w:t>
        </w:r>
        <w:r>
          <w:fldChar w:fldCharType="end"/>
        </w:r>
      </w:p>
    </w:sdtContent>
  </w:sdt>
  <w:p w:rsidR="00E60A40" w:rsidRPr="008010AF" w:rsidRDefault="00E60A40" w:rsidP="00C0350A">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360188"/>
      <w:docPartObj>
        <w:docPartGallery w:val="Page Numbers (Bottom of Page)"/>
        <w:docPartUnique/>
      </w:docPartObj>
    </w:sdtPr>
    <w:sdtContent>
      <w:p w:rsidR="00E60A40" w:rsidRDefault="00876B36" w:rsidP="00C0350A">
        <w:pPr>
          <w:pStyle w:val="a5"/>
        </w:pPr>
        <w:r>
          <w:rPr>
            <w:lang w:val="ru-RU"/>
          </w:rPr>
          <w:t>1</w:t>
        </w:r>
      </w:p>
    </w:sdtContent>
  </w:sdt>
  <w:p w:rsidR="00E60A40" w:rsidRDefault="00E60A40" w:rsidP="00C0350A">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A40" w:rsidRDefault="00057F89" w:rsidP="00C0350A">
    <w:pPr>
      <w:pStyle w:val="a5"/>
      <w:rPr>
        <w:rStyle w:val="a7"/>
      </w:rPr>
    </w:pPr>
    <w:r>
      <w:rPr>
        <w:rStyle w:val="a7"/>
      </w:rPr>
      <w:fldChar w:fldCharType="begin"/>
    </w:r>
    <w:r w:rsidR="00E60A40">
      <w:rPr>
        <w:rStyle w:val="a7"/>
      </w:rPr>
      <w:instrText xml:space="preserve">PAGE  </w:instrText>
    </w:r>
    <w:r>
      <w:rPr>
        <w:rStyle w:val="a7"/>
      </w:rPr>
      <w:fldChar w:fldCharType="separate"/>
    </w:r>
    <w:r w:rsidR="00E60A40">
      <w:rPr>
        <w:rStyle w:val="a7"/>
        <w:noProof/>
      </w:rPr>
      <w:t>100</w:t>
    </w:r>
    <w:r>
      <w:rPr>
        <w:rStyle w:val="a7"/>
      </w:rPr>
      <w:fldChar w:fldCharType="end"/>
    </w:r>
  </w:p>
  <w:p w:rsidR="00E60A40" w:rsidRDefault="00E60A40" w:rsidP="00C0350A">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360201"/>
      <w:docPartObj>
        <w:docPartGallery w:val="Page Numbers (Bottom of Page)"/>
        <w:docPartUnique/>
      </w:docPartObj>
    </w:sdtPr>
    <w:sdtContent>
      <w:p w:rsidR="00E60A40" w:rsidRDefault="00057F89">
        <w:pPr>
          <w:pStyle w:val="a5"/>
        </w:pPr>
        <w:r>
          <w:fldChar w:fldCharType="begin"/>
        </w:r>
        <w:r w:rsidR="007874D3">
          <w:instrText xml:space="preserve"> PAGE  \* Arabic  \* MERGEFORMAT </w:instrText>
        </w:r>
        <w:r>
          <w:fldChar w:fldCharType="separate"/>
        </w:r>
        <w:r w:rsidR="0085738B">
          <w:rPr>
            <w:noProof/>
          </w:rPr>
          <w:t>52</w:t>
        </w:r>
        <w:r>
          <w:fldChar w:fldCharType="end"/>
        </w:r>
      </w:p>
    </w:sdtContent>
  </w:sdt>
  <w:p w:rsidR="00E60A40" w:rsidRPr="008010AF" w:rsidRDefault="00E60A40" w:rsidP="00C0350A">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360199"/>
      <w:docPartObj>
        <w:docPartGallery w:val="Page Numbers (Bottom of Page)"/>
        <w:docPartUnique/>
      </w:docPartObj>
    </w:sdtPr>
    <w:sdtContent>
      <w:p w:rsidR="00E60A40" w:rsidRDefault="00057F89">
        <w:pPr>
          <w:pStyle w:val="a5"/>
        </w:pPr>
        <w:r>
          <w:fldChar w:fldCharType="begin"/>
        </w:r>
        <w:r w:rsidR="007874D3">
          <w:instrText xml:space="preserve"> PAGE   \* MERGEFORMAT </w:instrText>
        </w:r>
        <w:r>
          <w:fldChar w:fldCharType="separate"/>
        </w:r>
        <w:r w:rsidR="0085738B">
          <w:rPr>
            <w:noProof/>
          </w:rPr>
          <w:t>60</w:t>
        </w:r>
        <w:r>
          <w:fldChar w:fldCharType="end"/>
        </w:r>
      </w:p>
    </w:sdtContent>
  </w:sdt>
  <w:p w:rsidR="00E60A40" w:rsidRDefault="00E60A40" w:rsidP="00C0350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1220" w:rsidRDefault="00271220">
      <w:r>
        <w:separator/>
      </w:r>
    </w:p>
  </w:footnote>
  <w:footnote w:type="continuationSeparator" w:id="1">
    <w:p w:rsidR="00271220" w:rsidRDefault="0027122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825"/>
        </w:tabs>
        <w:ind w:left="825" w:hanging="825"/>
      </w:pPr>
    </w:lvl>
  </w:abstractNum>
  <w:abstractNum w:abstractNumId="1">
    <w:nsid w:val="00000003"/>
    <w:multiLevelType w:val="singleLevel"/>
    <w:tmpl w:val="00000003"/>
    <w:name w:val="WW8Num3"/>
    <w:lvl w:ilvl="0">
      <w:start w:val="1"/>
      <w:numFmt w:val="decimal"/>
      <w:lvlText w:val="%1."/>
      <w:lvlJc w:val="left"/>
      <w:pPr>
        <w:tabs>
          <w:tab w:val="num" w:pos="360"/>
        </w:tabs>
        <w:ind w:left="360" w:hanging="360"/>
      </w:pPr>
    </w:lvl>
  </w:abstractNum>
  <w:abstractNum w:abstractNumId="2">
    <w:nsid w:val="00000004"/>
    <w:multiLevelType w:val="singleLevel"/>
    <w:tmpl w:val="00000004"/>
    <w:name w:val="WW8Num4"/>
    <w:lvl w:ilvl="0">
      <w:start w:val="1"/>
      <w:numFmt w:val="decimal"/>
      <w:lvlText w:val="%1."/>
      <w:lvlJc w:val="left"/>
      <w:pPr>
        <w:tabs>
          <w:tab w:val="num" w:pos="360"/>
        </w:tabs>
        <w:ind w:left="360" w:hanging="360"/>
      </w:pPr>
    </w:lvl>
  </w:abstractNum>
  <w:abstractNum w:abstractNumId="3">
    <w:nsid w:val="00000005"/>
    <w:multiLevelType w:val="singleLevel"/>
    <w:tmpl w:val="00000005"/>
    <w:name w:val="WW8Num5"/>
    <w:lvl w:ilvl="0">
      <w:start w:val="1"/>
      <w:numFmt w:val="decimal"/>
      <w:lvlText w:val="%1."/>
      <w:lvlJc w:val="left"/>
      <w:pPr>
        <w:tabs>
          <w:tab w:val="num" w:pos="360"/>
        </w:tabs>
        <w:ind w:left="360" w:hanging="360"/>
      </w:pPr>
    </w:lvl>
  </w:abstractNum>
  <w:abstractNum w:abstractNumId="4">
    <w:nsid w:val="00000006"/>
    <w:multiLevelType w:val="singleLevel"/>
    <w:tmpl w:val="00000006"/>
    <w:name w:val="WW8Num6"/>
    <w:lvl w:ilvl="0">
      <w:start w:val="1"/>
      <w:numFmt w:val="decimal"/>
      <w:lvlText w:val="%1."/>
      <w:lvlJc w:val="left"/>
      <w:pPr>
        <w:tabs>
          <w:tab w:val="num" w:pos="360"/>
        </w:tabs>
        <w:ind w:left="360" w:hanging="360"/>
      </w:pPr>
    </w:lvl>
  </w:abstractNum>
  <w:abstractNum w:abstractNumId="5">
    <w:nsid w:val="00000007"/>
    <w:multiLevelType w:val="singleLevel"/>
    <w:tmpl w:val="00000007"/>
    <w:name w:val="WW8Num7"/>
    <w:lvl w:ilvl="0">
      <w:start w:val="1"/>
      <w:numFmt w:val="decimal"/>
      <w:lvlText w:val="%1."/>
      <w:lvlJc w:val="left"/>
      <w:pPr>
        <w:tabs>
          <w:tab w:val="num" w:pos="720"/>
        </w:tabs>
        <w:ind w:left="720" w:hanging="360"/>
      </w:pPr>
    </w:lvl>
  </w:abstractNum>
  <w:abstractNum w:abstractNumId="6">
    <w:nsid w:val="00000008"/>
    <w:multiLevelType w:val="singleLevel"/>
    <w:tmpl w:val="00000008"/>
    <w:name w:val="WW8Num8"/>
    <w:lvl w:ilvl="0">
      <w:start w:val="1"/>
      <w:numFmt w:val="decimal"/>
      <w:lvlText w:val="%1."/>
      <w:lvlJc w:val="left"/>
      <w:pPr>
        <w:tabs>
          <w:tab w:val="num" w:pos="720"/>
        </w:tabs>
        <w:ind w:left="720" w:hanging="360"/>
      </w:pPr>
    </w:lvl>
  </w:abstractNum>
  <w:abstractNum w:abstractNumId="7">
    <w:nsid w:val="00000009"/>
    <w:multiLevelType w:val="singleLevel"/>
    <w:tmpl w:val="00000009"/>
    <w:name w:val="WW8Num9"/>
    <w:lvl w:ilvl="0">
      <w:start w:val="1"/>
      <w:numFmt w:val="decimal"/>
      <w:lvlText w:val="%1."/>
      <w:lvlJc w:val="left"/>
      <w:pPr>
        <w:tabs>
          <w:tab w:val="num" w:pos="360"/>
        </w:tabs>
        <w:ind w:left="360" w:hanging="360"/>
      </w:pPr>
    </w:lvl>
  </w:abstractNum>
  <w:abstractNum w:abstractNumId="8">
    <w:nsid w:val="0000000A"/>
    <w:multiLevelType w:val="singleLevel"/>
    <w:tmpl w:val="0000000A"/>
    <w:name w:val="WW8Num10"/>
    <w:lvl w:ilvl="0">
      <w:start w:val="1"/>
      <w:numFmt w:val="decimal"/>
      <w:lvlText w:val="%1."/>
      <w:lvlJc w:val="left"/>
      <w:pPr>
        <w:tabs>
          <w:tab w:val="num" w:pos="360"/>
        </w:tabs>
        <w:ind w:left="360" w:hanging="360"/>
      </w:pPr>
    </w:lvl>
  </w:abstractNum>
  <w:abstractNum w:abstractNumId="9">
    <w:nsid w:val="0000000B"/>
    <w:multiLevelType w:val="singleLevel"/>
    <w:tmpl w:val="0000000B"/>
    <w:name w:val="WW8Num11"/>
    <w:lvl w:ilvl="0">
      <w:start w:val="1"/>
      <w:numFmt w:val="decimal"/>
      <w:lvlText w:val="%1."/>
      <w:lvlJc w:val="left"/>
      <w:pPr>
        <w:tabs>
          <w:tab w:val="num" w:pos="360"/>
        </w:tabs>
        <w:ind w:left="360" w:hanging="360"/>
      </w:pPr>
    </w:lvl>
  </w:abstractNum>
  <w:abstractNum w:abstractNumId="10">
    <w:nsid w:val="0000000D"/>
    <w:multiLevelType w:val="singleLevel"/>
    <w:tmpl w:val="0000000D"/>
    <w:name w:val="WW8Num13"/>
    <w:lvl w:ilvl="0">
      <w:start w:val="1"/>
      <w:numFmt w:val="decimal"/>
      <w:lvlText w:val="%1."/>
      <w:lvlJc w:val="left"/>
      <w:pPr>
        <w:tabs>
          <w:tab w:val="num" w:pos="375"/>
        </w:tabs>
        <w:ind w:left="375" w:hanging="375"/>
      </w:pPr>
    </w:lvl>
  </w:abstractNum>
  <w:abstractNum w:abstractNumId="11">
    <w:nsid w:val="0000000E"/>
    <w:multiLevelType w:val="singleLevel"/>
    <w:tmpl w:val="0000000E"/>
    <w:name w:val="WW8Num14"/>
    <w:lvl w:ilvl="0">
      <w:start w:val="1"/>
      <w:numFmt w:val="decimal"/>
      <w:lvlText w:val="%1."/>
      <w:lvlJc w:val="left"/>
      <w:pPr>
        <w:tabs>
          <w:tab w:val="num" w:pos="405"/>
        </w:tabs>
        <w:ind w:left="405" w:hanging="405"/>
      </w:pPr>
    </w:lvl>
  </w:abstractNum>
  <w:abstractNum w:abstractNumId="12">
    <w:nsid w:val="0000000F"/>
    <w:multiLevelType w:val="singleLevel"/>
    <w:tmpl w:val="0000000F"/>
    <w:name w:val="WW8Num15"/>
    <w:lvl w:ilvl="0">
      <w:start w:val="1"/>
      <w:numFmt w:val="decimal"/>
      <w:lvlText w:val="%1."/>
      <w:lvlJc w:val="left"/>
      <w:pPr>
        <w:tabs>
          <w:tab w:val="num" w:pos="450"/>
        </w:tabs>
        <w:ind w:left="450" w:hanging="450"/>
      </w:pPr>
    </w:lvl>
  </w:abstractNum>
  <w:abstractNum w:abstractNumId="13">
    <w:nsid w:val="00000010"/>
    <w:multiLevelType w:val="singleLevel"/>
    <w:tmpl w:val="00000010"/>
    <w:name w:val="WW8Num16"/>
    <w:lvl w:ilvl="0">
      <w:start w:val="1"/>
      <w:numFmt w:val="decimal"/>
      <w:lvlText w:val="%1."/>
      <w:lvlJc w:val="left"/>
      <w:pPr>
        <w:tabs>
          <w:tab w:val="num" w:pos="1080"/>
        </w:tabs>
        <w:ind w:left="1080" w:hanging="360"/>
      </w:pPr>
    </w:lvl>
  </w:abstractNum>
  <w:abstractNum w:abstractNumId="14">
    <w:nsid w:val="00000011"/>
    <w:multiLevelType w:val="singleLevel"/>
    <w:tmpl w:val="00000011"/>
    <w:name w:val="WW8Num17"/>
    <w:lvl w:ilvl="0">
      <w:start w:val="1"/>
      <w:numFmt w:val="decimal"/>
      <w:lvlText w:val="%1."/>
      <w:lvlJc w:val="left"/>
      <w:pPr>
        <w:tabs>
          <w:tab w:val="num" w:pos="720"/>
        </w:tabs>
        <w:ind w:left="720" w:hanging="360"/>
      </w:pPr>
    </w:lvl>
  </w:abstractNum>
  <w:abstractNum w:abstractNumId="15">
    <w:nsid w:val="00000012"/>
    <w:multiLevelType w:val="singleLevel"/>
    <w:tmpl w:val="00000012"/>
    <w:name w:val="WW8Num18"/>
    <w:lvl w:ilvl="0">
      <w:start w:val="1"/>
      <w:numFmt w:val="decimal"/>
      <w:lvlText w:val="%1."/>
      <w:lvlJc w:val="left"/>
      <w:pPr>
        <w:tabs>
          <w:tab w:val="num" w:pos="360"/>
        </w:tabs>
        <w:ind w:left="360" w:hanging="360"/>
      </w:pPr>
    </w:lvl>
  </w:abstractNum>
  <w:abstractNum w:abstractNumId="16">
    <w:nsid w:val="028F46F8"/>
    <w:multiLevelType w:val="hybridMultilevel"/>
    <w:tmpl w:val="D8642E90"/>
    <w:lvl w:ilvl="0" w:tplc="A84E4198">
      <w:start w:val="5"/>
      <w:numFmt w:val="decimal"/>
      <w:lvlText w:val="%1."/>
      <w:lvlJc w:val="left"/>
      <w:pPr>
        <w:tabs>
          <w:tab w:val="num" w:pos="1155"/>
        </w:tabs>
        <w:ind w:left="1155" w:hanging="360"/>
      </w:pPr>
      <w:rPr>
        <w:rFonts w:hint="default"/>
      </w:rPr>
    </w:lvl>
    <w:lvl w:ilvl="1" w:tplc="04190019" w:tentative="1">
      <w:start w:val="1"/>
      <w:numFmt w:val="lowerLetter"/>
      <w:lvlText w:val="%2."/>
      <w:lvlJc w:val="left"/>
      <w:pPr>
        <w:tabs>
          <w:tab w:val="num" w:pos="1875"/>
        </w:tabs>
        <w:ind w:left="1875" w:hanging="360"/>
      </w:pPr>
    </w:lvl>
    <w:lvl w:ilvl="2" w:tplc="0419001B" w:tentative="1">
      <w:start w:val="1"/>
      <w:numFmt w:val="lowerRoman"/>
      <w:lvlText w:val="%3."/>
      <w:lvlJc w:val="right"/>
      <w:pPr>
        <w:tabs>
          <w:tab w:val="num" w:pos="2595"/>
        </w:tabs>
        <w:ind w:left="2595" w:hanging="180"/>
      </w:pPr>
    </w:lvl>
    <w:lvl w:ilvl="3" w:tplc="0419000F" w:tentative="1">
      <w:start w:val="1"/>
      <w:numFmt w:val="decimal"/>
      <w:lvlText w:val="%4."/>
      <w:lvlJc w:val="left"/>
      <w:pPr>
        <w:tabs>
          <w:tab w:val="num" w:pos="3315"/>
        </w:tabs>
        <w:ind w:left="3315" w:hanging="360"/>
      </w:pPr>
    </w:lvl>
    <w:lvl w:ilvl="4" w:tplc="04190019" w:tentative="1">
      <w:start w:val="1"/>
      <w:numFmt w:val="lowerLetter"/>
      <w:lvlText w:val="%5."/>
      <w:lvlJc w:val="left"/>
      <w:pPr>
        <w:tabs>
          <w:tab w:val="num" w:pos="4035"/>
        </w:tabs>
        <w:ind w:left="4035" w:hanging="360"/>
      </w:pPr>
    </w:lvl>
    <w:lvl w:ilvl="5" w:tplc="0419001B" w:tentative="1">
      <w:start w:val="1"/>
      <w:numFmt w:val="lowerRoman"/>
      <w:lvlText w:val="%6."/>
      <w:lvlJc w:val="right"/>
      <w:pPr>
        <w:tabs>
          <w:tab w:val="num" w:pos="4755"/>
        </w:tabs>
        <w:ind w:left="4755" w:hanging="180"/>
      </w:pPr>
    </w:lvl>
    <w:lvl w:ilvl="6" w:tplc="0419000F" w:tentative="1">
      <w:start w:val="1"/>
      <w:numFmt w:val="decimal"/>
      <w:lvlText w:val="%7."/>
      <w:lvlJc w:val="left"/>
      <w:pPr>
        <w:tabs>
          <w:tab w:val="num" w:pos="5475"/>
        </w:tabs>
        <w:ind w:left="5475" w:hanging="360"/>
      </w:pPr>
    </w:lvl>
    <w:lvl w:ilvl="7" w:tplc="04190019" w:tentative="1">
      <w:start w:val="1"/>
      <w:numFmt w:val="lowerLetter"/>
      <w:lvlText w:val="%8."/>
      <w:lvlJc w:val="left"/>
      <w:pPr>
        <w:tabs>
          <w:tab w:val="num" w:pos="6195"/>
        </w:tabs>
        <w:ind w:left="6195" w:hanging="360"/>
      </w:pPr>
    </w:lvl>
    <w:lvl w:ilvl="8" w:tplc="0419001B" w:tentative="1">
      <w:start w:val="1"/>
      <w:numFmt w:val="lowerRoman"/>
      <w:lvlText w:val="%9."/>
      <w:lvlJc w:val="right"/>
      <w:pPr>
        <w:tabs>
          <w:tab w:val="num" w:pos="6915"/>
        </w:tabs>
        <w:ind w:left="6915" w:hanging="180"/>
      </w:pPr>
    </w:lvl>
  </w:abstractNum>
  <w:abstractNum w:abstractNumId="17">
    <w:nsid w:val="08F549AF"/>
    <w:multiLevelType w:val="hybridMultilevel"/>
    <w:tmpl w:val="17DE0704"/>
    <w:lvl w:ilvl="0" w:tplc="9C2259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FC80CE8"/>
    <w:multiLevelType w:val="hybridMultilevel"/>
    <w:tmpl w:val="5C023C62"/>
    <w:lvl w:ilvl="0" w:tplc="84C4BFFA">
      <w:start w:val="1"/>
      <w:numFmt w:val="decimal"/>
      <w:lvlText w:val="%1."/>
      <w:lvlJc w:val="left"/>
      <w:pPr>
        <w:tabs>
          <w:tab w:val="num" w:pos="1800"/>
        </w:tabs>
        <w:ind w:left="1800" w:hanging="108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9">
    <w:nsid w:val="10F12D19"/>
    <w:multiLevelType w:val="singleLevel"/>
    <w:tmpl w:val="9A30D3F0"/>
    <w:lvl w:ilvl="0">
      <w:start w:val="2"/>
      <w:numFmt w:val="decimal"/>
      <w:lvlText w:val="%1."/>
      <w:lvlJc w:val="left"/>
      <w:pPr>
        <w:tabs>
          <w:tab w:val="num" w:pos="360"/>
        </w:tabs>
        <w:ind w:left="360" w:hanging="360"/>
      </w:pPr>
      <w:rPr>
        <w:rFonts w:hint="default"/>
      </w:rPr>
    </w:lvl>
  </w:abstractNum>
  <w:abstractNum w:abstractNumId="20">
    <w:nsid w:val="111C2185"/>
    <w:multiLevelType w:val="hybridMultilevel"/>
    <w:tmpl w:val="F9DE554C"/>
    <w:lvl w:ilvl="0" w:tplc="1B8C463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1">
    <w:nsid w:val="161B4819"/>
    <w:multiLevelType w:val="singleLevel"/>
    <w:tmpl w:val="0419000F"/>
    <w:lvl w:ilvl="0">
      <w:start w:val="1"/>
      <w:numFmt w:val="decimal"/>
      <w:lvlText w:val="%1."/>
      <w:lvlJc w:val="left"/>
      <w:pPr>
        <w:tabs>
          <w:tab w:val="num" w:pos="720"/>
        </w:tabs>
        <w:ind w:left="720" w:hanging="360"/>
      </w:pPr>
      <w:rPr>
        <w:rFonts w:hint="default"/>
      </w:rPr>
    </w:lvl>
  </w:abstractNum>
  <w:abstractNum w:abstractNumId="22">
    <w:nsid w:val="17F723AB"/>
    <w:multiLevelType w:val="singleLevel"/>
    <w:tmpl w:val="3746F388"/>
    <w:lvl w:ilvl="0">
      <w:start w:val="1"/>
      <w:numFmt w:val="decimal"/>
      <w:lvlText w:val="%1."/>
      <w:lvlJc w:val="left"/>
      <w:pPr>
        <w:tabs>
          <w:tab w:val="num" w:pos="1069"/>
        </w:tabs>
        <w:ind w:left="1069" w:hanging="360"/>
      </w:pPr>
      <w:rPr>
        <w:rFonts w:hint="default"/>
      </w:rPr>
    </w:lvl>
  </w:abstractNum>
  <w:abstractNum w:abstractNumId="23">
    <w:nsid w:val="2DBF28E8"/>
    <w:multiLevelType w:val="singleLevel"/>
    <w:tmpl w:val="0419000F"/>
    <w:lvl w:ilvl="0">
      <w:start w:val="1"/>
      <w:numFmt w:val="decimal"/>
      <w:lvlText w:val="%1."/>
      <w:lvlJc w:val="left"/>
      <w:pPr>
        <w:tabs>
          <w:tab w:val="num" w:pos="360"/>
        </w:tabs>
        <w:ind w:left="360" w:hanging="360"/>
      </w:pPr>
      <w:rPr>
        <w:rFonts w:hint="default"/>
      </w:rPr>
    </w:lvl>
  </w:abstractNum>
  <w:abstractNum w:abstractNumId="24">
    <w:nsid w:val="30334218"/>
    <w:multiLevelType w:val="hybridMultilevel"/>
    <w:tmpl w:val="F5A0925E"/>
    <w:lvl w:ilvl="0" w:tplc="B974353E">
      <w:start w:val="4"/>
      <w:numFmt w:val="decimal"/>
      <w:lvlText w:val="%1."/>
      <w:lvlJc w:val="left"/>
      <w:pPr>
        <w:tabs>
          <w:tab w:val="num" w:pos="720"/>
        </w:tabs>
        <w:ind w:left="720" w:hanging="360"/>
      </w:pPr>
      <w:rPr>
        <w:rFonts w:hint="default"/>
        <w:color w:val="000000"/>
        <w:sz w:val="24"/>
        <w:szCs w:val="24"/>
        <w:lang w:val="kk-KZ"/>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BF26095"/>
    <w:multiLevelType w:val="singleLevel"/>
    <w:tmpl w:val="A3742E20"/>
    <w:lvl w:ilvl="0">
      <w:start w:val="1"/>
      <w:numFmt w:val="decimal"/>
      <w:lvlText w:val="%1."/>
      <w:lvlJc w:val="left"/>
      <w:pPr>
        <w:tabs>
          <w:tab w:val="num" w:pos="1040"/>
        </w:tabs>
        <w:ind w:left="1021" w:hanging="341"/>
      </w:pPr>
      <w:rPr>
        <w:rFonts w:hint="default"/>
      </w:rPr>
    </w:lvl>
  </w:abstractNum>
  <w:abstractNum w:abstractNumId="26">
    <w:nsid w:val="42877610"/>
    <w:multiLevelType w:val="hybridMultilevel"/>
    <w:tmpl w:val="9F84060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44D3148A"/>
    <w:multiLevelType w:val="hybridMultilevel"/>
    <w:tmpl w:val="E696CB76"/>
    <w:lvl w:ilvl="0" w:tplc="250800E0">
      <w:start w:val="1"/>
      <w:numFmt w:val="decimal"/>
      <w:lvlText w:val="%1."/>
      <w:lvlJc w:val="left"/>
      <w:pPr>
        <w:tabs>
          <w:tab w:val="num" w:pos="1140"/>
        </w:tabs>
        <w:ind w:left="1140" w:hanging="360"/>
      </w:pPr>
      <w:rPr>
        <w:rFonts w:hint="default"/>
      </w:r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28">
    <w:nsid w:val="48702EE7"/>
    <w:multiLevelType w:val="singleLevel"/>
    <w:tmpl w:val="7DC42D02"/>
    <w:lvl w:ilvl="0">
      <w:start w:val="1"/>
      <w:numFmt w:val="decimal"/>
      <w:lvlText w:val="%1."/>
      <w:lvlJc w:val="left"/>
      <w:pPr>
        <w:tabs>
          <w:tab w:val="num" w:pos="360"/>
        </w:tabs>
        <w:ind w:left="360" w:hanging="360"/>
      </w:pPr>
      <w:rPr>
        <w:rFonts w:hint="default"/>
        <w:b w:val="0"/>
        <w:i w:val="0"/>
      </w:rPr>
    </w:lvl>
  </w:abstractNum>
  <w:abstractNum w:abstractNumId="29">
    <w:nsid w:val="4AC81C81"/>
    <w:multiLevelType w:val="singleLevel"/>
    <w:tmpl w:val="E42C29C4"/>
    <w:lvl w:ilvl="0">
      <w:start w:val="1"/>
      <w:numFmt w:val="bullet"/>
      <w:lvlText w:val=""/>
      <w:lvlJc w:val="left"/>
      <w:pPr>
        <w:tabs>
          <w:tab w:val="num" w:pos="360"/>
        </w:tabs>
        <w:ind w:left="357" w:hanging="357"/>
      </w:pPr>
      <w:rPr>
        <w:rFonts w:ascii="Wingdings" w:hAnsi="Wingdings" w:hint="default"/>
        <w:color w:val="auto"/>
        <w:sz w:val="16"/>
      </w:rPr>
    </w:lvl>
  </w:abstractNum>
  <w:abstractNum w:abstractNumId="30">
    <w:nsid w:val="58BC6E87"/>
    <w:multiLevelType w:val="hybridMultilevel"/>
    <w:tmpl w:val="3580EC80"/>
    <w:lvl w:ilvl="0" w:tplc="0419000F">
      <w:start w:val="1"/>
      <w:numFmt w:val="decimal"/>
      <w:lvlText w:val="%1."/>
      <w:lvlJc w:val="left"/>
      <w:pPr>
        <w:ind w:left="896" w:hanging="360"/>
      </w:p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31">
    <w:nsid w:val="5E262AA1"/>
    <w:multiLevelType w:val="hybridMultilevel"/>
    <w:tmpl w:val="85EE5E36"/>
    <w:lvl w:ilvl="0" w:tplc="7098D7D4">
      <w:start w:val="3"/>
      <w:numFmt w:val="decimal"/>
      <w:lvlText w:val="%1."/>
      <w:lvlJc w:val="left"/>
      <w:pPr>
        <w:tabs>
          <w:tab w:val="num" w:pos="1155"/>
        </w:tabs>
        <w:ind w:left="1155" w:hanging="360"/>
      </w:pPr>
      <w:rPr>
        <w:rFonts w:hint="default"/>
      </w:rPr>
    </w:lvl>
    <w:lvl w:ilvl="1" w:tplc="04190019" w:tentative="1">
      <w:start w:val="1"/>
      <w:numFmt w:val="lowerLetter"/>
      <w:lvlText w:val="%2."/>
      <w:lvlJc w:val="left"/>
      <w:pPr>
        <w:tabs>
          <w:tab w:val="num" w:pos="1875"/>
        </w:tabs>
        <w:ind w:left="1875" w:hanging="360"/>
      </w:pPr>
    </w:lvl>
    <w:lvl w:ilvl="2" w:tplc="0419001B" w:tentative="1">
      <w:start w:val="1"/>
      <w:numFmt w:val="lowerRoman"/>
      <w:lvlText w:val="%3."/>
      <w:lvlJc w:val="right"/>
      <w:pPr>
        <w:tabs>
          <w:tab w:val="num" w:pos="2595"/>
        </w:tabs>
        <w:ind w:left="2595" w:hanging="180"/>
      </w:pPr>
    </w:lvl>
    <w:lvl w:ilvl="3" w:tplc="0419000F" w:tentative="1">
      <w:start w:val="1"/>
      <w:numFmt w:val="decimal"/>
      <w:lvlText w:val="%4."/>
      <w:lvlJc w:val="left"/>
      <w:pPr>
        <w:tabs>
          <w:tab w:val="num" w:pos="3315"/>
        </w:tabs>
        <w:ind w:left="3315" w:hanging="360"/>
      </w:pPr>
    </w:lvl>
    <w:lvl w:ilvl="4" w:tplc="04190019" w:tentative="1">
      <w:start w:val="1"/>
      <w:numFmt w:val="lowerLetter"/>
      <w:lvlText w:val="%5."/>
      <w:lvlJc w:val="left"/>
      <w:pPr>
        <w:tabs>
          <w:tab w:val="num" w:pos="4035"/>
        </w:tabs>
        <w:ind w:left="4035" w:hanging="360"/>
      </w:pPr>
    </w:lvl>
    <w:lvl w:ilvl="5" w:tplc="0419001B" w:tentative="1">
      <w:start w:val="1"/>
      <w:numFmt w:val="lowerRoman"/>
      <w:lvlText w:val="%6."/>
      <w:lvlJc w:val="right"/>
      <w:pPr>
        <w:tabs>
          <w:tab w:val="num" w:pos="4755"/>
        </w:tabs>
        <w:ind w:left="4755" w:hanging="180"/>
      </w:pPr>
    </w:lvl>
    <w:lvl w:ilvl="6" w:tplc="0419000F" w:tentative="1">
      <w:start w:val="1"/>
      <w:numFmt w:val="decimal"/>
      <w:lvlText w:val="%7."/>
      <w:lvlJc w:val="left"/>
      <w:pPr>
        <w:tabs>
          <w:tab w:val="num" w:pos="5475"/>
        </w:tabs>
        <w:ind w:left="5475" w:hanging="360"/>
      </w:pPr>
    </w:lvl>
    <w:lvl w:ilvl="7" w:tplc="04190019" w:tentative="1">
      <w:start w:val="1"/>
      <w:numFmt w:val="lowerLetter"/>
      <w:lvlText w:val="%8."/>
      <w:lvlJc w:val="left"/>
      <w:pPr>
        <w:tabs>
          <w:tab w:val="num" w:pos="6195"/>
        </w:tabs>
        <w:ind w:left="6195" w:hanging="360"/>
      </w:pPr>
    </w:lvl>
    <w:lvl w:ilvl="8" w:tplc="0419001B" w:tentative="1">
      <w:start w:val="1"/>
      <w:numFmt w:val="lowerRoman"/>
      <w:lvlText w:val="%9."/>
      <w:lvlJc w:val="right"/>
      <w:pPr>
        <w:tabs>
          <w:tab w:val="num" w:pos="6915"/>
        </w:tabs>
        <w:ind w:left="6915" w:hanging="180"/>
      </w:pPr>
    </w:lvl>
  </w:abstractNum>
  <w:abstractNum w:abstractNumId="32">
    <w:nsid w:val="66E77E07"/>
    <w:multiLevelType w:val="hybridMultilevel"/>
    <w:tmpl w:val="8222DBA0"/>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BD937F7"/>
    <w:multiLevelType w:val="singleLevel"/>
    <w:tmpl w:val="0DF02390"/>
    <w:lvl w:ilvl="0">
      <w:start w:val="1"/>
      <w:numFmt w:val="decimal"/>
      <w:lvlText w:val="%1."/>
      <w:lvlJc w:val="left"/>
      <w:pPr>
        <w:tabs>
          <w:tab w:val="num" w:pos="927"/>
        </w:tabs>
        <w:ind w:left="927" w:hanging="360"/>
      </w:pPr>
      <w:rPr>
        <w:rFonts w:hint="default"/>
      </w:rPr>
    </w:lvl>
  </w:abstractNum>
  <w:abstractNum w:abstractNumId="34">
    <w:nsid w:val="797E19A3"/>
    <w:multiLevelType w:val="hybridMultilevel"/>
    <w:tmpl w:val="6C9E599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B2C08F8"/>
    <w:multiLevelType w:val="hybridMultilevel"/>
    <w:tmpl w:val="6336ADDA"/>
    <w:lvl w:ilvl="0" w:tplc="F8B262C4">
      <w:start w:val="3"/>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D5C16F2"/>
    <w:multiLevelType w:val="hybridMultilevel"/>
    <w:tmpl w:val="D5BAFC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2"/>
  </w:num>
  <w:num w:numId="3">
    <w:abstractNumId w:val="26"/>
  </w:num>
  <w:num w:numId="4">
    <w:abstractNumId w:val="36"/>
  </w:num>
  <w:num w:numId="5">
    <w:abstractNumId w:val="34"/>
  </w:num>
  <w:num w:numId="6">
    <w:abstractNumId w:val="24"/>
  </w:num>
  <w:num w:numId="7">
    <w:abstractNumId w:val="35"/>
  </w:num>
  <w:num w:numId="8">
    <w:abstractNumId w:val="23"/>
  </w:num>
  <w:num w:numId="9">
    <w:abstractNumId w:val="27"/>
  </w:num>
  <w:num w:numId="10">
    <w:abstractNumId w:val="31"/>
  </w:num>
  <w:num w:numId="11">
    <w:abstractNumId w:val="16"/>
  </w:num>
  <w:num w:numId="12">
    <w:abstractNumId w:val="33"/>
  </w:num>
  <w:num w:numId="13">
    <w:abstractNumId w:val="28"/>
  </w:num>
  <w:num w:numId="14">
    <w:abstractNumId w:val="20"/>
  </w:num>
  <w:num w:numId="15">
    <w:abstractNumId w:val="25"/>
  </w:num>
  <w:num w:numId="16">
    <w:abstractNumId w:val="19"/>
  </w:num>
  <w:num w:numId="17">
    <w:abstractNumId w:val="22"/>
  </w:num>
  <w:num w:numId="18">
    <w:abstractNumId w:val="18"/>
  </w:num>
  <w:num w:numId="19">
    <w:abstractNumId w:val="21"/>
  </w:num>
  <w:num w:numId="20">
    <w:abstractNumId w:val="29"/>
  </w:num>
  <w:num w:numId="21">
    <w:abstractNumId w:val="0"/>
  </w:num>
  <w:num w:numId="22">
    <w:abstractNumId w:val="1"/>
  </w:num>
  <w:num w:numId="23">
    <w:abstractNumId w:val="2"/>
  </w:num>
  <w:num w:numId="24">
    <w:abstractNumId w:val="3"/>
  </w:num>
  <w:num w:numId="25">
    <w:abstractNumId w:val="4"/>
  </w:num>
  <w:num w:numId="26">
    <w:abstractNumId w:val="5"/>
  </w:num>
  <w:num w:numId="27">
    <w:abstractNumId w:val="6"/>
  </w:num>
  <w:num w:numId="28">
    <w:abstractNumId w:val="7"/>
  </w:num>
  <w:num w:numId="29">
    <w:abstractNumId w:val="8"/>
  </w:num>
  <w:num w:numId="30">
    <w:abstractNumId w:val="9"/>
  </w:num>
  <w:num w:numId="31">
    <w:abstractNumId w:val="10"/>
  </w:num>
  <w:num w:numId="32">
    <w:abstractNumId w:val="11"/>
  </w:num>
  <w:num w:numId="33">
    <w:abstractNumId w:val="12"/>
  </w:num>
  <w:num w:numId="34">
    <w:abstractNumId w:val="13"/>
  </w:num>
  <w:num w:numId="35">
    <w:abstractNumId w:val="14"/>
  </w:num>
  <w:num w:numId="36">
    <w:abstractNumId w:val="15"/>
  </w:num>
  <w:num w:numId="37">
    <w:abstractNumId w:val="17"/>
  </w:num>
  <w:num w:numId="38">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mirrorMargins/>
  <w:hideSpellingErrors/>
  <w:proofState w:grammar="clean"/>
  <w:stylePaneFormatFilter w:val="3F01"/>
  <w:defaultTabStop w:val="708"/>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554A8D"/>
    <w:rsid w:val="00001C94"/>
    <w:rsid w:val="00004D63"/>
    <w:rsid w:val="000065D9"/>
    <w:rsid w:val="000102B7"/>
    <w:rsid w:val="0001533E"/>
    <w:rsid w:val="00016159"/>
    <w:rsid w:val="00016681"/>
    <w:rsid w:val="0002188F"/>
    <w:rsid w:val="00024411"/>
    <w:rsid w:val="00032706"/>
    <w:rsid w:val="000332F3"/>
    <w:rsid w:val="00035F7A"/>
    <w:rsid w:val="00040219"/>
    <w:rsid w:val="00041418"/>
    <w:rsid w:val="000427B4"/>
    <w:rsid w:val="00044213"/>
    <w:rsid w:val="000469A4"/>
    <w:rsid w:val="000471D9"/>
    <w:rsid w:val="000473BE"/>
    <w:rsid w:val="00054BF7"/>
    <w:rsid w:val="00057F89"/>
    <w:rsid w:val="00062B63"/>
    <w:rsid w:val="00063DFF"/>
    <w:rsid w:val="00076A02"/>
    <w:rsid w:val="000851CB"/>
    <w:rsid w:val="00085979"/>
    <w:rsid w:val="000947BF"/>
    <w:rsid w:val="0009521C"/>
    <w:rsid w:val="000C36BC"/>
    <w:rsid w:val="000C71C6"/>
    <w:rsid w:val="000D5845"/>
    <w:rsid w:val="000D6BB2"/>
    <w:rsid w:val="000F1D4E"/>
    <w:rsid w:val="000F5826"/>
    <w:rsid w:val="000F7280"/>
    <w:rsid w:val="00100381"/>
    <w:rsid w:val="00101A44"/>
    <w:rsid w:val="00104704"/>
    <w:rsid w:val="00107AE8"/>
    <w:rsid w:val="0012132E"/>
    <w:rsid w:val="00123DF4"/>
    <w:rsid w:val="00126E52"/>
    <w:rsid w:val="00133F33"/>
    <w:rsid w:val="00137945"/>
    <w:rsid w:val="00144105"/>
    <w:rsid w:val="00145BB0"/>
    <w:rsid w:val="00151EDB"/>
    <w:rsid w:val="0015489C"/>
    <w:rsid w:val="00155E07"/>
    <w:rsid w:val="001655AD"/>
    <w:rsid w:val="00166A5F"/>
    <w:rsid w:val="0017074E"/>
    <w:rsid w:val="00183BCA"/>
    <w:rsid w:val="001862D6"/>
    <w:rsid w:val="00196003"/>
    <w:rsid w:val="001A1991"/>
    <w:rsid w:val="001A2F4C"/>
    <w:rsid w:val="001A707E"/>
    <w:rsid w:val="001B7815"/>
    <w:rsid w:val="001D45CB"/>
    <w:rsid w:val="001D7C82"/>
    <w:rsid w:val="001E02E1"/>
    <w:rsid w:val="001F4659"/>
    <w:rsid w:val="001F67AD"/>
    <w:rsid w:val="0020136B"/>
    <w:rsid w:val="00204883"/>
    <w:rsid w:val="002111C0"/>
    <w:rsid w:val="0022784C"/>
    <w:rsid w:val="0026269D"/>
    <w:rsid w:val="002633CC"/>
    <w:rsid w:val="00271220"/>
    <w:rsid w:val="0028088F"/>
    <w:rsid w:val="002812ED"/>
    <w:rsid w:val="00297F56"/>
    <w:rsid w:val="002A19B3"/>
    <w:rsid w:val="002A57A0"/>
    <w:rsid w:val="002B0CA5"/>
    <w:rsid w:val="002B35EA"/>
    <w:rsid w:val="002D112D"/>
    <w:rsid w:val="002D6FC4"/>
    <w:rsid w:val="002D7C0E"/>
    <w:rsid w:val="002E35DD"/>
    <w:rsid w:val="002E4760"/>
    <w:rsid w:val="002E4E99"/>
    <w:rsid w:val="002E5113"/>
    <w:rsid w:val="002F651E"/>
    <w:rsid w:val="002F7845"/>
    <w:rsid w:val="00305C35"/>
    <w:rsid w:val="0031110B"/>
    <w:rsid w:val="003113ED"/>
    <w:rsid w:val="00315798"/>
    <w:rsid w:val="0031757A"/>
    <w:rsid w:val="00320DE3"/>
    <w:rsid w:val="00324AC1"/>
    <w:rsid w:val="0033443E"/>
    <w:rsid w:val="003445C4"/>
    <w:rsid w:val="003507C6"/>
    <w:rsid w:val="00361C6A"/>
    <w:rsid w:val="00370FD0"/>
    <w:rsid w:val="00374240"/>
    <w:rsid w:val="00375A39"/>
    <w:rsid w:val="00375D07"/>
    <w:rsid w:val="003840B0"/>
    <w:rsid w:val="003842A3"/>
    <w:rsid w:val="0038780B"/>
    <w:rsid w:val="00387945"/>
    <w:rsid w:val="00391CF3"/>
    <w:rsid w:val="003A4D59"/>
    <w:rsid w:val="003A6C0D"/>
    <w:rsid w:val="003B051A"/>
    <w:rsid w:val="003B462F"/>
    <w:rsid w:val="003B721F"/>
    <w:rsid w:val="003C0060"/>
    <w:rsid w:val="003D2972"/>
    <w:rsid w:val="003E092D"/>
    <w:rsid w:val="003E676D"/>
    <w:rsid w:val="003E78FC"/>
    <w:rsid w:val="003F09D7"/>
    <w:rsid w:val="0040118F"/>
    <w:rsid w:val="0041452B"/>
    <w:rsid w:val="00414A38"/>
    <w:rsid w:val="004626F5"/>
    <w:rsid w:val="004A1F03"/>
    <w:rsid w:val="004B2B05"/>
    <w:rsid w:val="004C5359"/>
    <w:rsid w:val="004C6CAE"/>
    <w:rsid w:val="004D2B59"/>
    <w:rsid w:val="004D56A7"/>
    <w:rsid w:val="004E2D34"/>
    <w:rsid w:val="004E693D"/>
    <w:rsid w:val="004F289A"/>
    <w:rsid w:val="004F724D"/>
    <w:rsid w:val="005017FF"/>
    <w:rsid w:val="00506D9B"/>
    <w:rsid w:val="0051115C"/>
    <w:rsid w:val="00515734"/>
    <w:rsid w:val="00520D9A"/>
    <w:rsid w:val="0052404A"/>
    <w:rsid w:val="00531470"/>
    <w:rsid w:val="00537698"/>
    <w:rsid w:val="00540379"/>
    <w:rsid w:val="00544EAB"/>
    <w:rsid w:val="00554A8D"/>
    <w:rsid w:val="00554D7C"/>
    <w:rsid w:val="00560922"/>
    <w:rsid w:val="00563C2D"/>
    <w:rsid w:val="00566D6E"/>
    <w:rsid w:val="00574566"/>
    <w:rsid w:val="005747B8"/>
    <w:rsid w:val="00576878"/>
    <w:rsid w:val="0058511D"/>
    <w:rsid w:val="0058556E"/>
    <w:rsid w:val="00594C15"/>
    <w:rsid w:val="005A43F9"/>
    <w:rsid w:val="005A7577"/>
    <w:rsid w:val="005C0355"/>
    <w:rsid w:val="005C252F"/>
    <w:rsid w:val="005C6D49"/>
    <w:rsid w:val="005D03AF"/>
    <w:rsid w:val="005D2B23"/>
    <w:rsid w:val="005D4327"/>
    <w:rsid w:val="005D573D"/>
    <w:rsid w:val="005D7822"/>
    <w:rsid w:val="005E354E"/>
    <w:rsid w:val="005F223D"/>
    <w:rsid w:val="0061574D"/>
    <w:rsid w:val="006302F7"/>
    <w:rsid w:val="00633951"/>
    <w:rsid w:val="00640099"/>
    <w:rsid w:val="006428DE"/>
    <w:rsid w:val="0064407B"/>
    <w:rsid w:val="00644D05"/>
    <w:rsid w:val="0065215A"/>
    <w:rsid w:val="0065457A"/>
    <w:rsid w:val="00665EBE"/>
    <w:rsid w:val="0067387D"/>
    <w:rsid w:val="00674179"/>
    <w:rsid w:val="00692E1A"/>
    <w:rsid w:val="00694CC3"/>
    <w:rsid w:val="00694EC0"/>
    <w:rsid w:val="006955F1"/>
    <w:rsid w:val="00697A4F"/>
    <w:rsid w:val="00697F6A"/>
    <w:rsid w:val="006A2D0F"/>
    <w:rsid w:val="006A437F"/>
    <w:rsid w:val="006A5B40"/>
    <w:rsid w:val="006A5E3F"/>
    <w:rsid w:val="006B7185"/>
    <w:rsid w:val="006C1FB9"/>
    <w:rsid w:val="006C3F64"/>
    <w:rsid w:val="006C6C07"/>
    <w:rsid w:val="006D2758"/>
    <w:rsid w:val="006D7760"/>
    <w:rsid w:val="006E303A"/>
    <w:rsid w:val="006F02CD"/>
    <w:rsid w:val="007023AC"/>
    <w:rsid w:val="00703A6E"/>
    <w:rsid w:val="00704347"/>
    <w:rsid w:val="00713A28"/>
    <w:rsid w:val="00717158"/>
    <w:rsid w:val="00717C03"/>
    <w:rsid w:val="0074046A"/>
    <w:rsid w:val="007409FD"/>
    <w:rsid w:val="00754498"/>
    <w:rsid w:val="00760721"/>
    <w:rsid w:val="007616B6"/>
    <w:rsid w:val="007676F0"/>
    <w:rsid w:val="00782115"/>
    <w:rsid w:val="00782883"/>
    <w:rsid w:val="00782F32"/>
    <w:rsid w:val="007874D3"/>
    <w:rsid w:val="007906C8"/>
    <w:rsid w:val="00790896"/>
    <w:rsid w:val="00797D2E"/>
    <w:rsid w:val="007A1BAF"/>
    <w:rsid w:val="007A77D4"/>
    <w:rsid w:val="007B2941"/>
    <w:rsid w:val="007C2A7A"/>
    <w:rsid w:val="007C36E5"/>
    <w:rsid w:val="007D77B4"/>
    <w:rsid w:val="007E49FF"/>
    <w:rsid w:val="007F33F6"/>
    <w:rsid w:val="007F3447"/>
    <w:rsid w:val="008010AF"/>
    <w:rsid w:val="00804DD7"/>
    <w:rsid w:val="00805B81"/>
    <w:rsid w:val="008065A6"/>
    <w:rsid w:val="008125B9"/>
    <w:rsid w:val="00812FE8"/>
    <w:rsid w:val="00831845"/>
    <w:rsid w:val="00831E85"/>
    <w:rsid w:val="008324FC"/>
    <w:rsid w:val="00840AA4"/>
    <w:rsid w:val="00844F18"/>
    <w:rsid w:val="00847D8B"/>
    <w:rsid w:val="00851359"/>
    <w:rsid w:val="0085738B"/>
    <w:rsid w:val="00867493"/>
    <w:rsid w:val="00876B36"/>
    <w:rsid w:val="00882C0E"/>
    <w:rsid w:val="00883DE1"/>
    <w:rsid w:val="00892B3D"/>
    <w:rsid w:val="00893C4C"/>
    <w:rsid w:val="008947EC"/>
    <w:rsid w:val="008973D0"/>
    <w:rsid w:val="008B0337"/>
    <w:rsid w:val="008B30C1"/>
    <w:rsid w:val="008D74BA"/>
    <w:rsid w:val="008E1936"/>
    <w:rsid w:val="008F2B5C"/>
    <w:rsid w:val="008F32BB"/>
    <w:rsid w:val="008F33AC"/>
    <w:rsid w:val="008F45B7"/>
    <w:rsid w:val="008F4D7A"/>
    <w:rsid w:val="008F62C5"/>
    <w:rsid w:val="008F723F"/>
    <w:rsid w:val="009156E6"/>
    <w:rsid w:val="00920869"/>
    <w:rsid w:val="00924CFF"/>
    <w:rsid w:val="00940F07"/>
    <w:rsid w:val="00941ADC"/>
    <w:rsid w:val="0094450D"/>
    <w:rsid w:val="00960AAF"/>
    <w:rsid w:val="009624FF"/>
    <w:rsid w:val="00970DF4"/>
    <w:rsid w:val="0097492D"/>
    <w:rsid w:val="009804EA"/>
    <w:rsid w:val="00997370"/>
    <w:rsid w:val="009A1C05"/>
    <w:rsid w:val="009B3374"/>
    <w:rsid w:val="009B3BF3"/>
    <w:rsid w:val="009C10D8"/>
    <w:rsid w:val="009D7FC4"/>
    <w:rsid w:val="009E6A60"/>
    <w:rsid w:val="009F263C"/>
    <w:rsid w:val="009F37F6"/>
    <w:rsid w:val="00A001EF"/>
    <w:rsid w:val="00A0061E"/>
    <w:rsid w:val="00A007D1"/>
    <w:rsid w:val="00A04F9E"/>
    <w:rsid w:val="00A0636C"/>
    <w:rsid w:val="00A10C01"/>
    <w:rsid w:val="00A11972"/>
    <w:rsid w:val="00A134FB"/>
    <w:rsid w:val="00A2597C"/>
    <w:rsid w:val="00A5133C"/>
    <w:rsid w:val="00A565E3"/>
    <w:rsid w:val="00A665EA"/>
    <w:rsid w:val="00A716BA"/>
    <w:rsid w:val="00A743E5"/>
    <w:rsid w:val="00A772E1"/>
    <w:rsid w:val="00A83176"/>
    <w:rsid w:val="00A84AD2"/>
    <w:rsid w:val="00A92719"/>
    <w:rsid w:val="00A93E45"/>
    <w:rsid w:val="00AA3DCB"/>
    <w:rsid w:val="00AB556B"/>
    <w:rsid w:val="00AC5236"/>
    <w:rsid w:val="00AE00DE"/>
    <w:rsid w:val="00AE763B"/>
    <w:rsid w:val="00AF11CF"/>
    <w:rsid w:val="00AF14F0"/>
    <w:rsid w:val="00AF572F"/>
    <w:rsid w:val="00AF6637"/>
    <w:rsid w:val="00B04A06"/>
    <w:rsid w:val="00B23CF3"/>
    <w:rsid w:val="00B26236"/>
    <w:rsid w:val="00B40856"/>
    <w:rsid w:val="00B43761"/>
    <w:rsid w:val="00B44D23"/>
    <w:rsid w:val="00B4779B"/>
    <w:rsid w:val="00B57A80"/>
    <w:rsid w:val="00B60226"/>
    <w:rsid w:val="00B63B82"/>
    <w:rsid w:val="00B63FBE"/>
    <w:rsid w:val="00B64F3D"/>
    <w:rsid w:val="00B814B9"/>
    <w:rsid w:val="00B91B22"/>
    <w:rsid w:val="00B92312"/>
    <w:rsid w:val="00B93CC4"/>
    <w:rsid w:val="00BA194D"/>
    <w:rsid w:val="00BA3E7B"/>
    <w:rsid w:val="00BA4F27"/>
    <w:rsid w:val="00BA7343"/>
    <w:rsid w:val="00BC2A47"/>
    <w:rsid w:val="00BD02E7"/>
    <w:rsid w:val="00BE013D"/>
    <w:rsid w:val="00BE4F79"/>
    <w:rsid w:val="00BE54AE"/>
    <w:rsid w:val="00C00953"/>
    <w:rsid w:val="00C00E34"/>
    <w:rsid w:val="00C0350A"/>
    <w:rsid w:val="00C05296"/>
    <w:rsid w:val="00C12FC2"/>
    <w:rsid w:val="00C31D50"/>
    <w:rsid w:val="00C34782"/>
    <w:rsid w:val="00C40930"/>
    <w:rsid w:val="00C42628"/>
    <w:rsid w:val="00C4639E"/>
    <w:rsid w:val="00C47BA2"/>
    <w:rsid w:val="00C55A6C"/>
    <w:rsid w:val="00C76205"/>
    <w:rsid w:val="00CA362C"/>
    <w:rsid w:val="00CA4EAA"/>
    <w:rsid w:val="00CA7156"/>
    <w:rsid w:val="00CB1FA7"/>
    <w:rsid w:val="00CB2994"/>
    <w:rsid w:val="00CB321B"/>
    <w:rsid w:val="00CB3512"/>
    <w:rsid w:val="00CC42F0"/>
    <w:rsid w:val="00CD0B04"/>
    <w:rsid w:val="00CD2ABF"/>
    <w:rsid w:val="00CD2E9E"/>
    <w:rsid w:val="00CD52E1"/>
    <w:rsid w:val="00CE095F"/>
    <w:rsid w:val="00CE1E7D"/>
    <w:rsid w:val="00CE3208"/>
    <w:rsid w:val="00CE5C93"/>
    <w:rsid w:val="00CF17BD"/>
    <w:rsid w:val="00CF221A"/>
    <w:rsid w:val="00CF29E9"/>
    <w:rsid w:val="00CF31E8"/>
    <w:rsid w:val="00CF3BB5"/>
    <w:rsid w:val="00D10265"/>
    <w:rsid w:val="00D1214D"/>
    <w:rsid w:val="00D1419E"/>
    <w:rsid w:val="00D4388D"/>
    <w:rsid w:val="00D5081A"/>
    <w:rsid w:val="00D63DC3"/>
    <w:rsid w:val="00D67A4B"/>
    <w:rsid w:val="00D75172"/>
    <w:rsid w:val="00D7670F"/>
    <w:rsid w:val="00D775C8"/>
    <w:rsid w:val="00D816D7"/>
    <w:rsid w:val="00D8222D"/>
    <w:rsid w:val="00D84A26"/>
    <w:rsid w:val="00D93CCB"/>
    <w:rsid w:val="00DB1326"/>
    <w:rsid w:val="00DB74A7"/>
    <w:rsid w:val="00DC1F86"/>
    <w:rsid w:val="00DC2EC0"/>
    <w:rsid w:val="00DC33EC"/>
    <w:rsid w:val="00DD4762"/>
    <w:rsid w:val="00DD71D5"/>
    <w:rsid w:val="00DD79B4"/>
    <w:rsid w:val="00DD7B5D"/>
    <w:rsid w:val="00DE0A7B"/>
    <w:rsid w:val="00DE2DF7"/>
    <w:rsid w:val="00DE7426"/>
    <w:rsid w:val="00DF1216"/>
    <w:rsid w:val="00DF1DFA"/>
    <w:rsid w:val="00DF28BA"/>
    <w:rsid w:val="00E07787"/>
    <w:rsid w:val="00E13CA4"/>
    <w:rsid w:val="00E206BB"/>
    <w:rsid w:val="00E206BE"/>
    <w:rsid w:val="00E47B34"/>
    <w:rsid w:val="00E47BC6"/>
    <w:rsid w:val="00E54350"/>
    <w:rsid w:val="00E60A40"/>
    <w:rsid w:val="00E65A99"/>
    <w:rsid w:val="00E72FE3"/>
    <w:rsid w:val="00E91387"/>
    <w:rsid w:val="00E9428A"/>
    <w:rsid w:val="00E94D8D"/>
    <w:rsid w:val="00EA00E1"/>
    <w:rsid w:val="00EA336E"/>
    <w:rsid w:val="00EA6E59"/>
    <w:rsid w:val="00EB140A"/>
    <w:rsid w:val="00EB3D59"/>
    <w:rsid w:val="00EC00C4"/>
    <w:rsid w:val="00EC1233"/>
    <w:rsid w:val="00EC3FD8"/>
    <w:rsid w:val="00EC79D2"/>
    <w:rsid w:val="00EC7F75"/>
    <w:rsid w:val="00ED0240"/>
    <w:rsid w:val="00ED5FC3"/>
    <w:rsid w:val="00ED7ECE"/>
    <w:rsid w:val="00EE0D5E"/>
    <w:rsid w:val="00EE251D"/>
    <w:rsid w:val="00EE2666"/>
    <w:rsid w:val="00EF00BD"/>
    <w:rsid w:val="00F02BC9"/>
    <w:rsid w:val="00F02DC6"/>
    <w:rsid w:val="00F1008B"/>
    <w:rsid w:val="00F11EC4"/>
    <w:rsid w:val="00F1299F"/>
    <w:rsid w:val="00F2410C"/>
    <w:rsid w:val="00F25E76"/>
    <w:rsid w:val="00F32D5F"/>
    <w:rsid w:val="00F33980"/>
    <w:rsid w:val="00F33B41"/>
    <w:rsid w:val="00F36ECA"/>
    <w:rsid w:val="00F416F3"/>
    <w:rsid w:val="00F4311C"/>
    <w:rsid w:val="00F432DD"/>
    <w:rsid w:val="00F43FD0"/>
    <w:rsid w:val="00F47F44"/>
    <w:rsid w:val="00F513D4"/>
    <w:rsid w:val="00F56A77"/>
    <w:rsid w:val="00F752FE"/>
    <w:rsid w:val="00F84227"/>
    <w:rsid w:val="00FA42C3"/>
    <w:rsid w:val="00FA73BC"/>
    <w:rsid w:val="00FB0DED"/>
    <w:rsid w:val="00FC09E7"/>
    <w:rsid w:val="00FC24B1"/>
    <w:rsid w:val="00FC5185"/>
    <w:rsid w:val="00FC52CC"/>
    <w:rsid w:val="00FD2B13"/>
    <w:rsid w:val="00FD3E88"/>
    <w:rsid w:val="00FF5D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76"/>
    <o:shapelayout v:ext="edit">
      <o:idmap v:ext="edit" data="1,2,3,4"/>
      <o:regrouptable v:ext="edit">
        <o:entry new="1" old="0"/>
        <o:entry new="2" old="1"/>
        <o:entry new="3" old="0"/>
        <o:entry new="4" old="3"/>
        <o:entry new="5" old="4"/>
        <o:entry new="6" old="0"/>
        <o:entry new="7" old="0"/>
        <o:entry new="8" old="7"/>
        <o:entry new="9" old="0"/>
        <o:entry new="10" old="0"/>
        <o:entry new="11" old="0"/>
        <o:entry new="12" old="0"/>
        <o:entry new="13" old="0"/>
        <o:entry new="14" old="13"/>
        <o:entry new="15" old="0"/>
        <o:entry new="16" old="0"/>
        <o:entry new="17" old="0"/>
        <o:entry new="1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7ECE"/>
    <w:rPr>
      <w:sz w:val="24"/>
      <w:szCs w:val="24"/>
    </w:rPr>
  </w:style>
  <w:style w:type="paragraph" w:styleId="1">
    <w:name w:val="heading 1"/>
    <w:basedOn w:val="a"/>
    <w:next w:val="a"/>
    <w:qFormat/>
    <w:rsid w:val="00CB321B"/>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ED7ECE"/>
    <w:pPr>
      <w:keepNext/>
      <w:jc w:val="center"/>
      <w:outlineLvl w:val="1"/>
    </w:pPr>
    <w:rPr>
      <w:b/>
      <w:snapToGrid w:val="0"/>
      <w:sz w:val="28"/>
      <w:szCs w:val="20"/>
    </w:rPr>
  </w:style>
  <w:style w:type="paragraph" w:styleId="3">
    <w:name w:val="heading 3"/>
    <w:basedOn w:val="a"/>
    <w:next w:val="a"/>
    <w:qFormat/>
    <w:rsid w:val="00ED7ECE"/>
    <w:pPr>
      <w:keepNext/>
      <w:spacing w:before="240" w:after="60"/>
      <w:outlineLvl w:val="2"/>
    </w:pPr>
    <w:rPr>
      <w:rFonts w:ascii="Arial" w:hAnsi="Arial" w:cs="Arial"/>
      <w:b/>
      <w:bCs/>
      <w:sz w:val="26"/>
      <w:szCs w:val="26"/>
    </w:rPr>
  </w:style>
  <w:style w:type="paragraph" w:styleId="4">
    <w:name w:val="heading 4"/>
    <w:basedOn w:val="a"/>
    <w:next w:val="a"/>
    <w:qFormat/>
    <w:rsid w:val="00A5133C"/>
    <w:pPr>
      <w:keepNext/>
      <w:ind w:firstLine="720"/>
      <w:jc w:val="center"/>
      <w:outlineLvl w:val="3"/>
    </w:pPr>
    <w:rPr>
      <w:b/>
      <w:i/>
      <w:snapToGrid w:val="0"/>
      <w:sz w:val="28"/>
      <w:szCs w:val="20"/>
    </w:rPr>
  </w:style>
  <w:style w:type="paragraph" w:styleId="5">
    <w:name w:val="heading 5"/>
    <w:basedOn w:val="a"/>
    <w:next w:val="a"/>
    <w:qFormat/>
    <w:rsid w:val="00ED7ECE"/>
    <w:pPr>
      <w:spacing w:before="240" w:after="60"/>
      <w:outlineLvl w:val="4"/>
    </w:pPr>
    <w:rPr>
      <w:b/>
      <w:bCs/>
      <w:i/>
      <w:iCs/>
      <w:sz w:val="26"/>
      <w:szCs w:val="26"/>
    </w:rPr>
  </w:style>
  <w:style w:type="paragraph" w:styleId="6">
    <w:name w:val="heading 6"/>
    <w:basedOn w:val="a"/>
    <w:next w:val="a"/>
    <w:qFormat/>
    <w:rsid w:val="00A5133C"/>
    <w:pPr>
      <w:keepNext/>
      <w:tabs>
        <w:tab w:val="left" w:pos="3828"/>
      </w:tabs>
      <w:jc w:val="both"/>
      <w:outlineLvl w:val="5"/>
    </w:pPr>
    <w:rPr>
      <w:snapToGrid w:val="0"/>
      <w:sz w:val="28"/>
      <w:szCs w:val="20"/>
    </w:rPr>
  </w:style>
  <w:style w:type="paragraph" w:styleId="7">
    <w:name w:val="heading 7"/>
    <w:basedOn w:val="a"/>
    <w:next w:val="a"/>
    <w:qFormat/>
    <w:rsid w:val="00ED7ECE"/>
    <w:pPr>
      <w:spacing w:before="240" w:after="60"/>
      <w:outlineLvl w:val="6"/>
    </w:pPr>
  </w:style>
  <w:style w:type="paragraph" w:styleId="8">
    <w:name w:val="heading 8"/>
    <w:basedOn w:val="a"/>
    <w:next w:val="a"/>
    <w:qFormat/>
    <w:rsid w:val="00ED7ECE"/>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ED7E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rsid w:val="00ED7ECE"/>
    <w:pPr>
      <w:snapToGrid w:val="0"/>
      <w:ind w:firstLine="426"/>
      <w:jc w:val="center"/>
    </w:pPr>
    <w:rPr>
      <w:b/>
      <w:sz w:val="32"/>
      <w:szCs w:val="20"/>
    </w:rPr>
  </w:style>
  <w:style w:type="paragraph" w:styleId="a4">
    <w:name w:val="Block Text"/>
    <w:basedOn w:val="a"/>
    <w:rsid w:val="00ED7ECE"/>
    <w:pPr>
      <w:spacing w:line="240" w:lineRule="atLeast"/>
      <w:ind w:left="-57" w:right="-57"/>
      <w:jc w:val="center"/>
    </w:pPr>
    <w:rPr>
      <w:szCs w:val="20"/>
    </w:rPr>
  </w:style>
  <w:style w:type="paragraph" w:styleId="a5">
    <w:name w:val="footer"/>
    <w:basedOn w:val="a"/>
    <w:link w:val="a6"/>
    <w:uiPriority w:val="99"/>
    <w:rsid w:val="00C0350A"/>
    <w:pPr>
      <w:tabs>
        <w:tab w:val="center" w:pos="4153"/>
        <w:tab w:val="right" w:pos="8306"/>
      </w:tabs>
      <w:jc w:val="center"/>
    </w:pPr>
    <w:rPr>
      <w:sz w:val="28"/>
      <w:szCs w:val="20"/>
      <w:lang w:val="kk-KZ"/>
    </w:rPr>
  </w:style>
  <w:style w:type="character" w:styleId="a7">
    <w:name w:val="page number"/>
    <w:basedOn w:val="a0"/>
    <w:rsid w:val="00ED7ECE"/>
  </w:style>
  <w:style w:type="paragraph" w:styleId="a8">
    <w:name w:val="Body Text Indent"/>
    <w:basedOn w:val="a"/>
    <w:rsid w:val="00ED7ECE"/>
    <w:pPr>
      <w:spacing w:after="120"/>
      <w:ind w:left="283"/>
    </w:pPr>
  </w:style>
  <w:style w:type="paragraph" w:styleId="a9">
    <w:name w:val="Body Text"/>
    <w:basedOn w:val="a"/>
    <w:link w:val="aa"/>
    <w:rsid w:val="00CB321B"/>
    <w:pPr>
      <w:spacing w:after="120"/>
    </w:pPr>
  </w:style>
  <w:style w:type="paragraph" w:styleId="ab">
    <w:name w:val="Plain Text"/>
    <w:basedOn w:val="a"/>
    <w:rsid w:val="00CB321B"/>
    <w:rPr>
      <w:rFonts w:ascii="Courier New" w:hAnsi="Courier New"/>
      <w:sz w:val="20"/>
      <w:szCs w:val="20"/>
    </w:rPr>
  </w:style>
  <w:style w:type="paragraph" w:styleId="ac">
    <w:name w:val="Title"/>
    <w:basedOn w:val="a"/>
    <w:qFormat/>
    <w:rsid w:val="00A5133C"/>
    <w:pPr>
      <w:jc w:val="center"/>
    </w:pPr>
    <w:rPr>
      <w:sz w:val="32"/>
      <w:szCs w:val="20"/>
    </w:rPr>
  </w:style>
  <w:style w:type="paragraph" w:styleId="30">
    <w:name w:val="Body Text Indent 3"/>
    <w:basedOn w:val="a"/>
    <w:rsid w:val="00A5133C"/>
    <w:pPr>
      <w:ind w:firstLine="709"/>
      <w:jc w:val="both"/>
    </w:pPr>
    <w:rPr>
      <w:snapToGrid w:val="0"/>
      <w:sz w:val="28"/>
      <w:szCs w:val="20"/>
    </w:rPr>
  </w:style>
  <w:style w:type="paragraph" w:customStyle="1" w:styleId="ListBul">
    <w:name w:val="ListBul"/>
    <w:basedOn w:val="a"/>
    <w:rsid w:val="00A5133C"/>
    <w:pPr>
      <w:tabs>
        <w:tab w:val="num" w:pos="360"/>
      </w:tabs>
      <w:suppressAutoHyphens/>
      <w:spacing w:before="120" w:after="120"/>
      <w:ind w:left="357" w:hanging="357"/>
      <w:jc w:val="both"/>
    </w:pPr>
    <w:rPr>
      <w:sz w:val="20"/>
      <w:szCs w:val="20"/>
    </w:rPr>
  </w:style>
  <w:style w:type="paragraph" w:customStyle="1" w:styleId="ListBul2">
    <w:name w:val="ListBul2"/>
    <w:basedOn w:val="a"/>
    <w:rsid w:val="00A5133C"/>
    <w:pPr>
      <w:tabs>
        <w:tab w:val="num" w:pos="717"/>
      </w:tabs>
      <w:suppressAutoHyphens/>
      <w:spacing w:before="120" w:after="120"/>
      <w:ind w:left="714" w:hanging="357"/>
      <w:jc w:val="both"/>
    </w:pPr>
    <w:rPr>
      <w:sz w:val="20"/>
      <w:szCs w:val="20"/>
    </w:rPr>
  </w:style>
  <w:style w:type="paragraph" w:customStyle="1" w:styleId="ListNum">
    <w:name w:val="ListNum"/>
    <w:basedOn w:val="a"/>
    <w:rsid w:val="00A5133C"/>
    <w:pPr>
      <w:tabs>
        <w:tab w:val="num" w:pos="360"/>
      </w:tabs>
      <w:suppressAutoHyphens/>
      <w:spacing w:before="120" w:after="120"/>
      <w:ind w:left="357" w:hanging="357"/>
      <w:jc w:val="both"/>
    </w:pPr>
    <w:rPr>
      <w:sz w:val="20"/>
      <w:szCs w:val="20"/>
    </w:rPr>
  </w:style>
  <w:style w:type="paragraph" w:customStyle="1" w:styleId="ListNum2">
    <w:name w:val="ListNum2"/>
    <w:basedOn w:val="a"/>
    <w:rsid w:val="00A5133C"/>
    <w:pPr>
      <w:tabs>
        <w:tab w:val="num" w:pos="717"/>
      </w:tabs>
      <w:suppressAutoHyphens/>
      <w:spacing w:before="120" w:after="120"/>
      <w:ind w:left="714" w:hanging="357"/>
      <w:jc w:val="both"/>
    </w:pPr>
    <w:rPr>
      <w:sz w:val="20"/>
      <w:szCs w:val="20"/>
    </w:rPr>
  </w:style>
  <w:style w:type="character" w:customStyle="1" w:styleId="kursiv">
    <w:name w:val="kursiv"/>
    <w:basedOn w:val="a0"/>
    <w:rsid w:val="00A5133C"/>
    <w:rPr>
      <w:i/>
      <w:color w:val="FF9900"/>
    </w:rPr>
  </w:style>
  <w:style w:type="paragraph" w:styleId="22">
    <w:name w:val="Body Text 2"/>
    <w:basedOn w:val="a"/>
    <w:rsid w:val="00A5133C"/>
    <w:rPr>
      <w:b/>
      <w:i/>
      <w:sz w:val="28"/>
      <w:szCs w:val="20"/>
    </w:rPr>
  </w:style>
  <w:style w:type="paragraph" w:styleId="31">
    <w:name w:val="Body Text 3"/>
    <w:basedOn w:val="a"/>
    <w:rsid w:val="00A5133C"/>
    <w:pPr>
      <w:spacing w:line="200" w:lineRule="exact"/>
    </w:pPr>
    <w:rPr>
      <w:b/>
      <w:szCs w:val="20"/>
    </w:rPr>
  </w:style>
  <w:style w:type="paragraph" w:styleId="ad">
    <w:name w:val="header"/>
    <w:basedOn w:val="a"/>
    <w:rsid w:val="00A5133C"/>
    <w:pPr>
      <w:tabs>
        <w:tab w:val="center" w:pos="4677"/>
        <w:tab w:val="right" w:pos="9355"/>
      </w:tabs>
    </w:pPr>
    <w:rPr>
      <w:sz w:val="20"/>
      <w:szCs w:val="20"/>
    </w:rPr>
  </w:style>
  <w:style w:type="character" w:customStyle="1" w:styleId="ae">
    <w:name w:val="Текст выноски Знак"/>
    <w:basedOn w:val="a0"/>
    <w:link w:val="af"/>
    <w:uiPriority w:val="99"/>
    <w:semiHidden/>
    <w:rsid w:val="00BE54AE"/>
    <w:rPr>
      <w:rFonts w:ascii="Tahoma" w:eastAsia="Calibri" w:hAnsi="Tahoma" w:cs="Tahoma"/>
      <w:sz w:val="16"/>
      <w:szCs w:val="16"/>
      <w:lang w:eastAsia="en-US"/>
    </w:rPr>
  </w:style>
  <w:style w:type="paragraph" w:styleId="af">
    <w:name w:val="Balloon Text"/>
    <w:basedOn w:val="a"/>
    <w:link w:val="ae"/>
    <w:uiPriority w:val="99"/>
    <w:semiHidden/>
    <w:unhideWhenUsed/>
    <w:rsid w:val="00BE54AE"/>
    <w:rPr>
      <w:rFonts w:ascii="Tahoma" w:eastAsia="Calibri" w:hAnsi="Tahoma" w:cs="Tahoma"/>
      <w:sz w:val="16"/>
      <w:szCs w:val="16"/>
      <w:lang w:eastAsia="en-US"/>
    </w:rPr>
  </w:style>
  <w:style w:type="character" w:styleId="af0">
    <w:name w:val="Placeholder Text"/>
    <w:basedOn w:val="a0"/>
    <w:uiPriority w:val="99"/>
    <w:semiHidden/>
    <w:rsid w:val="0058511D"/>
    <w:rPr>
      <w:color w:val="808080"/>
    </w:rPr>
  </w:style>
  <w:style w:type="character" w:customStyle="1" w:styleId="a6">
    <w:name w:val="Нижний колонтитул Знак"/>
    <w:basedOn w:val="a0"/>
    <w:link w:val="a5"/>
    <w:uiPriority w:val="99"/>
    <w:rsid w:val="00C0350A"/>
    <w:rPr>
      <w:sz w:val="28"/>
      <w:lang w:val="kk-KZ"/>
    </w:rPr>
  </w:style>
  <w:style w:type="character" w:customStyle="1" w:styleId="aa">
    <w:name w:val="Основной текст Знак"/>
    <w:basedOn w:val="a0"/>
    <w:link w:val="a9"/>
    <w:rsid w:val="00893C4C"/>
    <w:rPr>
      <w:sz w:val="24"/>
      <w:szCs w:val="24"/>
    </w:rPr>
  </w:style>
  <w:style w:type="character" w:customStyle="1" w:styleId="20">
    <w:name w:val="Заголовок 2 Знак"/>
    <w:basedOn w:val="a0"/>
    <w:link w:val="2"/>
    <w:rsid w:val="00893C4C"/>
    <w:rPr>
      <w:b/>
      <w:snapToGrid w:val="0"/>
      <w:sz w:val="28"/>
    </w:rPr>
  </w:style>
  <w:style w:type="character" w:customStyle="1" w:styleId="FontStyle39">
    <w:name w:val="Font Style39"/>
    <w:basedOn w:val="a0"/>
    <w:uiPriority w:val="99"/>
    <w:rsid w:val="00062B63"/>
    <w:rPr>
      <w:rFonts w:ascii="Times New Roman" w:hAnsi="Times New Roman" w:cs="Times New Roman"/>
      <w:sz w:val="26"/>
      <w:szCs w:val="26"/>
    </w:rPr>
  </w:style>
  <w:style w:type="paragraph" w:styleId="50">
    <w:name w:val="List 5"/>
    <w:basedOn w:val="a"/>
    <w:rsid w:val="00062B63"/>
    <w:pPr>
      <w:ind w:left="1415" w:hanging="283"/>
    </w:pPr>
    <w:rPr>
      <w:rFonts w:ascii="Times New R Kaz" w:hAnsi="Times New R Kaz"/>
      <w:color w:val="000000"/>
      <w:sz w:val="28"/>
      <w:szCs w:val="20"/>
    </w:rPr>
  </w:style>
  <w:style w:type="paragraph" w:styleId="af1">
    <w:name w:val="List Paragraph"/>
    <w:basedOn w:val="a"/>
    <w:uiPriority w:val="1"/>
    <w:qFormat/>
    <w:rsid w:val="00062B63"/>
    <w:pPr>
      <w:spacing w:after="200" w:line="276" w:lineRule="auto"/>
      <w:ind w:left="720"/>
      <w:contextualSpacing/>
    </w:pPr>
    <w:rPr>
      <w:rFonts w:asciiTheme="minorHAnsi" w:eastAsiaTheme="minorHAnsi" w:hAnsiTheme="minorHAnsi" w:cstheme="minorBidi"/>
      <w:sz w:val="22"/>
      <w:szCs w:val="22"/>
      <w:lang w:eastAsia="en-US"/>
    </w:rPr>
  </w:style>
  <w:style w:type="paragraph" w:styleId="af2">
    <w:name w:val="No Spacing"/>
    <w:link w:val="af3"/>
    <w:uiPriority w:val="1"/>
    <w:qFormat/>
    <w:rsid w:val="00062B63"/>
    <w:rPr>
      <w:rFonts w:ascii="Calibri" w:eastAsiaTheme="minorEastAsia" w:hAnsi="Calibri"/>
      <w:sz w:val="22"/>
      <w:szCs w:val="22"/>
    </w:rPr>
  </w:style>
  <w:style w:type="character" w:customStyle="1" w:styleId="af3">
    <w:name w:val="Без интервала Знак"/>
    <w:basedOn w:val="a0"/>
    <w:link w:val="af2"/>
    <w:uiPriority w:val="1"/>
    <w:locked/>
    <w:rsid w:val="00062B63"/>
    <w:rPr>
      <w:rFonts w:ascii="Calibri" w:eastAsiaTheme="minorEastAsia" w:hAnsi="Calibri"/>
      <w:sz w:val="22"/>
      <w:szCs w:val="22"/>
    </w:rPr>
  </w:style>
  <w:style w:type="paragraph" w:styleId="HTML">
    <w:name w:val="HTML Preformatted"/>
    <w:basedOn w:val="a"/>
    <w:link w:val="HTML0"/>
    <w:uiPriority w:val="99"/>
    <w:unhideWhenUsed/>
    <w:rsid w:val="00062B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062B63"/>
    <w:rPr>
      <w:rFonts w:ascii="Courier New" w:hAnsi="Courier New" w:cs="Courier New"/>
    </w:rPr>
  </w:style>
  <w:style w:type="paragraph" w:styleId="af4">
    <w:name w:val="Normal (Web)"/>
    <w:basedOn w:val="a"/>
    <w:uiPriority w:val="99"/>
    <w:unhideWhenUsed/>
    <w:rsid w:val="00062B63"/>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1020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99" Type="http://schemas.openxmlformats.org/officeDocument/2006/relationships/oleObject" Target="embeddings/oleObject156.bin"/><Relationship Id="rId303" Type="http://schemas.openxmlformats.org/officeDocument/2006/relationships/oleObject" Target="embeddings/oleObject159.bin"/><Relationship Id="rId21" Type="http://schemas.openxmlformats.org/officeDocument/2006/relationships/oleObject" Target="embeddings/oleObject1.bin"/><Relationship Id="rId42" Type="http://schemas.openxmlformats.org/officeDocument/2006/relationships/image" Target="media/image21.wmf"/><Relationship Id="rId63" Type="http://schemas.openxmlformats.org/officeDocument/2006/relationships/oleObject" Target="embeddings/oleObject22.bin"/><Relationship Id="rId84" Type="http://schemas.openxmlformats.org/officeDocument/2006/relationships/oleObject" Target="embeddings/oleObject31.bin"/><Relationship Id="rId138" Type="http://schemas.openxmlformats.org/officeDocument/2006/relationships/oleObject" Target="embeddings/oleObject58.bin"/><Relationship Id="rId159" Type="http://schemas.openxmlformats.org/officeDocument/2006/relationships/image" Target="media/image81.wmf"/><Relationship Id="rId324" Type="http://schemas.openxmlformats.org/officeDocument/2006/relationships/oleObject" Target="embeddings/oleObject178.bin"/><Relationship Id="rId345" Type="http://schemas.openxmlformats.org/officeDocument/2006/relationships/oleObject" Target="embeddings/oleObject189.bin"/><Relationship Id="rId366" Type="http://schemas.openxmlformats.org/officeDocument/2006/relationships/image" Target="media/image152.wmf"/><Relationship Id="rId170" Type="http://schemas.openxmlformats.org/officeDocument/2006/relationships/oleObject" Target="embeddings/oleObject74.bin"/><Relationship Id="rId191" Type="http://schemas.openxmlformats.org/officeDocument/2006/relationships/image" Target="media/image96.wmf"/><Relationship Id="rId205" Type="http://schemas.openxmlformats.org/officeDocument/2006/relationships/image" Target="media/image103.wmf"/><Relationship Id="rId226" Type="http://schemas.openxmlformats.org/officeDocument/2006/relationships/image" Target="media/image112.wmf"/><Relationship Id="rId247" Type="http://schemas.openxmlformats.org/officeDocument/2006/relationships/image" Target="media/image120.wmf"/><Relationship Id="rId107" Type="http://schemas.openxmlformats.org/officeDocument/2006/relationships/image" Target="media/image55.wmf"/><Relationship Id="rId268" Type="http://schemas.openxmlformats.org/officeDocument/2006/relationships/image" Target="media/image125.wmf"/><Relationship Id="rId289" Type="http://schemas.openxmlformats.org/officeDocument/2006/relationships/oleObject" Target="embeddings/oleObject147.bin"/><Relationship Id="rId11" Type="http://schemas.openxmlformats.org/officeDocument/2006/relationships/footer" Target="footer1.xml"/><Relationship Id="rId32" Type="http://schemas.openxmlformats.org/officeDocument/2006/relationships/oleObject" Target="embeddings/oleObject6.bin"/><Relationship Id="rId53" Type="http://schemas.openxmlformats.org/officeDocument/2006/relationships/oleObject" Target="embeddings/oleObject17.bin"/><Relationship Id="rId74" Type="http://schemas.openxmlformats.org/officeDocument/2006/relationships/oleObject" Target="embeddings/oleObject27.bin"/><Relationship Id="rId128" Type="http://schemas.openxmlformats.org/officeDocument/2006/relationships/oleObject" Target="embeddings/oleObject53.bin"/><Relationship Id="rId149" Type="http://schemas.openxmlformats.org/officeDocument/2006/relationships/image" Target="media/image76.wmf"/><Relationship Id="rId314" Type="http://schemas.openxmlformats.org/officeDocument/2006/relationships/oleObject" Target="embeddings/oleObject170.bin"/><Relationship Id="rId335" Type="http://schemas.openxmlformats.org/officeDocument/2006/relationships/oleObject" Target="embeddings/oleObject184.bin"/><Relationship Id="rId356" Type="http://schemas.openxmlformats.org/officeDocument/2006/relationships/oleObject" Target="embeddings/oleObject197.bin"/><Relationship Id="rId5" Type="http://schemas.openxmlformats.org/officeDocument/2006/relationships/webSettings" Target="webSettings.xml"/><Relationship Id="rId95" Type="http://schemas.openxmlformats.org/officeDocument/2006/relationships/image" Target="media/image49.wmf"/><Relationship Id="rId160" Type="http://schemas.openxmlformats.org/officeDocument/2006/relationships/oleObject" Target="embeddings/oleObject69.bin"/><Relationship Id="rId181" Type="http://schemas.openxmlformats.org/officeDocument/2006/relationships/image" Target="media/image92.wmf"/><Relationship Id="rId216" Type="http://schemas.openxmlformats.org/officeDocument/2006/relationships/oleObject" Target="embeddings/oleObject97.bin"/><Relationship Id="rId237" Type="http://schemas.openxmlformats.org/officeDocument/2006/relationships/image" Target="media/image116.wmf"/><Relationship Id="rId258" Type="http://schemas.openxmlformats.org/officeDocument/2006/relationships/image" Target="media/image124.wmf"/><Relationship Id="rId279" Type="http://schemas.openxmlformats.org/officeDocument/2006/relationships/image" Target="media/image129.wmf"/><Relationship Id="rId22" Type="http://schemas.openxmlformats.org/officeDocument/2006/relationships/image" Target="media/image11.png"/><Relationship Id="rId43" Type="http://schemas.openxmlformats.org/officeDocument/2006/relationships/oleObject" Target="embeddings/oleObject12.bin"/><Relationship Id="rId64" Type="http://schemas.openxmlformats.org/officeDocument/2006/relationships/image" Target="media/image32.emf"/><Relationship Id="rId118" Type="http://schemas.openxmlformats.org/officeDocument/2006/relationships/oleObject" Target="embeddings/oleObject48.bin"/><Relationship Id="rId139" Type="http://schemas.openxmlformats.org/officeDocument/2006/relationships/image" Target="media/image71.wmf"/><Relationship Id="rId290" Type="http://schemas.openxmlformats.org/officeDocument/2006/relationships/oleObject" Target="embeddings/oleObject148.bin"/><Relationship Id="rId304" Type="http://schemas.openxmlformats.org/officeDocument/2006/relationships/oleObject" Target="embeddings/oleObject160.bin"/><Relationship Id="rId325" Type="http://schemas.openxmlformats.org/officeDocument/2006/relationships/image" Target="media/image135.wmf"/><Relationship Id="rId346" Type="http://schemas.openxmlformats.org/officeDocument/2006/relationships/oleObject" Target="embeddings/oleObject190.bin"/><Relationship Id="rId367" Type="http://schemas.openxmlformats.org/officeDocument/2006/relationships/oleObject" Target="embeddings/oleObject203.bin"/><Relationship Id="rId85" Type="http://schemas.openxmlformats.org/officeDocument/2006/relationships/image" Target="media/image44.wmf"/><Relationship Id="rId150" Type="http://schemas.openxmlformats.org/officeDocument/2006/relationships/oleObject" Target="embeddings/oleObject64.bin"/><Relationship Id="rId171" Type="http://schemas.openxmlformats.org/officeDocument/2006/relationships/image" Target="media/image87.wmf"/><Relationship Id="rId192" Type="http://schemas.openxmlformats.org/officeDocument/2006/relationships/oleObject" Target="embeddings/oleObject84.bin"/><Relationship Id="rId206" Type="http://schemas.openxmlformats.org/officeDocument/2006/relationships/oleObject" Target="embeddings/oleObject91.bin"/><Relationship Id="rId227" Type="http://schemas.openxmlformats.org/officeDocument/2006/relationships/oleObject" Target="embeddings/oleObject103.bin"/><Relationship Id="rId248" Type="http://schemas.openxmlformats.org/officeDocument/2006/relationships/oleObject" Target="embeddings/oleObject116.bin"/><Relationship Id="rId269" Type="http://schemas.openxmlformats.org/officeDocument/2006/relationships/oleObject" Target="embeddings/oleObject132.bin"/><Relationship Id="rId12" Type="http://schemas.openxmlformats.org/officeDocument/2006/relationships/footer" Target="footer2.xml"/><Relationship Id="rId33" Type="http://schemas.openxmlformats.org/officeDocument/2006/relationships/image" Target="media/image17.wmf"/><Relationship Id="rId108" Type="http://schemas.openxmlformats.org/officeDocument/2006/relationships/oleObject" Target="embeddings/oleObject43.bin"/><Relationship Id="rId129" Type="http://schemas.openxmlformats.org/officeDocument/2006/relationships/image" Target="media/image66.wmf"/><Relationship Id="rId280" Type="http://schemas.openxmlformats.org/officeDocument/2006/relationships/oleObject" Target="embeddings/oleObject139.bin"/><Relationship Id="rId315" Type="http://schemas.openxmlformats.org/officeDocument/2006/relationships/oleObject" Target="embeddings/oleObject171.bin"/><Relationship Id="rId336" Type="http://schemas.openxmlformats.org/officeDocument/2006/relationships/image" Target="media/image140.wmf"/><Relationship Id="rId357" Type="http://schemas.openxmlformats.org/officeDocument/2006/relationships/image" Target="media/image148.wmf"/><Relationship Id="rId54" Type="http://schemas.openxmlformats.org/officeDocument/2006/relationships/image" Target="media/image27.wmf"/><Relationship Id="rId75" Type="http://schemas.openxmlformats.org/officeDocument/2006/relationships/image" Target="media/image38.wmf"/><Relationship Id="rId96" Type="http://schemas.openxmlformats.org/officeDocument/2006/relationships/oleObject" Target="embeddings/oleObject37.bin"/><Relationship Id="rId140" Type="http://schemas.openxmlformats.org/officeDocument/2006/relationships/oleObject" Target="embeddings/oleObject59.bin"/><Relationship Id="rId161" Type="http://schemas.openxmlformats.org/officeDocument/2006/relationships/image" Target="media/image82.wmf"/><Relationship Id="rId182" Type="http://schemas.openxmlformats.org/officeDocument/2006/relationships/oleObject" Target="embeddings/oleObject80.bin"/><Relationship Id="rId217" Type="http://schemas.openxmlformats.org/officeDocument/2006/relationships/image" Target="media/image108.wmf"/><Relationship Id="rId6" Type="http://schemas.openxmlformats.org/officeDocument/2006/relationships/footnotes" Target="footnotes.xml"/><Relationship Id="rId238" Type="http://schemas.openxmlformats.org/officeDocument/2006/relationships/oleObject" Target="embeddings/oleObject110.bin"/><Relationship Id="rId259" Type="http://schemas.openxmlformats.org/officeDocument/2006/relationships/oleObject" Target="embeddings/oleObject123.bin"/><Relationship Id="rId23" Type="http://schemas.openxmlformats.org/officeDocument/2006/relationships/image" Target="media/image12.wmf"/><Relationship Id="rId119" Type="http://schemas.openxmlformats.org/officeDocument/2006/relationships/image" Target="media/image61.wmf"/><Relationship Id="rId270" Type="http://schemas.openxmlformats.org/officeDocument/2006/relationships/oleObject" Target="embeddings/oleObject133.bin"/><Relationship Id="rId291" Type="http://schemas.openxmlformats.org/officeDocument/2006/relationships/oleObject" Target="embeddings/oleObject149.bin"/><Relationship Id="rId305" Type="http://schemas.openxmlformats.org/officeDocument/2006/relationships/oleObject" Target="embeddings/oleObject161.bin"/><Relationship Id="rId326" Type="http://schemas.openxmlformats.org/officeDocument/2006/relationships/oleObject" Target="embeddings/oleObject179.bin"/><Relationship Id="rId347" Type="http://schemas.openxmlformats.org/officeDocument/2006/relationships/image" Target="media/image145.wmf"/><Relationship Id="rId44" Type="http://schemas.openxmlformats.org/officeDocument/2006/relationships/image" Target="media/image22.wmf"/><Relationship Id="rId65" Type="http://schemas.openxmlformats.org/officeDocument/2006/relationships/oleObject" Target="embeddings/oleObject23.bin"/><Relationship Id="rId86" Type="http://schemas.openxmlformats.org/officeDocument/2006/relationships/oleObject" Target="embeddings/oleObject32.bin"/><Relationship Id="rId130" Type="http://schemas.openxmlformats.org/officeDocument/2006/relationships/oleObject" Target="embeddings/oleObject54.bin"/><Relationship Id="rId151" Type="http://schemas.openxmlformats.org/officeDocument/2006/relationships/image" Target="media/image77.wmf"/><Relationship Id="rId368" Type="http://schemas.openxmlformats.org/officeDocument/2006/relationships/footer" Target="footer6.xml"/><Relationship Id="rId172" Type="http://schemas.openxmlformats.org/officeDocument/2006/relationships/oleObject" Target="embeddings/oleObject75.bin"/><Relationship Id="rId193" Type="http://schemas.openxmlformats.org/officeDocument/2006/relationships/image" Target="media/image97.wmf"/><Relationship Id="rId207" Type="http://schemas.openxmlformats.org/officeDocument/2006/relationships/oleObject" Target="embeddings/oleObject92.bin"/><Relationship Id="rId228" Type="http://schemas.openxmlformats.org/officeDocument/2006/relationships/image" Target="media/image113.wmf"/><Relationship Id="rId249" Type="http://schemas.openxmlformats.org/officeDocument/2006/relationships/oleObject" Target="embeddings/oleObject117.bin"/><Relationship Id="rId13" Type="http://schemas.openxmlformats.org/officeDocument/2006/relationships/footer" Target="footer3.xml"/><Relationship Id="rId109" Type="http://schemas.openxmlformats.org/officeDocument/2006/relationships/image" Target="media/image56.wmf"/><Relationship Id="rId260" Type="http://schemas.openxmlformats.org/officeDocument/2006/relationships/oleObject" Target="embeddings/oleObject124.bin"/><Relationship Id="rId281" Type="http://schemas.openxmlformats.org/officeDocument/2006/relationships/oleObject" Target="embeddings/oleObject140.bin"/><Relationship Id="rId316" Type="http://schemas.openxmlformats.org/officeDocument/2006/relationships/oleObject" Target="embeddings/oleObject172.bin"/><Relationship Id="rId337" Type="http://schemas.openxmlformats.org/officeDocument/2006/relationships/oleObject" Target="embeddings/oleObject185.bin"/><Relationship Id="rId34" Type="http://schemas.openxmlformats.org/officeDocument/2006/relationships/oleObject" Target="embeddings/oleObject7.bin"/><Relationship Id="rId55" Type="http://schemas.openxmlformats.org/officeDocument/2006/relationships/oleObject" Target="embeddings/oleObject18.bin"/><Relationship Id="rId76" Type="http://schemas.openxmlformats.org/officeDocument/2006/relationships/oleObject" Target="embeddings/oleObject28.bin"/><Relationship Id="rId97" Type="http://schemas.openxmlformats.org/officeDocument/2006/relationships/image" Target="media/image50.wmf"/><Relationship Id="rId120" Type="http://schemas.openxmlformats.org/officeDocument/2006/relationships/oleObject" Target="embeddings/oleObject49.bin"/><Relationship Id="rId141" Type="http://schemas.openxmlformats.org/officeDocument/2006/relationships/image" Target="media/image72.wmf"/><Relationship Id="rId358"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70.bin"/><Relationship Id="rId183" Type="http://schemas.openxmlformats.org/officeDocument/2006/relationships/image" Target="media/image93.wmf"/><Relationship Id="rId218" Type="http://schemas.openxmlformats.org/officeDocument/2006/relationships/oleObject" Target="embeddings/oleObject98.bin"/><Relationship Id="rId239" Type="http://schemas.openxmlformats.org/officeDocument/2006/relationships/image" Target="media/image117.wmf"/><Relationship Id="rId250" Type="http://schemas.openxmlformats.org/officeDocument/2006/relationships/oleObject" Target="embeddings/oleObject118.bin"/><Relationship Id="rId271" Type="http://schemas.openxmlformats.org/officeDocument/2006/relationships/oleObject" Target="embeddings/oleObject134.bin"/><Relationship Id="rId292" Type="http://schemas.openxmlformats.org/officeDocument/2006/relationships/oleObject" Target="embeddings/oleObject150.bin"/><Relationship Id="rId306" Type="http://schemas.openxmlformats.org/officeDocument/2006/relationships/oleObject" Target="embeddings/oleObject162.bin"/><Relationship Id="rId24" Type="http://schemas.openxmlformats.org/officeDocument/2006/relationships/oleObject" Target="embeddings/oleObject2.bin"/><Relationship Id="rId45" Type="http://schemas.openxmlformats.org/officeDocument/2006/relationships/oleObject" Target="embeddings/oleObject13.bin"/><Relationship Id="rId66" Type="http://schemas.openxmlformats.org/officeDocument/2006/relationships/image" Target="media/image33.wmf"/><Relationship Id="rId87" Type="http://schemas.openxmlformats.org/officeDocument/2006/relationships/image" Target="media/image45.wmf"/><Relationship Id="rId110" Type="http://schemas.openxmlformats.org/officeDocument/2006/relationships/oleObject" Target="embeddings/oleObject44.bin"/><Relationship Id="rId131" Type="http://schemas.openxmlformats.org/officeDocument/2006/relationships/image" Target="media/image67.wmf"/><Relationship Id="rId327" Type="http://schemas.openxmlformats.org/officeDocument/2006/relationships/oleObject" Target="embeddings/oleObject180.bin"/><Relationship Id="rId348" Type="http://schemas.openxmlformats.org/officeDocument/2006/relationships/oleObject" Target="embeddings/oleObject191.bin"/><Relationship Id="rId369" Type="http://schemas.openxmlformats.org/officeDocument/2006/relationships/image" Target="media/image153.wmf"/><Relationship Id="rId152" Type="http://schemas.openxmlformats.org/officeDocument/2006/relationships/oleObject" Target="embeddings/oleObject65.bin"/><Relationship Id="rId173" Type="http://schemas.openxmlformats.org/officeDocument/2006/relationships/image" Target="media/image88.wmf"/><Relationship Id="rId194" Type="http://schemas.openxmlformats.org/officeDocument/2006/relationships/oleObject" Target="embeddings/oleObject85.bin"/><Relationship Id="rId208" Type="http://schemas.openxmlformats.org/officeDocument/2006/relationships/image" Target="media/image104.wmf"/><Relationship Id="rId229" Type="http://schemas.openxmlformats.org/officeDocument/2006/relationships/oleObject" Target="embeddings/oleObject104.bin"/><Relationship Id="rId240" Type="http://schemas.openxmlformats.org/officeDocument/2006/relationships/oleObject" Target="embeddings/oleObject111.bin"/><Relationship Id="rId261" Type="http://schemas.openxmlformats.org/officeDocument/2006/relationships/oleObject" Target="embeddings/oleObject125.bin"/><Relationship Id="rId14" Type="http://schemas.openxmlformats.org/officeDocument/2006/relationships/image" Target="media/image4.jpeg"/><Relationship Id="rId35" Type="http://schemas.openxmlformats.org/officeDocument/2006/relationships/image" Target="media/image18.wmf"/><Relationship Id="rId56" Type="http://schemas.openxmlformats.org/officeDocument/2006/relationships/image" Target="media/image28.wmf"/><Relationship Id="rId77" Type="http://schemas.openxmlformats.org/officeDocument/2006/relationships/image" Target="media/image39.gif"/><Relationship Id="rId100" Type="http://schemas.openxmlformats.org/officeDocument/2006/relationships/oleObject" Target="embeddings/oleObject39.bin"/><Relationship Id="rId282" Type="http://schemas.openxmlformats.org/officeDocument/2006/relationships/oleObject" Target="embeddings/oleObject141.bin"/><Relationship Id="rId317" Type="http://schemas.openxmlformats.org/officeDocument/2006/relationships/oleObject" Target="embeddings/oleObject173.bin"/><Relationship Id="rId338" Type="http://schemas.openxmlformats.org/officeDocument/2006/relationships/image" Target="media/image141.wmf"/><Relationship Id="rId359" Type="http://schemas.openxmlformats.org/officeDocument/2006/relationships/oleObject" Target="embeddings/oleObject199.bin"/><Relationship Id="rId8" Type="http://schemas.openxmlformats.org/officeDocument/2006/relationships/image" Target="media/image1.jpeg"/><Relationship Id="rId98" Type="http://schemas.openxmlformats.org/officeDocument/2006/relationships/oleObject" Target="embeddings/oleObject38.bin"/><Relationship Id="rId121" Type="http://schemas.openxmlformats.org/officeDocument/2006/relationships/image" Target="media/image62.wmf"/><Relationship Id="rId142" Type="http://schemas.openxmlformats.org/officeDocument/2006/relationships/oleObject" Target="embeddings/oleObject60.bin"/><Relationship Id="rId163" Type="http://schemas.openxmlformats.org/officeDocument/2006/relationships/image" Target="media/image83.wmf"/><Relationship Id="rId184" Type="http://schemas.openxmlformats.org/officeDocument/2006/relationships/oleObject" Target="embeddings/oleObject81.bin"/><Relationship Id="rId219" Type="http://schemas.openxmlformats.org/officeDocument/2006/relationships/oleObject" Target="embeddings/oleObject99.bin"/><Relationship Id="rId370" Type="http://schemas.openxmlformats.org/officeDocument/2006/relationships/oleObject" Target="embeddings/oleObject204.bin"/><Relationship Id="rId230" Type="http://schemas.openxmlformats.org/officeDocument/2006/relationships/image" Target="media/image114.wmf"/><Relationship Id="rId251" Type="http://schemas.openxmlformats.org/officeDocument/2006/relationships/image" Target="media/image121.wmf"/><Relationship Id="rId25" Type="http://schemas.openxmlformats.org/officeDocument/2006/relationships/image" Target="media/image13.wmf"/><Relationship Id="rId46" Type="http://schemas.openxmlformats.org/officeDocument/2006/relationships/image" Target="media/image23.wmf"/><Relationship Id="rId67" Type="http://schemas.openxmlformats.org/officeDocument/2006/relationships/oleObject" Target="embeddings/oleObject24.bin"/><Relationship Id="rId272" Type="http://schemas.openxmlformats.org/officeDocument/2006/relationships/oleObject" Target="embeddings/oleObject135.bin"/><Relationship Id="rId293" Type="http://schemas.openxmlformats.org/officeDocument/2006/relationships/oleObject" Target="embeddings/oleObject151.bin"/><Relationship Id="rId307" Type="http://schemas.openxmlformats.org/officeDocument/2006/relationships/oleObject" Target="embeddings/oleObject163.bin"/><Relationship Id="rId328" Type="http://schemas.openxmlformats.org/officeDocument/2006/relationships/image" Target="media/image136.wmf"/><Relationship Id="rId349" Type="http://schemas.openxmlformats.org/officeDocument/2006/relationships/oleObject" Target="embeddings/oleObject192.bin"/><Relationship Id="rId88" Type="http://schemas.openxmlformats.org/officeDocument/2006/relationships/oleObject" Target="embeddings/oleObject33.bin"/><Relationship Id="rId111" Type="http://schemas.openxmlformats.org/officeDocument/2006/relationships/image" Target="media/image57.wmf"/><Relationship Id="rId132" Type="http://schemas.openxmlformats.org/officeDocument/2006/relationships/oleObject" Target="embeddings/oleObject55.bin"/><Relationship Id="rId153" Type="http://schemas.openxmlformats.org/officeDocument/2006/relationships/image" Target="media/image78.wmf"/><Relationship Id="rId174" Type="http://schemas.openxmlformats.org/officeDocument/2006/relationships/oleObject" Target="embeddings/oleObject76.bin"/><Relationship Id="rId195" Type="http://schemas.openxmlformats.org/officeDocument/2006/relationships/image" Target="media/image98.wmf"/><Relationship Id="rId209" Type="http://schemas.openxmlformats.org/officeDocument/2006/relationships/oleObject" Target="embeddings/oleObject93.bin"/><Relationship Id="rId360" Type="http://schemas.openxmlformats.org/officeDocument/2006/relationships/image" Target="media/image149.wmf"/><Relationship Id="rId220" Type="http://schemas.openxmlformats.org/officeDocument/2006/relationships/image" Target="media/image109.wmf"/><Relationship Id="rId241" Type="http://schemas.openxmlformats.org/officeDocument/2006/relationships/oleObject" Target="embeddings/oleObject112.bin"/><Relationship Id="rId15" Type="http://schemas.openxmlformats.org/officeDocument/2006/relationships/image" Target="media/image5.jpeg"/><Relationship Id="rId36" Type="http://schemas.openxmlformats.org/officeDocument/2006/relationships/oleObject" Target="embeddings/oleObject8.bin"/><Relationship Id="rId57" Type="http://schemas.openxmlformats.org/officeDocument/2006/relationships/oleObject" Target="embeddings/oleObject19.bin"/><Relationship Id="rId262" Type="http://schemas.openxmlformats.org/officeDocument/2006/relationships/oleObject" Target="embeddings/oleObject126.bin"/><Relationship Id="rId283" Type="http://schemas.openxmlformats.org/officeDocument/2006/relationships/oleObject" Target="embeddings/oleObject142.bin"/><Relationship Id="rId318" Type="http://schemas.openxmlformats.org/officeDocument/2006/relationships/oleObject" Target="embeddings/oleObject174.bin"/><Relationship Id="rId339" Type="http://schemas.openxmlformats.org/officeDocument/2006/relationships/oleObject" Target="embeddings/oleObject186.bin"/><Relationship Id="rId78" Type="http://schemas.openxmlformats.org/officeDocument/2006/relationships/image" Target="media/image40.gif"/><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0.bin"/><Relationship Id="rId143" Type="http://schemas.openxmlformats.org/officeDocument/2006/relationships/image" Target="media/image73.wmf"/><Relationship Id="rId164" Type="http://schemas.openxmlformats.org/officeDocument/2006/relationships/oleObject" Target="embeddings/oleObject71.bin"/><Relationship Id="rId185" Type="http://schemas.openxmlformats.org/officeDocument/2006/relationships/footer" Target="footer4.xml"/><Relationship Id="rId350" Type="http://schemas.openxmlformats.org/officeDocument/2006/relationships/oleObject" Target="embeddings/oleObject193.bin"/><Relationship Id="rId371" Type="http://schemas.openxmlformats.org/officeDocument/2006/relationships/image" Target="media/image154.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79.bin"/><Relationship Id="rId210" Type="http://schemas.openxmlformats.org/officeDocument/2006/relationships/oleObject" Target="embeddings/oleObject94.bin"/><Relationship Id="rId215" Type="http://schemas.openxmlformats.org/officeDocument/2006/relationships/image" Target="media/image107.wmf"/><Relationship Id="rId236" Type="http://schemas.openxmlformats.org/officeDocument/2006/relationships/oleObject" Target="embeddings/oleObject109.bin"/><Relationship Id="rId257" Type="http://schemas.openxmlformats.org/officeDocument/2006/relationships/oleObject" Target="embeddings/oleObject122.bin"/><Relationship Id="rId278" Type="http://schemas.openxmlformats.org/officeDocument/2006/relationships/oleObject" Target="embeddings/oleObject138.bin"/><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9.bin"/><Relationship Id="rId273" Type="http://schemas.openxmlformats.org/officeDocument/2006/relationships/image" Target="media/image126.wmf"/><Relationship Id="rId294" Type="http://schemas.openxmlformats.org/officeDocument/2006/relationships/oleObject" Target="embeddings/oleObject152.bin"/><Relationship Id="rId308" Type="http://schemas.openxmlformats.org/officeDocument/2006/relationships/oleObject" Target="embeddings/oleObject164.bin"/><Relationship Id="rId329" Type="http://schemas.openxmlformats.org/officeDocument/2006/relationships/oleObject" Target="embeddings/oleObject181.bin"/><Relationship Id="rId47" Type="http://schemas.openxmlformats.org/officeDocument/2006/relationships/oleObject" Target="embeddings/oleObject14.bin"/><Relationship Id="rId68" Type="http://schemas.openxmlformats.org/officeDocument/2006/relationships/image" Target="media/image34.wmf"/><Relationship Id="rId89" Type="http://schemas.openxmlformats.org/officeDocument/2006/relationships/image" Target="media/image46.wmf"/><Relationship Id="rId112" Type="http://schemas.openxmlformats.org/officeDocument/2006/relationships/oleObject" Target="embeddings/oleObject45.bin"/><Relationship Id="rId133" Type="http://schemas.openxmlformats.org/officeDocument/2006/relationships/image" Target="media/image68.wmf"/><Relationship Id="rId154" Type="http://schemas.openxmlformats.org/officeDocument/2006/relationships/oleObject" Target="embeddings/oleObject66.bin"/><Relationship Id="rId175" Type="http://schemas.openxmlformats.org/officeDocument/2006/relationships/image" Target="media/image89.wmf"/><Relationship Id="rId340" Type="http://schemas.openxmlformats.org/officeDocument/2006/relationships/image" Target="media/image142.wmf"/><Relationship Id="rId361" Type="http://schemas.openxmlformats.org/officeDocument/2006/relationships/oleObject" Target="embeddings/oleObject200.bin"/><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6.jpeg"/><Relationship Id="rId221" Type="http://schemas.openxmlformats.org/officeDocument/2006/relationships/oleObject" Target="embeddings/oleObject100.bin"/><Relationship Id="rId242" Type="http://schemas.openxmlformats.org/officeDocument/2006/relationships/image" Target="media/image118.wmf"/><Relationship Id="rId263" Type="http://schemas.openxmlformats.org/officeDocument/2006/relationships/oleObject" Target="embeddings/oleObject127.bin"/><Relationship Id="rId284" Type="http://schemas.openxmlformats.org/officeDocument/2006/relationships/oleObject" Target="embeddings/oleObject143.bin"/><Relationship Id="rId319" Type="http://schemas.openxmlformats.org/officeDocument/2006/relationships/oleObject" Target="embeddings/oleObject175.bin"/><Relationship Id="rId37" Type="http://schemas.openxmlformats.org/officeDocument/2006/relationships/oleObject" Target="embeddings/oleObject9.bin"/><Relationship Id="rId58" Type="http://schemas.openxmlformats.org/officeDocument/2006/relationships/image" Target="media/image29.wmf"/><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image" Target="media/image63.wmf"/><Relationship Id="rId144" Type="http://schemas.openxmlformats.org/officeDocument/2006/relationships/oleObject" Target="embeddings/oleObject61.bin"/><Relationship Id="rId330" Type="http://schemas.openxmlformats.org/officeDocument/2006/relationships/image" Target="media/image137.wmf"/><Relationship Id="rId90" Type="http://schemas.openxmlformats.org/officeDocument/2006/relationships/oleObject" Target="embeddings/oleObject34.bin"/><Relationship Id="rId165" Type="http://schemas.openxmlformats.org/officeDocument/2006/relationships/image" Target="media/image84.wmf"/><Relationship Id="rId186" Type="http://schemas.openxmlformats.org/officeDocument/2006/relationships/footer" Target="footer5.xml"/><Relationship Id="rId351" Type="http://schemas.openxmlformats.org/officeDocument/2006/relationships/oleObject" Target="embeddings/oleObject194.bin"/><Relationship Id="rId372" Type="http://schemas.openxmlformats.org/officeDocument/2006/relationships/oleObject" Target="embeddings/oleObject205.bin"/><Relationship Id="rId211" Type="http://schemas.openxmlformats.org/officeDocument/2006/relationships/image" Target="media/image105.wmf"/><Relationship Id="rId232" Type="http://schemas.openxmlformats.org/officeDocument/2006/relationships/image" Target="media/image115.wmf"/><Relationship Id="rId253" Type="http://schemas.openxmlformats.org/officeDocument/2006/relationships/oleObject" Target="embeddings/oleObject120.bin"/><Relationship Id="rId274" Type="http://schemas.openxmlformats.org/officeDocument/2006/relationships/oleObject" Target="embeddings/oleObject136.bin"/><Relationship Id="rId295" Type="http://schemas.openxmlformats.org/officeDocument/2006/relationships/oleObject" Target="embeddings/oleObject153.bin"/><Relationship Id="rId309" Type="http://schemas.openxmlformats.org/officeDocument/2006/relationships/oleObject" Target="embeddings/oleObject165.bin"/><Relationship Id="rId27" Type="http://schemas.openxmlformats.org/officeDocument/2006/relationships/image" Target="media/image14.wmf"/><Relationship Id="rId48" Type="http://schemas.openxmlformats.org/officeDocument/2006/relationships/image" Target="media/image24.wmf"/><Relationship Id="rId69" Type="http://schemas.openxmlformats.org/officeDocument/2006/relationships/oleObject" Target="embeddings/oleObject25.bin"/><Relationship Id="rId113" Type="http://schemas.openxmlformats.org/officeDocument/2006/relationships/image" Target="media/image58.wmf"/><Relationship Id="rId134" Type="http://schemas.openxmlformats.org/officeDocument/2006/relationships/oleObject" Target="embeddings/oleObject56.bin"/><Relationship Id="rId320" Type="http://schemas.openxmlformats.org/officeDocument/2006/relationships/oleObject" Target="embeddings/oleObject176.bin"/><Relationship Id="rId80" Type="http://schemas.openxmlformats.org/officeDocument/2006/relationships/oleObject" Target="embeddings/oleObject29.bin"/><Relationship Id="rId155" Type="http://schemas.openxmlformats.org/officeDocument/2006/relationships/image" Target="media/image79.wmf"/><Relationship Id="rId176" Type="http://schemas.openxmlformats.org/officeDocument/2006/relationships/oleObject" Target="embeddings/oleObject77.bin"/><Relationship Id="rId197" Type="http://schemas.openxmlformats.org/officeDocument/2006/relationships/image" Target="media/image99.wmf"/><Relationship Id="rId341" Type="http://schemas.openxmlformats.org/officeDocument/2006/relationships/oleObject" Target="embeddings/oleObject187.bin"/><Relationship Id="rId362" Type="http://schemas.openxmlformats.org/officeDocument/2006/relationships/image" Target="media/image150.wmf"/><Relationship Id="rId201" Type="http://schemas.openxmlformats.org/officeDocument/2006/relationships/image" Target="media/image101.wmf"/><Relationship Id="rId222" Type="http://schemas.openxmlformats.org/officeDocument/2006/relationships/image" Target="media/image110.wmf"/><Relationship Id="rId243" Type="http://schemas.openxmlformats.org/officeDocument/2006/relationships/oleObject" Target="embeddings/oleObject113.bin"/><Relationship Id="rId264" Type="http://schemas.openxmlformats.org/officeDocument/2006/relationships/oleObject" Target="embeddings/oleObject128.bin"/><Relationship Id="rId285" Type="http://schemas.openxmlformats.org/officeDocument/2006/relationships/oleObject" Target="embeddings/oleObject144.bin"/><Relationship Id="rId17" Type="http://schemas.openxmlformats.org/officeDocument/2006/relationships/image" Target="media/image7.jpeg"/><Relationship Id="rId38" Type="http://schemas.openxmlformats.org/officeDocument/2006/relationships/image" Target="media/image19.wmf"/><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oleObject" Target="embeddings/oleObject51.bin"/><Relationship Id="rId310" Type="http://schemas.openxmlformats.org/officeDocument/2006/relationships/oleObject" Target="embeddings/oleObject166.bin"/><Relationship Id="rId70" Type="http://schemas.openxmlformats.org/officeDocument/2006/relationships/image" Target="media/image35.gif"/><Relationship Id="rId91" Type="http://schemas.openxmlformats.org/officeDocument/2006/relationships/image" Target="media/image47.wmf"/><Relationship Id="rId145" Type="http://schemas.openxmlformats.org/officeDocument/2006/relationships/image" Target="media/image74.wmf"/><Relationship Id="rId166" Type="http://schemas.openxmlformats.org/officeDocument/2006/relationships/oleObject" Target="embeddings/oleObject72.bin"/><Relationship Id="rId187" Type="http://schemas.openxmlformats.org/officeDocument/2006/relationships/image" Target="media/image94.wmf"/><Relationship Id="rId331" Type="http://schemas.openxmlformats.org/officeDocument/2006/relationships/oleObject" Target="embeddings/oleObject182.bin"/><Relationship Id="rId352" Type="http://schemas.openxmlformats.org/officeDocument/2006/relationships/oleObject" Target="embeddings/oleObject195.bin"/><Relationship Id="rId373"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95.bin"/><Relationship Id="rId233" Type="http://schemas.openxmlformats.org/officeDocument/2006/relationships/oleObject" Target="embeddings/oleObject106.bin"/><Relationship Id="rId254" Type="http://schemas.openxmlformats.org/officeDocument/2006/relationships/image" Target="media/image122.wmf"/><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oleObject" Target="embeddings/oleObject46.bin"/><Relationship Id="rId275" Type="http://schemas.openxmlformats.org/officeDocument/2006/relationships/image" Target="media/image127.wmf"/><Relationship Id="rId296" Type="http://schemas.openxmlformats.org/officeDocument/2006/relationships/image" Target="media/image131.wmf"/><Relationship Id="rId300" Type="http://schemas.openxmlformats.org/officeDocument/2006/relationships/oleObject" Target="embeddings/oleObject157.bin"/><Relationship Id="rId60" Type="http://schemas.openxmlformats.org/officeDocument/2006/relationships/image" Target="media/image30.wmf"/><Relationship Id="rId81" Type="http://schemas.openxmlformats.org/officeDocument/2006/relationships/image" Target="media/image42.wmf"/><Relationship Id="rId135" Type="http://schemas.openxmlformats.org/officeDocument/2006/relationships/image" Target="media/image69.wmf"/><Relationship Id="rId156" Type="http://schemas.openxmlformats.org/officeDocument/2006/relationships/oleObject" Target="embeddings/oleObject67.bin"/><Relationship Id="rId177" Type="http://schemas.openxmlformats.org/officeDocument/2006/relationships/image" Target="media/image90.wmf"/><Relationship Id="rId198" Type="http://schemas.openxmlformats.org/officeDocument/2006/relationships/oleObject" Target="embeddings/oleObject87.bin"/><Relationship Id="rId321" Type="http://schemas.openxmlformats.org/officeDocument/2006/relationships/image" Target="media/image133.wmf"/><Relationship Id="rId342" Type="http://schemas.openxmlformats.org/officeDocument/2006/relationships/image" Target="media/image143.wmf"/><Relationship Id="rId363" Type="http://schemas.openxmlformats.org/officeDocument/2006/relationships/oleObject" Target="embeddings/oleObject201.bin"/><Relationship Id="rId202" Type="http://schemas.openxmlformats.org/officeDocument/2006/relationships/oleObject" Target="embeddings/oleObject89.bin"/><Relationship Id="rId223" Type="http://schemas.openxmlformats.org/officeDocument/2006/relationships/oleObject" Target="embeddings/oleObject101.bin"/><Relationship Id="rId244" Type="http://schemas.openxmlformats.org/officeDocument/2006/relationships/image" Target="media/image119.wmf"/><Relationship Id="rId18" Type="http://schemas.openxmlformats.org/officeDocument/2006/relationships/image" Target="media/image8.jpeg"/><Relationship Id="rId39" Type="http://schemas.openxmlformats.org/officeDocument/2006/relationships/oleObject" Target="embeddings/oleObject10.bin"/><Relationship Id="rId265" Type="http://schemas.openxmlformats.org/officeDocument/2006/relationships/oleObject" Target="embeddings/oleObject129.bin"/><Relationship Id="rId286" Type="http://schemas.openxmlformats.org/officeDocument/2006/relationships/oleObject" Target="embeddings/oleObject145.bin"/><Relationship Id="rId50" Type="http://schemas.openxmlformats.org/officeDocument/2006/relationships/image" Target="media/image25.wmf"/><Relationship Id="rId104" Type="http://schemas.openxmlformats.org/officeDocument/2006/relationships/oleObject" Target="embeddings/oleObject41.bin"/><Relationship Id="rId125" Type="http://schemas.openxmlformats.org/officeDocument/2006/relationships/image" Target="media/image64.wmf"/><Relationship Id="rId146" Type="http://schemas.openxmlformats.org/officeDocument/2006/relationships/oleObject" Target="embeddings/oleObject62.bin"/><Relationship Id="rId167" Type="http://schemas.openxmlformats.org/officeDocument/2006/relationships/image" Target="media/image85.wmf"/><Relationship Id="rId188" Type="http://schemas.openxmlformats.org/officeDocument/2006/relationships/oleObject" Target="embeddings/oleObject82.bin"/><Relationship Id="rId311" Type="http://schemas.openxmlformats.org/officeDocument/2006/relationships/oleObject" Target="embeddings/oleObject167.bin"/><Relationship Id="rId332" Type="http://schemas.openxmlformats.org/officeDocument/2006/relationships/image" Target="media/image138.wmf"/><Relationship Id="rId353" Type="http://schemas.openxmlformats.org/officeDocument/2006/relationships/image" Target="media/image146.wmf"/><Relationship Id="rId374" Type="http://schemas.openxmlformats.org/officeDocument/2006/relationships/theme" Target="theme/theme1.xml"/><Relationship Id="rId71" Type="http://schemas.openxmlformats.org/officeDocument/2006/relationships/image" Target="media/image36.wmf"/><Relationship Id="rId92" Type="http://schemas.openxmlformats.org/officeDocument/2006/relationships/oleObject" Target="embeddings/oleObject35.bin"/><Relationship Id="rId213" Type="http://schemas.openxmlformats.org/officeDocument/2006/relationships/image" Target="media/image106.wmf"/><Relationship Id="rId234" Type="http://schemas.openxmlformats.org/officeDocument/2006/relationships/oleObject" Target="embeddings/oleObject107.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1.bin"/><Relationship Id="rId276" Type="http://schemas.openxmlformats.org/officeDocument/2006/relationships/oleObject" Target="embeddings/oleObject137.bin"/><Relationship Id="rId297" Type="http://schemas.openxmlformats.org/officeDocument/2006/relationships/oleObject" Target="embeddings/oleObject154.bin"/><Relationship Id="rId40" Type="http://schemas.openxmlformats.org/officeDocument/2006/relationships/image" Target="media/image20.wmf"/><Relationship Id="rId115" Type="http://schemas.openxmlformats.org/officeDocument/2006/relationships/image" Target="media/image59.wmf"/><Relationship Id="rId136" Type="http://schemas.openxmlformats.org/officeDocument/2006/relationships/oleObject" Target="embeddings/oleObject57.bin"/><Relationship Id="rId157" Type="http://schemas.openxmlformats.org/officeDocument/2006/relationships/image" Target="media/image80.wmf"/><Relationship Id="rId178" Type="http://schemas.openxmlformats.org/officeDocument/2006/relationships/oleObject" Target="embeddings/oleObject78.bin"/><Relationship Id="rId301" Type="http://schemas.openxmlformats.org/officeDocument/2006/relationships/image" Target="media/image132.wmf"/><Relationship Id="rId322" Type="http://schemas.openxmlformats.org/officeDocument/2006/relationships/oleObject" Target="embeddings/oleObject177.bin"/><Relationship Id="rId343" Type="http://schemas.openxmlformats.org/officeDocument/2006/relationships/oleObject" Target="embeddings/oleObject188.bin"/><Relationship Id="rId364" Type="http://schemas.openxmlformats.org/officeDocument/2006/relationships/image" Target="media/image151.wmf"/><Relationship Id="rId61" Type="http://schemas.openxmlformats.org/officeDocument/2006/relationships/oleObject" Target="embeddings/oleObject21.bin"/><Relationship Id="rId82" Type="http://schemas.openxmlformats.org/officeDocument/2006/relationships/oleObject" Target="embeddings/oleObject30.bin"/><Relationship Id="rId199" Type="http://schemas.openxmlformats.org/officeDocument/2006/relationships/image" Target="media/image100.wmf"/><Relationship Id="rId203" Type="http://schemas.openxmlformats.org/officeDocument/2006/relationships/image" Target="media/image102.wmf"/><Relationship Id="rId19" Type="http://schemas.openxmlformats.org/officeDocument/2006/relationships/image" Target="media/image9.jpeg"/><Relationship Id="rId224" Type="http://schemas.openxmlformats.org/officeDocument/2006/relationships/image" Target="media/image111.wmf"/><Relationship Id="rId245" Type="http://schemas.openxmlformats.org/officeDocument/2006/relationships/oleObject" Target="embeddings/oleObject114.bin"/><Relationship Id="rId266" Type="http://schemas.openxmlformats.org/officeDocument/2006/relationships/oleObject" Target="embeddings/oleObject130.bin"/><Relationship Id="rId287" Type="http://schemas.openxmlformats.org/officeDocument/2006/relationships/oleObject" Target="embeddings/oleObject146.bin"/><Relationship Id="rId30" Type="http://schemas.openxmlformats.org/officeDocument/2006/relationships/oleObject" Target="embeddings/oleObject5.bin"/><Relationship Id="rId105" Type="http://schemas.openxmlformats.org/officeDocument/2006/relationships/image" Target="media/image54.wmf"/><Relationship Id="rId126" Type="http://schemas.openxmlformats.org/officeDocument/2006/relationships/oleObject" Target="embeddings/oleObject52.bin"/><Relationship Id="rId147" Type="http://schemas.openxmlformats.org/officeDocument/2006/relationships/image" Target="media/image75.wmf"/><Relationship Id="rId168" Type="http://schemas.openxmlformats.org/officeDocument/2006/relationships/oleObject" Target="embeddings/oleObject73.bin"/><Relationship Id="rId312" Type="http://schemas.openxmlformats.org/officeDocument/2006/relationships/oleObject" Target="embeddings/oleObject168.bin"/><Relationship Id="rId333" Type="http://schemas.openxmlformats.org/officeDocument/2006/relationships/oleObject" Target="embeddings/oleObject183.bin"/><Relationship Id="rId354" Type="http://schemas.openxmlformats.org/officeDocument/2006/relationships/oleObject" Target="embeddings/oleObject196.bin"/><Relationship Id="rId51" Type="http://schemas.openxmlformats.org/officeDocument/2006/relationships/oleObject" Target="embeddings/oleObject16.bin"/><Relationship Id="rId72" Type="http://schemas.openxmlformats.org/officeDocument/2006/relationships/oleObject" Target="embeddings/oleObject26.bin"/><Relationship Id="rId93" Type="http://schemas.openxmlformats.org/officeDocument/2006/relationships/image" Target="media/image48.wmf"/><Relationship Id="rId189" Type="http://schemas.openxmlformats.org/officeDocument/2006/relationships/image" Target="media/image95.wmf"/><Relationship Id="rId3" Type="http://schemas.openxmlformats.org/officeDocument/2006/relationships/styles" Target="styles.xml"/><Relationship Id="rId214" Type="http://schemas.openxmlformats.org/officeDocument/2006/relationships/oleObject" Target="embeddings/oleObject96.bin"/><Relationship Id="rId235" Type="http://schemas.openxmlformats.org/officeDocument/2006/relationships/oleObject" Target="embeddings/oleObject108.bin"/><Relationship Id="rId256" Type="http://schemas.openxmlformats.org/officeDocument/2006/relationships/image" Target="media/image123.wmf"/><Relationship Id="rId277" Type="http://schemas.openxmlformats.org/officeDocument/2006/relationships/image" Target="media/image128.wmf"/><Relationship Id="rId298" Type="http://schemas.openxmlformats.org/officeDocument/2006/relationships/oleObject" Target="embeddings/oleObject155.bin"/><Relationship Id="rId116" Type="http://schemas.openxmlformats.org/officeDocument/2006/relationships/oleObject" Target="embeddings/oleObject47.bin"/><Relationship Id="rId137" Type="http://schemas.openxmlformats.org/officeDocument/2006/relationships/image" Target="media/image70.wmf"/><Relationship Id="rId158" Type="http://schemas.openxmlformats.org/officeDocument/2006/relationships/oleObject" Target="embeddings/oleObject68.bin"/><Relationship Id="rId302" Type="http://schemas.openxmlformats.org/officeDocument/2006/relationships/oleObject" Target="embeddings/oleObject158.bin"/><Relationship Id="rId323" Type="http://schemas.openxmlformats.org/officeDocument/2006/relationships/image" Target="media/image134.wmf"/><Relationship Id="rId344" Type="http://schemas.openxmlformats.org/officeDocument/2006/relationships/image" Target="media/image144.wmf"/><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image" Target="media/image43.wmf"/><Relationship Id="rId179" Type="http://schemas.openxmlformats.org/officeDocument/2006/relationships/image" Target="media/image91.wmf"/><Relationship Id="rId365" Type="http://schemas.openxmlformats.org/officeDocument/2006/relationships/oleObject" Target="embeddings/oleObject202.bin"/><Relationship Id="rId190" Type="http://schemas.openxmlformats.org/officeDocument/2006/relationships/oleObject" Target="embeddings/oleObject83.bin"/><Relationship Id="rId204" Type="http://schemas.openxmlformats.org/officeDocument/2006/relationships/oleObject" Target="embeddings/oleObject90.bin"/><Relationship Id="rId225" Type="http://schemas.openxmlformats.org/officeDocument/2006/relationships/oleObject" Target="embeddings/oleObject102.bin"/><Relationship Id="rId246" Type="http://schemas.openxmlformats.org/officeDocument/2006/relationships/oleObject" Target="embeddings/oleObject115.bin"/><Relationship Id="rId267" Type="http://schemas.openxmlformats.org/officeDocument/2006/relationships/oleObject" Target="embeddings/oleObject131.bin"/><Relationship Id="rId288" Type="http://schemas.openxmlformats.org/officeDocument/2006/relationships/image" Target="media/image130.wmf"/><Relationship Id="rId106" Type="http://schemas.openxmlformats.org/officeDocument/2006/relationships/oleObject" Target="embeddings/oleObject42.bin"/><Relationship Id="rId127" Type="http://schemas.openxmlformats.org/officeDocument/2006/relationships/image" Target="media/image65.wmf"/><Relationship Id="rId313" Type="http://schemas.openxmlformats.org/officeDocument/2006/relationships/oleObject" Target="embeddings/oleObject169.bin"/><Relationship Id="rId10" Type="http://schemas.openxmlformats.org/officeDocument/2006/relationships/image" Target="media/image3.png"/><Relationship Id="rId31" Type="http://schemas.openxmlformats.org/officeDocument/2006/relationships/image" Target="media/image16.wmf"/><Relationship Id="rId52" Type="http://schemas.openxmlformats.org/officeDocument/2006/relationships/image" Target="media/image26.wmf"/><Relationship Id="rId73" Type="http://schemas.openxmlformats.org/officeDocument/2006/relationships/image" Target="media/image37.wmf"/><Relationship Id="rId94" Type="http://schemas.openxmlformats.org/officeDocument/2006/relationships/oleObject" Target="embeddings/oleObject36.bin"/><Relationship Id="rId148" Type="http://schemas.openxmlformats.org/officeDocument/2006/relationships/oleObject" Target="embeddings/oleObject63.bin"/><Relationship Id="rId169" Type="http://schemas.openxmlformats.org/officeDocument/2006/relationships/image" Target="media/image86.wmf"/><Relationship Id="rId334" Type="http://schemas.openxmlformats.org/officeDocument/2006/relationships/image" Target="media/image139.wmf"/><Relationship Id="rId355" Type="http://schemas.openxmlformats.org/officeDocument/2006/relationships/image" Target="media/image14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4DF3A-0998-451F-8F2F-D3330052E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72</Pages>
  <Words>12296</Words>
  <Characters>82352</Characters>
  <Application>Microsoft Office Word</Application>
  <DocSecurity>0</DocSecurity>
  <Lines>686</Lines>
  <Paragraphs>188</Paragraphs>
  <ScaleCrop>false</ScaleCrop>
  <HeadingPairs>
    <vt:vector size="2" baseType="variant">
      <vt:variant>
        <vt:lpstr>Название</vt:lpstr>
      </vt:variant>
      <vt:variant>
        <vt:i4>1</vt:i4>
      </vt:variant>
    </vt:vector>
  </HeadingPairs>
  <TitlesOfParts>
    <vt:vector size="1" baseType="lpstr">
      <vt:lpstr>ЛАБОРАТОРНАЯ РАБОТА № 1</vt:lpstr>
    </vt:vector>
  </TitlesOfParts>
  <Company>Home</Company>
  <LinksUpToDate>false</LinksUpToDate>
  <CharactersWithSpaces>94460</CharactersWithSpaces>
  <SharedDoc>false</SharedDoc>
  <HLinks>
    <vt:vector size="6" baseType="variant">
      <vt:variant>
        <vt:i4>3342443</vt:i4>
      </vt:variant>
      <vt:variant>
        <vt:i4>669</vt:i4>
      </vt:variant>
      <vt:variant>
        <vt:i4>0</vt:i4>
      </vt:variant>
      <vt:variant>
        <vt:i4>5</vt:i4>
      </vt:variant>
      <vt:variant>
        <vt:lpwstr>http://www.complexdoc.ru/lib/%D0%93%D0%9E%D0%A1%D0%A2 24705-81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 1</dc:title>
  <dc:creator>Djon</dc:creator>
  <cp:lastModifiedBy>UKGU</cp:lastModifiedBy>
  <cp:revision>4</cp:revision>
  <cp:lastPrinted>2020-01-27T06:24:00Z</cp:lastPrinted>
  <dcterms:created xsi:type="dcterms:W3CDTF">2020-01-27T04:16:00Z</dcterms:created>
  <dcterms:modified xsi:type="dcterms:W3CDTF">2020-01-27T06:24:00Z</dcterms:modified>
</cp:coreProperties>
</file>